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998ED" w14:textId="3279F085" w:rsidR="001D6B87" w:rsidRPr="00D20EA5" w:rsidRDefault="00EC33EC" w:rsidP="00504CEA">
      <w:pPr>
        <w:tabs>
          <w:tab w:val="left" w:pos="645"/>
          <w:tab w:val="center" w:pos="4607"/>
        </w:tabs>
        <w:spacing w:line="23" w:lineRule="atLeast"/>
        <w:ind w:right="28"/>
        <w:rPr>
          <w:rFonts w:ascii="Calibri Light" w:hAnsi="Calibri Light" w:cs="Calibri Light"/>
          <w:b/>
          <w:sz w:val="24"/>
          <w:szCs w:val="24"/>
        </w:rPr>
      </w:pPr>
      <w:r w:rsidRPr="00F11DBF">
        <w:rPr>
          <w:rFonts w:ascii="Calibri Light" w:hAnsi="Calibri Light" w:cs="Calibri Light"/>
          <w:b/>
          <w:sz w:val="22"/>
          <w:szCs w:val="22"/>
        </w:rPr>
        <w:tab/>
      </w:r>
      <w:r w:rsidRPr="00F11DBF">
        <w:rPr>
          <w:rFonts w:ascii="Calibri Light" w:hAnsi="Calibri Light" w:cs="Calibri Light"/>
          <w:b/>
          <w:sz w:val="22"/>
          <w:szCs w:val="22"/>
        </w:rPr>
        <w:tab/>
      </w:r>
      <w:r w:rsidR="00D20EA5" w:rsidRPr="00D20EA5">
        <w:rPr>
          <w:rFonts w:ascii="Calibri Light" w:hAnsi="Calibri Light" w:cs="Calibri Light"/>
          <w:b/>
          <w:sz w:val="24"/>
          <w:szCs w:val="24"/>
        </w:rPr>
        <w:t>Miejski Zarząd Dróg</w:t>
      </w:r>
    </w:p>
    <w:p w14:paraId="00DC848F" w14:textId="69C37C0C" w:rsidR="001D6B87" w:rsidRPr="00D20EA5" w:rsidRDefault="00C420B1" w:rsidP="00504CEA">
      <w:pPr>
        <w:spacing w:line="23" w:lineRule="atLeast"/>
        <w:ind w:right="28"/>
        <w:jc w:val="center"/>
        <w:rPr>
          <w:rFonts w:ascii="Calibri Light" w:hAnsi="Calibri Light" w:cs="Calibri Light"/>
          <w:b/>
          <w:sz w:val="24"/>
          <w:szCs w:val="24"/>
        </w:rPr>
      </w:pPr>
      <w:r w:rsidRPr="00D20EA5">
        <w:rPr>
          <w:rFonts w:ascii="Calibri Light" w:hAnsi="Calibri Light" w:cs="Calibri Light"/>
          <w:b/>
          <w:sz w:val="24"/>
          <w:szCs w:val="24"/>
        </w:rPr>
        <w:t>4</w:t>
      </w:r>
      <w:r w:rsidR="004303B1" w:rsidRPr="00D20EA5">
        <w:rPr>
          <w:rFonts w:ascii="Calibri Light" w:hAnsi="Calibri Light" w:cs="Calibri Light"/>
          <w:b/>
          <w:sz w:val="24"/>
          <w:szCs w:val="24"/>
        </w:rPr>
        <w:t>3</w:t>
      </w:r>
      <w:r w:rsidRPr="00D20EA5">
        <w:rPr>
          <w:rFonts w:ascii="Calibri Light" w:hAnsi="Calibri Light" w:cs="Calibri Light"/>
          <w:b/>
          <w:sz w:val="24"/>
          <w:szCs w:val="24"/>
        </w:rPr>
        <w:t>-</w:t>
      </w:r>
      <w:r w:rsidR="004303B1" w:rsidRPr="00D20EA5">
        <w:rPr>
          <w:rFonts w:ascii="Calibri Light" w:hAnsi="Calibri Light" w:cs="Calibri Light"/>
          <w:b/>
          <w:sz w:val="24"/>
          <w:szCs w:val="24"/>
        </w:rPr>
        <w:t>430</w:t>
      </w:r>
      <w:r w:rsidRPr="00D20EA5">
        <w:rPr>
          <w:rFonts w:ascii="Calibri Light" w:hAnsi="Calibri Light" w:cs="Calibri Light"/>
          <w:b/>
          <w:sz w:val="24"/>
          <w:szCs w:val="24"/>
        </w:rPr>
        <w:t xml:space="preserve"> </w:t>
      </w:r>
      <w:r w:rsidR="004303B1" w:rsidRPr="00D20EA5">
        <w:rPr>
          <w:rFonts w:ascii="Calibri Light" w:hAnsi="Calibri Light" w:cs="Calibri Light"/>
          <w:b/>
          <w:sz w:val="24"/>
          <w:szCs w:val="24"/>
        </w:rPr>
        <w:t>Skoczów</w:t>
      </w:r>
      <w:r w:rsidRPr="00D20EA5">
        <w:rPr>
          <w:rFonts w:ascii="Calibri Light" w:hAnsi="Calibri Light" w:cs="Calibri Light"/>
          <w:b/>
          <w:sz w:val="24"/>
          <w:szCs w:val="24"/>
        </w:rPr>
        <w:t xml:space="preserve">, </w:t>
      </w:r>
      <w:r w:rsidR="00D20EA5" w:rsidRPr="00D20EA5">
        <w:rPr>
          <w:rFonts w:ascii="Calibri Light" w:hAnsi="Calibri Light" w:cs="Calibri Light"/>
          <w:b/>
          <w:sz w:val="24"/>
          <w:szCs w:val="24"/>
        </w:rPr>
        <w:t>ul. Mickiewicza 14</w:t>
      </w:r>
    </w:p>
    <w:p w14:paraId="26D607DD" w14:textId="26CD2DF5" w:rsidR="001D6B87" w:rsidRPr="00D20EA5" w:rsidRDefault="008C5DE7" w:rsidP="00D20EA5">
      <w:pPr>
        <w:tabs>
          <w:tab w:val="left" w:pos="426"/>
        </w:tabs>
        <w:jc w:val="center"/>
        <w:rPr>
          <w:rFonts w:ascii="Calibri Light" w:hAnsi="Calibri Light" w:cs="Calibri Light"/>
          <w:b/>
          <w:sz w:val="24"/>
          <w:szCs w:val="24"/>
        </w:rPr>
      </w:pPr>
      <w:r w:rsidRPr="00D20EA5">
        <w:rPr>
          <w:rFonts w:ascii="Calibri Light" w:hAnsi="Calibri Light" w:cs="Calibri Light"/>
          <w:b/>
          <w:sz w:val="24"/>
          <w:szCs w:val="24"/>
        </w:rPr>
        <w:t xml:space="preserve">tel. </w:t>
      </w:r>
      <w:r w:rsidR="00D20EA5" w:rsidRPr="00D20EA5">
        <w:rPr>
          <w:rFonts w:ascii="Calibri Light" w:hAnsi="Calibri Light" w:cs="Calibri Light"/>
          <w:b/>
          <w:sz w:val="24"/>
          <w:szCs w:val="24"/>
        </w:rPr>
        <w:t>(33) 487 49 43, (33) 487 49 44</w:t>
      </w:r>
    </w:p>
    <w:p w14:paraId="7BF87FAD" w14:textId="326F0169" w:rsidR="001D6B87" w:rsidRPr="00F11DBF" w:rsidRDefault="001D6B87" w:rsidP="00504CEA">
      <w:pPr>
        <w:spacing w:line="23" w:lineRule="atLeast"/>
        <w:ind w:right="28"/>
        <w:jc w:val="center"/>
        <w:rPr>
          <w:rFonts w:ascii="Calibri Light" w:hAnsi="Calibri Light" w:cs="Calibri Light"/>
          <w:b/>
          <w:sz w:val="24"/>
          <w:szCs w:val="24"/>
        </w:rPr>
      </w:pPr>
    </w:p>
    <w:p w14:paraId="4602C433" w14:textId="71BB313F" w:rsidR="00D20EA5" w:rsidRDefault="00710842" w:rsidP="00504CEA">
      <w:pPr>
        <w:spacing w:line="23" w:lineRule="atLeast"/>
        <w:ind w:left="709" w:right="28"/>
        <w:jc w:val="center"/>
        <w:rPr>
          <w:rFonts w:ascii="Calibri Light" w:hAnsi="Calibri Light" w:cs="Calibri Light"/>
          <w:sz w:val="24"/>
          <w:szCs w:val="24"/>
        </w:rPr>
      </w:pPr>
      <w:hyperlink r:id="rId8" w:history="1">
        <w:r w:rsidR="00D20EA5" w:rsidRPr="009B71E7">
          <w:rPr>
            <w:rStyle w:val="Hipercze"/>
            <w:rFonts w:ascii="Calibri Light" w:hAnsi="Calibri Light" w:cs="Calibri Light"/>
            <w:sz w:val="24"/>
            <w:szCs w:val="24"/>
          </w:rPr>
          <w:t>http://mzd.skoczow.pl/</w:t>
        </w:r>
      </w:hyperlink>
    </w:p>
    <w:p w14:paraId="3E8281FB" w14:textId="1131FEA5" w:rsidR="003D5400" w:rsidRPr="00F11DBF" w:rsidRDefault="00710842" w:rsidP="00504CEA">
      <w:pPr>
        <w:spacing w:line="23" w:lineRule="atLeast"/>
        <w:ind w:left="709" w:right="28"/>
        <w:jc w:val="center"/>
        <w:rPr>
          <w:rFonts w:ascii="Calibri Light" w:hAnsi="Calibri Light" w:cs="Calibri Light"/>
          <w:sz w:val="24"/>
          <w:szCs w:val="24"/>
        </w:rPr>
      </w:pPr>
      <w:hyperlink r:id="rId9" w:history="1">
        <w:r w:rsidR="00D20EA5" w:rsidRPr="009B71E7">
          <w:rPr>
            <w:rStyle w:val="Hipercze"/>
            <w:rFonts w:ascii="Calibri Light" w:hAnsi="Calibri Light" w:cs="Calibri Light"/>
            <w:sz w:val="24"/>
            <w:szCs w:val="24"/>
          </w:rPr>
          <w:t>https://platformazakupowa.pl/pn/skoczow/proceedings</w:t>
        </w:r>
      </w:hyperlink>
    </w:p>
    <w:p w14:paraId="035C500E" w14:textId="63180FF0" w:rsidR="001D6B87" w:rsidRPr="00F11DBF" w:rsidRDefault="00C420B1" w:rsidP="00504CEA">
      <w:pPr>
        <w:spacing w:line="23" w:lineRule="atLeast"/>
        <w:ind w:right="28"/>
        <w:jc w:val="center"/>
        <w:rPr>
          <w:rFonts w:ascii="Calibri Light" w:hAnsi="Calibri Light" w:cs="Calibri Light"/>
          <w:b/>
          <w:color w:val="000000" w:themeColor="text1"/>
          <w:sz w:val="24"/>
          <w:szCs w:val="24"/>
          <w:lang w:val="de-DE"/>
        </w:rPr>
      </w:pPr>
      <w:proofErr w:type="spellStart"/>
      <w:r w:rsidRPr="00F11DBF">
        <w:rPr>
          <w:rFonts w:ascii="Calibri Light" w:hAnsi="Calibri Light" w:cs="Calibri Light"/>
          <w:b/>
          <w:color w:val="000000" w:themeColor="text1"/>
          <w:sz w:val="24"/>
          <w:szCs w:val="24"/>
          <w:lang w:val="de-DE"/>
        </w:rPr>
        <w:t>e-mail</w:t>
      </w:r>
      <w:proofErr w:type="spellEnd"/>
      <w:r w:rsidRPr="00F11DBF">
        <w:rPr>
          <w:rFonts w:ascii="Calibri Light" w:hAnsi="Calibri Light" w:cs="Calibri Light"/>
          <w:b/>
          <w:color w:val="000000" w:themeColor="text1"/>
          <w:sz w:val="24"/>
          <w:szCs w:val="24"/>
          <w:lang w:val="de-DE"/>
        </w:rPr>
        <w:t xml:space="preserve">: </w:t>
      </w:r>
      <w:hyperlink r:id="rId10" w:history="1">
        <w:r w:rsidR="00D20EA5" w:rsidRPr="00D20649">
          <w:rPr>
            <w:rFonts w:ascii="Calibri" w:hAnsi="Calibri" w:cs="Arial"/>
            <w:color w:val="0000FF"/>
            <w:sz w:val="22"/>
            <w:szCs w:val="22"/>
            <w:u w:val="single"/>
          </w:rPr>
          <w:t>zamowienia.publiczne@mzd.skoczow.pl</w:t>
        </w:r>
      </w:hyperlink>
    </w:p>
    <w:p w14:paraId="1B301F2E" w14:textId="0AB2DF06" w:rsidR="003616AB" w:rsidRDefault="003616AB" w:rsidP="00504CEA">
      <w:pPr>
        <w:spacing w:line="23" w:lineRule="atLeast"/>
        <w:rPr>
          <w:rFonts w:ascii="Calibri Light" w:hAnsi="Calibri Light" w:cs="Calibri Light"/>
          <w:b/>
          <w:sz w:val="24"/>
          <w:szCs w:val="24"/>
          <w:lang w:val="en-US"/>
        </w:rPr>
      </w:pPr>
    </w:p>
    <w:p w14:paraId="0B22B1DD" w14:textId="77777777" w:rsidR="008767E9" w:rsidRPr="00F11DBF" w:rsidRDefault="008767E9" w:rsidP="00504CEA">
      <w:pPr>
        <w:spacing w:line="23" w:lineRule="atLeast"/>
        <w:rPr>
          <w:rFonts w:ascii="Calibri Light" w:hAnsi="Calibri Light" w:cs="Calibri Light"/>
          <w:b/>
          <w:sz w:val="24"/>
          <w:szCs w:val="24"/>
          <w:lang w:val="en-US"/>
        </w:rPr>
      </w:pPr>
    </w:p>
    <w:p w14:paraId="5727B53D" w14:textId="77777777" w:rsidR="00F422DD" w:rsidRPr="00F11DBF" w:rsidRDefault="00F422DD" w:rsidP="00504CEA">
      <w:pPr>
        <w:spacing w:line="23" w:lineRule="atLeast"/>
        <w:jc w:val="center"/>
        <w:rPr>
          <w:rFonts w:ascii="Calibri Light" w:hAnsi="Calibri Light" w:cs="Calibri Light"/>
          <w:b/>
          <w:sz w:val="24"/>
          <w:szCs w:val="24"/>
          <w:lang w:val="en-US"/>
        </w:rPr>
      </w:pPr>
    </w:p>
    <w:p w14:paraId="2028D917" w14:textId="77777777" w:rsidR="003616AB" w:rsidRPr="00F11DBF" w:rsidRDefault="003616AB" w:rsidP="00504CEA">
      <w:pPr>
        <w:spacing w:line="23" w:lineRule="atLeast"/>
        <w:jc w:val="center"/>
        <w:rPr>
          <w:rFonts w:ascii="Calibri Light" w:hAnsi="Calibri Light" w:cs="Calibri Light"/>
          <w:b/>
          <w:sz w:val="24"/>
          <w:szCs w:val="24"/>
        </w:rPr>
      </w:pPr>
      <w:r w:rsidRPr="00F11DBF">
        <w:rPr>
          <w:rFonts w:ascii="Calibri Light" w:hAnsi="Calibri Light" w:cs="Calibri Light"/>
          <w:b/>
          <w:sz w:val="24"/>
          <w:szCs w:val="24"/>
        </w:rPr>
        <w:t>SPECYFIKACJA WARUNKÓW ZAMÓWIENIA</w:t>
      </w:r>
    </w:p>
    <w:p w14:paraId="5A1D15BB" w14:textId="77777777" w:rsidR="00A16332" w:rsidRPr="00F11DBF" w:rsidRDefault="003616AB" w:rsidP="00504CEA">
      <w:pPr>
        <w:spacing w:line="23" w:lineRule="atLeast"/>
        <w:jc w:val="center"/>
        <w:rPr>
          <w:rFonts w:ascii="Calibri Light" w:hAnsi="Calibri Light" w:cs="Calibri Light"/>
          <w:b/>
          <w:sz w:val="24"/>
          <w:szCs w:val="24"/>
        </w:rPr>
      </w:pPr>
      <w:r w:rsidRPr="00F11DBF">
        <w:rPr>
          <w:rFonts w:ascii="Calibri Light" w:hAnsi="Calibri Light" w:cs="Calibri Light"/>
          <w:b/>
          <w:sz w:val="24"/>
          <w:szCs w:val="24"/>
        </w:rPr>
        <w:t>DLA ZAMÓWIENIA O NAZWIE</w:t>
      </w:r>
    </w:p>
    <w:p w14:paraId="28D780A0" w14:textId="77777777" w:rsidR="00A20DD4" w:rsidRPr="00F11DBF" w:rsidRDefault="00A20DD4" w:rsidP="00504CEA">
      <w:pPr>
        <w:spacing w:line="23" w:lineRule="atLeast"/>
        <w:rPr>
          <w:rFonts w:ascii="Calibri Light" w:hAnsi="Calibri Light" w:cs="Calibri Light"/>
          <w:b/>
          <w:sz w:val="24"/>
          <w:szCs w:val="24"/>
        </w:rPr>
      </w:pPr>
    </w:p>
    <w:p w14:paraId="19F13FC2" w14:textId="4D0E261A" w:rsidR="00F422DD" w:rsidRDefault="00F422DD" w:rsidP="00504CEA">
      <w:pPr>
        <w:spacing w:line="23" w:lineRule="atLeast"/>
        <w:rPr>
          <w:rFonts w:ascii="Calibri Light" w:hAnsi="Calibri Light" w:cs="Calibri Light"/>
          <w:b/>
          <w:sz w:val="24"/>
          <w:szCs w:val="24"/>
        </w:rPr>
      </w:pPr>
    </w:p>
    <w:p w14:paraId="32D8A3D7" w14:textId="77777777" w:rsidR="008767E9" w:rsidRPr="00F11DBF" w:rsidRDefault="008767E9" w:rsidP="00504CEA">
      <w:pPr>
        <w:spacing w:line="23" w:lineRule="atLeast"/>
        <w:rPr>
          <w:rFonts w:ascii="Calibri Light" w:hAnsi="Calibri Light" w:cs="Calibri Light"/>
          <w:b/>
          <w:sz w:val="24"/>
          <w:szCs w:val="24"/>
        </w:rPr>
      </w:pPr>
    </w:p>
    <w:p w14:paraId="0E0B0B66" w14:textId="28DF7054" w:rsidR="00D7031D" w:rsidRPr="00A424C8" w:rsidRDefault="00D7031D" w:rsidP="00D7031D">
      <w:pPr>
        <w:tabs>
          <w:tab w:val="left" w:pos="0"/>
        </w:tabs>
        <w:jc w:val="center"/>
        <w:rPr>
          <w:rFonts w:ascii="Calibri Light" w:hAnsi="Calibri Light" w:cs="Calibri Light"/>
          <w:b/>
          <w:bCs/>
          <w:sz w:val="28"/>
          <w:szCs w:val="28"/>
        </w:rPr>
      </w:pPr>
      <w:r w:rsidRPr="00A424C8">
        <w:rPr>
          <w:rFonts w:ascii="Calibri Light" w:hAnsi="Calibri Light" w:cs="Calibri Light"/>
          <w:b/>
          <w:bCs/>
          <w:sz w:val="28"/>
          <w:szCs w:val="28"/>
        </w:rPr>
        <w:t xml:space="preserve">Zimowe utrzymanie dróg gminnych i chodników, ciągów pieszych, schodów </w:t>
      </w:r>
      <w:r w:rsidRPr="00A424C8">
        <w:rPr>
          <w:rFonts w:ascii="Calibri Light" w:hAnsi="Calibri Light" w:cs="Calibri Light"/>
          <w:b/>
          <w:bCs/>
          <w:sz w:val="28"/>
          <w:szCs w:val="28"/>
        </w:rPr>
        <w:br/>
        <w:t xml:space="preserve">i kładek dla pieszych na terenie Gminy Skoczów w sezonie zimowym </w:t>
      </w:r>
    </w:p>
    <w:p w14:paraId="0BD3EB62" w14:textId="1EE5004A" w:rsidR="00AE7FAA" w:rsidRPr="00A424C8" w:rsidRDefault="00D7031D" w:rsidP="00D7031D">
      <w:pPr>
        <w:pStyle w:val="Akapitzlist"/>
        <w:spacing w:line="23" w:lineRule="atLeast"/>
        <w:ind w:left="357"/>
        <w:jc w:val="center"/>
        <w:rPr>
          <w:rFonts w:ascii="Calibri Light" w:hAnsi="Calibri Light" w:cs="Calibri Light"/>
          <w:b/>
          <w:sz w:val="24"/>
          <w:szCs w:val="24"/>
        </w:rPr>
      </w:pPr>
      <w:r w:rsidRPr="00A424C8">
        <w:rPr>
          <w:rFonts w:ascii="Calibri Light" w:hAnsi="Calibri Light" w:cs="Calibri Light"/>
          <w:b/>
          <w:bCs/>
          <w:sz w:val="28"/>
          <w:szCs w:val="28"/>
        </w:rPr>
        <w:t>2023/2024 r., z podziałem na 10 części</w:t>
      </w:r>
    </w:p>
    <w:p w14:paraId="324BEADA" w14:textId="77777777" w:rsidR="00AE7FAA" w:rsidRPr="00F11DBF" w:rsidRDefault="00AE7FAA" w:rsidP="00504CEA">
      <w:pPr>
        <w:pStyle w:val="Akapitzlist"/>
        <w:spacing w:line="23" w:lineRule="atLeast"/>
        <w:ind w:left="357"/>
        <w:jc w:val="center"/>
        <w:rPr>
          <w:rFonts w:ascii="Calibri Light" w:hAnsi="Calibri Light" w:cs="Calibri Light"/>
          <w:b/>
          <w:sz w:val="24"/>
          <w:szCs w:val="24"/>
        </w:rPr>
      </w:pPr>
    </w:p>
    <w:p w14:paraId="10756784" w14:textId="302D4DC8" w:rsidR="00921A0C" w:rsidRPr="00021E5E" w:rsidRDefault="00921A0C" w:rsidP="00504CEA">
      <w:pPr>
        <w:pStyle w:val="Akapitzlist"/>
        <w:spacing w:line="23" w:lineRule="atLeast"/>
        <w:ind w:left="357"/>
        <w:jc w:val="center"/>
        <w:rPr>
          <w:rFonts w:ascii="Calibri Light" w:hAnsi="Calibri Light" w:cs="Calibri Light"/>
          <w:b/>
          <w:sz w:val="24"/>
          <w:szCs w:val="24"/>
          <w:u w:val="single"/>
        </w:rPr>
      </w:pPr>
      <w:r w:rsidRPr="00021E5E">
        <w:rPr>
          <w:rFonts w:ascii="Calibri Light" w:hAnsi="Calibri Light" w:cs="Calibri Light"/>
          <w:b/>
          <w:sz w:val="24"/>
          <w:szCs w:val="24"/>
        </w:rPr>
        <w:t xml:space="preserve">Nr sprawy: </w:t>
      </w:r>
      <w:r w:rsidR="00021E5E" w:rsidRPr="00021E5E">
        <w:rPr>
          <w:rFonts w:ascii="Calibri Light" w:eastAsia="Arial" w:hAnsi="Calibri Light" w:cs="Calibri Light"/>
          <w:b/>
          <w:sz w:val="24"/>
          <w:szCs w:val="24"/>
          <w:lang w:val="x-none"/>
        </w:rPr>
        <w:t>MZD.341.10</w:t>
      </w:r>
      <w:r w:rsidR="00D7031D">
        <w:rPr>
          <w:rFonts w:ascii="Calibri Light" w:eastAsia="Arial" w:hAnsi="Calibri Light" w:cs="Calibri Light"/>
          <w:b/>
          <w:sz w:val="24"/>
          <w:szCs w:val="24"/>
        </w:rPr>
        <w:t>5</w:t>
      </w:r>
      <w:r w:rsidR="00021E5E" w:rsidRPr="00021E5E">
        <w:rPr>
          <w:rFonts w:ascii="Calibri Light" w:eastAsia="Arial" w:hAnsi="Calibri Light" w:cs="Calibri Light"/>
          <w:b/>
          <w:sz w:val="24"/>
          <w:szCs w:val="24"/>
          <w:lang w:val="x-none"/>
        </w:rPr>
        <w:t>.202</w:t>
      </w:r>
      <w:r w:rsidR="00021E5E" w:rsidRPr="00021E5E">
        <w:rPr>
          <w:rFonts w:ascii="Calibri Light" w:eastAsia="Arial" w:hAnsi="Calibri Light" w:cs="Calibri Light"/>
          <w:b/>
          <w:sz w:val="24"/>
          <w:szCs w:val="24"/>
        </w:rPr>
        <w:t>3</w:t>
      </w:r>
    </w:p>
    <w:p w14:paraId="6396CF23" w14:textId="313C09CD" w:rsidR="00A20DD4" w:rsidRPr="00F11DBF" w:rsidRDefault="00A20DD4" w:rsidP="00504CEA">
      <w:pPr>
        <w:tabs>
          <w:tab w:val="left" w:pos="5420"/>
        </w:tabs>
        <w:spacing w:line="23" w:lineRule="atLeast"/>
        <w:ind w:right="28"/>
        <w:jc w:val="both"/>
        <w:rPr>
          <w:rFonts w:ascii="Calibri Light" w:hAnsi="Calibri Light" w:cs="Calibri Light"/>
          <w:b/>
          <w:sz w:val="24"/>
          <w:szCs w:val="24"/>
        </w:rPr>
      </w:pPr>
    </w:p>
    <w:p w14:paraId="01E446B7" w14:textId="77777777" w:rsidR="00520D2B" w:rsidRPr="00F11DBF" w:rsidRDefault="00520D2B" w:rsidP="00504CEA">
      <w:pPr>
        <w:tabs>
          <w:tab w:val="center" w:pos="4607"/>
        </w:tabs>
        <w:spacing w:line="23" w:lineRule="atLeast"/>
        <w:ind w:right="28"/>
        <w:jc w:val="both"/>
        <w:rPr>
          <w:rFonts w:ascii="Calibri Light" w:hAnsi="Calibri Light" w:cs="Calibri Light"/>
          <w:b/>
          <w:sz w:val="24"/>
          <w:szCs w:val="24"/>
        </w:rPr>
      </w:pPr>
    </w:p>
    <w:p w14:paraId="1930A93B" w14:textId="7AD907CF" w:rsidR="00EC33EC" w:rsidRPr="00F11DBF" w:rsidRDefault="00EC33EC" w:rsidP="00B3645D">
      <w:pPr>
        <w:spacing w:line="23" w:lineRule="atLeast"/>
        <w:ind w:right="28"/>
        <w:jc w:val="center"/>
        <w:rPr>
          <w:rFonts w:ascii="Calibri Light" w:hAnsi="Calibri Light" w:cs="Calibri Light"/>
          <w:b/>
          <w:sz w:val="24"/>
          <w:szCs w:val="24"/>
        </w:rPr>
      </w:pPr>
    </w:p>
    <w:p w14:paraId="4AA2CB16" w14:textId="4BE49B9C" w:rsidR="00EC33EC" w:rsidRPr="00F11DBF" w:rsidRDefault="00C56EF7" w:rsidP="00F11DBF">
      <w:pPr>
        <w:spacing w:line="23" w:lineRule="atLeast"/>
        <w:rPr>
          <w:rFonts w:ascii="Calibri Light" w:hAnsi="Calibri Light" w:cs="Calibri Light"/>
          <w:color w:val="FFFFFF" w:themeColor="background1"/>
          <w:sz w:val="24"/>
          <w:szCs w:val="24"/>
        </w:rPr>
      </w:pPr>
      <w:r w:rsidRPr="00F11DBF">
        <w:rPr>
          <w:rFonts w:ascii="Calibri Light" w:hAnsi="Calibri Light" w:cs="Calibri Light"/>
          <w:color w:val="FFFFFF" w:themeColor="background1"/>
          <w:sz w:val="24"/>
          <w:szCs w:val="24"/>
        </w:rPr>
        <w:t>o</w:t>
      </w:r>
      <w:r w:rsidR="00EC33EC" w:rsidRPr="00F11DBF">
        <w:rPr>
          <w:rFonts w:ascii="Calibri Light" w:hAnsi="Calibri Light" w:cs="Calibri Light"/>
          <w:color w:val="FFFFFF" w:themeColor="background1"/>
          <w:sz w:val="24"/>
          <w:szCs w:val="24"/>
        </w:rPr>
        <w:t>pracowana przez</w:t>
      </w:r>
    </w:p>
    <w:p w14:paraId="00DAEC22" w14:textId="77777777" w:rsidR="00F11DBF" w:rsidRPr="00B322FF" w:rsidRDefault="00F11DBF" w:rsidP="00F11DBF">
      <w:pPr>
        <w:spacing w:line="276" w:lineRule="auto"/>
        <w:rPr>
          <w:rFonts w:ascii="Calibri Light" w:hAnsi="Calibri Light" w:cs="Calibri Light"/>
          <w:color w:val="FFFFFF" w:themeColor="background1"/>
          <w:sz w:val="24"/>
          <w:szCs w:val="24"/>
        </w:rPr>
      </w:pPr>
      <w:r w:rsidRPr="00B322FF">
        <w:rPr>
          <w:rFonts w:ascii="Calibri Light" w:hAnsi="Calibri Light" w:cs="Calibri Light"/>
          <w:color w:val="FFFFFF" w:themeColor="background1"/>
          <w:sz w:val="24"/>
          <w:szCs w:val="24"/>
        </w:rPr>
        <w:t>opracowana przez:</w:t>
      </w:r>
    </w:p>
    <w:p w14:paraId="69A18235" w14:textId="77777777" w:rsidR="00F11DBF" w:rsidRPr="0022746E" w:rsidRDefault="00F11DBF" w:rsidP="00F11DBF">
      <w:pPr>
        <w:spacing w:line="276" w:lineRule="auto"/>
        <w:ind w:right="28"/>
        <w:rPr>
          <w:rFonts w:ascii="Calibri Light" w:hAnsi="Calibri Light" w:cs="Calibri Light"/>
          <w:b/>
          <w:sz w:val="24"/>
          <w:szCs w:val="24"/>
        </w:rPr>
      </w:pPr>
    </w:p>
    <w:p w14:paraId="740D0B63" w14:textId="77777777" w:rsidR="00F11DBF" w:rsidRPr="0022746E" w:rsidRDefault="00F11DBF" w:rsidP="00F11DBF">
      <w:pPr>
        <w:spacing w:line="276" w:lineRule="auto"/>
        <w:ind w:left="4956" w:right="28" w:firstLine="708"/>
        <w:rPr>
          <w:rFonts w:ascii="Calibri Light" w:hAnsi="Calibri Light" w:cs="Calibri Light"/>
          <w:b/>
          <w:sz w:val="24"/>
          <w:szCs w:val="24"/>
        </w:rPr>
      </w:pPr>
    </w:p>
    <w:p w14:paraId="337ABBFE" w14:textId="40BC898F" w:rsidR="00F11DBF" w:rsidRPr="0022746E" w:rsidRDefault="00B322FF" w:rsidP="00F11DBF">
      <w:pPr>
        <w:spacing w:line="276" w:lineRule="auto"/>
        <w:ind w:left="4248" w:right="28" w:firstLine="708"/>
        <w:rPr>
          <w:rFonts w:ascii="Calibri Light" w:hAnsi="Calibri Light" w:cs="Calibri Light"/>
          <w:b/>
          <w:sz w:val="24"/>
          <w:szCs w:val="24"/>
        </w:rPr>
      </w:pPr>
      <w:r>
        <w:rPr>
          <w:rFonts w:ascii="Calibri Light" w:hAnsi="Calibri Light" w:cs="Calibri Light"/>
          <w:b/>
          <w:sz w:val="24"/>
          <w:szCs w:val="24"/>
        </w:rPr>
        <w:t xml:space="preserve">                       </w:t>
      </w:r>
      <w:r w:rsidR="00F11DBF" w:rsidRPr="0022746E">
        <w:rPr>
          <w:rFonts w:ascii="Calibri Light" w:hAnsi="Calibri Light" w:cs="Calibri Light"/>
          <w:b/>
          <w:sz w:val="24"/>
          <w:szCs w:val="24"/>
        </w:rPr>
        <w:t>zatwierdzona przez:</w:t>
      </w:r>
    </w:p>
    <w:p w14:paraId="6A6E10BA" w14:textId="77777777" w:rsidR="006E4A15" w:rsidRDefault="006E4A15" w:rsidP="00F11DBF">
      <w:pPr>
        <w:spacing w:line="276" w:lineRule="auto"/>
        <w:ind w:right="28"/>
        <w:jc w:val="both"/>
        <w:rPr>
          <w:rFonts w:ascii="Calibri Light" w:hAnsi="Calibri Light" w:cs="Calibri Light"/>
          <w:sz w:val="24"/>
          <w:szCs w:val="24"/>
        </w:rPr>
      </w:pPr>
    </w:p>
    <w:p w14:paraId="58C51F1D" w14:textId="09F2BC34" w:rsidR="006E4A15" w:rsidRDefault="002B393A" w:rsidP="006E4A15">
      <w:pPr>
        <w:spacing w:line="276" w:lineRule="auto"/>
        <w:ind w:left="6381" w:right="28"/>
        <w:jc w:val="both"/>
        <w:rPr>
          <w:rFonts w:ascii="Calibri Light" w:hAnsi="Calibri Light" w:cs="Calibri Light"/>
          <w:sz w:val="24"/>
          <w:szCs w:val="24"/>
        </w:rPr>
      </w:pPr>
      <w:r w:rsidRPr="006E4A15">
        <w:rPr>
          <w:rFonts w:ascii="Calibri Light" w:hAnsi="Calibri Light" w:cs="Calibri Light"/>
          <w:sz w:val="24"/>
          <w:szCs w:val="24"/>
        </w:rPr>
        <w:t xml:space="preserve"> </w:t>
      </w:r>
      <w:r w:rsidR="00D7031D">
        <w:rPr>
          <w:rFonts w:ascii="Calibri Light" w:hAnsi="Calibri Light" w:cs="Calibri Light"/>
          <w:sz w:val="24"/>
          <w:szCs w:val="24"/>
        </w:rPr>
        <w:t xml:space="preserve">    </w:t>
      </w:r>
      <w:r w:rsidR="006E4A15" w:rsidRPr="006E4A15">
        <w:rPr>
          <w:rFonts w:ascii="Calibri Light" w:hAnsi="Calibri Light" w:cs="Calibri Light"/>
          <w:sz w:val="24"/>
          <w:szCs w:val="24"/>
        </w:rPr>
        <w:t>DYREKTOR</w:t>
      </w:r>
      <w:r w:rsidRPr="006E4A15">
        <w:rPr>
          <w:rFonts w:ascii="Calibri Light" w:hAnsi="Calibri Light" w:cs="Calibri Light"/>
          <w:sz w:val="24"/>
          <w:szCs w:val="24"/>
        </w:rPr>
        <w:t xml:space="preserve"> </w:t>
      </w:r>
    </w:p>
    <w:p w14:paraId="7A09B1E1" w14:textId="00694344" w:rsidR="006E4A15" w:rsidRDefault="006E4A15" w:rsidP="006E4A15">
      <w:pPr>
        <w:spacing w:line="276" w:lineRule="auto"/>
        <w:ind w:left="6381" w:right="28"/>
        <w:jc w:val="both"/>
        <w:rPr>
          <w:rFonts w:ascii="Calibri Light" w:hAnsi="Calibri Light" w:cs="Calibri Light"/>
          <w:sz w:val="24"/>
          <w:szCs w:val="24"/>
        </w:rPr>
      </w:pPr>
      <w:r>
        <w:rPr>
          <w:rFonts w:ascii="Calibri Light" w:hAnsi="Calibri Light" w:cs="Calibri Light"/>
          <w:sz w:val="24"/>
          <w:szCs w:val="24"/>
        </w:rPr>
        <w:t xml:space="preserve">Miejskiego Zarządu Dróg </w:t>
      </w:r>
    </w:p>
    <w:p w14:paraId="43BBE223" w14:textId="77777777" w:rsidR="00D7031D" w:rsidRDefault="006E4A15" w:rsidP="006E4A15">
      <w:pPr>
        <w:spacing w:line="276" w:lineRule="auto"/>
        <w:ind w:left="6381" w:right="28"/>
        <w:jc w:val="both"/>
        <w:rPr>
          <w:rFonts w:ascii="Calibri Light" w:hAnsi="Calibri Light" w:cs="Calibri Light"/>
          <w:color w:val="BFBFBF" w:themeColor="background1" w:themeShade="BF"/>
          <w:sz w:val="24"/>
          <w:szCs w:val="24"/>
        </w:rPr>
      </w:pPr>
      <w:r>
        <w:rPr>
          <w:rFonts w:ascii="Calibri Light" w:hAnsi="Calibri Light" w:cs="Calibri Light"/>
          <w:sz w:val="24"/>
          <w:szCs w:val="24"/>
        </w:rPr>
        <w:t xml:space="preserve">       w Skoczowie</w:t>
      </w:r>
      <w:r w:rsidR="002B393A">
        <w:rPr>
          <w:rFonts w:ascii="Calibri Light" w:hAnsi="Calibri Light" w:cs="Calibri Light"/>
          <w:color w:val="BFBFBF" w:themeColor="background1" w:themeShade="BF"/>
          <w:sz w:val="24"/>
          <w:szCs w:val="24"/>
        </w:rPr>
        <w:t xml:space="preserve">  </w:t>
      </w:r>
    </w:p>
    <w:p w14:paraId="34F7C41E" w14:textId="04DA3F52" w:rsidR="006E4A15" w:rsidRPr="006E4A15" w:rsidRDefault="002B393A" w:rsidP="006E4A15">
      <w:pPr>
        <w:spacing w:line="276" w:lineRule="auto"/>
        <w:ind w:left="6381" w:right="28"/>
        <w:jc w:val="both"/>
        <w:rPr>
          <w:rFonts w:ascii="Calibri Light" w:hAnsi="Calibri Light" w:cs="Calibri Light"/>
          <w:sz w:val="24"/>
          <w:szCs w:val="24"/>
        </w:rPr>
      </w:pPr>
      <w:r>
        <w:rPr>
          <w:rFonts w:ascii="Calibri Light" w:hAnsi="Calibri Light" w:cs="Calibri Light"/>
          <w:color w:val="BFBFBF" w:themeColor="background1" w:themeShade="BF"/>
          <w:sz w:val="24"/>
          <w:szCs w:val="24"/>
        </w:rPr>
        <w:t xml:space="preserve">                                                                                              </w:t>
      </w:r>
    </w:p>
    <w:p w14:paraId="26724807" w14:textId="19DF3F25" w:rsidR="00F11DBF" w:rsidRPr="00D7031D" w:rsidRDefault="00D7031D" w:rsidP="00D7031D">
      <w:pPr>
        <w:spacing w:line="276" w:lineRule="auto"/>
        <w:ind w:left="6381" w:right="28"/>
        <w:jc w:val="both"/>
        <w:rPr>
          <w:rFonts w:ascii="Calibri Light" w:hAnsi="Calibri Light" w:cs="Calibri Light"/>
          <w:sz w:val="24"/>
          <w:szCs w:val="24"/>
        </w:rPr>
      </w:pPr>
      <w:r>
        <w:rPr>
          <w:rFonts w:ascii="Calibri Light" w:hAnsi="Calibri Light" w:cs="Calibri Light"/>
          <w:sz w:val="24"/>
          <w:szCs w:val="24"/>
        </w:rPr>
        <w:t xml:space="preserve">      Piotr Hanzel</w:t>
      </w:r>
    </w:p>
    <w:p w14:paraId="0941E89F" w14:textId="3426CA70" w:rsidR="00F11DBF" w:rsidRPr="0022746E" w:rsidRDefault="00D7031D" w:rsidP="00F11DBF">
      <w:pPr>
        <w:spacing w:line="276" w:lineRule="auto"/>
        <w:ind w:left="4956" w:right="28" w:firstLine="708"/>
        <w:jc w:val="both"/>
        <w:rPr>
          <w:rFonts w:ascii="Calibri Light" w:hAnsi="Calibri Light" w:cs="Calibri Light"/>
          <w:color w:val="BFBFBF" w:themeColor="background1" w:themeShade="BF"/>
          <w:sz w:val="24"/>
          <w:szCs w:val="24"/>
        </w:rPr>
      </w:pPr>
      <w:r>
        <w:rPr>
          <w:rFonts w:ascii="Calibri Light" w:hAnsi="Calibri Light" w:cs="Calibri Light"/>
          <w:color w:val="BFBFBF" w:themeColor="background1" w:themeShade="BF"/>
          <w:sz w:val="24"/>
          <w:szCs w:val="24"/>
        </w:rPr>
        <w:t xml:space="preserve">   </w:t>
      </w:r>
      <w:r w:rsidR="00F11DBF" w:rsidRPr="0022746E">
        <w:rPr>
          <w:rFonts w:ascii="Calibri Light" w:hAnsi="Calibri Light" w:cs="Calibri Light"/>
          <w:color w:val="BFBFBF" w:themeColor="background1" w:themeShade="BF"/>
          <w:sz w:val="24"/>
          <w:szCs w:val="24"/>
        </w:rPr>
        <w:t>………………………………………………</w:t>
      </w:r>
    </w:p>
    <w:p w14:paraId="4085D874" w14:textId="3D167210" w:rsidR="00F11DBF" w:rsidRPr="00F11DBF" w:rsidRDefault="00F11DBF" w:rsidP="00F11DBF">
      <w:pPr>
        <w:spacing w:line="276" w:lineRule="auto"/>
        <w:ind w:left="4956" w:right="28" w:firstLine="289"/>
        <w:jc w:val="both"/>
        <w:rPr>
          <w:rFonts w:ascii="Calibri Light" w:hAnsi="Calibri Light" w:cs="Calibri Light"/>
          <w:i/>
        </w:rPr>
      </w:pPr>
      <w:r>
        <w:rPr>
          <w:rFonts w:ascii="Calibri Light" w:hAnsi="Calibri Light" w:cs="Calibri Light"/>
          <w:i/>
        </w:rPr>
        <w:t xml:space="preserve">       </w:t>
      </w:r>
      <w:r w:rsidR="00D7031D">
        <w:rPr>
          <w:rFonts w:ascii="Calibri Light" w:hAnsi="Calibri Light" w:cs="Calibri Light"/>
          <w:i/>
        </w:rPr>
        <w:t xml:space="preserve">   </w:t>
      </w:r>
      <w:r>
        <w:rPr>
          <w:rFonts w:ascii="Calibri Light" w:hAnsi="Calibri Light" w:cs="Calibri Light"/>
          <w:i/>
        </w:rPr>
        <w:t xml:space="preserve">  </w:t>
      </w:r>
      <w:r w:rsidRPr="00F11DBF">
        <w:rPr>
          <w:rFonts w:ascii="Calibri Light" w:hAnsi="Calibri Light" w:cs="Calibri Light"/>
          <w:i/>
        </w:rPr>
        <w:t>(podpis Kierownika Zamawiającego</w:t>
      </w:r>
    </w:p>
    <w:p w14:paraId="46F00C76" w14:textId="66A8A23F" w:rsidR="005E34BF" w:rsidRPr="00F11DBF" w:rsidRDefault="00F11DBF" w:rsidP="00F11DBF">
      <w:pPr>
        <w:spacing w:line="23" w:lineRule="atLeast"/>
        <w:ind w:left="4956" w:right="28" w:firstLine="708"/>
        <w:jc w:val="both"/>
        <w:rPr>
          <w:rFonts w:ascii="Calibri Light" w:hAnsi="Calibri Light" w:cs="Calibri Light"/>
          <w:sz w:val="24"/>
          <w:szCs w:val="24"/>
          <w:highlight w:val="yellow"/>
        </w:rPr>
      </w:pPr>
      <w:r>
        <w:rPr>
          <w:rFonts w:ascii="Calibri Light" w:hAnsi="Calibri Light" w:cs="Calibri Light"/>
          <w:i/>
        </w:rPr>
        <w:t xml:space="preserve">        </w:t>
      </w:r>
      <w:r w:rsidRPr="00F11DBF">
        <w:rPr>
          <w:rFonts w:ascii="Calibri Light" w:hAnsi="Calibri Light" w:cs="Calibri Light"/>
          <w:i/>
        </w:rPr>
        <w:t>lub osoby upoważnionej)</w:t>
      </w:r>
      <w:r w:rsidR="000A088B" w:rsidRPr="00F11DBF">
        <w:rPr>
          <w:rFonts w:ascii="Calibri Light" w:hAnsi="Calibri Light" w:cs="Calibri Light"/>
          <w:sz w:val="24"/>
          <w:szCs w:val="24"/>
        </w:rPr>
        <w:br w:type="page"/>
      </w:r>
    </w:p>
    <w:p w14:paraId="021AE070" w14:textId="77777777" w:rsidR="005064DB" w:rsidRPr="00F11DBF" w:rsidRDefault="005064DB" w:rsidP="00504CEA">
      <w:pPr>
        <w:spacing w:line="23" w:lineRule="atLeast"/>
        <w:ind w:right="28"/>
        <w:jc w:val="center"/>
        <w:rPr>
          <w:rFonts w:ascii="Calibri Light" w:hAnsi="Calibri Light" w:cs="Calibri Light"/>
          <w:b/>
          <w:sz w:val="24"/>
          <w:szCs w:val="24"/>
        </w:rPr>
      </w:pPr>
      <w:r w:rsidRPr="00F11DBF">
        <w:rPr>
          <w:rFonts w:ascii="Calibri Light" w:hAnsi="Calibri Light" w:cs="Calibri Light"/>
          <w:b/>
          <w:sz w:val="24"/>
          <w:szCs w:val="24"/>
        </w:rPr>
        <w:lastRenderedPageBreak/>
        <w:t>POSTANOWIENIA</w:t>
      </w:r>
    </w:p>
    <w:p w14:paraId="76292C38" w14:textId="5BF4B817" w:rsidR="005064DB" w:rsidRPr="00F11DBF" w:rsidRDefault="00A6503E" w:rsidP="00504CEA">
      <w:pPr>
        <w:spacing w:line="23" w:lineRule="atLeast"/>
        <w:ind w:right="28"/>
        <w:jc w:val="center"/>
        <w:rPr>
          <w:rFonts w:ascii="Calibri Light" w:hAnsi="Calibri Light" w:cs="Calibri Light"/>
          <w:b/>
          <w:sz w:val="24"/>
          <w:szCs w:val="24"/>
        </w:rPr>
      </w:pPr>
      <w:r w:rsidRPr="00F11DBF">
        <w:rPr>
          <w:rFonts w:ascii="Calibri Light" w:hAnsi="Calibri Light" w:cs="Calibri Light"/>
          <w:b/>
          <w:sz w:val="24"/>
          <w:szCs w:val="24"/>
        </w:rPr>
        <w:t xml:space="preserve">SPECYFIKACJI </w:t>
      </w:r>
      <w:r w:rsidR="003616AB" w:rsidRPr="00F11DBF">
        <w:rPr>
          <w:rFonts w:ascii="Calibri Light" w:hAnsi="Calibri Light" w:cs="Calibri Light"/>
          <w:b/>
          <w:sz w:val="24"/>
          <w:szCs w:val="24"/>
        </w:rPr>
        <w:t xml:space="preserve">WARUNKÓW </w:t>
      </w:r>
      <w:r w:rsidR="005064DB" w:rsidRPr="00F11DBF">
        <w:rPr>
          <w:rFonts w:ascii="Calibri Light" w:hAnsi="Calibri Light" w:cs="Calibri Light"/>
          <w:b/>
          <w:sz w:val="24"/>
          <w:szCs w:val="24"/>
        </w:rPr>
        <w:t>ZAMÓWIENIA</w:t>
      </w:r>
      <w:r w:rsidR="0050364C" w:rsidRPr="00F11DBF">
        <w:rPr>
          <w:rFonts w:ascii="Calibri Light" w:hAnsi="Calibri Light" w:cs="Calibri Light"/>
          <w:b/>
          <w:sz w:val="24"/>
          <w:szCs w:val="24"/>
        </w:rPr>
        <w:t xml:space="preserve"> </w:t>
      </w:r>
      <w:r w:rsidRPr="00F11DBF">
        <w:rPr>
          <w:rFonts w:ascii="Calibri Light" w:hAnsi="Calibri Light" w:cs="Calibri Light"/>
          <w:b/>
          <w:sz w:val="24"/>
          <w:szCs w:val="24"/>
        </w:rPr>
        <w:t>(S</w:t>
      </w:r>
      <w:r w:rsidR="005064DB" w:rsidRPr="00F11DBF">
        <w:rPr>
          <w:rFonts w:ascii="Calibri Light" w:hAnsi="Calibri Light" w:cs="Calibri Light"/>
          <w:b/>
          <w:sz w:val="24"/>
          <w:szCs w:val="24"/>
        </w:rPr>
        <w:t>WZ)</w:t>
      </w:r>
    </w:p>
    <w:p w14:paraId="41E42813" w14:textId="695AFCE9" w:rsidR="007D658F" w:rsidRPr="00F11DBF" w:rsidRDefault="007D658F" w:rsidP="00504CEA">
      <w:pPr>
        <w:spacing w:line="23" w:lineRule="atLeast"/>
        <w:ind w:right="28"/>
        <w:jc w:val="both"/>
        <w:rPr>
          <w:rFonts w:ascii="Calibri Light" w:hAnsi="Calibri Light" w:cs="Calibri Light"/>
          <w:sz w:val="24"/>
          <w:szCs w:val="24"/>
        </w:rPr>
      </w:pPr>
    </w:p>
    <w:p w14:paraId="505DFD19" w14:textId="77777777" w:rsidR="00B4667B" w:rsidRPr="00F11DBF" w:rsidRDefault="005064DB"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w:t>
      </w:r>
      <w:r w:rsidR="00B4667B" w:rsidRPr="00F11DBF">
        <w:rPr>
          <w:rFonts w:ascii="Calibri Light" w:hAnsi="Calibri Light" w:cs="Calibri Light"/>
          <w:sz w:val="24"/>
          <w:szCs w:val="24"/>
        </w:rPr>
        <w:t>Ł I</w:t>
      </w:r>
    </w:p>
    <w:p w14:paraId="40C3799B" w14:textId="77777777" w:rsidR="00B4667B" w:rsidRPr="00F11DBF" w:rsidRDefault="005064DB"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ZAMAWIAJĄCY (NAZWA I ADRES</w:t>
      </w:r>
      <w:r w:rsidR="00A6503E" w:rsidRPr="00F11DBF">
        <w:rPr>
          <w:rFonts w:ascii="Calibri Light" w:hAnsi="Calibri Light" w:cs="Calibri Light"/>
          <w:sz w:val="24"/>
          <w:szCs w:val="24"/>
        </w:rPr>
        <w:t xml:space="preserve"> ORAZ INNE DANE TELE-INFORMATYCZNE</w:t>
      </w:r>
      <w:r w:rsidRPr="00F11DBF">
        <w:rPr>
          <w:rFonts w:ascii="Calibri Light" w:hAnsi="Calibri Light" w:cs="Calibri Light"/>
          <w:sz w:val="24"/>
          <w:szCs w:val="24"/>
        </w:rPr>
        <w:t>)</w:t>
      </w:r>
    </w:p>
    <w:p w14:paraId="261CFAC3" w14:textId="77777777" w:rsidR="00A6503E" w:rsidRPr="00F11DBF" w:rsidRDefault="00A6503E" w:rsidP="00504CEA">
      <w:pPr>
        <w:tabs>
          <w:tab w:val="left" w:pos="567"/>
        </w:tabs>
        <w:spacing w:line="23" w:lineRule="atLeast"/>
        <w:ind w:right="28"/>
        <w:jc w:val="both"/>
        <w:rPr>
          <w:rFonts w:ascii="Calibri Light" w:hAnsi="Calibri Light" w:cs="Calibri Light"/>
          <w:b/>
          <w:sz w:val="24"/>
          <w:szCs w:val="24"/>
        </w:rPr>
      </w:pPr>
    </w:p>
    <w:p w14:paraId="0CFD684F" w14:textId="3DC50511" w:rsidR="004303B1" w:rsidRPr="00F11DBF" w:rsidRDefault="008767E9" w:rsidP="00504CEA">
      <w:pPr>
        <w:spacing w:line="23" w:lineRule="atLeast"/>
        <w:jc w:val="both"/>
        <w:rPr>
          <w:rFonts w:ascii="Calibri Light" w:hAnsi="Calibri Light" w:cs="Calibri Light"/>
          <w:sz w:val="24"/>
          <w:szCs w:val="24"/>
        </w:rPr>
      </w:pPr>
      <w:r>
        <w:rPr>
          <w:rFonts w:ascii="Calibri Light" w:hAnsi="Calibri Light" w:cs="Calibri Light"/>
          <w:b/>
          <w:sz w:val="24"/>
          <w:szCs w:val="24"/>
        </w:rPr>
        <w:t>Miejski Zarząd Dróg</w:t>
      </w:r>
      <w:r w:rsidR="004303B1" w:rsidRPr="00F11DBF">
        <w:rPr>
          <w:rFonts w:ascii="Calibri Light" w:hAnsi="Calibri Light" w:cs="Calibri Light"/>
          <w:b/>
          <w:sz w:val="24"/>
          <w:szCs w:val="24"/>
        </w:rPr>
        <w:t xml:space="preserve">, </w:t>
      </w:r>
      <w:r>
        <w:rPr>
          <w:rFonts w:ascii="Calibri Light" w:hAnsi="Calibri Light" w:cs="Calibri Light"/>
          <w:b/>
          <w:sz w:val="24"/>
          <w:szCs w:val="24"/>
        </w:rPr>
        <w:t>ul. Mickiewicza 14</w:t>
      </w:r>
      <w:r w:rsidR="004303B1" w:rsidRPr="00F11DBF">
        <w:rPr>
          <w:rFonts w:ascii="Calibri Light" w:hAnsi="Calibri Light" w:cs="Calibri Light"/>
          <w:b/>
          <w:sz w:val="24"/>
          <w:szCs w:val="24"/>
        </w:rPr>
        <w:t>, 43-430 Skoczów</w:t>
      </w:r>
    </w:p>
    <w:p w14:paraId="0A172727" w14:textId="7D703D15" w:rsidR="005064DB" w:rsidRPr="00F11DBF" w:rsidRDefault="00B4667B" w:rsidP="00504CEA">
      <w:pPr>
        <w:tabs>
          <w:tab w:val="left" w:pos="567"/>
        </w:tabs>
        <w:spacing w:line="23" w:lineRule="atLeast"/>
        <w:ind w:right="28"/>
        <w:jc w:val="both"/>
        <w:rPr>
          <w:rFonts w:ascii="Calibri Light" w:hAnsi="Calibri Light" w:cs="Calibri Light"/>
          <w:sz w:val="24"/>
          <w:szCs w:val="24"/>
        </w:rPr>
      </w:pPr>
      <w:r w:rsidRPr="00F11DBF">
        <w:rPr>
          <w:rFonts w:ascii="Calibri Light" w:hAnsi="Calibri Light" w:cs="Calibri Light"/>
          <w:sz w:val="24"/>
          <w:szCs w:val="24"/>
        </w:rPr>
        <w:t>zwany dalej Zamawiającym</w:t>
      </w:r>
      <w:r w:rsidR="00595661" w:rsidRPr="00F11DBF">
        <w:rPr>
          <w:rFonts w:ascii="Calibri Light" w:hAnsi="Calibri Light" w:cs="Calibri Light"/>
          <w:sz w:val="24"/>
          <w:szCs w:val="24"/>
        </w:rPr>
        <w:t>:</w:t>
      </w:r>
    </w:p>
    <w:p w14:paraId="4D62F649" w14:textId="178059A8" w:rsidR="00A6503E" w:rsidRPr="00F11DBF" w:rsidRDefault="00A6503E" w:rsidP="00E8746A">
      <w:pPr>
        <w:pStyle w:val="Akapitzlist"/>
        <w:numPr>
          <w:ilvl w:val="0"/>
          <w:numId w:val="53"/>
        </w:numPr>
        <w:spacing w:line="23" w:lineRule="atLeast"/>
        <w:ind w:left="426" w:right="28" w:hanging="426"/>
        <w:rPr>
          <w:rFonts w:ascii="Calibri Light" w:hAnsi="Calibri Light" w:cs="Calibri Light"/>
          <w:sz w:val="24"/>
          <w:szCs w:val="24"/>
        </w:rPr>
      </w:pPr>
      <w:r w:rsidRPr="00F11DBF">
        <w:rPr>
          <w:rFonts w:ascii="Calibri Light" w:hAnsi="Calibri Light" w:cs="Calibri Light"/>
          <w:sz w:val="24"/>
          <w:szCs w:val="24"/>
        </w:rPr>
        <w:t xml:space="preserve">nr telefonu: </w:t>
      </w:r>
      <w:r w:rsidR="008767E9" w:rsidRPr="00D20EA5">
        <w:rPr>
          <w:rFonts w:ascii="Calibri Light" w:hAnsi="Calibri Light" w:cs="Calibri Light"/>
          <w:b/>
          <w:sz w:val="24"/>
          <w:szCs w:val="24"/>
        </w:rPr>
        <w:t>(33) 487 49 43, (33) 487 49 44</w:t>
      </w:r>
    </w:p>
    <w:p w14:paraId="5A0300F3" w14:textId="5BAA5B40" w:rsidR="00A6503E" w:rsidRPr="00F11DBF" w:rsidRDefault="00A6503E" w:rsidP="00E8746A">
      <w:pPr>
        <w:pStyle w:val="Akapitzlist"/>
        <w:numPr>
          <w:ilvl w:val="0"/>
          <w:numId w:val="53"/>
        </w:numPr>
        <w:spacing w:line="23" w:lineRule="atLeast"/>
        <w:ind w:left="426" w:right="28" w:hanging="426"/>
        <w:jc w:val="both"/>
        <w:rPr>
          <w:rFonts w:ascii="Calibri Light" w:hAnsi="Calibri Light" w:cs="Calibri Light"/>
          <w:sz w:val="24"/>
          <w:szCs w:val="24"/>
        </w:rPr>
      </w:pPr>
      <w:r w:rsidRPr="00F11DBF">
        <w:rPr>
          <w:rFonts w:ascii="Calibri Light" w:hAnsi="Calibri Light" w:cs="Calibri Light"/>
          <w:sz w:val="24"/>
          <w:szCs w:val="24"/>
        </w:rPr>
        <w:t xml:space="preserve">adres poczty </w:t>
      </w:r>
      <w:r w:rsidRPr="00F11DBF">
        <w:rPr>
          <w:rFonts w:ascii="Calibri Light" w:hAnsi="Calibri Light" w:cs="Calibri Light"/>
          <w:color w:val="000000" w:themeColor="text1"/>
          <w:sz w:val="24"/>
          <w:szCs w:val="24"/>
        </w:rPr>
        <w:t xml:space="preserve">elektronicznej: </w:t>
      </w:r>
      <w:hyperlink r:id="rId11" w:history="1">
        <w:r w:rsidR="008767E9" w:rsidRPr="00D20649">
          <w:rPr>
            <w:rFonts w:ascii="Calibri" w:hAnsi="Calibri" w:cs="Arial"/>
            <w:color w:val="0000FF"/>
            <w:sz w:val="22"/>
            <w:szCs w:val="22"/>
            <w:u w:val="single"/>
          </w:rPr>
          <w:t>zamowienia.publiczne@mzd.skoczow.pl</w:t>
        </w:r>
      </w:hyperlink>
    </w:p>
    <w:p w14:paraId="546920D2" w14:textId="2A89AF2F" w:rsidR="00540CE9" w:rsidRPr="00F11DBF" w:rsidRDefault="00A6503E" w:rsidP="00E8746A">
      <w:pPr>
        <w:pStyle w:val="Akapitzlist"/>
        <w:numPr>
          <w:ilvl w:val="0"/>
          <w:numId w:val="53"/>
        </w:numPr>
        <w:tabs>
          <w:tab w:val="left" w:pos="567"/>
        </w:tabs>
        <w:spacing w:line="23" w:lineRule="atLeast"/>
        <w:ind w:left="426" w:right="28" w:hanging="426"/>
        <w:jc w:val="both"/>
        <w:rPr>
          <w:rFonts w:ascii="Calibri Light" w:hAnsi="Calibri Light" w:cs="Calibri Light"/>
          <w:sz w:val="24"/>
          <w:szCs w:val="24"/>
        </w:rPr>
      </w:pPr>
      <w:r w:rsidRPr="00F11DBF">
        <w:rPr>
          <w:rFonts w:ascii="Calibri Light" w:hAnsi="Calibri Light" w:cs="Calibri Light"/>
          <w:sz w:val="24"/>
          <w:szCs w:val="24"/>
        </w:rPr>
        <w:t xml:space="preserve">strona internetowa prowadzonego postępowania oraz na której będą </w:t>
      </w:r>
      <w:r w:rsidR="00E522F6" w:rsidRPr="00F11DBF">
        <w:rPr>
          <w:rFonts w:ascii="Calibri Light" w:hAnsi="Calibri Light" w:cs="Calibri Light"/>
          <w:sz w:val="24"/>
          <w:szCs w:val="24"/>
        </w:rPr>
        <w:t xml:space="preserve">zamieszczane </w:t>
      </w:r>
      <w:r w:rsidRPr="00F11DBF">
        <w:rPr>
          <w:rFonts w:ascii="Calibri Light" w:hAnsi="Calibri Light" w:cs="Calibri Light"/>
          <w:sz w:val="24"/>
          <w:szCs w:val="24"/>
        </w:rPr>
        <w:t>zmiany i</w:t>
      </w:r>
      <w:r w:rsidR="00E522F6" w:rsidRPr="00F11DBF">
        <w:rPr>
          <w:rFonts w:ascii="Calibri Light" w:hAnsi="Calibri Light" w:cs="Calibri Light"/>
          <w:sz w:val="24"/>
          <w:szCs w:val="24"/>
        </w:rPr>
        <w:t> </w:t>
      </w:r>
      <w:r w:rsidRPr="00F11DBF">
        <w:rPr>
          <w:rFonts w:ascii="Calibri Light" w:hAnsi="Calibri Light" w:cs="Calibri Light"/>
          <w:sz w:val="24"/>
          <w:szCs w:val="24"/>
        </w:rPr>
        <w:t>wyjaśnienia treści SWZ oraz inne dokumenty</w:t>
      </w:r>
      <w:r w:rsidR="00E0767A" w:rsidRPr="00F11DBF">
        <w:rPr>
          <w:rFonts w:ascii="Calibri Light" w:hAnsi="Calibri Light" w:cs="Calibri Light"/>
          <w:sz w:val="24"/>
          <w:szCs w:val="24"/>
        </w:rPr>
        <w:t xml:space="preserve"> zamówienia bezpośrednio związ</w:t>
      </w:r>
      <w:r w:rsidR="00D76AB7" w:rsidRPr="00F11DBF">
        <w:rPr>
          <w:rFonts w:ascii="Calibri Light" w:hAnsi="Calibri Light" w:cs="Calibri Light"/>
          <w:sz w:val="24"/>
          <w:szCs w:val="24"/>
        </w:rPr>
        <w:t xml:space="preserve">ane </w:t>
      </w:r>
      <w:r w:rsidR="0081518C" w:rsidRPr="00F11DBF">
        <w:rPr>
          <w:rFonts w:ascii="Calibri Light" w:hAnsi="Calibri Light" w:cs="Calibri Light"/>
          <w:sz w:val="24"/>
          <w:szCs w:val="24"/>
        </w:rPr>
        <w:t>z </w:t>
      </w:r>
      <w:r w:rsidR="00E0767A" w:rsidRPr="00F11DBF">
        <w:rPr>
          <w:rFonts w:ascii="Calibri Light" w:hAnsi="Calibri Light" w:cs="Calibri Light"/>
          <w:sz w:val="24"/>
          <w:szCs w:val="24"/>
        </w:rPr>
        <w:t>postępowaniem</w:t>
      </w:r>
      <w:r w:rsidRPr="00F11DBF">
        <w:rPr>
          <w:rFonts w:ascii="Calibri Light" w:hAnsi="Calibri Light" w:cs="Calibri Light"/>
          <w:sz w:val="24"/>
          <w:szCs w:val="24"/>
        </w:rPr>
        <w:t>:</w:t>
      </w:r>
      <w:r w:rsidR="00540CE9" w:rsidRPr="00F11DBF">
        <w:rPr>
          <w:rFonts w:ascii="Calibri Light" w:hAnsi="Calibri Light" w:cs="Calibri Light"/>
          <w:sz w:val="24"/>
          <w:szCs w:val="24"/>
        </w:rPr>
        <w:t xml:space="preserve"> </w:t>
      </w:r>
      <w:hyperlink r:id="rId12" w:history="1">
        <w:r w:rsidR="00540CE9" w:rsidRPr="00F11DBF">
          <w:rPr>
            <w:rStyle w:val="Hipercze"/>
            <w:rFonts w:ascii="Calibri Light" w:hAnsi="Calibri Light" w:cs="Calibri Light"/>
            <w:sz w:val="24"/>
            <w:szCs w:val="24"/>
          </w:rPr>
          <w:t>https://platformazakupowa.pl/pn/skoczow/proceedings</w:t>
        </w:r>
      </w:hyperlink>
    </w:p>
    <w:p w14:paraId="3F84E17A" w14:textId="43654DBA" w:rsidR="00A6503E" w:rsidRPr="00F11DBF" w:rsidRDefault="00A6503E" w:rsidP="00504CEA">
      <w:pPr>
        <w:spacing w:line="23" w:lineRule="atLeast"/>
        <w:ind w:left="426" w:right="28"/>
        <w:jc w:val="both"/>
        <w:rPr>
          <w:rStyle w:val="Hipercze"/>
          <w:rFonts w:ascii="Calibri Light" w:hAnsi="Calibri Light" w:cs="Calibri Light"/>
          <w:color w:val="000000" w:themeColor="text1"/>
          <w:sz w:val="24"/>
          <w:szCs w:val="24"/>
          <w:u w:val="none"/>
        </w:rPr>
      </w:pPr>
    </w:p>
    <w:p w14:paraId="339A872F" w14:textId="2DD921F8" w:rsidR="00B4667B" w:rsidRPr="00F11DBF" w:rsidRDefault="00B4667B"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II</w:t>
      </w:r>
    </w:p>
    <w:p w14:paraId="4A40D610" w14:textId="77777777" w:rsidR="005064DB" w:rsidRPr="00F11DBF" w:rsidRDefault="005064DB"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TRYB U</w:t>
      </w:r>
      <w:r w:rsidR="00E0767A" w:rsidRPr="00F11DBF">
        <w:rPr>
          <w:rFonts w:ascii="Calibri Light" w:hAnsi="Calibri Light" w:cs="Calibri Light"/>
          <w:sz w:val="24"/>
          <w:szCs w:val="24"/>
        </w:rPr>
        <w:t>DZIELENIA ZAMÓWIENIA</w:t>
      </w:r>
    </w:p>
    <w:p w14:paraId="508D5CF7" w14:textId="77A1BB93" w:rsidR="007D658F" w:rsidRPr="001A3136" w:rsidRDefault="007D658F" w:rsidP="00504CEA">
      <w:pPr>
        <w:tabs>
          <w:tab w:val="left" w:pos="567"/>
        </w:tabs>
        <w:spacing w:line="23" w:lineRule="atLeast"/>
        <w:jc w:val="both"/>
        <w:rPr>
          <w:rFonts w:ascii="Calibri Light" w:hAnsi="Calibri Light" w:cs="Calibri Light"/>
          <w:b/>
          <w:sz w:val="24"/>
          <w:szCs w:val="24"/>
        </w:rPr>
      </w:pPr>
    </w:p>
    <w:p w14:paraId="1192CD33" w14:textId="500F40FB" w:rsidR="008A083A" w:rsidRPr="006A0584" w:rsidRDefault="008A083A" w:rsidP="00E8746A">
      <w:pPr>
        <w:pStyle w:val="Tekstpodstawowy"/>
        <w:numPr>
          <w:ilvl w:val="0"/>
          <w:numId w:val="47"/>
        </w:numPr>
        <w:spacing w:line="23" w:lineRule="atLeast"/>
        <w:rPr>
          <w:rFonts w:ascii="Calibri Light" w:hAnsi="Calibri Light" w:cs="Calibri Light"/>
          <w:szCs w:val="24"/>
        </w:rPr>
      </w:pPr>
      <w:r w:rsidRPr="006A0584">
        <w:rPr>
          <w:rFonts w:ascii="Calibri Light" w:hAnsi="Calibri Light" w:cs="Calibri Light"/>
          <w:szCs w:val="24"/>
        </w:rPr>
        <w:t xml:space="preserve">Postępowanie prowadzone jest w </w:t>
      </w:r>
      <w:r w:rsidRPr="006A0584">
        <w:rPr>
          <w:rFonts w:ascii="Calibri Light" w:hAnsi="Calibri Light" w:cs="Calibri Light"/>
          <w:b/>
          <w:szCs w:val="24"/>
        </w:rPr>
        <w:t>trybie</w:t>
      </w:r>
      <w:r w:rsidRPr="006A0584">
        <w:rPr>
          <w:rFonts w:ascii="Calibri Light" w:hAnsi="Calibri Light" w:cs="Calibri Light"/>
          <w:szCs w:val="24"/>
        </w:rPr>
        <w:t xml:space="preserve"> </w:t>
      </w:r>
      <w:r w:rsidRPr="006A0584">
        <w:rPr>
          <w:rFonts w:ascii="Calibri Light" w:hAnsi="Calibri Light" w:cs="Calibri Light"/>
          <w:b/>
          <w:szCs w:val="24"/>
        </w:rPr>
        <w:t>podstawowym,</w:t>
      </w:r>
      <w:r w:rsidRPr="006A0584">
        <w:rPr>
          <w:rFonts w:ascii="Calibri Light" w:hAnsi="Calibri Light" w:cs="Calibri Light"/>
          <w:szCs w:val="24"/>
        </w:rPr>
        <w:t xml:space="preserve"> zgodnie z ustawą z dnia 11 września 2019r. Prawo zamówień publicznych (</w:t>
      </w:r>
      <w:proofErr w:type="spellStart"/>
      <w:r w:rsidRPr="006A0584">
        <w:rPr>
          <w:rFonts w:ascii="Calibri Light" w:hAnsi="Calibri Light" w:cs="Calibri Light"/>
          <w:szCs w:val="24"/>
        </w:rPr>
        <w:t>t.j</w:t>
      </w:r>
      <w:proofErr w:type="spellEnd"/>
      <w:r w:rsidRPr="006A0584">
        <w:rPr>
          <w:rFonts w:ascii="Calibri Light" w:hAnsi="Calibri Light" w:cs="Calibri Light"/>
          <w:szCs w:val="24"/>
        </w:rPr>
        <w:t>.: Dz.U. z 202</w:t>
      </w:r>
      <w:r w:rsidR="00D7031D">
        <w:rPr>
          <w:rFonts w:ascii="Calibri Light" w:hAnsi="Calibri Light" w:cs="Calibri Light"/>
          <w:szCs w:val="24"/>
        </w:rPr>
        <w:t>3</w:t>
      </w:r>
      <w:r w:rsidRPr="006A0584">
        <w:rPr>
          <w:rFonts w:ascii="Calibri Light" w:hAnsi="Calibri Light" w:cs="Calibri Light"/>
          <w:szCs w:val="24"/>
        </w:rPr>
        <w:t xml:space="preserve"> r. poz. 1</w:t>
      </w:r>
      <w:r w:rsidR="00D7031D">
        <w:rPr>
          <w:rFonts w:ascii="Calibri Light" w:hAnsi="Calibri Light" w:cs="Calibri Light"/>
          <w:szCs w:val="24"/>
        </w:rPr>
        <w:t>605</w:t>
      </w:r>
      <w:r w:rsidRPr="006A0584">
        <w:rPr>
          <w:rFonts w:ascii="Calibri Light" w:hAnsi="Calibri Light" w:cs="Calibri Light"/>
          <w:szCs w:val="24"/>
        </w:rPr>
        <w:t>) zwaną w dalszej części ustawą. W sprawach nieuregulowanych zapisami niniejszej SWZ, stosuje się przepisy wspomnianej ustawy wraz z aktami wykonawczymi do tej ustawy.</w:t>
      </w:r>
    </w:p>
    <w:p w14:paraId="47D6D6EC" w14:textId="77777777" w:rsidR="008A083A" w:rsidRPr="006A0584" w:rsidRDefault="008A083A" w:rsidP="00E8746A">
      <w:pPr>
        <w:pStyle w:val="Tekstpodstawowy"/>
        <w:numPr>
          <w:ilvl w:val="0"/>
          <w:numId w:val="47"/>
        </w:numPr>
        <w:spacing w:line="23" w:lineRule="atLeast"/>
        <w:ind w:left="357" w:hanging="357"/>
        <w:rPr>
          <w:rFonts w:ascii="Calibri Light" w:hAnsi="Calibri Light" w:cs="Calibri Light"/>
          <w:szCs w:val="24"/>
        </w:rPr>
      </w:pPr>
      <w:r w:rsidRPr="006A0584">
        <w:rPr>
          <w:rFonts w:ascii="Calibri Light" w:hAnsi="Calibri Light" w:cs="Calibri Light"/>
          <w:szCs w:val="24"/>
        </w:rPr>
        <w:t xml:space="preserve">Zamawiający dokona wyboru oferty najkorzystniejszej </w:t>
      </w:r>
      <w:r w:rsidRPr="006A0584">
        <w:rPr>
          <w:rFonts w:ascii="Calibri Light" w:hAnsi="Calibri Light" w:cs="Calibri Light"/>
          <w:b/>
          <w:bCs/>
          <w:szCs w:val="24"/>
        </w:rPr>
        <w:t xml:space="preserve">bez przeprowadzenia negocjacji, </w:t>
      </w:r>
      <w:r w:rsidRPr="006A0584">
        <w:rPr>
          <w:rFonts w:ascii="Calibri Light" w:hAnsi="Calibri Light" w:cs="Calibri Light"/>
          <w:szCs w:val="24"/>
        </w:rPr>
        <w:t xml:space="preserve">co oznacza </w:t>
      </w:r>
      <w:r w:rsidRPr="006A0584">
        <w:rPr>
          <w:rFonts w:ascii="Calibri Light" w:hAnsi="Calibri Light" w:cs="Calibri Light"/>
          <w:b/>
          <w:bCs/>
          <w:szCs w:val="24"/>
        </w:rPr>
        <w:t>tryb podstawowy</w:t>
      </w:r>
      <w:r w:rsidRPr="006A0584">
        <w:rPr>
          <w:rFonts w:ascii="Calibri Light" w:hAnsi="Calibri Light" w:cs="Calibri Light"/>
          <w:szCs w:val="24"/>
        </w:rPr>
        <w:t xml:space="preserve">, o którym mowa w </w:t>
      </w:r>
      <w:r w:rsidRPr="006A0584">
        <w:rPr>
          <w:rFonts w:ascii="Calibri Light" w:hAnsi="Calibri Light" w:cs="Calibri Light"/>
          <w:b/>
          <w:bCs/>
          <w:szCs w:val="24"/>
        </w:rPr>
        <w:t xml:space="preserve">art. 275 pkt 1 </w:t>
      </w:r>
      <w:r w:rsidRPr="006A0584">
        <w:rPr>
          <w:rFonts w:ascii="Calibri Light" w:hAnsi="Calibri Light" w:cs="Calibri Light"/>
          <w:szCs w:val="24"/>
        </w:rPr>
        <w:t>ustawy.</w:t>
      </w:r>
    </w:p>
    <w:p w14:paraId="17FFFAD2" w14:textId="77777777" w:rsidR="008A083A" w:rsidRPr="006A0584" w:rsidRDefault="008A083A" w:rsidP="00E8746A">
      <w:pPr>
        <w:pStyle w:val="Tekstpodstawowy"/>
        <w:numPr>
          <w:ilvl w:val="0"/>
          <w:numId w:val="47"/>
        </w:numPr>
        <w:spacing w:line="23" w:lineRule="atLeast"/>
        <w:ind w:left="357" w:hanging="357"/>
        <w:rPr>
          <w:rFonts w:ascii="Calibri Light" w:hAnsi="Calibri Light" w:cs="Calibri Light"/>
          <w:szCs w:val="24"/>
        </w:rPr>
      </w:pPr>
      <w:r w:rsidRPr="006A0584">
        <w:rPr>
          <w:rFonts w:ascii="Calibri Light" w:hAnsi="Calibri Light" w:cs="Calibri Light"/>
          <w:szCs w:val="24"/>
        </w:rPr>
        <w:t>Postępowanie prowadzone jest dla wartości zamówienia mniejszej niż próg unijny.</w:t>
      </w:r>
    </w:p>
    <w:p w14:paraId="17B42EAA" w14:textId="77777777" w:rsidR="005C2419" w:rsidRPr="00E90863" w:rsidRDefault="005C2419" w:rsidP="00504CEA">
      <w:pPr>
        <w:tabs>
          <w:tab w:val="left" w:pos="567"/>
        </w:tabs>
        <w:spacing w:line="23" w:lineRule="atLeast"/>
        <w:jc w:val="both"/>
        <w:rPr>
          <w:rFonts w:ascii="Calibri Light" w:hAnsi="Calibri Light" w:cs="Calibri Light"/>
          <w:b/>
          <w:sz w:val="24"/>
          <w:szCs w:val="24"/>
        </w:rPr>
      </w:pPr>
    </w:p>
    <w:p w14:paraId="03A0B9CB" w14:textId="77777777" w:rsidR="009F449E" w:rsidRPr="00E90863" w:rsidRDefault="00B4667B" w:rsidP="00504CEA">
      <w:pPr>
        <w:pStyle w:val="Nagwek2"/>
        <w:spacing w:line="23" w:lineRule="atLeast"/>
        <w:ind w:firstLine="0"/>
        <w:rPr>
          <w:rFonts w:ascii="Calibri Light" w:hAnsi="Calibri Light" w:cs="Calibri Light"/>
          <w:sz w:val="24"/>
          <w:szCs w:val="24"/>
        </w:rPr>
      </w:pPr>
      <w:r w:rsidRPr="00E90863">
        <w:rPr>
          <w:rFonts w:ascii="Calibri Light" w:hAnsi="Calibri Light" w:cs="Calibri Light"/>
          <w:sz w:val="24"/>
          <w:szCs w:val="24"/>
        </w:rPr>
        <w:t>ROZDZIAŁ III</w:t>
      </w:r>
    </w:p>
    <w:p w14:paraId="48044696" w14:textId="77777777" w:rsidR="00F72BCD" w:rsidRDefault="00F72BCD" w:rsidP="00504CEA">
      <w:pPr>
        <w:pStyle w:val="Nagwek2"/>
        <w:spacing w:line="23" w:lineRule="atLeast"/>
        <w:ind w:firstLine="0"/>
        <w:rPr>
          <w:rFonts w:ascii="Calibri Light" w:hAnsi="Calibri Light" w:cs="Calibri Light"/>
          <w:sz w:val="24"/>
          <w:szCs w:val="24"/>
        </w:rPr>
      </w:pPr>
      <w:r w:rsidRPr="00E90863">
        <w:rPr>
          <w:rFonts w:ascii="Calibri Light" w:hAnsi="Calibri Light" w:cs="Calibri Light"/>
          <w:sz w:val="24"/>
          <w:szCs w:val="24"/>
        </w:rPr>
        <w:t>OPIS PRZEDMIOTU ZAMÓWIENIA</w:t>
      </w:r>
    </w:p>
    <w:p w14:paraId="7C0233E8" w14:textId="77777777" w:rsidR="006A0584" w:rsidRPr="006A0584" w:rsidRDefault="006A0584" w:rsidP="006A0584"/>
    <w:p w14:paraId="49B69CE1" w14:textId="567FFD03" w:rsidR="00A6641A" w:rsidRDefault="006B3A9F" w:rsidP="00E8746A">
      <w:pPr>
        <w:pStyle w:val="Akapitzlist"/>
        <w:numPr>
          <w:ilvl w:val="0"/>
          <w:numId w:val="62"/>
        </w:numPr>
        <w:tabs>
          <w:tab w:val="left" w:pos="284"/>
        </w:tabs>
        <w:spacing w:line="23" w:lineRule="atLeast"/>
        <w:ind w:left="284" w:right="-425" w:hanging="284"/>
        <w:jc w:val="both"/>
        <w:rPr>
          <w:rFonts w:ascii="Calibri Light" w:hAnsi="Calibri Light" w:cs="Calibri Light"/>
          <w:sz w:val="24"/>
          <w:szCs w:val="24"/>
        </w:rPr>
      </w:pPr>
      <w:r w:rsidRPr="008A083A">
        <w:rPr>
          <w:rFonts w:ascii="Calibri Light" w:hAnsi="Calibri Light" w:cs="Calibri Light"/>
          <w:sz w:val="24"/>
          <w:szCs w:val="24"/>
        </w:rPr>
        <w:t>Nazwa zamówienia:</w:t>
      </w:r>
    </w:p>
    <w:p w14:paraId="76C128B4" w14:textId="1B53173C" w:rsidR="00636C2B" w:rsidRPr="0087731C"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bookmarkStart w:id="0" w:name="_Hlk146627984"/>
      <w:r w:rsidRPr="0087731C">
        <w:rPr>
          <w:rFonts w:ascii="Calibri Light" w:hAnsi="Calibri Light" w:cs="Calibri Light"/>
          <w:sz w:val="24"/>
          <w:szCs w:val="24"/>
          <w:lang w:val="x-none"/>
        </w:rPr>
        <w:t>Przedmiotem zamówienia jest zimowe utrzymanie dróg gminnych oraz chodników, ciągów pieszych, schodów i kładek dla pieszych („akcja zimowa”) na terenie Gminy Skoczów z podziałem na części:</w:t>
      </w:r>
    </w:p>
    <w:p w14:paraId="6B436B00" w14:textId="476A2BA7" w:rsidR="00636C2B" w:rsidRPr="0087731C"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bookmarkStart w:id="1" w:name="_Hlk526909058"/>
      <w:r w:rsidRPr="0087731C">
        <w:rPr>
          <w:rFonts w:ascii="Calibri Light" w:hAnsi="Calibri Light" w:cs="Calibri Light"/>
          <w:sz w:val="24"/>
          <w:szCs w:val="24"/>
          <w:u w:val="single"/>
          <w:lang w:val="x-none"/>
        </w:rPr>
        <w:t xml:space="preserve">CZĘŚĆ nr 1: </w:t>
      </w:r>
      <w:r w:rsidRPr="0087731C">
        <w:rPr>
          <w:rFonts w:ascii="Calibri Light" w:hAnsi="Calibri Light" w:cs="Calibri Light"/>
          <w:sz w:val="24"/>
          <w:szCs w:val="24"/>
          <w:lang w:val="x-none"/>
        </w:rPr>
        <w:t xml:space="preserve">Drogi w granicach miasta Skoczów, w ilości do </w:t>
      </w:r>
      <w:r w:rsidRPr="0087731C">
        <w:rPr>
          <w:rFonts w:ascii="Calibri Light" w:hAnsi="Calibri Light" w:cs="Calibri Light"/>
          <w:sz w:val="24"/>
          <w:szCs w:val="24"/>
        </w:rPr>
        <w:t>400</w:t>
      </w:r>
      <w:r w:rsidRPr="0087731C">
        <w:rPr>
          <w:rFonts w:ascii="Calibri Light" w:hAnsi="Calibri Light" w:cs="Calibri Light"/>
          <w:sz w:val="24"/>
          <w:szCs w:val="24"/>
          <w:lang w:val="x-none"/>
        </w:rPr>
        <w:t>,00 r-g, zgodnie z załączonym Wykazem dróg dla poszczególnych zadań Akcji Zimowej 20</w:t>
      </w:r>
      <w:r w:rsidRPr="0087731C">
        <w:rPr>
          <w:rFonts w:ascii="Calibri Light" w:hAnsi="Calibri Light" w:cs="Calibri Light"/>
          <w:sz w:val="24"/>
          <w:szCs w:val="24"/>
        </w:rPr>
        <w:t>23/2024</w:t>
      </w:r>
      <w:r w:rsidRPr="0087731C">
        <w:rPr>
          <w:rFonts w:ascii="Calibri Light" w:hAnsi="Calibri Light" w:cs="Calibri Light"/>
          <w:sz w:val="24"/>
          <w:szCs w:val="24"/>
          <w:lang w:val="x-none"/>
        </w:rPr>
        <w:t xml:space="preserve"> (załącznik nr </w:t>
      </w:r>
      <w:r w:rsidR="006F04E3" w:rsidRPr="0087731C">
        <w:rPr>
          <w:rFonts w:ascii="Calibri Light" w:hAnsi="Calibri Light" w:cs="Calibri Light"/>
          <w:sz w:val="24"/>
          <w:szCs w:val="24"/>
        </w:rPr>
        <w:t>7</w:t>
      </w:r>
      <w:r w:rsidRPr="0087731C">
        <w:rPr>
          <w:rFonts w:ascii="Calibri Light" w:hAnsi="Calibri Light" w:cs="Calibri Light"/>
          <w:sz w:val="24"/>
          <w:szCs w:val="24"/>
          <w:lang w:val="x-none"/>
        </w:rPr>
        <w:t xml:space="preserve"> do SWZ) – długość </w:t>
      </w:r>
      <w:bookmarkStart w:id="2" w:name="_Hlk526909009"/>
      <w:r w:rsidRPr="0087731C">
        <w:rPr>
          <w:rFonts w:ascii="Calibri Light" w:hAnsi="Calibri Light" w:cs="Calibri Light"/>
          <w:sz w:val="24"/>
          <w:szCs w:val="24"/>
          <w:lang w:val="x-none"/>
        </w:rPr>
        <w:t xml:space="preserve">ok. </w:t>
      </w:r>
      <w:r w:rsidRPr="0087731C">
        <w:rPr>
          <w:rFonts w:ascii="Calibri Light" w:hAnsi="Calibri Light" w:cs="Calibri Light"/>
          <w:sz w:val="24"/>
          <w:szCs w:val="24"/>
        </w:rPr>
        <w:t>25,166</w:t>
      </w:r>
      <w:r w:rsidRPr="0087731C">
        <w:rPr>
          <w:rFonts w:ascii="Calibri Light" w:hAnsi="Calibri Light" w:cs="Calibri Light"/>
          <w:sz w:val="24"/>
          <w:szCs w:val="24"/>
          <w:lang w:val="x-none"/>
        </w:rPr>
        <w:t xml:space="preserve"> km.</w:t>
      </w:r>
      <w:bookmarkEnd w:id="2"/>
    </w:p>
    <w:p w14:paraId="146CCCEC" w14:textId="22319966" w:rsidR="00636C2B" w:rsidRPr="0087731C"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87731C">
        <w:rPr>
          <w:rFonts w:ascii="Calibri Light" w:hAnsi="Calibri Light" w:cs="Calibri Light"/>
          <w:sz w:val="24"/>
          <w:szCs w:val="24"/>
          <w:u w:val="single"/>
          <w:lang w:val="x-none"/>
        </w:rPr>
        <w:t>CZĘŚĆ nr 2:</w:t>
      </w:r>
      <w:r w:rsidRPr="0087731C">
        <w:rPr>
          <w:rFonts w:ascii="Calibri Light" w:hAnsi="Calibri Light" w:cs="Calibri Light"/>
          <w:sz w:val="24"/>
          <w:szCs w:val="24"/>
          <w:lang w:val="x-none"/>
        </w:rPr>
        <w:t xml:space="preserve"> Drogi w granicach miasta Skoczów, w ilości do </w:t>
      </w:r>
      <w:r w:rsidRPr="0087731C">
        <w:rPr>
          <w:rFonts w:ascii="Calibri Light" w:hAnsi="Calibri Light" w:cs="Calibri Light"/>
          <w:sz w:val="24"/>
          <w:szCs w:val="24"/>
        </w:rPr>
        <w:t>220</w:t>
      </w:r>
      <w:r w:rsidRPr="0087731C">
        <w:rPr>
          <w:rFonts w:ascii="Calibri Light" w:hAnsi="Calibri Light" w:cs="Calibri Light"/>
          <w:sz w:val="24"/>
          <w:szCs w:val="24"/>
          <w:lang w:val="x-none"/>
        </w:rPr>
        <w:t xml:space="preserve">,00 r-g, zgodnie z załączonym Wykazem dróg dla poszczególnych zadań Akcji Zimowej </w:t>
      </w:r>
      <w:r w:rsidRPr="0087731C">
        <w:rPr>
          <w:rFonts w:ascii="Calibri Light" w:hAnsi="Calibri Light" w:cs="Calibri Light"/>
          <w:sz w:val="24"/>
          <w:szCs w:val="24"/>
        </w:rPr>
        <w:t>2</w:t>
      </w:r>
      <w:r w:rsidRPr="0087731C">
        <w:rPr>
          <w:rFonts w:ascii="Calibri Light" w:hAnsi="Calibri Light" w:cs="Calibri Light"/>
          <w:sz w:val="24"/>
          <w:szCs w:val="24"/>
          <w:lang w:val="x-none"/>
        </w:rPr>
        <w:t>0</w:t>
      </w:r>
      <w:r w:rsidRPr="0087731C">
        <w:rPr>
          <w:rFonts w:ascii="Calibri Light" w:hAnsi="Calibri Light" w:cs="Calibri Light"/>
          <w:sz w:val="24"/>
          <w:szCs w:val="24"/>
        </w:rPr>
        <w:t>23/2024</w:t>
      </w:r>
      <w:r w:rsidRPr="0087731C">
        <w:rPr>
          <w:rFonts w:ascii="Calibri Light" w:hAnsi="Calibri Light" w:cs="Calibri Light"/>
          <w:sz w:val="24"/>
          <w:szCs w:val="24"/>
          <w:lang w:val="x-none"/>
        </w:rPr>
        <w:t xml:space="preserve"> (załącznik nr </w:t>
      </w:r>
      <w:r w:rsidR="006F04E3" w:rsidRPr="0087731C">
        <w:rPr>
          <w:rFonts w:ascii="Calibri Light" w:hAnsi="Calibri Light" w:cs="Calibri Light"/>
          <w:sz w:val="24"/>
          <w:szCs w:val="24"/>
        </w:rPr>
        <w:t>7</w:t>
      </w:r>
      <w:r w:rsidRPr="0087731C">
        <w:rPr>
          <w:rFonts w:ascii="Calibri Light" w:hAnsi="Calibri Light" w:cs="Calibri Light"/>
          <w:sz w:val="24"/>
          <w:szCs w:val="24"/>
          <w:lang w:val="x-none"/>
        </w:rPr>
        <w:t xml:space="preserve"> do SWZ) – długość ok. </w:t>
      </w:r>
      <w:r w:rsidRPr="0087731C">
        <w:rPr>
          <w:rFonts w:ascii="Calibri Light" w:hAnsi="Calibri Light" w:cs="Calibri Light"/>
          <w:sz w:val="24"/>
          <w:szCs w:val="24"/>
        </w:rPr>
        <w:t>10,751</w:t>
      </w:r>
      <w:r w:rsidRPr="0087731C">
        <w:rPr>
          <w:rFonts w:ascii="Calibri Light" w:hAnsi="Calibri Light" w:cs="Calibri Light"/>
          <w:sz w:val="24"/>
          <w:szCs w:val="24"/>
          <w:lang w:val="x-none"/>
        </w:rPr>
        <w:t xml:space="preserve"> km.</w:t>
      </w:r>
    </w:p>
    <w:p w14:paraId="2CFE3F32" w14:textId="3B4ECC6C" w:rsidR="00636C2B" w:rsidRPr="0087731C"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87731C">
        <w:rPr>
          <w:rFonts w:ascii="Calibri Light" w:hAnsi="Calibri Light" w:cs="Calibri Light"/>
          <w:sz w:val="24"/>
          <w:szCs w:val="24"/>
          <w:u w:val="single"/>
          <w:lang w:val="x-none"/>
        </w:rPr>
        <w:t>CZĘŚĆ nr 3:</w:t>
      </w:r>
      <w:r w:rsidRPr="0087731C">
        <w:rPr>
          <w:rFonts w:ascii="Calibri Light" w:hAnsi="Calibri Light" w:cs="Calibri Light"/>
          <w:sz w:val="24"/>
          <w:szCs w:val="24"/>
          <w:lang w:val="x-none"/>
        </w:rPr>
        <w:t xml:space="preserve"> Drogi w obrębie sołectwa Ochaby, w ilości do </w:t>
      </w:r>
      <w:r w:rsidRPr="0087731C">
        <w:rPr>
          <w:rFonts w:ascii="Calibri Light" w:hAnsi="Calibri Light" w:cs="Calibri Light"/>
          <w:sz w:val="24"/>
          <w:szCs w:val="24"/>
        </w:rPr>
        <w:t>295,00</w:t>
      </w:r>
      <w:r w:rsidRPr="0087731C">
        <w:rPr>
          <w:rFonts w:ascii="Calibri Light" w:hAnsi="Calibri Light" w:cs="Calibri Light"/>
          <w:sz w:val="24"/>
          <w:szCs w:val="24"/>
          <w:lang w:val="x-none"/>
        </w:rPr>
        <w:t xml:space="preserve"> r-g, zgodnie z załączonym Wykazem dróg dla poszczególnych zadań Akcji Zimowej 20</w:t>
      </w:r>
      <w:r w:rsidRPr="0087731C">
        <w:rPr>
          <w:rFonts w:ascii="Calibri Light" w:hAnsi="Calibri Light" w:cs="Calibri Light"/>
          <w:sz w:val="24"/>
          <w:szCs w:val="24"/>
        </w:rPr>
        <w:t>23/2024</w:t>
      </w:r>
      <w:r w:rsidRPr="0087731C">
        <w:rPr>
          <w:rFonts w:ascii="Calibri Light" w:hAnsi="Calibri Light" w:cs="Calibri Light"/>
          <w:sz w:val="24"/>
          <w:szCs w:val="24"/>
          <w:lang w:val="x-none"/>
        </w:rPr>
        <w:t xml:space="preserve"> (załącznik nr </w:t>
      </w:r>
      <w:r w:rsidR="006F04E3" w:rsidRPr="0087731C">
        <w:rPr>
          <w:rFonts w:ascii="Calibri Light" w:hAnsi="Calibri Light" w:cs="Calibri Light"/>
          <w:sz w:val="24"/>
          <w:szCs w:val="24"/>
        </w:rPr>
        <w:t>7</w:t>
      </w:r>
      <w:r w:rsidRPr="0087731C">
        <w:rPr>
          <w:rFonts w:ascii="Calibri Light" w:hAnsi="Calibri Light" w:cs="Calibri Light"/>
          <w:sz w:val="24"/>
          <w:szCs w:val="24"/>
          <w:lang w:val="x-none"/>
        </w:rPr>
        <w:t xml:space="preserve"> do SWZ) –  długość ok. </w:t>
      </w:r>
      <w:r w:rsidRPr="0087731C">
        <w:rPr>
          <w:rFonts w:ascii="Calibri Light" w:hAnsi="Calibri Light" w:cs="Calibri Light"/>
          <w:sz w:val="24"/>
          <w:szCs w:val="24"/>
        </w:rPr>
        <w:t>37,792</w:t>
      </w:r>
      <w:r w:rsidRPr="0087731C">
        <w:rPr>
          <w:rFonts w:ascii="Calibri Light" w:hAnsi="Calibri Light" w:cs="Calibri Light"/>
          <w:sz w:val="24"/>
          <w:szCs w:val="24"/>
          <w:lang w:val="x-none"/>
        </w:rPr>
        <w:t xml:space="preserve"> km.</w:t>
      </w:r>
    </w:p>
    <w:p w14:paraId="30CB2341" w14:textId="3377F214" w:rsidR="00636C2B" w:rsidRPr="0087731C"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87731C">
        <w:rPr>
          <w:rFonts w:ascii="Calibri Light" w:hAnsi="Calibri Light" w:cs="Calibri Light"/>
          <w:sz w:val="24"/>
          <w:szCs w:val="24"/>
          <w:u w:val="single"/>
          <w:lang w:val="x-none"/>
        </w:rPr>
        <w:t>CZĘŚĆ nr 4:</w:t>
      </w:r>
      <w:r w:rsidRPr="0087731C">
        <w:rPr>
          <w:rFonts w:ascii="Calibri Light" w:hAnsi="Calibri Light" w:cs="Calibri Light"/>
          <w:sz w:val="24"/>
          <w:szCs w:val="24"/>
          <w:lang w:val="x-none"/>
        </w:rPr>
        <w:t xml:space="preserve"> Drogi w obrębie sołectwa Pogórze, Kowale, w ilości do </w:t>
      </w:r>
      <w:r w:rsidRPr="0087731C">
        <w:rPr>
          <w:rFonts w:ascii="Calibri Light" w:hAnsi="Calibri Light" w:cs="Calibri Light"/>
          <w:sz w:val="24"/>
          <w:szCs w:val="24"/>
        </w:rPr>
        <w:t>355,00</w:t>
      </w:r>
      <w:r w:rsidRPr="0087731C">
        <w:rPr>
          <w:rFonts w:ascii="Calibri Light" w:hAnsi="Calibri Light" w:cs="Calibri Light"/>
          <w:sz w:val="24"/>
          <w:szCs w:val="24"/>
          <w:lang w:val="x-none"/>
        </w:rPr>
        <w:t xml:space="preserve"> r-g, zgodnie </w:t>
      </w:r>
      <w:r w:rsidRPr="0087731C">
        <w:rPr>
          <w:rFonts w:ascii="Calibri Light" w:hAnsi="Calibri Light" w:cs="Calibri Light"/>
          <w:sz w:val="24"/>
          <w:szCs w:val="24"/>
          <w:lang w:val="x-none"/>
        </w:rPr>
        <w:br/>
        <w:t>z załączonym Wykazem dróg dla poszczególnych zadań Akcji Zimowej 20</w:t>
      </w:r>
      <w:r w:rsidRPr="0087731C">
        <w:rPr>
          <w:rFonts w:ascii="Calibri Light" w:hAnsi="Calibri Light" w:cs="Calibri Light"/>
          <w:sz w:val="24"/>
          <w:szCs w:val="24"/>
        </w:rPr>
        <w:t>23/2024</w:t>
      </w:r>
      <w:r w:rsidRPr="0087731C">
        <w:rPr>
          <w:rFonts w:ascii="Calibri Light" w:hAnsi="Calibri Light" w:cs="Calibri Light"/>
          <w:sz w:val="24"/>
          <w:szCs w:val="24"/>
          <w:lang w:val="x-none"/>
        </w:rPr>
        <w:t xml:space="preserve"> (załącznik nr </w:t>
      </w:r>
      <w:r w:rsidR="006F04E3" w:rsidRPr="0087731C">
        <w:rPr>
          <w:rFonts w:ascii="Calibri Light" w:hAnsi="Calibri Light" w:cs="Calibri Light"/>
          <w:sz w:val="24"/>
          <w:szCs w:val="24"/>
        </w:rPr>
        <w:t>7</w:t>
      </w:r>
      <w:r w:rsidRPr="0087731C">
        <w:rPr>
          <w:rFonts w:ascii="Calibri Light" w:hAnsi="Calibri Light" w:cs="Calibri Light"/>
          <w:sz w:val="24"/>
          <w:szCs w:val="24"/>
          <w:lang w:val="x-none"/>
        </w:rPr>
        <w:t xml:space="preserve"> do SWZ) – długość ok. </w:t>
      </w:r>
      <w:r w:rsidRPr="0087731C">
        <w:rPr>
          <w:rFonts w:ascii="Calibri Light" w:hAnsi="Calibri Light" w:cs="Calibri Light"/>
          <w:sz w:val="24"/>
          <w:szCs w:val="24"/>
        </w:rPr>
        <w:t>33,625</w:t>
      </w:r>
      <w:r w:rsidRPr="0087731C">
        <w:rPr>
          <w:rFonts w:ascii="Calibri Light" w:hAnsi="Calibri Light" w:cs="Calibri Light"/>
          <w:sz w:val="24"/>
          <w:szCs w:val="24"/>
          <w:lang w:val="x-none"/>
        </w:rPr>
        <w:t xml:space="preserve"> km.</w:t>
      </w:r>
    </w:p>
    <w:p w14:paraId="7C143007" w14:textId="4D0849B0" w:rsidR="00636C2B" w:rsidRPr="0087731C"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87731C">
        <w:rPr>
          <w:rFonts w:ascii="Calibri Light" w:hAnsi="Calibri Light" w:cs="Calibri Light"/>
          <w:sz w:val="24"/>
          <w:szCs w:val="24"/>
          <w:u w:val="single"/>
          <w:lang w:val="x-none"/>
        </w:rPr>
        <w:t>CZĘŚĆ nr 5:</w:t>
      </w:r>
      <w:r w:rsidRPr="0087731C">
        <w:rPr>
          <w:rFonts w:ascii="Calibri Light" w:hAnsi="Calibri Light" w:cs="Calibri Light"/>
          <w:sz w:val="24"/>
          <w:szCs w:val="24"/>
          <w:lang w:val="x-none"/>
        </w:rPr>
        <w:t xml:space="preserve"> Drogi w obrębie sołectwa Bładnice, Harbutowice, w ilości do </w:t>
      </w:r>
      <w:r w:rsidRPr="0087731C">
        <w:rPr>
          <w:rFonts w:ascii="Calibri Light" w:hAnsi="Calibri Light" w:cs="Calibri Light"/>
          <w:sz w:val="24"/>
          <w:szCs w:val="24"/>
        </w:rPr>
        <w:t>163</w:t>
      </w:r>
      <w:r w:rsidRPr="0087731C">
        <w:rPr>
          <w:rFonts w:ascii="Calibri Light" w:hAnsi="Calibri Light" w:cs="Calibri Light"/>
          <w:sz w:val="24"/>
          <w:szCs w:val="24"/>
          <w:lang w:val="x-none"/>
        </w:rPr>
        <w:t xml:space="preserve">,00 r-g, zgodnie </w:t>
      </w:r>
      <w:r w:rsidRPr="0087731C">
        <w:rPr>
          <w:rFonts w:ascii="Calibri Light" w:hAnsi="Calibri Light" w:cs="Calibri Light"/>
          <w:sz w:val="24"/>
          <w:szCs w:val="24"/>
          <w:lang w:val="x-none"/>
        </w:rPr>
        <w:br/>
        <w:t>z załączonym Wykazem dróg dla poszczególnych zadań Akcji Zimowej 20</w:t>
      </w:r>
      <w:r w:rsidRPr="0087731C">
        <w:rPr>
          <w:rFonts w:ascii="Calibri Light" w:hAnsi="Calibri Light" w:cs="Calibri Light"/>
          <w:sz w:val="24"/>
          <w:szCs w:val="24"/>
        </w:rPr>
        <w:t>23/2024</w:t>
      </w:r>
      <w:r w:rsidRPr="0087731C">
        <w:rPr>
          <w:rFonts w:ascii="Calibri Light" w:hAnsi="Calibri Light" w:cs="Calibri Light"/>
          <w:sz w:val="24"/>
          <w:szCs w:val="24"/>
          <w:lang w:val="x-none"/>
        </w:rPr>
        <w:t xml:space="preserve">  (załącznik nr </w:t>
      </w:r>
      <w:r w:rsidR="006F04E3" w:rsidRPr="0087731C">
        <w:rPr>
          <w:rFonts w:ascii="Calibri Light" w:hAnsi="Calibri Light" w:cs="Calibri Light"/>
          <w:sz w:val="24"/>
          <w:szCs w:val="24"/>
        </w:rPr>
        <w:t>7</w:t>
      </w:r>
      <w:r w:rsidRPr="0087731C">
        <w:rPr>
          <w:rFonts w:ascii="Calibri Light" w:hAnsi="Calibri Light" w:cs="Calibri Light"/>
          <w:sz w:val="24"/>
          <w:szCs w:val="24"/>
          <w:lang w:val="x-none"/>
        </w:rPr>
        <w:t xml:space="preserve"> do SWZ) – długość ok. </w:t>
      </w:r>
      <w:r w:rsidRPr="0087731C">
        <w:rPr>
          <w:rFonts w:ascii="Calibri Light" w:hAnsi="Calibri Light" w:cs="Calibri Light"/>
          <w:sz w:val="24"/>
          <w:szCs w:val="24"/>
        </w:rPr>
        <w:t>18,432</w:t>
      </w:r>
      <w:r w:rsidRPr="0087731C">
        <w:rPr>
          <w:rFonts w:ascii="Calibri Light" w:hAnsi="Calibri Light" w:cs="Calibri Light"/>
          <w:sz w:val="24"/>
          <w:szCs w:val="24"/>
          <w:lang w:val="x-none"/>
        </w:rPr>
        <w:t xml:space="preserve"> km.</w:t>
      </w:r>
    </w:p>
    <w:p w14:paraId="2D837E52" w14:textId="5EC1C1DF" w:rsidR="00636C2B" w:rsidRPr="0087731C"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87731C">
        <w:rPr>
          <w:rFonts w:ascii="Calibri Light" w:hAnsi="Calibri Light" w:cs="Calibri Light"/>
          <w:sz w:val="24"/>
          <w:szCs w:val="24"/>
          <w:u w:val="single"/>
          <w:lang w:val="x-none"/>
        </w:rPr>
        <w:lastRenderedPageBreak/>
        <w:t>CZĘŚĆ nr 6:</w:t>
      </w:r>
      <w:r w:rsidRPr="0087731C">
        <w:rPr>
          <w:rFonts w:ascii="Calibri Light" w:hAnsi="Calibri Light" w:cs="Calibri Light"/>
          <w:sz w:val="24"/>
          <w:szCs w:val="24"/>
          <w:lang w:val="x-none"/>
        </w:rPr>
        <w:t xml:space="preserve"> Drogi w obrębie sołectwa Pierściec, Kiczyce, w ilości do </w:t>
      </w:r>
      <w:r w:rsidRPr="0087731C">
        <w:rPr>
          <w:rFonts w:ascii="Calibri Light" w:hAnsi="Calibri Light" w:cs="Calibri Light"/>
          <w:sz w:val="24"/>
          <w:szCs w:val="24"/>
        </w:rPr>
        <w:t>399</w:t>
      </w:r>
      <w:r w:rsidRPr="0087731C">
        <w:rPr>
          <w:rFonts w:ascii="Calibri Light" w:hAnsi="Calibri Light" w:cs="Calibri Light"/>
          <w:sz w:val="24"/>
          <w:szCs w:val="24"/>
          <w:lang w:val="x-none"/>
        </w:rPr>
        <w:t>,</w:t>
      </w:r>
      <w:r w:rsidRPr="0087731C">
        <w:rPr>
          <w:rFonts w:ascii="Calibri Light" w:hAnsi="Calibri Light" w:cs="Calibri Light"/>
          <w:sz w:val="24"/>
          <w:szCs w:val="24"/>
        </w:rPr>
        <w:t>00</w:t>
      </w:r>
      <w:r w:rsidRPr="0087731C">
        <w:rPr>
          <w:rFonts w:ascii="Calibri Light" w:hAnsi="Calibri Light" w:cs="Calibri Light"/>
          <w:sz w:val="24"/>
          <w:szCs w:val="24"/>
          <w:lang w:val="x-none"/>
        </w:rPr>
        <w:t xml:space="preserve"> r-g, zgodnie </w:t>
      </w:r>
      <w:r w:rsidRPr="0087731C">
        <w:rPr>
          <w:rFonts w:ascii="Calibri Light" w:hAnsi="Calibri Light" w:cs="Calibri Light"/>
          <w:sz w:val="24"/>
          <w:szCs w:val="24"/>
          <w:lang w:val="x-none"/>
        </w:rPr>
        <w:br/>
        <w:t>z załączonym Wykazem dróg dla poszczególnych zadań Akcji Zimowej 20</w:t>
      </w:r>
      <w:r w:rsidRPr="0087731C">
        <w:rPr>
          <w:rFonts w:ascii="Calibri Light" w:hAnsi="Calibri Light" w:cs="Calibri Light"/>
          <w:sz w:val="24"/>
          <w:szCs w:val="24"/>
        </w:rPr>
        <w:t>23/2024</w:t>
      </w:r>
      <w:r w:rsidRPr="0087731C">
        <w:rPr>
          <w:rFonts w:ascii="Calibri Light" w:hAnsi="Calibri Light" w:cs="Calibri Light"/>
          <w:sz w:val="24"/>
          <w:szCs w:val="24"/>
          <w:lang w:val="x-none"/>
        </w:rPr>
        <w:t xml:space="preserve"> (załącznik nr </w:t>
      </w:r>
      <w:r w:rsidR="006F04E3" w:rsidRPr="0087731C">
        <w:rPr>
          <w:rFonts w:ascii="Calibri Light" w:hAnsi="Calibri Light" w:cs="Calibri Light"/>
          <w:sz w:val="24"/>
          <w:szCs w:val="24"/>
        </w:rPr>
        <w:t>7</w:t>
      </w:r>
      <w:r w:rsidRPr="0087731C">
        <w:rPr>
          <w:rFonts w:ascii="Calibri Light" w:hAnsi="Calibri Light" w:cs="Calibri Light"/>
          <w:sz w:val="24"/>
          <w:szCs w:val="24"/>
          <w:lang w:val="x-none"/>
        </w:rPr>
        <w:t xml:space="preserve"> do SWZ) – długość ok. </w:t>
      </w:r>
      <w:r w:rsidRPr="0087731C">
        <w:rPr>
          <w:rFonts w:ascii="Calibri Light" w:hAnsi="Calibri Light" w:cs="Calibri Light"/>
          <w:sz w:val="24"/>
          <w:szCs w:val="24"/>
        </w:rPr>
        <w:t>32 982</w:t>
      </w:r>
      <w:r w:rsidRPr="0087731C">
        <w:rPr>
          <w:rFonts w:ascii="Calibri Light" w:hAnsi="Calibri Light" w:cs="Calibri Light"/>
          <w:sz w:val="24"/>
          <w:szCs w:val="24"/>
          <w:lang w:val="x-none"/>
        </w:rPr>
        <w:t xml:space="preserve"> km.</w:t>
      </w:r>
    </w:p>
    <w:p w14:paraId="2891DA58" w14:textId="4DA58C58" w:rsidR="00636C2B" w:rsidRPr="0087731C"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87731C">
        <w:rPr>
          <w:rFonts w:ascii="Calibri Light" w:hAnsi="Calibri Light" w:cs="Calibri Light"/>
          <w:sz w:val="24"/>
          <w:szCs w:val="24"/>
          <w:u w:val="single"/>
          <w:lang w:val="x-none"/>
        </w:rPr>
        <w:t>CZĘŚĆ nr 7:</w:t>
      </w:r>
      <w:r w:rsidRPr="0087731C">
        <w:rPr>
          <w:rFonts w:ascii="Calibri Light" w:hAnsi="Calibri Light" w:cs="Calibri Light"/>
          <w:sz w:val="24"/>
          <w:szCs w:val="24"/>
          <w:lang w:val="x-none"/>
        </w:rPr>
        <w:t xml:space="preserve"> Drogi w obrębie sołectwa </w:t>
      </w:r>
      <w:proofErr w:type="spellStart"/>
      <w:r w:rsidRPr="0087731C">
        <w:rPr>
          <w:rFonts w:ascii="Calibri Light" w:hAnsi="Calibri Light" w:cs="Calibri Light"/>
          <w:sz w:val="24"/>
          <w:szCs w:val="24"/>
          <w:lang w:val="x-none"/>
        </w:rPr>
        <w:t>Międzyświeć</w:t>
      </w:r>
      <w:proofErr w:type="spellEnd"/>
      <w:r w:rsidRPr="0087731C">
        <w:rPr>
          <w:rFonts w:ascii="Calibri Light" w:hAnsi="Calibri Light" w:cs="Calibri Light"/>
          <w:sz w:val="24"/>
          <w:szCs w:val="24"/>
          <w:lang w:val="x-none"/>
        </w:rPr>
        <w:t xml:space="preserve">, Wilamowice, w ilości do </w:t>
      </w:r>
      <w:r w:rsidRPr="0087731C">
        <w:rPr>
          <w:rFonts w:ascii="Calibri Light" w:hAnsi="Calibri Light" w:cs="Calibri Light"/>
          <w:sz w:val="24"/>
          <w:szCs w:val="24"/>
        </w:rPr>
        <w:t>196</w:t>
      </w:r>
      <w:r w:rsidRPr="0087731C">
        <w:rPr>
          <w:rFonts w:ascii="Calibri Light" w:hAnsi="Calibri Light" w:cs="Calibri Light"/>
          <w:sz w:val="24"/>
          <w:szCs w:val="24"/>
          <w:lang w:val="x-none"/>
        </w:rPr>
        <w:t>,00 r-g, zgodnie z załączonym Wykazem dróg dla poszczególnych zadań Akcji Zimowej 20</w:t>
      </w:r>
      <w:r w:rsidRPr="0087731C">
        <w:rPr>
          <w:rFonts w:ascii="Calibri Light" w:hAnsi="Calibri Light" w:cs="Calibri Light"/>
          <w:sz w:val="24"/>
          <w:szCs w:val="24"/>
        </w:rPr>
        <w:t>23/2024</w:t>
      </w:r>
      <w:r w:rsidRPr="0087731C">
        <w:rPr>
          <w:rFonts w:ascii="Calibri Light" w:hAnsi="Calibri Light" w:cs="Calibri Light"/>
          <w:sz w:val="24"/>
          <w:szCs w:val="24"/>
          <w:lang w:val="x-none"/>
        </w:rPr>
        <w:t xml:space="preserve"> (załącznik nr </w:t>
      </w:r>
      <w:r w:rsidR="006F04E3" w:rsidRPr="0087731C">
        <w:rPr>
          <w:rFonts w:ascii="Calibri Light" w:hAnsi="Calibri Light" w:cs="Calibri Light"/>
          <w:sz w:val="24"/>
          <w:szCs w:val="24"/>
        </w:rPr>
        <w:t>7</w:t>
      </w:r>
      <w:r w:rsidRPr="0087731C">
        <w:rPr>
          <w:rFonts w:ascii="Calibri Light" w:hAnsi="Calibri Light" w:cs="Calibri Light"/>
          <w:sz w:val="24"/>
          <w:szCs w:val="24"/>
          <w:lang w:val="x-none"/>
        </w:rPr>
        <w:t xml:space="preserve"> do SWZ) – długość ok. </w:t>
      </w:r>
      <w:r w:rsidRPr="0087731C">
        <w:rPr>
          <w:rFonts w:ascii="Calibri Light" w:hAnsi="Calibri Light" w:cs="Calibri Light"/>
          <w:sz w:val="24"/>
          <w:szCs w:val="24"/>
        </w:rPr>
        <w:t>15,189</w:t>
      </w:r>
      <w:r w:rsidRPr="0087731C">
        <w:rPr>
          <w:rFonts w:ascii="Calibri Light" w:hAnsi="Calibri Light" w:cs="Calibri Light"/>
          <w:sz w:val="24"/>
          <w:szCs w:val="24"/>
          <w:lang w:val="x-none"/>
        </w:rPr>
        <w:t xml:space="preserve"> km.</w:t>
      </w:r>
    </w:p>
    <w:p w14:paraId="7E72318A" w14:textId="7550BC3B" w:rsidR="00636C2B" w:rsidRPr="0087731C"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87731C">
        <w:rPr>
          <w:rFonts w:ascii="Calibri Light" w:hAnsi="Calibri Light" w:cs="Calibri Light"/>
          <w:sz w:val="24"/>
          <w:szCs w:val="24"/>
          <w:u w:val="single"/>
          <w:lang w:val="x-none"/>
        </w:rPr>
        <w:t>CZĘŚĆ nr 8:</w:t>
      </w:r>
      <w:r w:rsidRPr="0087731C">
        <w:rPr>
          <w:rFonts w:ascii="Calibri Light" w:hAnsi="Calibri Light" w:cs="Calibri Light"/>
          <w:sz w:val="24"/>
          <w:szCs w:val="24"/>
          <w:lang w:val="x-none"/>
        </w:rPr>
        <w:t xml:space="preserve"> Drogi w obrębie sołectwa Wiślica, w ilości do </w:t>
      </w:r>
      <w:r w:rsidRPr="0087731C">
        <w:rPr>
          <w:rFonts w:ascii="Calibri Light" w:hAnsi="Calibri Light" w:cs="Calibri Light"/>
          <w:sz w:val="24"/>
          <w:szCs w:val="24"/>
        </w:rPr>
        <w:t>87,00</w:t>
      </w:r>
      <w:r w:rsidRPr="0087731C">
        <w:rPr>
          <w:rFonts w:ascii="Calibri Light" w:hAnsi="Calibri Light" w:cs="Calibri Light"/>
          <w:sz w:val="24"/>
          <w:szCs w:val="24"/>
          <w:lang w:val="x-none"/>
        </w:rPr>
        <w:t xml:space="preserve"> r-g, zgodnie z załączonym Wykazem dróg dla poszczególnych zadań Akcji Zimowej 20</w:t>
      </w:r>
      <w:r w:rsidRPr="0087731C">
        <w:rPr>
          <w:rFonts w:ascii="Calibri Light" w:hAnsi="Calibri Light" w:cs="Calibri Light"/>
          <w:sz w:val="24"/>
          <w:szCs w:val="24"/>
        </w:rPr>
        <w:t>23/2024</w:t>
      </w:r>
      <w:r w:rsidRPr="0087731C">
        <w:rPr>
          <w:rFonts w:ascii="Calibri Light" w:hAnsi="Calibri Light" w:cs="Calibri Light"/>
          <w:sz w:val="24"/>
          <w:szCs w:val="24"/>
          <w:lang w:val="x-none"/>
        </w:rPr>
        <w:t xml:space="preserve"> (załącznik nr </w:t>
      </w:r>
      <w:r w:rsidR="006F04E3" w:rsidRPr="0087731C">
        <w:rPr>
          <w:rFonts w:ascii="Calibri Light" w:hAnsi="Calibri Light" w:cs="Calibri Light"/>
          <w:sz w:val="24"/>
          <w:szCs w:val="24"/>
        </w:rPr>
        <w:t>7</w:t>
      </w:r>
      <w:r w:rsidRPr="0087731C">
        <w:rPr>
          <w:rFonts w:ascii="Calibri Light" w:hAnsi="Calibri Light" w:cs="Calibri Light"/>
          <w:sz w:val="24"/>
          <w:szCs w:val="24"/>
          <w:lang w:val="x-none"/>
        </w:rPr>
        <w:t xml:space="preserve"> do</w:t>
      </w:r>
      <w:r w:rsidRPr="0087731C">
        <w:rPr>
          <w:rFonts w:ascii="Calibri Light" w:hAnsi="Calibri Light" w:cs="Calibri Light"/>
          <w:sz w:val="24"/>
          <w:szCs w:val="24"/>
        </w:rPr>
        <w:t xml:space="preserve"> </w:t>
      </w:r>
      <w:r w:rsidRPr="0087731C">
        <w:rPr>
          <w:rFonts w:ascii="Calibri Light" w:hAnsi="Calibri Light" w:cs="Calibri Light"/>
          <w:sz w:val="24"/>
          <w:szCs w:val="24"/>
          <w:lang w:val="x-none"/>
        </w:rPr>
        <w:t xml:space="preserve">SWZ) – długość ok. </w:t>
      </w:r>
      <w:r w:rsidRPr="0087731C">
        <w:rPr>
          <w:rFonts w:ascii="Calibri Light" w:hAnsi="Calibri Light" w:cs="Calibri Light"/>
          <w:sz w:val="24"/>
          <w:szCs w:val="24"/>
        </w:rPr>
        <w:t>8,433</w:t>
      </w:r>
      <w:r w:rsidRPr="0087731C">
        <w:rPr>
          <w:rFonts w:ascii="Calibri Light" w:hAnsi="Calibri Light" w:cs="Calibri Light"/>
          <w:sz w:val="24"/>
          <w:szCs w:val="24"/>
          <w:lang w:val="x-none"/>
        </w:rPr>
        <w:t xml:space="preserve"> km.</w:t>
      </w:r>
    </w:p>
    <w:bookmarkEnd w:id="1"/>
    <w:p w14:paraId="7DE37796" w14:textId="2745A2F8" w:rsidR="00636C2B" w:rsidRPr="0087731C" w:rsidRDefault="00636C2B" w:rsidP="00636C2B">
      <w:pPr>
        <w:pStyle w:val="Tekstpodstawowywcity22"/>
        <w:tabs>
          <w:tab w:val="left" w:pos="375"/>
        </w:tabs>
        <w:spacing w:after="0" w:line="240" w:lineRule="auto"/>
        <w:ind w:left="17"/>
        <w:jc w:val="both"/>
        <w:rPr>
          <w:rFonts w:ascii="Calibri Light" w:hAnsi="Calibri Light" w:cs="Calibri Light"/>
          <w:sz w:val="24"/>
          <w:szCs w:val="24"/>
        </w:rPr>
      </w:pPr>
      <w:r w:rsidRPr="0087731C">
        <w:rPr>
          <w:rFonts w:ascii="Calibri Light" w:hAnsi="Calibri Light" w:cs="Calibri Light"/>
          <w:sz w:val="24"/>
          <w:szCs w:val="24"/>
          <w:u w:val="single"/>
          <w:lang w:val="x-none"/>
        </w:rPr>
        <w:t>CZĘŚĆ nr 9:</w:t>
      </w:r>
      <w:r w:rsidRPr="0087731C">
        <w:rPr>
          <w:rFonts w:ascii="Calibri Light" w:hAnsi="Calibri Light" w:cs="Calibri Light"/>
          <w:sz w:val="24"/>
          <w:szCs w:val="24"/>
          <w:lang w:val="x-none"/>
        </w:rPr>
        <w:t xml:space="preserve"> Chodniki, ciągi piesze, schody i kładki dla pieszych, w ilości do </w:t>
      </w:r>
      <w:r w:rsidRPr="0087731C">
        <w:rPr>
          <w:rFonts w:ascii="Calibri Light" w:hAnsi="Calibri Light" w:cs="Calibri Light"/>
          <w:sz w:val="24"/>
          <w:szCs w:val="24"/>
        </w:rPr>
        <w:t>1242,00</w:t>
      </w:r>
      <w:r w:rsidRPr="0087731C">
        <w:rPr>
          <w:rFonts w:ascii="Calibri Light" w:hAnsi="Calibri Light" w:cs="Calibri Light"/>
          <w:sz w:val="24"/>
          <w:szCs w:val="24"/>
          <w:lang w:val="x-none"/>
        </w:rPr>
        <w:t xml:space="preserve"> r-g, zgodnie z </w:t>
      </w:r>
      <w:r w:rsidRPr="0087731C">
        <w:rPr>
          <w:rFonts w:ascii="Calibri Light" w:hAnsi="Calibri Light" w:cs="Calibri Light"/>
          <w:sz w:val="24"/>
          <w:szCs w:val="24"/>
        </w:rPr>
        <w:t>„</w:t>
      </w:r>
      <w:r w:rsidRPr="0087731C">
        <w:rPr>
          <w:rFonts w:ascii="Calibri Light" w:hAnsi="Calibri Light" w:cs="Calibri Light"/>
          <w:sz w:val="24"/>
          <w:szCs w:val="24"/>
          <w:lang w:val="x-none"/>
        </w:rPr>
        <w:t>Wykazem zimowego utrzymania chodników, ciągów pieszych, schodów i kładek dla pieszych na terenie Gminy Skoczów w sezon</w:t>
      </w:r>
      <w:r w:rsidRPr="0087731C">
        <w:rPr>
          <w:rFonts w:ascii="Calibri Light" w:hAnsi="Calibri Light" w:cs="Calibri Light"/>
          <w:sz w:val="24"/>
          <w:szCs w:val="24"/>
        </w:rPr>
        <w:t>ie</w:t>
      </w:r>
      <w:r w:rsidRPr="0087731C">
        <w:rPr>
          <w:rFonts w:ascii="Calibri Light" w:hAnsi="Calibri Light" w:cs="Calibri Light"/>
          <w:sz w:val="24"/>
          <w:szCs w:val="24"/>
          <w:lang w:val="x-none"/>
        </w:rPr>
        <w:t xml:space="preserve"> zimowy</w:t>
      </w:r>
      <w:r w:rsidRPr="0087731C">
        <w:rPr>
          <w:rFonts w:ascii="Calibri Light" w:hAnsi="Calibri Light" w:cs="Calibri Light"/>
          <w:sz w:val="24"/>
          <w:szCs w:val="24"/>
        </w:rPr>
        <w:t>m</w:t>
      </w:r>
      <w:r w:rsidRPr="0087731C">
        <w:rPr>
          <w:rFonts w:ascii="Calibri Light" w:hAnsi="Calibri Light" w:cs="Calibri Light"/>
          <w:sz w:val="24"/>
          <w:szCs w:val="24"/>
          <w:lang w:val="x-none"/>
        </w:rPr>
        <w:t xml:space="preserve"> 20</w:t>
      </w:r>
      <w:r w:rsidRPr="0087731C">
        <w:rPr>
          <w:rFonts w:ascii="Calibri Light" w:hAnsi="Calibri Light" w:cs="Calibri Light"/>
          <w:sz w:val="24"/>
          <w:szCs w:val="24"/>
        </w:rPr>
        <w:t>23/2024 – Część 9 – Chodniki w ciągach dróg gminnych”</w:t>
      </w:r>
      <w:r w:rsidRPr="0087731C">
        <w:rPr>
          <w:rFonts w:ascii="Calibri Light" w:hAnsi="Calibri Light" w:cs="Calibri Light"/>
          <w:sz w:val="24"/>
          <w:szCs w:val="24"/>
          <w:lang w:val="x-none"/>
        </w:rPr>
        <w:t xml:space="preserve"> (załącznik nr </w:t>
      </w:r>
      <w:r w:rsidR="006F04E3" w:rsidRPr="0087731C">
        <w:rPr>
          <w:rFonts w:ascii="Calibri Light" w:hAnsi="Calibri Light" w:cs="Calibri Light"/>
          <w:sz w:val="24"/>
          <w:szCs w:val="24"/>
        </w:rPr>
        <w:t>8</w:t>
      </w:r>
      <w:r w:rsidRPr="0087731C">
        <w:rPr>
          <w:rFonts w:ascii="Calibri Light" w:hAnsi="Calibri Light" w:cs="Calibri Light"/>
          <w:sz w:val="24"/>
          <w:szCs w:val="24"/>
          <w:lang w:val="x-none"/>
        </w:rPr>
        <w:t xml:space="preserve"> do SWZ) – długość ok. </w:t>
      </w:r>
      <w:r w:rsidRPr="0087731C">
        <w:rPr>
          <w:rFonts w:ascii="Calibri Light" w:hAnsi="Calibri Light" w:cs="Calibri Light"/>
          <w:sz w:val="24"/>
          <w:szCs w:val="24"/>
        </w:rPr>
        <w:t>14,500</w:t>
      </w:r>
      <w:r w:rsidRPr="0087731C">
        <w:rPr>
          <w:rFonts w:ascii="Calibri Light" w:hAnsi="Calibri Light" w:cs="Calibri Light"/>
          <w:sz w:val="24"/>
          <w:szCs w:val="24"/>
          <w:lang w:val="x-none"/>
        </w:rPr>
        <w:t xml:space="preserve"> km.</w:t>
      </w:r>
    </w:p>
    <w:p w14:paraId="1A6FAA75" w14:textId="32B82E36" w:rsidR="00636C2B" w:rsidRPr="0087731C"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87731C">
        <w:rPr>
          <w:rFonts w:ascii="Calibri Light" w:hAnsi="Calibri Light" w:cs="Calibri Light"/>
          <w:sz w:val="24"/>
          <w:szCs w:val="24"/>
          <w:u w:val="single"/>
          <w:lang w:val="x-none"/>
        </w:rPr>
        <w:t xml:space="preserve">CZĘŚĆ nr </w:t>
      </w:r>
      <w:r w:rsidRPr="0087731C">
        <w:rPr>
          <w:rFonts w:ascii="Calibri Light" w:hAnsi="Calibri Light" w:cs="Calibri Light"/>
          <w:sz w:val="24"/>
          <w:szCs w:val="24"/>
          <w:u w:val="single"/>
        </w:rPr>
        <w:t>10</w:t>
      </w:r>
      <w:r w:rsidRPr="0087731C">
        <w:rPr>
          <w:rFonts w:ascii="Calibri Light" w:hAnsi="Calibri Light" w:cs="Calibri Light"/>
          <w:sz w:val="24"/>
          <w:szCs w:val="24"/>
          <w:u w:val="single"/>
          <w:lang w:val="x-none"/>
        </w:rPr>
        <w:t>:</w:t>
      </w:r>
      <w:r w:rsidRPr="0087731C">
        <w:rPr>
          <w:rFonts w:ascii="Calibri Light" w:hAnsi="Calibri Light" w:cs="Calibri Light"/>
          <w:sz w:val="24"/>
          <w:szCs w:val="24"/>
          <w:lang w:val="x-none"/>
        </w:rPr>
        <w:t xml:space="preserve"> Chodniki, ciągi piesze, schody i kładki dla pieszych, w ilości do </w:t>
      </w:r>
      <w:r w:rsidRPr="0087731C">
        <w:rPr>
          <w:rFonts w:ascii="Calibri Light" w:hAnsi="Calibri Light" w:cs="Calibri Light"/>
          <w:sz w:val="24"/>
          <w:szCs w:val="24"/>
        </w:rPr>
        <w:t>283,00</w:t>
      </w:r>
      <w:r w:rsidRPr="0087731C">
        <w:rPr>
          <w:rFonts w:ascii="Calibri Light" w:hAnsi="Calibri Light" w:cs="Calibri Light"/>
          <w:sz w:val="24"/>
          <w:szCs w:val="24"/>
          <w:lang w:val="x-none"/>
        </w:rPr>
        <w:t xml:space="preserve"> r-g, zgodnie z </w:t>
      </w:r>
      <w:r w:rsidRPr="0087731C">
        <w:rPr>
          <w:rFonts w:ascii="Calibri Light" w:hAnsi="Calibri Light" w:cs="Calibri Light"/>
          <w:sz w:val="24"/>
          <w:szCs w:val="24"/>
        </w:rPr>
        <w:t>„</w:t>
      </w:r>
      <w:r w:rsidRPr="0087731C">
        <w:rPr>
          <w:rFonts w:ascii="Calibri Light" w:hAnsi="Calibri Light" w:cs="Calibri Light"/>
          <w:sz w:val="24"/>
          <w:szCs w:val="24"/>
          <w:lang w:val="x-none"/>
        </w:rPr>
        <w:t>Wykazem zimowego utrzymania chodników, ciągów pieszych, schodów i kładek dla pieszych na terenie Gminy Skoczów w sezon</w:t>
      </w:r>
      <w:r w:rsidRPr="0087731C">
        <w:rPr>
          <w:rFonts w:ascii="Calibri Light" w:hAnsi="Calibri Light" w:cs="Calibri Light"/>
          <w:sz w:val="24"/>
          <w:szCs w:val="24"/>
        </w:rPr>
        <w:t>ie</w:t>
      </w:r>
      <w:r w:rsidRPr="0087731C">
        <w:rPr>
          <w:rFonts w:ascii="Calibri Light" w:hAnsi="Calibri Light" w:cs="Calibri Light"/>
          <w:sz w:val="24"/>
          <w:szCs w:val="24"/>
          <w:lang w:val="x-none"/>
        </w:rPr>
        <w:t xml:space="preserve"> zimowy</w:t>
      </w:r>
      <w:r w:rsidRPr="0087731C">
        <w:rPr>
          <w:rFonts w:ascii="Calibri Light" w:hAnsi="Calibri Light" w:cs="Calibri Light"/>
          <w:sz w:val="24"/>
          <w:szCs w:val="24"/>
        </w:rPr>
        <w:t>m</w:t>
      </w:r>
      <w:r w:rsidRPr="0087731C">
        <w:rPr>
          <w:rFonts w:ascii="Calibri Light" w:hAnsi="Calibri Light" w:cs="Calibri Light"/>
          <w:sz w:val="24"/>
          <w:szCs w:val="24"/>
          <w:lang w:val="x-none"/>
        </w:rPr>
        <w:t xml:space="preserve"> 20</w:t>
      </w:r>
      <w:r w:rsidRPr="0087731C">
        <w:rPr>
          <w:rFonts w:ascii="Calibri Light" w:hAnsi="Calibri Light" w:cs="Calibri Light"/>
          <w:sz w:val="24"/>
          <w:szCs w:val="24"/>
        </w:rPr>
        <w:t>23/2024 – Część 10 –Chodniki w ciągach dróg powiatowych”</w:t>
      </w:r>
      <w:r w:rsidRPr="0087731C">
        <w:rPr>
          <w:rFonts w:ascii="Calibri Light" w:hAnsi="Calibri Light" w:cs="Calibri Light"/>
          <w:sz w:val="24"/>
          <w:szCs w:val="24"/>
          <w:lang w:val="x-none"/>
        </w:rPr>
        <w:t xml:space="preserve"> (załącznik nr </w:t>
      </w:r>
      <w:r w:rsidR="0087731C" w:rsidRPr="0087731C">
        <w:rPr>
          <w:rFonts w:ascii="Calibri Light" w:hAnsi="Calibri Light" w:cs="Calibri Light"/>
          <w:sz w:val="24"/>
          <w:szCs w:val="24"/>
        </w:rPr>
        <w:t>8</w:t>
      </w:r>
      <w:r w:rsidRPr="0087731C">
        <w:rPr>
          <w:rFonts w:ascii="Calibri Light" w:hAnsi="Calibri Light" w:cs="Calibri Light"/>
          <w:sz w:val="24"/>
          <w:szCs w:val="24"/>
          <w:lang w:val="x-none"/>
        </w:rPr>
        <w:t xml:space="preserve"> do SWZ) – długość ok. </w:t>
      </w:r>
      <w:r w:rsidRPr="0087731C">
        <w:rPr>
          <w:rFonts w:ascii="Calibri Light" w:hAnsi="Calibri Light" w:cs="Calibri Light"/>
          <w:sz w:val="24"/>
          <w:szCs w:val="24"/>
        </w:rPr>
        <w:t>7,580</w:t>
      </w:r>
      <w:r w:rsidRPr="0087731C">
        <w:rPr>
          <w:rFonts w:ascii="Calibri Light" w:hAnsi="Calibri Light" w:cs="Calibri Light"/>
          <w:sz w:val="24"/>
          <w:szCs w:val="24"/>
          <w:lang w:val="x-none"/>
        </w:rPr>
        <w:t xml:space="preserve"> km.</w:t>
      </w:r>
    </w:p>
    <w:bookmarkEnd w:id="0"/>
    <w:p w14:paraId="48EB12CF" w14:textId="77777777" w:rsidR="00636C2B" w:rsidRPr="0087731C"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p>
    <w:p w14:paraId="07F061F3" w14:textId="476119E8" w:rsidR="00636C2B" w:rsidRPr="0087731C" w:rsidRDefault="00636C2B" w:rsidP="00636C2B">
      <w:pPr>
        <w:pStyle w:val="Tekstpodstawowywcity22"/>
        <w:tabs>
          <w:tab w:val="left" w:pos="375"/>
        </w:tabs>
        <w:spacing w:after="0" w:line="240" w:lineRule="auto"/>
        <w:ind w:left="0"/>
        <w:jc w:val="both"/>
        <w:rPr>
          <w:rFonts w:ascii="Calibri Light" w:hAnsi="Calibri Light" w:cs="Calibri Light"/>
          <w:sz w:val="24"/>
          <w:szCs w:val="24"/>
          <w:lang w:val="x-none"/>
        </w:rPr>
      </w:pPr>
      <w:r w:rsidRPr="0087731C">
        <w:rPr>
          <w:rFonts w:ascii="Calibri Light" w:hAnsi="Calibri Light" w:cs="Calibri Light"/>
          <w:sz w:val="24"/>
          <w:szCs w:val="24"/>
          <w:u w:val="single" w:color="000000"/>
          <w:lang w:eastAsia="zh-CN"/>
        </w:rPr>
        <w:t xml:space="preserve">Obowiązki Wykonawcy związane z realizacją zamówienia określa także załączony do SWZ wzór umowy, stanowiący </w:t>
      </w:r>
      <w:r w:rsidRPr="0087731C">
        <w:rPr>
          <w:rFonts w:ascii="Calibri Light" w:hAnsi="Calibri Light" w:cs="Calibri Light"/>
          <w:b/>
          <w:sz w:val="24"/>
          <w:szCs w:val="24"/>
          <w:u w:val="single" w:color="000000"/>
          <w:lang w:eastAsia="zh-CN"/>
        </w:rPr>
        <w:t xml:space="preserve">Załącznik nr </w:t>
      </w:r>
      <w:r w:rsidR="0087731C" w:rsidRPr="0087731C">
        <w:rPr>
          <w:rFonts w:ascii="Calibri Light" w:hAnsi="Calibri Light" w:cs="Calibri Light"/>
          <w:b/>
          <w:sz w:val="24"/>
          <w:szCs w:val="24"/>
          <w:u w:val="single" w:color="000000"/>
          <w:lang w:eastAsia="zh-CN"/>
        </w:rPr>
        <w:t>4</w:t>
      </w:r>
      <w:r w:rsidRPr="0087731C">
        <w:rPr>
          <w:rFonts w:ascii="Calibri Light" w:hAnsi="Calibri Light" w:cs="Calibri Light"/>
          <w:b/>
          <w:sz w:val="24"/>
          <w:szCs w:val="24"/>
          <w:u w:val="single" w:color="000000"/>
          <w:lang w:eastAsia="zh-CN"/>
        </w:rPr>
        <w:t xml:space="preserve">a (części nr od 1 do 8), </w:t>
      </w:r>
      <w:r w:rsidR="0087731C" w:rsidRPr="0087731C">
        <w:rPr>
          <w:rFonts w:ascii="Calibri Light" w:hAnsi="Calibri Light" w:cs="Calibri Light"/>
          <w:b/>
          <w:sz w:val="24"/>
          <w:szCs w:val="24"/>
          <w:u w:val="single" w:color="000000"/>
          <w:lang w:eastAsia="zh-CN"/>
        </w:rPr>
        <w:t>4</w:t>
      </w:r>
      <w:r w:rsidRPr="0087731C">
        <w:rPr>
          <w:rFonts w:ascii="Calibri Light" w:hAnsi="Calibri Light" w:cs="Calibri Light"/>
          <w:b/>
          <w:sz w:val="24"/>
          <w:szCs w:val="24"/>
          <w:u w:val="single" w:color="000000"/>
          <w:lang w:eastAsia="zh-CN"/>
        </w:rPr>
        <w:t>b (część nr 9, 10).</w:t>
      </w:r>
    </w:p>
    <w:p w14:paraId="2BEA6612" w14:textId="7777777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p>
    <w:p w14:paraId="5A5A7C41" w14:textId="77777777" w:rsidR="00636C2B" w:rsidRPr="00636C2B" w:rsidRDefault="00636C2B" w:rsidP="00636C2B">
      <w:pPr>
        <w:tabs>
          <w:tab w:val="left" w:pos="375"/>
        </w:tabs>
        <w:jc w:val="both"/>
        <w:rPr>
          <w:rFonts w:ascii="Calibri Light" w:hAnsi="Calibri Light" w:cs="Calibri Light"/>
          <w:sz w:val="24"/>
          <w:szCs w:val="24"/>
        </w:rPr>
      </w:pPr>
      <w:r w:rsidRPr="00636C2B">
        <w:rPr>
          <w:rFonts w:ascii="Calibri Light" w:hAnsi="Calibri Light" w:cs="Calibri Light"/>
          <w:sz w:val="24"/>
          <w:szCs w:val="24"/>
        </w:rPr>
        <w:t xml:space="preserve">Zamawiający informuje, że podane ilości są ilościami orientacyjnymi, ustalonymi jako przewidywane zapotrzebowanie na prace będące przedmiotem zamówienia w okresie realizacji umowy. Ilości te zostały przyjęte do wyceny i będą przyjęte do porównania ofert oraz wyboru oferty najkorzystniejszej, jednakże Zamawiający może zrealizować umowę zgodnie z aktualnym zapotrzebowaniem a Wykonawcy nie służy roszczenie o realizację prac w podanych powyżej ilościach. </w:t>
      </w:r>
    </w:p>
    <w:p w14:paraId="5C5DC0E6" w14:textId="5A54AB2E" w:rsidR="00636C2B" w:rsidRPr="00710842"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bookmarkStart w:id="3" w:name="_Hlk146628118"/>
      <w:r w:rsidRPr="00710842">
        <w:rPr>
          <w:rFonts w:ascii="Calibri Light" w:hAnsi="Calibri Light" w:cs="Calibri Light"/>
          <w:sz w:val="24"/>
          <w:szCs w:val="24"/>
          <w:u w:val="single"/>
        </w:rPr>
        <w:t xml:space="preserve">Zamawiający, dla części nr od 1 do 10, gwarantuje zapłatę za realizację 20% ceny podanej </w:t>
      </w:r>
      <w:r w:rsidRPr="00710842">
        <w:rPr>
          <w:rFonts w:ascii="Calibri Light" w:hAnsi="Calibri Light" w:cs="Calibri Light"/>
          <w:sz w:val="24"/>
          <w:szCs w:val="24"/>
          <w:u w:val="single"/>
        </w:rPr>
        <w:br/>
        <w:t>w formularzu ofertowym</w:t>
      </w:r>
      <w:bookmarkEnd w:id="3"/>
      <w:r w:rsidRPr="00710842">
        <w:rPr>
          <w:rFonts w:ascii="Calibri Light" w:hAnsi="Calibri Light" w:cs="Calibri Light"/>
          <w:sz w:val="24"/>
          <w:szCs w:val="24"/>
          <w:u w:val="single"/>
        </w:rPr>
        <w:t>.</w:t>
      </w:r>
    </w:p>
    <w:p w14:paraId="13BE17FE" w14:textId="7777777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p>
    <w:p w14:paraId="7EAB15FB" w14:textId="57A7839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636C2B">
        <w:rPr>
          <w:rFonts w:ascii="Calibri Light" w:hAnsi="Calibri Light" w:cs="Calibri Light"/>
          <w:sz w:val="24"/>
          <w:szCs w:val="24"/>
          <w:lang w:val="x-none"/>
        </w:rPr>
        <w:t xml:space="preserve">Przez „akcję zimową” rozumie się bieżące odśnieżanie aż do stanu przejezdności wraz </w:t>
      </w:r>
      <w:r>
        <w:rPr>
          <w:rFonts w:ascii="Calibri Light" w:hAnsi="Calibri Light" w:cs="Calibri Light"/>
          <w:sz w:val="24"/>
          <w:szCs w:val="24"/>
          <w:lang w:val="x-none"/>
        </w:rPr>
        <w:br/>
      </w:r>
      <w:r w:rsidRPr="00636C2B">
        <w:rPr>
          <w:rFonts w:ascii="Calibri Light" w:hAnsi="Calibri Light" w:cs="Calibri Light"/>
          <w:sz w:val="24"/>
          <w:szCs w:val="24"/>
          <w:lang w:val="x-none"/>
        </w:rPr>
        <w:t xml:space="preserve">z likwidacją śliskości dróg materiałem wskazanym przez Zamawiającego zgodnie z „Operatem organizacyjnym zimowego utrzymania dróg i mostów na terenie Gminy Skoczów” stanowiącym załącznik nr </w:t>
      </w:r>
      <w:r w:rsidR="00C06F38">
        <w:rPr>
          <w:rFonts w:ascii="Calibri Light" w:hAnsi="Calibri Light" w:cs="Calibri Light"/>
          <w:sz w:val="24"/>
          <w:szCs w:val="24"/>
        </w:rPr>
        <w:t>7</w:t>
      </w:r>
      <w:r w:rsidRPr="00636C2B">
        <w:rPr>
          <w:rFonts w:ascii="Calibri Light" w:hAnsi="Calibri Light" w:cs="Calibri Light"/>
          <w:sz w:val="24"/>
          <w:szCs w:val="24"/>
          <w:lang w:val="x-none"/>
        </w:rPr>
        <w:t xml:space="preserve"> do niniejszej specyfikacji oraz bieżące odśnieżanie, likwidację śliskości materiałem wskazanym przez Zamawiającego a także usuwanie nadmiaru śniegu i lodu przez Wykonawcę z chodników, ciągów pieszych, schodów i kładek dla pieszych zgodnie z „Wykazem zimowego utrzymania chodników, ciągów pieszych, schodów i kładek dla pieszych na terenie Gminy Skoczów” stanowiący </w:t>
      </w:r>
      <w:r w:rsidRPr="00C06F38">
        <w:rPr>
          <w:rFonts w:ascii="Calibri Light" w:hAnsi="Calibri Light" w:cs="Calibri Light"/>
          <w:sz w:val="24"/>
          <w:szCs w:val="24"/>
          <w:lang w:val="x-none"/>
        </w:rPr>
        <w:t xml:space="preserve">załącznik nr </w:t>
      </w:r>
      <w:r w:rsidR="00C06F38" w:rsidRPr="00C06F38">
        <w:rPr>
          <w:rFonts w:ascii="Calibri Light" w:hAnsi="Calibri Light" w:cs="Calibri Light"/>
          <w:sz w:val="24"/>
          <w:szCs w:val="24"/>
        </w:rPr>
        <w:t>8</w:t>
      </w:r>
      <w:r w:rsidR="00453370">
        <w:rPr>
          <w:rFonts w:ascii="Calibri Light" w:hAnsi="Calibri Light" w:cs="Calibri Light"/>
          <w:sz w:val="24"/>
          <w:szCs w:val="24"/>
        </w:rPr>
        <w:t xml:space="preserve"> </w:t>
      </w:r>
      <w:r w:rsidRPr="00C06F38">
        <w:rPr>
          <w:rFonts w:ascii="Calibri Light" w:hAnsi="Calibri Light" w:cs="Calibri Light"/>
          <w:sz w:val="24"/>
          <w:szCs w:val="24"/>
          <w:lang w:val="x-none"/>
        </w:rPr>
        <w:t>do SWZ.</w:t>
      </w:r>
    </w:p>
    <w:p w14:paraId="04772C8F" w14:textId="77777777" w:rsidR="00636C2B" w:rsidRPr="00636C2B" w:rsidRDefault="00636C2B" w:rsidP="00636C2B">
      <w:pPr>
        <w:pStyle w:val="Tekstpodstawowywcity22"/>
        <w:tabs>
          <w:tab w:val="left" w:pos="375"/>
        </w:tabs>
        <w:spacing w:after="0" w:line="240" w:lineRule="auto"/>
        <w:ind w:left="17"/>
        <w:rPr>
          <w:rFonts w:ascii="Calibri Light" w:hAnsi="Calibri Light" w:cs="Calibri Light"/>
          <w:sz w:val="24"/>
          <w:szCs w:val="24"/>
          <w:lang w:val="x-none"/>
        </w:rPr>
      </w:pPr>
    </w:p>
    <w:p w14:paraId="6AF50C7D" w14:textId="75C6ED6E"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636C2B">
        <w:rPr>
          <w:rFonts w:ascii="Calibri Light" w:hAnsi="Calibri Light" w:cs="Calibri Light"/>
          <w:sz w:val="24"/>
          <w:szCs w:val="24"/>
          <w:lang w:val="x-none"/>
        </w:rPr>
        <w:t xml:space="preserve">Wykonawca jest odpowiedzialny za jakość, zgodność z warunkami technicznymi </w:t>
      </w:r>
      <w:r>
        <w:rPr>
          <w:rFonts w:ascii="Calibri Light" w:hAnsi="Calibri Light" w:cs="Calibri Light"/>
          <w:sz w:val="24"/>
          <w:szCs w:val="24"/>
          <w:lang w:val="x-none"/>
        </w:rPr>
        <w:br/>
      </w:r>
      <w:r w:rsidRPr="00636C2B">
        <w:rPr>
          <w:rFonts w:ascii="Calibri Light" w:hAnsi="Calibri Light" w:cs="Calibri Light"/>
          <w:sz w:val="24"/>
          <w:szCs w:val="24"/>
          <w:lang w:val="x-none"/>
        </w:rPr>
        <w:t>i jakościowymi opisanymi dla przedmiotu umowy.</w:t>
      </w:r>
    </w:p>
    <w:p w14:paraId="55ED0D7F" w14:textId="7777777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rPr>
      </w:pPr>
      <w:r w:rsidRPr="00636C2B">
        <w:rPr>
          <w:rFonts w:ascii="Calibri Light" w:hAnsi="Calibri Light" w:cs="Calibri Light"/>
          <w:sz w:val="24"/>
          <w:szCs w:val="24"/>
          <w:lang w:val="x-none"/>
        </w:rPr>
        <w:t>Wymagana jest należyta staranność przy realizacji zobowiązań umowy.</w:t>
      </w:r>
      <w:r w:rsidRPr="00636C2B">
        <w:rPr>
          <w:rFonts w:ascii="Calibri Light" w:hAnsi="Calibri Light" w:cs="Calibri Light"/>
          <w:sz w:val="24"/>
          <w:szCs w:val="24"/>
        </w:rPr>
        <w:t xml:space="preserve"> </w:t>
      </w:r>
    </w:p>
    <w:p w14:paraId="022BA52C" w14:textId="7777777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636C2B">
        <w:rPr>
          <w:rFonts w:ascii="Calibri Light" w:hAnsi="Calibri Light" w:cs="Calibri Light"/>
          <w:sz w:val="24"/>
          <w:szCs w:val="24"/>
          <w:lang w:val="x-none"/>
        </w:rPr>
        <w:t xml:space="preserve">Ustalenia i decyzje dotyczące wykonywania zamówienia uzgadniane będą przez Zamawiającego </w:t>
      </w:r>
      <w:r w:rsidRPr="00636C2B">
        <w:rPr>
          <w:rFonts w:ascii="Calibri Light" w:hAnsi="Calibri Light" w:cs="Calibri Light"/>
          <w:sz w:val="24"/>
          <w:szCs w:val="24"/>
          <w:lang w:val="x-none"/>
        </w:rPr>
        <w:br/>
        <w:t>z ustanowionym przedstawicielem Wykonawcy.</w:t>
      </w:r>
    </w:p>
    <w:p w14:paraId="5F6C28E7" w14:textId="7777777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u w:val="single"/>
          <w:lang w:val="x-none"/>
        </w:rPr>
      </w:pPr>
      <w:r w:rsidRPr="00636C2B">
        <w:rPr>
          <w:rFonts w:ascii="Calibri Light" w:hAnsi="Calibri Light" w:cs="Calibri Light"/>
          <w:sz w:val="24"/>
          <w:szCs w:val="24"/>
          <w:u w:val="single"/>
          <w:lang w:val="x-none"/>
        </w:rPr>
        <w:t>Zamawiający nie ponosi odpowiedzialności za szkody wyrządzone przez Wykonawcę podczas wykonywania przedmiotu zamówienia.</w:t>
      </w:r>
    </w:p>
    <w:p w14:paraId="536A0E4B" w14:textId="7777777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u w:val="single"/>
          <w:lang w:val="x-none"/>
        </w:rPr>
      </w:pPr>
      <w:r w:rsidRPr="00636C2B">
        <w:rPr>
          <w:rFonts w:ascii="Calibri Light" w:hAnsi="Calibri Light" w:cs="Calibri Light"/>
          <w:sz w:val="24"/>
          <w:szCs w:val="24"/>
          <w:u w:val="single"/>
          <w:lang w:val="x-none"/>
        </w:rPr>
        <w:lastRenderedPageBreak/>
        <w:t>Ustala się, że Wykonawca będzie się rozliczał z Zamawiającym na podstawie potwierdzonych przez upoważnionych przedstawicieli Zamawiającego faktycznie przepracowanych godzin sprzętu wg stawek określonych w ofercie.</w:t>
      </w:r>
    </w:p>
    <w:p w14:paraId="26B34510" w14:textId="77777777" w:rsidR="00636C2B" w:rsidRPr="00636C2B" w:rsidRDefault="00636C2B" w:rsidP="00636C2B">
      <w:pPr>
        <w:pStyle w:val="Tekstpodstawowywcity22"/>
        <w:tabs>
          <w:tab w:val="left" w:pos="375"/>
        </w:tabs>
        <w:spacing w:after="0" w:line="240" w:lineRule="auto"/>
        <w:ind w:left="17"/>
        <w:rPr>
          <w:rFonts w:ascii="Calibri Light" w:hAnsi="Calibri Light" w:cs="Calibri Light"/>
          <w:sz w:val="24"/>
          <w:szCs w:val="24"/>
          <w:lang w:val="x-none"/>
        </w:rPr>
      </w:pPr>
    </w:p>
    <w:p w14:paraId="466D4D48" w14:textId="77777777" w:rsidR="00636C2B" w:rsidRPr="00636C2B" w:rsidRDefault="00636C2B" w:rsidP="00636C2B">
      <w:pPr>
        <w:pStyle w:val="Tekstpodstawowywcity22"/>
        <w:tabs>
          <w:tab w:val="left" w:pos="375"/>
        </w:tabs>
        <w:spacing w:after="0" w:line="240" w:lineRule="auto"/>
        <w:ind w:left="17"/>
        <w:rPr>
          <w:rFonts w:ascii="Calibri Light" w:hAnsi="Calibri Light" w:cs="Calibri Light"/>
          <w:sz w:val="24"/>
          <w:szCs w:val="24"/>
          <w:lang w:val="x-none"/>
        </w:rPr>
      </w:pPr>
      <w:r w:rsidRPr="00636C2B">
        <w:rPr>
          <w:rFonts w:ascii="Calibri Light" w:hAnsi="Calibri Light" w:cs="Calibri Light"/>
          <w:sz w:val="24"/>
          <w:szCs w:val="24"/>
          <w:lang w:val="x-none"/>
        </w:rPr>
        <w:t>Wykonawca zobowiązany jest do prowadzenia dokumentacji:</w:t>
      </w:r>
    </w:p>
    <w:p w14:paraId="6A3A8E28" w14:textId="77777777" w:rsidR="00636C2B" w:rsidRPr="00636C2B" w:rsidRDefault="00636C2B" w:rsidP="00636C2B">
      <w:pPr>
        <w:pStyle w:val="Tekstpodstawowywcity22"/>
        <w:tabs>
          <w:tab w:val="left" w:pos="375"/>
        </w:tabs>
        <w:spacing w:after="0" w:line="240" w:lineRule="auto"/>
        <w:ind w:left="17"/>
        <w:rPr>
          <w:rFonts w:ascii="Calibri Light" w:hAnsi="Calibri Light" w:cs="Calibri Light"/>
          <w:sz w:val="24"/>
          <w:szCs w:val="24"/>
          <w:lang w:val="x-none"/>
        </w:rPr>
      </w:pPr>
      <w:r w:rsidRPr="00636C2B">
        <w:rPr>
          <w:rFonts w:ascii="Calibri Light" w:hAnsi="Calibri Light" w:cs="Calibri Light"/>
          <w:sz w:val="24"/>
          <w:szCs w:val="24"/>
          <w:lang w:val="x-none"/>
        </w:rPr>
        <w:t>1) dla części nr od 1 do 8:</w:t>
      </w:r>
    </w:p>
    <w:p w14:paraId="636C8DEA" w14:textId="77777777" w:rsidR="00636C2B" w:rsidRPr="00636C2B" w:rsidRDefault="00636C2B" w:rsidP="00636C2B">
      <w:pPr>
        <w:pStyle w:val="Tekstpodstawowywcity22"/>
        <w:tabs>
          <w:tab w:val="left" w:pos="375"/>
        </w:tabs>
        <w:spacing w:after="0" w:line="240" w:lineRule="auto"/>
        <w:ind w:left="17"/>
        <w:rPr>
          <w:rFonts w:ascii="Calibri Light" w:hAnsi="Calibri Light" w:cs="Calibri Light"/>
          <w:sz w:val="24"/>
          <w:szCs w:val="24"/>
          <w:lang w:val="x-none"/>
        </w:rPr>
      </w:pPr>
      <w:r w:rsidRPr="00636C2B">
        <w:rPr>
          <w:rFonts w:ascii="Calibri Light" w:hAnsi="Calibri Light" w:cs="Calibri Light"/>
          <w:sz w:val="24"/>
          <w:szCs w:val="24"/>
          <w:lang w:val="x-none"/>
        </w:rPr>
        <w:tab/>
        <w:t>- rejestru stanu pogody,</w:t>
      </w:r>
    </w:p>
    <w:p w14:paraId="568D2DBC" w14:textId="77777777" w:rsidR="00636C2B" w:rsidRPr="00636C2B" w:rsidRDefault="00636C2B" w:rsidP="00636C2B">
      <w:pPr>
        <w:pStyle w:val="Tekstpodstawowywcity22"/>
        <w:tabs>
          <w:tab w:val="left" w:pos="375"/>
        </w:tabs>
        <w:spacing w:after="0" w:line="240" w:lineRule="auto"/>
        <w:ind w:left="17"/>
        <w:rPr>
          <w:rFonts w:ascii="Calibri Light" w:hAnsi="Calibri Light" w:cs="Calibri Light"/>
          <w:sz w:val="24"/>
          <w:szCs w:val="24"/>
          <w:lang w:val="x-none"/>
        </w:rPr>
      </w:pPr>
      <w:r w:rsidRPr="00636C2B">
        <w:rPr>
          <w:rFonts w:ascii="Calibri Light" w:hAnsi="Calibri Light" w:cs="Calibri Light"/>
          <w:sz w:val="24"/>
          <w:szCs w:val="24"/>
          <w:lang w:val="x-none"/>
        </w:rPr>
        <w:tab/>
        <w:t>- meldunku dziennego o pracy sprzętu,</w:t>
      </w:r>
    </w:p>
    <w:p w14:paraId="01207C70" w14:textId="77777777" w:rsidR="00636C2B" w:rsidRPr="00636C2B" w:rsidRDefault="00636C2B" w:rsidP="00636C2B">
      <w:pPr>
        <w:pStyle w:val="Tekstpodstawowywcity22"/>
        <w:tabs>
          <w:tab w:val="left" w:pos="375"/>
        </w:tabs>
        <w:spacing w:after="0" w:line="240" w:lineRule="auto"/>
        <w:ind w:left="17"/>
        <w:rPr>
          <w:rFonts w:ascii="Calibri Light" w:hAnsi="Calibri Light" w:cs="Calibri Light"/>
          <w:sz w:val="24"/>
          <w:szCs w:val="24"/>
          <w:lang w:val="x-none"/>
        </w:rPr>
      </w:pPr>
      <w:r w:rsidRPr="00636C2B">
        <w:rPr>
          <w:rFonts w:ascii="Calibri Light" w:hAnsi="Calibri Light" w:cs="Calibri Light"/>
          <w:sz w:val="24"/>
          <w:szCs w:val="24"/>
          <w:lang w:val="x-none"/>
        </w:rPr>
        <w:tab/>
        <w:t>- rejestru zużycia materiałów do posypywania dróg i mostów,</w:t>
      </w:r>
    </w:p>
    <w:p w14:paraId="565280D2" w14:textId="77777777" w:rsidR="00636C2B" w:rsidRPr="00636C2B" w:rsidRDefault="00636C2B" w:rsidP="00636C2B">
      <w:pPr>
        <w:pStyle w:val="Tekstpodstawowywcity22"/>
        <w:tabs>
          <w:tab w:val="left" w:pos="375"/>
        </w:tabs>
        <w:spacing w:after="0" w:line="240" w:lineRule="auto"/>
        <w:ind w:left="17"/>
        <w:rPr>
          <w:rFonts w:ascii="Calibri Light" w:hAnsi="Calibri Light" w:cs="Calibri Light"/>
          <w:sz w:val="24"/>
          <w:szCs w:val="24"/>
          <w:lang w:val="x-none"/>
        </w:rPr>
      </w:pPr>
      <w:r w:rsidRPr="00636C2B">
        <w:rPr>
          <w:rFonts w:ascii="Calibri Light" w:hAnsi="Calibri Light" w:cs="Calibri Light"/>
          <w:sz w:val="24"/>
          <w:szCs w:val="24"/>
          <w:lang w:val="x-none"/>
        </w:rPr>
        <w:tab/>
        <w:t>- rejestru faktycznie przepracowanych godzin pracy sprzętu;</w:t>
      </w:r>
    </w:p>
    <w:p w14:paraId="3624D19B" w14:textId="3F025853" w:rsidR="00636C2B" w:rsidRPr="00636C2B" w:rsidRDefault="00636C2B" w:rsidP="00636C2B">
      <w:pPr>
        <w:pStyle w:val="Tekstpodstawowywcity22"/>
        <w:tabs>
          <w:tab w:val="left" w:pos="375"/>
        </w:tabs>
        <w:spacing w:after="0" w:line="240" w:lineRule="auto"/>
        <w:ind w:left="17"/>
        <w:rPr>
          <w:rFonts w:ascii="Calibri Light" w:hAnsi="Calibri Light" w:cs="Calibri Light"/>
          <w:sz w:val="24"/>
          <w:szCs w:val="24"/>
          <w:lang w:val="x-none"/>
        </w:rPr>
      </w:pPr>
      <w:r w:rsidRPr="00636C2B">
        <w:rPr>
          <w:rFonts w:ascii="Calibri Light" w:hAnsi="Calibri Light" w:cs="Calibri Light"/>
          <w:sz w:val="24"/>
          <w:szCs w:val="24"/>
          <w:lang w:val="x-none"/>
        </w:rPr>
        <w:t>2) dla części nr 9</w:t>
      </w:r>
      <w:r w:rsidR="005B278F">
        <w:rPr>
          <w:rFonts w:ascii="Calibri Light" w:hAnsi="Calibri Light" w:cs="Calibri Light"/>
          <w:sz w:val="24"/>
          <w:szCs w:val="24"/>
        </w:rPr>
        <w:t xml:space="preserve"> i 10</w:t>
      </w:r>
      <w:r w:rsidRPr="00636C2B">
        <w:rPr>
          <w:rFonts w:ascii="Calibri Light" w:hAnsi="Calibri Light" w:cs="Calibri Light"/>
          <w:sz w:val="24"/>
          <w:szCs w:val="24"/>
          <w:lang w:val="x-none"/>
        </w:rPr>
        <w:t>:</w:t>
      </w:r>
    </w:p>
    <w:p w14:paraId="3D89FA08" w14:textId="77777777" w:rsidR="00636C2B" w:rsidRPr="00636C2B" w:rsidRDefault="00636C2B" w:rsidP="00636C2B">
      <w:pPr>
        <w:pStyle w:val="Tekstpodstawowywcity22"/>
        <w:tabs>
          <w:tab w:val="left" w:pos="375"/>
        </w:tabs>
        <w:spacing w:after="0" w:line="240" w:lineRule="auto"/>
        <w:ind w:left="17"/>
        <w:rPr>
          <w:rFonts w:ascii="Calibri Light" w:hAnsi="Calibri Light" w:cs="Calibri Light"/>
          <w:sz w:val="24"/>
          <w:szCs w:val="24"/>
          <w:lang w:val="x-none"/>
        </w:rPr>
      </w:pPr>
      <w:r w:rsidRPr="00636C2B">
        <w:rPr>
          <w:rFonts w:ascii="Calibri Light" w:hAnsi="Calibri Light" w:cs="Calibri Light"/>
          <w:sz w:val="24"/>
          <w:szCs w:val="24"/>
          <w:lang w:val="x-none"/>
        </w:rPr>
        <w:tab/>
        <w:t>- rejestru stanu pogody,</w:t>
      </w:r>
    </w:p>
    <w:p w14:paraId="7149CCC3" w14:textId="77777777" w:rsidR="00636C2B" w:rsidRPr="00636C2B" w:rsidRDefault="00636C2B" w:rsidP="00636C2B">
      <w:pPr>
        <w:pStyle w:val="Tekstpodstawowywcity22"/>
        <w:tabs>
          <w:tab w:val="left" w:pos="375"/>
        </w:tabs>
        <w:spacing w:after="0" w:line="240" w:lineRule="auto"/>
        <w:ind w:left="17"/>
        <w:rPr>
          <w:rFonts w:ascii="Calibri Light" w:hAnsi="Calibri Light" w:cs="Calibri Light"/>
          <w:sz w:val="24"/>
          <w:szCs w:val="24"/>
          <w:lang w:val="x-none"/>
        </w:rPr>
      </w:pPr>
      <w:r w:rsidRPr="00636C2B">
        <w:rPr>
          <w:rFonts w:ascii="Calibri Light" w:hAnsi="Calibri Light" w:cs="Calibri Light"/>
          <w:sz w:val="24"/>
          <w:szCs w:val="24"/>
          <w:lang w:val="x-none"/>
        </w:rPr>
        <w:tab/>
        <w:t>- meldunku dziennego o pracy sprzętu,</w:t>
      </w:r>
    </w:p>
    <w:p w14:paraId="37413619" w14:textId="77777777" w:rsidR="00636C2B" w:rsidRPr="00636C2B" w:rsidRDefault="00636C2B" w:rsidP="00636C2B">
      <w:pPr>
        <w:pStyle w:val="Tekstpodstawowywcity22"/>
        <w:tabs>
          <w:tab w:val="left" w:pos="375"/>
        </w:tabs>
        <w:spacing w:after="0" w:line="240" w:lineRule="auto"/>
        <w:ind w:left="17"/>
        <w:rPr>
          <w:rFonts w:ascii="Calibri Light" w:hAnsi="Calibri Light" w:cs="Calibri Light"/>
          <w:sz w:val="24"/>
          <w:szCs w:val="24"/>
          <w:lang w:val="x-none"/>
        </w:rPr>
      </w:pPr>
      <w:r w:rsidRPr="00636C2B">
        <w:rPr>
          <w:rFonts w:ascii="Calibri Light" w:hAnsi="Calibri Light" w:cs="Calibri Light"/>
          <w:sz w:val="24"/>
          <w:szCs w:val="24"/>
          <w:lang w:val="x-none"/>
        </w:rPr>
        <w:tab/>
        <w:t>- meldunku dziennego o odśnieżaniu ręcznym,</w:t>
      </w:r>
    </w:p>
    <w:p w14:paraId="5BC52E3A" w14:textId="77777777" w:rsidR="00636C2B" w:rsidRPr="00636C2B" w:rsidRDefault="00636C2B" w:rsidP="00636C2B">
      <w:pPr>
        <w:pStyle w:val="Tekstpodstawowywcity22"/>
        <w:tabs>
          <w:tab w:val="left" w:pos="375"/>
        </w:tabs>
        <w:spacing w:after="0" w:line="240" w:lineRule="auto"/>
        <w:ind w:left="375"/>
        <w:jc w:val="both"/>
        <w:rPr>
          <w:rFonts w:ascii="Calibri Light" w:hAnsi="Calibri Light" w:cs="Calibri Light"/>
          <w:sz w:val="24"/>
          <w:szCs w:val="24"/>
          <w:lang w:val="x-none"/>
        </w:rPr>
      </w:pPr>
      <w:r w:rsidRPr="00636C2B">
        <w:rPr>
          <w:rFonts w:ascii="Calibri Light" w:hAnsi="Calibri Light" w:cs="Calibri Light"/>
          <w:sz w:val="24"/>
          <w:szCs w:val="24"/>
          <w:lang w:val="x-none"/>
        </w:rPr>
        <w:t>- rejestru zużycia materiałów do posypywania chodników, ciągów pieszych, schodów i kładek dla pieszych,</w:t>
      </w:r>
    </w:p>
    <w:p w14:paraId="368B5C69" w14:textId="77777777" w:rsidR="00636C2B" w:rsidRPr="00636C2B" w:rsidRDefault="00636C2B" w:rsidP="00636C2B">
      <w:pPr>
        <w:pStyle w:val="Tekstpodstawowywcity22"/>
        <w:tabs>
          <w:tab w:val="left" w:pos="375"/>
        </w:tabs>
        <w:spacing w:after="0" w:line="240" w:lineRule="auto"/>
        <w:ind w:left="17"/>
        <w:rPr>
          <w:rFonts w:ascii="Calibri Light" w:hAnsi="Calibri Light" w:cs="Calibri Light"/>
          <w:sz w:val="24"/>
          <w:szCs w:val="24"/>
          <w:lang w:val="x-none"/>
        </w:rPr>
      </w:pPr>
      <w:r w:rsidRPr="00636C2B">
        <w:rPr>
          <w:rFonts w:ascii="Calibri Light" w:hAnsi="Calibri Light" w:cs="Calibri Light"/>
          <w:sz w:val="24"/>
          <w:szCs w:val="24"/>
          <w:lang w:val="x-none"/>
        </w:rPr>
        <w:tab/>
        <w:t>- rejestru faktycznie przepracowanych godzin pracy sprzętu.</w:t>
      </w:r>
    </w:p>
    <w:p w14:paraId="1B64ECDB" w14:textId="77777777" w:rsidR="00636C2B" w:rsidRPr="00636C2B" w:rsidRDefault="00636C2B" w:rsidP="00636C2B">
      <w:pPr>
        <w:pStyle w:val="Tekstpodstawowywcity22"/>
        <w:tabs>
          <w:tab w:val="left" w:pos="375"/>
        </w:tabs>
        <w:spacing w:after="0" w:line="240" w:lineRule="auto"/>
        <w:ind w:left="17"/>
        <w:rPr>
          <w:rFonts w:ascii="Calibri Light" w:hAnsi="Calibri Light" w:cs="Calibri Light"/>
          <w:sz w:val="24"/>
          <w:szCs w:val="24"/>
          <w:lang w:val="x-none"/>
        </w:rPr>
      </w:pPr>
    </w:p>
    <w:p w14:paraId="09DF56B1" w14:textId="7777777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636C2B">
        <w:rPr>
          <w:rFonts w:ascii="Calibri Light" w:hAnsi="Calibri Light" w:cs="Calibri Light"/>
          <w:sz w:val="24"/>
          <w:szCs w:val="24"/>
          <w:lang w:val="x-none"/>
        </w:rPr>
        <w:t>Wykonawca zobowiązany będzie dostarczyć w/w dokumenty w formie pisemnej lub elektronicznej do siedziby Zamawiającego najpóźniej dnia następnego do godziny 10</w:t>
      </w:r>
      <w:r w:rsidRPr="00636C2B">
        <w:rPr>
          <w:rFonts w:ascii="Calibri Light" w:hAnsi="Calibri Light" w:cs="Calibri Light"/>
          <w:sz w:val="24"/>
          <w:szCs w:val="24"/>
          <w:u w:val="single"/>
          <w:vertAlign w:val="superscript"/>
          <w:lang w:val="x-none"/>
        </w:rPr>
        <w:t>00</w:t>
      </w:r>
      <w:r w:rsidRPr="00636C2B">
        <w:rPr>
          <w:rFonts w:ascii="Calibri Light" w:hAnsi="Calibri Light" w:cs="Calibri Light"/>
          <w:sz w:val="24"/>
          <w:szCs w:val="24"/>
          <w:lang w:val="x-none"/>
        </w:rPr>
        <w:t>. Zamawiający po podpisaniu umowy udostępni wzory w/w dokumentów (rejestry, meldunki).</w:t>
      </w:r>
    </w:p>
    <w:p w14:paraId="580D8291" w14:textId="7777777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636C2B">
        <w:rPr>
          <w:rFonts w:ascii="Calibri Light" w:hAnsi="Calibri Light" w:cs="Calibri Light"/>
          <w:sz w:val="24"/>
          <w:szCs w:val="24"/>
          <w:lang w:val="x-none"/>
        </w:rPr>
        <w:t xml:space="preserve">Zamawiający gwarantuje zaopatrzenie Wykonawcy „akcji zimowej” w materiały potrzebne do </w:t>
      </w:r>
      <w:proofErr w:type="spellStart"/>
      <w:r w:rsidRPr="00636C2B">
        <w:rPr>
          <w:rFonts w:ascii="Calibri Light" w:hAnsi="Calibri Light" w:cs="Calibri Light"/>
          <w:sz w:val="24"/>
          <w:szCs w:val="24"/>
          <w:lang w:val="x-none"/>
        </w:rPr>
        <w:t>usz</w:t>
      </w:r>
      <w:r w:rsidRPr="00636C2B">
        <w:rPr>
          <w:rFonts w:ascii="Calibri Light" w:hAnsi="Calibri Light" w:cs="Calibri Light"/>
          <w:sz w:val="24"/>
          <w:szCs w:val="24"/>
        </w:rPr>
        <w:t>o</w:t>
      </w:r>
      <w:r w:rsidRPr="00636C2B">
        <w:rPr>
          <w:rFonts w:ascii="Calibri Light" w:hAnsi="Calibri Light" w:cs="Calibri Light"/>
          <w:sz w:val="24"/>
          <w:szCs w:val="24"/>
          <w:lang w:val="x-none"/>
        </w:rPr>
        <w:t>rstniania</w:t>
      </w:r>
      <w:proofErr w:type="spellEnd"/>
      <w:r w:rsidRPr="00636C2B">
        <w:rPr>
          <w:rFonts w:ascii="Calibri Light" w:hAnsi="Calibri Light" w:cs="Calibri Light"/>
          <w:sz w:val="24"/>
          <w:szCs w:val="24"/>
          <w:lang w:val="x-none"/>
        </w:rPr>
        <w:t xml:space="preserve"> nawierzchni dróg, chodników, ciągów pieszych, schodów i kładek dla pieszych </w:t>
      </w:r>
      <w:r w:rsidRPr="00636C2B">
        <w:rPr>
          <w:rFonts w:ascii="Calibri Light" w:hAnsi="Calibri Light" w:cs="Calibri Light"/>
          <w:sz w:val="24"/>
          <w:szCs w:val="24"/>
          <w:lang w:val="x-none"/>
        </w:rPr>
        <w:br/>
        <w:t>w ilościach zapotrzebowanych przez Wykonawcę.</w:t>
      </w:r>
    </w:p>
    <w:p w14:paraId="1956CC58" w14:textId="7777777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636C2B">
        <w:rPr>
          <w:rFonts w:ascii="Calibri Light" w:hAnsi="Calibri Light" w:cs="Calibri Light"/>
          <w:sz w:val="24"/>
          <w:szCs w:val="24"/>
          <w:lang w:val="x-none"/>
        </w:rPr>
        <w:t>Wykonawca winien posiadać plac do składowania materiałów potrzebnych na akcję zimową. Ponadto winien posiadać pomieszczenia do składowania soli w sposób zapewniający jej przydatność do prowadzenia „akcji zimowej” oraz pomieszczenia do wykonywania mieszanek piaskowo–solnych.</w:t>
      </w:r>
    </w:p>
    <w:p w14:paraId="31EA1360" w14:textId="7777777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636C2B">
        <w:rPr>
          <w:rFonts w:ascii="Calibri Light" w:hAnsi="Calibri Light" w:cs="Calibri Light"/>
          <w:sz w:val="24"/>
          <w:szCs w:val="24"/>
          <w:lang w:val="x-none"/>
        </w:rPr>
        <w:t>Wykonawca zobowiązany jest do złożenia stosownego pisemnego zamówienia na materiały potrzebne do prowadzenia akcji zimowej – co najmniej 7 dni przed oczekiwanym terminem dostawy.</w:t>
      </w:r>
    </w:p>
    <w:p w14:paraId="7BF627AF" w14:textId="7777777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p>
    <w:p w14:paraId="2D5D4E4D" w14:textId="7777777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636C2B">
        <w:rPr>
          <w:rFonts w:ascii="Calibri Light" w:hAnsi="Calibri Light" w:cs="Calibri Light"/>
          <w:sz w:val="24"/>
          <w:szCs w:val="24"/>
          <w:lang w:val="x-none"/>
        </w:rPr>
        <w:t>Wykonawca w celu operatywnego kierowania „akcją zimową” prowadził będzie stałe całodobowe punkty dyspozytorskie, z jedną osobą dyżurną wyłącznie do przyjmowania interwencji oraz koordynacji działań związanych z „akcją zimową”, zaopatrzony w telefon komórkowy. Numery telefonów będą podane do publicznej wiadomości.</w:t>
      </w:r>
    </w:p>
    <w:p w14:paraId="6F919ED6" w14:textId="7777777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636C2B">
        <w:rPr>
          <w:rFonts w:ascii="Calibri Light" w:hAnsi="Calibri Light" w:cs="Calibri Light"/>
          <w:sz w:val="24"/>
          <w:szCs w:val="24"/>
          <w:lang w:val="x-none"/>
        </w:rPr>
        <w:t>Wykonawca będzie posiadał niezbędne środki łączności, zapewniające stały kontakt z Miejskim Zarządem Dróg oraz służbami pomocniczymi i ratunkowymi (Straż Miejska, Straż Pożarna, Policja, Pogotowie ratunkowe, Pogotowie Gazowe, Wodociągowe, Energetyczne</w:t>
      </w:r>
      <w:r w:rsidRPr="00636C2B">
        <w:rPr>
          <w:rFonts w:ascii="Calibri Light" w:hAnsi="Calibri Light" w:cs="Calibri Light"/>
          <w:sz w:val="24"/>
          <w:szCs w:val="24"/>
        </w:rPr>
        <w:t>,</w:t>
      </w:r>
      <w:r w:rsidRPr="00636C2B">
        <w:rPr>
          <w:rFonts w:ascii="Calibri Light" w:hAnsi="Calibri Light" w:cs="Calibri Light"/>
          <w:sz w:val="24"/>
          <w:szCs w:val="24"/>
          <w:lang w:val="x-none"/>
        </w:rPr>
        <w:t xml:space="preserve"> itp.).</w:t>
      </w:r>
    </w:p>
    <w:p w14:paraId="408760CB" w14:textId="7799001E"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636C2B">
        <w:rPr>
          <w:rFonts w:ascii="Calibri Light" w:hAnsi="Calibri Light" w:cs="Calibri Light"/>
          <w:sz w:val="24"/>
          <w:szCs w:val="24"/>
          <w:lang w:val="x-none"/>
        </w:rPr>
        <w:t xml:space="preserve">Wykonawca jest zobowiązany do wyposażenia każdego z kierowców prowadzących </w:t>
      </w:r>
      <w:r w:rsidRPr="00636C2B">
        <w:rPr>
          <w:rFonts w:ascii="Calibri Light" w:hAnsi="Calibri Light" w:cs="Calibri Light"/>
          <w:sz w:val="24"/>
          <w:szCs w:val="24"/>
        </w:rPr>
        <w:t>„</w:t>
      </w:r>
      <w:r w:rsidRPr="00636C2B">
        <w:rPr>
          <w:rFonts w:ascii="Calibri Light" w:hAnsi="Calibri Light" w:cs="Calibri Light"/>
          <w:sz w:val="24"/>
          <w:szCs w:val="24"/>
          <w:lang w:val="x-none"/>
        </w:rPr>
        <w:t>akcję zimową</w:t>
      </w:r>
      <w:r w:rsidRPr="00636C2B">
        <w:rPr>
          <w:rFonts w:ascii="Calibri Light" w:hAnsi="Calibri Light" w:cs="Calibri Light"/>
          <w:sz w:val="24"/>
          <w:szCs w:val="24"/>
        </w:rPr>
        <w:t>”</w:t>
      </w:r>
      <w:r w:rsidRPr="00636C2B">
        <w:rPr>
          <w:rFonts w:ascii="Calibri Light" w:hAnsi="Calibri Light" w:cs="Calibri Light"/>
          <w:sz w:val="24"/>
          <w:szCs w:val="24"/>
          <w:lang w:val="x-none"/>
        </w:rPr>
        <w:t xml:space="preserve"> w telefon komórkowy.</w:t>
      </w:r>
    </w:p>
    <w:p w14:paraId="249918B3" w14:textId="7777777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p>
    <w:p w14:paraId="20555369" w14:textId="6313D4E3"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636C2B">
        <w:rPr>
          <w:rFonts w:ascii="Calibri Light" w:hAnsi="Calibri Light" w:cs="Calibri Light"/>
          <w:sz w:val="24"/>
          <w:szCs w:val="24"/>
          <w:lang w:val="x-none"/>
        </w:rPr>
        <w:t xml:space="preserve">Zamawiający zainstaluje w pojazdach Wykonawcy, </w:t>
      </w:r>
      <w:r w:rsidRPr="00636C2B">
        <w:rPr>
          <w:rFonts w:ascii="Calibri Light" w:hAnsi="Calibri Light" w:cs="Calibri Light"/>
          <w:sz w:val="24"/>
          <w:szCs w:val="24"/>
          <w:u w:val="single"/>
          <w:lang w:val="x-none"/>
        </w:rPr>
        <w:t>dla części nr od 1 do 8,</w:t>
      </w:r>
      <w:r w:rsidRPr="00636C2B">
        <w:rPr>
          <w:rFonts w:ascii="Calibri Light" w:hAnsi="Calibri Light" w:cs="Calibri Light"/>
          <w:sz w:val="24"/>
          <w:szCs w:val="24"/>
          <w:lang w:val="x-none"/>
        </w:rPr>
        <w:t xml:space="preserve"> nadajniki GPS monitorujące pracę sprzętu. Nadajniki zostaną zainstalowane na koszt Zamawiającego </w:t>
      </w:r>
      <w:r>
        <w:rPr>
          <w:rFonts w:ascii="Calibri Light" w:hAnsi="Calibri Light" w:cs="Calibri Light"/>
          <w:sz w:val="24"/>
          <w:szCs w:val="24"/>
          <w:lang w:val="x-none"/>
        </w:rPr>
        <w:br/>
      </w:r>
      <w:r w:rsidRPr="00636C2B">
        <w:rPr>
          <w:rFonts w:ascii="Calibri Light" w:hAnsi="Calibri Light" w:cs="Calibri Light"/>
          <w:sz w:val="24"/>
          <w:szCs w:val="24"/>
          <w:lang w:val="x-none"/>
        </w:rPr>
        <w:lastRenderedPageBreak/>
        <w:t xml:space="preserve">w pojazdach wskazanych w Wykazie pojazdów Wykonawcy, uczestniczących w realizacji zamówienia. </w:t>
      </w:r>
    </w:p>
    <w:p w14:paraId="046DA875" w14:textId="7777777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636C2B">
        <w:rPr>
          <w:rFonts w:ascii="Calibri Light" w:hAnsi="Calibri Light" w:cs="Calibri Light"/>
          <w:sz w:val="24"/>
          <w:szCs w:val="24"/>
          <w:lang w:val="x-none"/>
        </w:rPr>
        <w:t>W przypadku uszkodzenia zainstalowanego nadajnika z winy operatora lub nieprawidłowej obsługi sprzętu, Wykonawca pokryje koszty naprawy lub wymiany nadajnika.</w:t>
      </w:r>
    </w:p>
    <w:p w14:paraId="7DE444A7" w14:textId="7777777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636C2B">
        <w:rPr>
          <w:rFonts w:ascii="Calibri Light" w:hAnsi="Calibri Light" w:cs="Calibri Light"/>
          <w:sz w:val="24"/>
          <w:szCs w:val="24"/>
          <w:lang w:val="x-none"/>
        </w:rPr>
        <w:t>Wskazania nadajników GPS będą stanowiły podstawę do kontroli czasu pracy sprzętu Wykonawcy.</w:t>
      </w:r>
    </w:p>
    <w:p w14:paraId="392AA4B1" w14:textId="7777777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636C2B">
        <w:rPr>
          <w:rFonts w:ascii="Calibri Light" w:hAnsi="Calibri Light" w:cs="Calibri Light"/>
          <w:sz w:val="24"/>
          <w:szCs w:val="24"/>
          <w:lang w:val="x-none"/>
        </w:rPr>
        <w:t>W przypadku awarii nadajnika Wykonawca jest zobowiązany niezwłocznie powiadomić  Zamawiającego, natomiast w przypadku awarii lub zmiany pojazdu, na którym zainstalowano nadajnik, Wykonawca ponosi koszty demontażu i montażu na kolejnym pojeździe.</w:t>
      </w:r>
    </w:p>
    <w:p w14:paraId="33FCF50A" w14:textId="7777777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p>
    <w:p w14:paraId="0A515934" w14:textId="7777777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636C2B">
        <w:rPr>
          <w:rFonts w:ascii="Calibri Light" w:hAnsi="Calibri Light" w:cs="Calibri Light"/>
          <w:sz w:val="24"/>
          <w:szCs w:val="24"/>
          <w:lang w:val="x-none"/>
        </w:rPr>
        <w:t>Wykonawca jest zobowiązany:</w:t>
      </w:r>
    </w:p>
    <w:p w14:paraId="6DD7C7D3" w14:textId="1D2DABC0"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636C2B">
        <w:rPr>
          <w:rFonts w:ascii="Calibri Light" w:hAnsi="Calibri Light" w:cs="Calibri Light"/>
          <w:sz w:val="24"/>
          <w:szCs w:val="24"/>
          <w:lang w:val="x-none"/>
        </w:rPr>
        <w:t xml:space="preserve">- w pełni przestrzegać warunków bezpieczeństwa osób i pojazdów poruszających się </w:t>
      </w:r>
      <w:r w:rsidR="00D64328">
        <w:rPr>
          <w:rFonts w:ascii="Calibri Light" w:hAnsi="Calibri Light" w:cs="Calibri Light"/>
          <w:sz w:val="24"/>
          <w:szCs w:val="24"/>
          <w:lang w:val="x-none"/>
        </w:rPr>
        <w:br/>
      </w:r>
      <w:r w:rsidRPr="00636C2B">
        <w:rPr>
          <w:rFonts w:ascii="Calibri Light" w:hAnsi="Calibri Light" w:cs="Calibri Light"/>
          <w:sz w:val="24"/>
          <w:szCs w:val="24"/>
          <w:lang w:val="x-none"/>
        </w:rPr>
        <w:t>w obrębie miejsca prowadzenia „akcji zimowej”,</w:t>
      </w:r>
    </w:p>
    <w:p w14:paraId="0A19E2BD" w14:textId="7777777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636C2B">
        <w:rPr>
          <w:rFonts w:ascii="Calibri Light" w:hAnsi="Calibri Light" w:cs="Calibri Light"/>
          <w:sz w:val="24"/>
          <w:szCs w:val="24"/>
          <w:lang w:val="x-none"/>
        </w:rPr>
        <w:t>- przestrzegać norm ochrony środowiska,</w:t>
      </w:r>
    </w:p>
    <w:p w14:paraId="1E1C3485" w14:textId="7777777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lang w:val="x-none"/>
        </w:rPr>
      </w:pPr>
      <w:r w:rsidRPr="00636C2B">
        <w:rPr>
          <w:rFonts w:ascii="Calibri Light" w:hAnsi="Calibri Light" w:cs="Calibri Light"/>
          <w:sz w:val="24"/>
          <w:szCs w:val="24"/>
          <w:lang w:val="x-none"/>
        </w:rPr>
        <w:t xml:space="preserve">- ponieść opłaty i kary za nieprzestrzeganie w trakcie prowadzenia „akcji zimowej” norm określonych </w:t>
      </w:r>
      <w:r w:rsidRPr="00636C2B">
        <w:rPr>
          <w:rFonts w:ascii="Calibri Light" w:hAnsi="Calibri Light" w:cs="Calibri Light"/>
          <w:sz w:val="24"/>
          <w:szCs w:val="24"/>
          <w:lang w:val="x-none"/>
        </w:rPr>
        <w:br/>
        <w:t xml:space="preserve">w odpowiednich przepisach dotyczących bhp, ochrony środowiska, bezpieczeństwa ruchu drogowego </w:t>
      </w:r>
      <w:r w:rsidRPr="00636C2B">
        <w:rPr>
          <w:rFonts w:ascii="Calibri Light" w:hAnsi="Calibri Light" w:cs="Calibri Light"/>
          <w:sz w:val="24"/>
          <w:szCs w:val="24"/>
          <w:lang w:val="x-none"/>
        </w:rPr>
        <w:br/>
        <w:t>i prawa cywilnego.</w:t>
      </w:r>
    </w:p>
    <w:p w14:paraId="3B178D36" w14:textId="77777777" w:rsidR="00636C2B" w:rsidRPr="00636C2B" w:rsidRDefault="00636C2B" w:rsidP="00636C2B">
      <w:pPr>
        <w:pStyle w:val="Tekstpodstawowywcity22"/>
        <w:tabs>
          <w:tab w:val="left" w:pos="375"/>
        </w:tabs>
        <w:spacing w:after="0" w:line="240" w:lineRule="auto"/>
        <w:ind w:left="17"/>
        <w:jc w:val="both"/>
        <w:rPr>
          <w:rFonts w:ascii="Calibri Light" w:hAnsi="Calibri Light" w:cs="Calibri Light"/>
          <w:sz w:val="24"/>
          <w:szCs w:val="24"/>
          <w:u w:val="single"/>
          <w:lang w:val="x-none"/>
        </w:rPr>
      </w:pPr>
    </w:p>
    <w:p w14:paraId="1191219E" w14:textId="77777777" w:rsidR="00636C2B" w:rsidRPr="00636C2B" w:rsidRDefault="00636C2B" w:rsidP="00636C2B">
      <w:pPr>
        <w:jc w:val="both"/>
        <w:rPr>
          <w:rFonts w:ascii="Calibri Light" w:hAnsi="Calibri Light" w:cs="Calibri Light"/>
          <w:b/>
          <w:sz w:val="24"/>
          <w:szCs w:val="24"/>
        </w:rPr>
      </w:pPr>
      <w:r w:rsidRPr="00636C2B">
        <w:rPr>
          <w:rFonts w:ascii="Calibri Light" w:hAnsi="Calibri Light" w:cs="Calibri Light"/>
          <w:sz w:val="24"/>
          <w:szCs w:val="24"/>
          <w:u w:val="single"/>
          <w:lang w:val="x-none"/>
        </w:rPr>
        <w:t>Wszelkie roszczenia użytkowników dróg, chodników, ciągów pieszych, schodów i kładek dla pieszych jakie wpłyną do Zamawiającego a związane z realizacją niniejszego zamówienia</w:t>
      </w:r>
      <w:r w:rsidRPr="00636C2B">
        <w:rPr>
          <w:rFonts w:ascii="Calibri Light" w:hAnsi="Calibri Light" w:cs="Calibri Light"/>
          <w:sz w:val="24"/>
          <w:szCs w:val="24"/>
          <w:u w:val="single"/>
        </w:rPr>
        <w:t>,</w:t>
      </w:r>
      <w:r w:rsidRPr="00636C2B">
        <w:rPr>
          <w:rFonts w:ascii="Calibri Light" w:hAnsi="Calibri Light" w:cs="Calibri Light"/>
          <w:sz w:val="24"/>
          <w:szCs w:val="24"/>
          <w:u w:val="single"/>
          <w:lang w:val="x-none"/>
        </w:rPr>
        <w:t xml:space="preserve"> będą kierowane do załatwienia przez Wykonawcę.</w:t>
      </w:r>
    </w:p>
    <w:p w14:paraId="5611C241" w14:textId="25113072" w:rsidR="006A0584" w:rsidRPr="006A0584" w:rsidRDefault="006A0584" w:rsidP="00636C2B">
      <w:pPr>
        <w:pStyle w:val="Tekstpodstawowywcity22"/>
        <w:tabs>
          <w:tab w:val="left" w:pos="375"/>
        </w:tabs>
        <w:spacing w:after="0" w:line="200" w:lineRule="atLeast"/>
        <w:ind w:left="17"/>
        <w:jc w:val="both"/>
        <w:rPr>
          <w:rFonts w:ascii="Calibri Light" w:hAnsi="Calibri Light" w:cs="Calibri Light"/>
          <w:b/>
          <w:sz w:val="24"/>
          <w:szCs w:val="24"/>
        </w:rPr>
      </w:pPr>
    </w:p>
    <w:p w14:paraId="58AD27C0" w14:textId="3C6811DF" w:rsidR="006E3331" w:rsidRPr="006E3331" w:rsidRDefault="001A6603" w:rsidP="006E3331">
      <w:pPr>
        <w:jc w:val="both"/>
        <w:rPr>
          <w:rFonts w:ascii="Calibri Light" w:hAnsi="Calibri Light" w:cs="Calibri Light"/>
          <w:sz w:val="24"/>
          <w:szCs w:val="24"/>
          <w:lang w:eastAsia="x-none"/>
        </w:rPr>
      </w:pPr>
      <w:r w:rsidRPr="006E3331">
        <w:rPr>
          <w:rFonts w:ascii="Calibri Light" w:hAnsi="Calibri Light" w:cs="Calibri Light"/>
          <w:sz w:val="24"/>
          <w:szCs w:val="24"/>
          <w:lang w:eastAsia="x-none"/>
        </w:rPr>
        <w:t xml:space="preserve">Zamawiający, na podstawie art. 95 ust. 1 ustawy </w:t>
      </w:r>
      <w:proofErr w:type="spellStart"/>
      <w:r w:rsidRPr="006E3331">
        <w:rPr>
          <w:rFonts w:ascii="Calibri Light" w:hAnsi="Calibri Light" w:cs="Calibri Light"/>
          <w:sz w:val="24"/>
          <w:szCs w:val="24"/>
          <w:lang w:eastAsia="x-none"/>
        </w:rPr>
        <w:t>Pzp</w:t>
      </w:r>
      <w:proofErr w:type="spellEnd"/>
      <w:r w:rsidRPr="006E3331">
        <w:rPr>
          <w:rFonts w:ascii="Calibri Light" w:hAnsi="Calibri Light" w:cs="Calibri Light"/>
          <w:sz w:val="24"/>
          <w:szCs w:val="24"/>
          <w:lang w:eastAsia="x-none"/>
        </w:rPr>
        <w:t>, wymaga</w:t>
      </w:r>
      <w:r w:rsidR="006E3331" w:rsidRPr="006E3331">
        <w:rPr>
          <w:rFonts w:ascii="Calibri Light" w:hAnsi="Calibri Light" w:cs="Calibri Light"/>
          <w:sz w:val="24"/>
          <w:szCs w:val="24"/>
          <w:lang w:eastAsia="x-none"/>
        </w:rPr>
        <w:t xml:space="preserve"> zatrudnienia przez Wykonawcę lub Podwykonawcę na podstawie stosunku pracy osób, wykonujących czynności w zakresie realizacji zamówienia: </w:t>
      </w:r>
    </w:p>
    <w:p w14:paraId="05DADA8D" w14:textId="29767826" w:rsidR="006E3331" w:rsidRPr="006E3331" w:rsidRDefault="006E3331" w:rsidP="006E3331">
      <w:pPr>
        <w:jc w:val="both"/>
        <w:rPr>
          <w:rFonts w:ascii="Calibri Light" w:hAnsi="Calibri Light" w:cs="Calibri Light"/>
          <w:sz w:val="24"/>
          <w:szCs w:val="24"/>
          <w:lang w:eastAsia="x-none"/>
        </w:rPr>
      </w:pPr>
      <w:r w:rsidRPr="006E3331">
        <w:rPr>
          <w:rFonts w:ascii="Calibri Light" w:hAnsi="Calibri Light" w:cs="Calibri Light"/>
          <w:sz w:val="24"/>
          <w:szCs w:val="24"/>
          <w:lang w:eastAsia="x-none"/>
        </w:rPr>
        <w:t xml:space="preserve">a) dla części nr 1 - 8: polegające na obsłudze ciągnika rolniczego wraz z pługiem </w:t>
      </w:r>
      <w:r w:rsidR="004172F0">
        <w:rPr>
          <w:rFonts w:ascii="Calibri Light" w:hAnsi="Calibri Light" w:cs="Calibri Light"/>
          <w:sz w:val="24"/>
          <w:szCs w:val="24"/>
          <w:lang w:eastAsia="x-none"/>
        </w:rPr>
        <w:br/>
      </w:r>
      <w:r w:rsidRPr="006E3331">
        <w:rPr>
          <w:rFonts w:ascii="Calibri Light" w:hAnsi="Calibri Light" w:cs="Calibri Light"/>
          <w:sz w:val="24"/>
          <w:szCs w:val="24"/>
          <w:lang w:eastAsia="x-none"/>
        </w:rPr>
        <w:t>i rozrzutnikiem do materiałów sypkich,</w:t>
      </w:r>
    </w:p>
    <w:p w14:paraId="37FF18FB" w14:textId="77777777" w:rsidR="006E3331" w:rsidRPr="006E3331" w:rsidRDefault="006E3331" w:rsidP="006E3331">
      <w:pPr>
        <w:jc w:val="both"/>
        <w:rPr>
          <w:rFonts w:ascii="Calibri Light" w:hAnsi="Calibri Light" w:cs="Calibri Light"/>
          <w:sz w:val="24"/>
          <w:szCs w:val="24"/>
          <w:lang w:eastAsia="x-none"/>
        </w:rPr>
      </w:pPr>
      <w:r w:rsidRPr="006E3331">
        <w:rPr>
          <w:rFonts w:ascii="Calibri Light" w:hAnsi="Calibri Light" w:cs="Calibri Light"/>
          <w:sz w:val="24"/>
          <w:szCs w:val="24"/>
          <w:lang w:eastAsia="x-none"/>
        </w:rPr>
        <w:t xml:space="preserve">b) dla części nr 9, 10: polegające na obsłudze ciągnika z pługiem i piaskarką, obsłudze samojezdnej dmuchawy oraz ręcznym odśnieżaniu, przez cały okres trwania realizacji zamówienia. </w:t>
      </w:r>
    </w:p>
    <w:p w14:paraId="506E3325" w14:textId="20032D46" w:rsidR="006E3331" w:rsidRPr="006E3331" w:rsidRDefault="006E3331" w:rsidP="006E3331">
      <w:pPr>
        <w:jc w:val="both"/>
        <w:rPr>
          <w:rFonts w:ascii="Calibri Light" w:hAnsi="Calibri Light" w:cs="Calibri Light"/>
          <w:sz w:val="24"/>
          <w:szCs w:val="24"/>
          <w:lang w:eastAsia="x-none"/>
        </w:rPr>
      </w:pPr>
      <w:r w:rsidRPr="006E3331">
        <w:rPr>
          <w:rFonts w:ascii="Calibri Light" w:hAnsi="Calibri Light" w:cs="Calibri Light"/>
          <w:sz w:val="24"/>
          <w:szCs w:val="24"/>
          <w:lang w:eastAsia="x-none"/>
        </w:rPr>
        <w:t xml:space="preserve">Szczegółowe wymagania dotyczące realizacji oraz egzekwowania wymogu zatrudnienia na podstawie stosunku pracy zostały określone we wzorze umowy, stanowiącym </w:t>
      </w:r>
      <w:r w:rsidRPr="004172F0">
        <w:rPr>
          <w:rFonts w:ascii="Calibri Light" w:hAnsi="Calibri Light" w:cs="Calibri Light"/>
          <w:b/>
          <w:sz w:val="24"/>
          <w:szCs w:val="24"/>
          <w:lang w:eastAsia="x-none"/>
        </w:rPr>
        <w:t xml:space="preserve">Załącznik nr </w:t>
      </w:r>
      <w:r w:rsidR="004172F0" w:rsidRPr="004172F0">
        <w:rPr>
          <w:rFonts w:ascii="Calibri Light" w:hAnsi="Calibri Light" w:cs="Calibri Light"/>
          <w:b/>
          <w:sz w:val="24"/>
          <w:szCs w:val="24"/>
          <w:lang w:eastAsia="x-none"/>
        </w:rPr>
        <w:t>4</w:t>
      </w:r>
      <w:r w:rsidRPr="004172F0">
        <w:rPr>
          <w:rFonts w:ascii="Calibri Light" w:hAnsi="Calibri Light" w:cs="Calibri Light"/>
          <w:b/>
          <w:sz w:val="24"/>
          <w:szCs w:val="24"/>
          <w:lang w:eastAsia="x-none"/>
        </w:rPr>
        <w:t xml:space="preserve">a </w:t>
      </w:r>
      <w:r w:rsidRPr="004172F0">
        <w:rPr>
          <w:rFonts w:ascii="Calibri Light" w:hAnsi="Calibri Light" w:cs="Calibri Light"/>
          <w:b/>
          <w:sz w:val="24"/>
          <w:szCs w:val="24"/>
          <w:lang w:eastAsia="zh-CN"/>
        </w:rPr>
        <w:t xml:space="preserve">(części nr od 1 do 8), </w:t>
      </w:r>
      <w:r w:rsidR="004172F0" w:rsidRPr="004172F0">
        <w:rPr>
          <w:rFonts w:ascii="Calibri Light" w:hAnsi="Calibri Light" w:cs="Calibri Light"/>
          <w:b/>
          <w:sz w:val="24"/>
          <w:szCs w:val="24"/>
          <w:lang w:eastAsia="zh-CN"/>
        </w:rPr>
        <w:t>4</w:t>
      </w:r>
      <w:r w:rsidRPr="004172F0">
        <w:rPr>
          <w:rFonts w:ascii="Calibri Light" w:hAnsi="Calibri Light" w:cs="Calibri Light"/>
          <w:b/>
          <w:sz w:val="24"/>
          <w:szCs w:val="24"/>
          <w:lang w:eastAsia="zh-CN"/>
        </w:rPr>
        <w:t>b (część nr 9, 10)</w:t>
      </w:r>
      <w:r w:rsidRPr="004172F0">
        <w:rPr>
          <w:rFonts w:ascii="Calibri Light" w:hAnsi="Calibri Light" w:cs="Calibri Light"/>
          <w:b/>
          <w:sz w:val="24"/>
          <w:szCs w:val="24"/>
          <w:lang w:eastAsia="x-none"/>
        </w:rPr>
        <w:t xml:space="preserve"> do SWZ.</w:t>
      </w:r>
    </w:p>
    <w:p w14:paraId="2111F31B" w14:textId="77777777" w:rsidR="006E3331" w:rsidRPr="006A03B5" w:rsidRDefault="006E3331" w:rsidP="00EC1897">
      <w:pPr>
        <w:pStyle w:val="Akapitzlist1"/>
        <w:suppressAutoHyphens/>
        <w:overflowPunct w:val="0"/>
        <w:autoSpaceDE w:val="0"/>
        <w:spacing w:line="23" w:lineRule="atLeast"/>
        <w:ind w:left="0"/>
        <w:contextualSpacing w:val="0"/>
        <w:jc w:val="both"/>
        <w:rPr>
          <w:rFonts w:ascii="Calibri Light" w:hAnsi="Calibri Light" w:cs="Calibri Light"/>
          <w:sz w:val="24"/>
          <w:szCs w:val="24"/>
        </w:rPr>
      </w:pPr>
    </w:p>
    <w:p w14:paraId="7FEF2916" w14:textId="74DC9284" w:rsidR="00292592" w:rsidRPr="005F4F80" w:rsidRDefault="00670157" w:rsidP="00E8746A">
      <w:pPr>
        <w:pStyle w:val="Akapitzlist"/>
        <w:numPr>
          <w:ilvl w:val="0"/>
          <w:numId w:val="62"/>
        </w:numPr>
        <w:tabs>
          <w:tab w:val="left" w:pos="284"/>
        </w:tabs>
        <w:spacing w:line="23" w:lineRule="atLeast"/>
        <w:ind w:left="284" w:right="-425" w:hanging="284"/>
        <w:jc w:val="both"/>
        <w:rPr>
          <w:rFonts w:ascii="Calibri Light" w:hAnsi="Calibri Light" w:cs="Calibri Light"/>
          <w:b/>
          <w:sz w:val="24"/>
          <w:szCs w:val="24"/>
        </w:rPr>
      </w:pPr>
      <w:r w:rsidRPr="005F4F80">
        <w:rPr>
          <w:rFonts w:ascii="Calibri Light" w:hAnsi="Calibri Light" w:cs="Calibri Light"/>
          <w:b/>
          <w:sz w:val="24"/>
          <w:szCs w:val="24"/>
        </w:rPr>
        <w:t>Nazwy i kody Wspólnego Słownika Zamówień (CPV):</w:t>
      </w:r>
    </w:p>
    <w:p w14:paraId="48283F59" w14:textId="3D5A232E" w:rsidR="006E3331" w:rsidRPr="006E3331" w:rsidRDefault="006E3331" w:rsidP="006E3331">
      <w:pPr>
        <w:pStyle w:val="Akapitzlist"/>
        <w:tabs>
          <w:tab w:val="left" w:pos="709"/>
        </w:tabs>
        <w:ind w:left="360"/>
        <w:jc w:val="both"/>
        <w:rPr>
          <w:rFonts w:ascii="Calibri Light" w:hAnsi="Calibri Light" w:cs="Calibri Light"/>
          <w:bCs/>
          <w:sz w:val="24"/>
          <w:szCs w:val="24"/>
        </w:rPr>
      </w:pPr>
      <w:bookmarkStart w:id="4" w:name="_Hlk146628016"/>
      <w:r w:rsidRPr="006E3331">
        <w:rPr>
          <w:rFonts w:ascii="Calibri Light" w:hAnsi="Calibri Light" w:cs="Calibri Light"/>
          <w:bCs/>
          <w:sz w:val="24"/>
          <w:szCs w:val="24"/>
        </w:rPr>
        <w:t>90620000-9 „Usługi odśnieżania”</w:t>
      </w:r>
    </w:p>
    <w:p w14:paraId="28C191FE" w14:textId="26B2998F" w:rsidR="005F4F80" w:rsidRPr="006A03B5" w:rsidRDefault="006E3331" w:rsidP="006E3331">
      <w:pPr>
        <w:pStyle w:val="Tekstpodstawowywcity22"/>
        <w:tabs>
          <w:tab w:val="left" w:pos="375"/>
        </w:tabs>
        <w:spacing w:after="0" w:line="240" w:lineRule="auto"/>
        <w:ind w:left="360"/>
        <w:jc w:val="both"/>
        <w:rPr>
          <w:rFonts w:ascii="Calibri Light" w:hAnsi="Calibri Light" w:cs="Calibri Light"/>
          <w:sz w:val="24"/>
          <w:szCs w:val="24"/>
          <w:u w:val="single"/>
          <w:lang w:eastAsia="zh-CN"/>
        </w:rPr>
      </w:pPr>
      <w:r w:rsidRPr="006E3331">
        <w:rPr>
          <w:rFonts w:ascii="Calibri Light" w:hAnsi="Calibri Light" w:cs="Calibri Light"/>
          <w:bCs/>
          <w:sz w:val="24"/>
          <w:szCs w:val="24"/>
        </w:rPr>
        <w:t xml:space="preserve">90630000-2 „Usługi usuwania </w:t>
      </w:r>
      <w:proofErr w:type="spellStart"/>
      <w:r w:rsidRPr="006E3331">
        <w:rPr>
          <w:rFonts w:ascii="Calibri Light" w:hAnsi="Calibri Light" w:cs="Calibri Light"/>
          <w:bCs/>
          <w:sz w:val="24"/>
          <w:szCs w:val="24"/>
        </w:rPr>
        <w:t>oblodzeń</w:t>
      </w:r>
      <w:proofErr w:type="spellEnd"/>
      <w:r w:rsidRPr="006E3331">
        <w:rPr>
          <w:rFonts w:ascii="Calibri Light" w:hAnsi="Calibri Light" w:cs="Calibri Light"/>
          <w:bCs/>
          <w:sz w:val="24"/>
          <w:szCs w:val="24"/>
        </w:rPr>
        <w:t>”</w:t>
      </w:r>
    </w:p>
    <w:bookmarkEnd w:id="4"/>
    <w:p w14:paraId="183C481B" w14:textId="7446CD53" w:rsidR="00260EAE" w:rsidRPr="006A03B5" w:rsidRDefault="00260EAE" w:rsidP="00E8746A">
      <w:pPr>
        <w:pStyle w:val="Akapitzlist"/>
        <w:numPr>
          <w:ilvl w:val="0"/>
          <w:numId w:val="62"/>
        </w:numPr>
        <w:tabs>
          <w:tab w:val="left" w:pos="284"/>
        </w:tabs>
        <w:spacing w:before="120" w:line="23" w:lineRule="atLeast"/>
        <w:ind w:left="284" w:right="-425" w:hanging="284"/>
        <w:jc w:val="both"/>
        <w:rPr>
          <w:rStyle w:val="Pogrubienie"/>
          <w:rFonts w:ascii="Calibri Light" w:hAnsi="Calibri Light" w:cs="Calibri Light"/>
          <w:sz w:val="24"/>
          <w:szCs w:val="24"/>
        </w:rPr>
      </w:pPr>
      <w:r w:rsidRPr="006A03B5">
        <w:rPr>
          <w:rStyle w:val="Pogrubienie"/>
          <w:rFonts w:ascii="Calibri Light" w:hAnsi="Calibri Light" w:cs="Calibri Light"/>
          <w:sz w:val="24"/>
          <w:szCs w:val="24"/>
        </w:rPr>
        <w:t>Przedmiotowe środki dowodowe:</w:t>
      </w:r>
    </w:p>
    <w:p w14:paraId="737B049F" w14:textId="3290390A" w:rsidR="00260EAE" w:rsidRPr="006A03B5" w:rsidRDefault="00260EAE" w:rsidP="001B4B3F">
      <w:pPr>
        <w:pStyle w:val="Akapitzlist"/>
        <w:overflowPunct w:val="0"/>
        <w:autoSpaceDN w:val="0"/>
        <w:adjustRightInd w:val="0"/>
        <w:spacing w:line="23" w:lineRule="atLeast"/>
        <w:ind w:left="360"/>
        <w:jc w:val="both"/>
        <w:textAlignment w:val="baseline"/>
        <w:rPr>
          <w:rStyle w:val="Pogrubienie"/>
          <w:rFonts w:ascii="Calibri Light" w:hAnsi="Calibri Light" w:cs="Calibri Light"/>
          <w:b w:val="0"/>
          <w:sz w:val="24"/>
          <w:szCs w:val="24"/>
        </w:rPr>
      </w:pPr>
      <w:r w:rsidRPr="006A03B5">
        <w:rPr>
          <w:rStyle w:val="Pogrubienie"/>
          <w:rFonts w:ascii="Calibri Light" w:hAnsi="Calibri Light" w:cs="Calibri Light"/>
          <w:b w:val="0"/>
          <w:sz w:val="24"/>
          <w:szCs w:val="24"/>
        </w:rPr>
        <w:t>Zamawiający nie wymaga złożenia przedmiotowych środków dowodowych</w:t>
      </w:r>
      <w:r w:rsidR="00255A59" w:rsidRPr="006A03B5">
        <w:rPr>
          <w:rStyle w:val="Pogrubienie"/>
          <w:rFonts w:ascii="Calibri Light" w:hAnsi="Calibri Light" w:cs="Calibri Light"/>
          <w:b w:val="0"/>
          <w:sz w:val="24"/>
          <w:szCs w:val="24"/>
        </w:rPr>
        <w:t xml:space="preserve"> </w:t>
      </w:r>
      <w:r w:rsidR="00581AFE" w:rsidRPr="006A03B5">
        <w:rPr>
          <w:rStyle w:val="Pogrubienie"/>
          <w:rFonts w:ascii="Calibri Light" w:hAnsi="Calibri Light" w:cs="Calibri Light"/>
          <w:b w:val="0"/>
          <w:sz w:val="24"/>
          <w:szCs w:val="24"/>
        </w:rPr>
        <w:br/>
      </w:r>
      <w:r w:rsidR="00255A59" w:rsidRPr="006A03B5">
        <w:rPr>
          <w:rStyle w:val="Pogrubienie"/>
          <w:rFonts w:ascii="Calibri Light" w:hAnsi="Calibri Light" w:cs="Calibri Light"/>
          <w:b w:val="0"/>
          <w:sz w:val="24"/>
          <w:szCs w:val="24"/>
        </w:rPr>
        <w:t>w prowadzonym postępowaniu</w:t>
      </w:r>
      <w:r w:rsidRPr="006A03B5">
        <w:rPr>
          <w:rStyle w:val="Pogrubienie"/>
          <w:rFonts w:ascii="Calibri Light" w:hAnsi="Calibri Light" w:cs="Calibri Light"/>
          <w:b w:val="0"/>
          <w:sz w:val="24"/>
          <w:szCs w:val="24"/>
        </w:rPr>
        <w:t xml:space="preserve">. </w:t>
      </w:r>
    </w:p>
    <w:p w14:paraId="063FB667" w14:textId="77777777" w:rsidR="00260EAE" w:rsidRPr="006A03B5" w:rsidRDefault="00260EAE" w:rsidP="00504CEA">
      <w:pPr>
        <w:spacing w:line="23" w:lineRule="atLeast"/>
        <w:rPr>
          <w:rFonts w:ascii="Calibri Light" w:hAnsi="Calibri Light" w:cs="Calibri Light"/>
          <w:sz w:val="24"/>
          <w:szCs w:val="24"/>
        </w:rPr>
      </w:pPr>
    </w:p>
    <w:p w14:paraId="4A2D3B8F" w14:textId="4A250BBF" w:rsidR="0019483D" w:rsidRPr="006A03B5" w:rsidRDefault="0019483D"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ROZDZIAŁ IV</w:t>
      </w:r>
    </w:p>
    <w:p w14:paraId="347A7236" w14:textId="1E0366FD" w:rsidR="00E51C12" w:rsidRPr="006A03B5" w:rsidRDefault="00E51C12"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INFORMACJA NA TEMAT CZĘŚCI ZAMÓWIENIA I MOŻLIWOŚCI SKŁADANIA OFERT CZĘŚCIOWYCH</w:t>
      </w:r>
    </w:p>
    <w:p w14:paraId="49F5BE7D" w14:textId="77777777" w:rsidR="0003141F" w:rsidRPr="006A03B5" w:rsidRDefault="0003141F" w:rsidP="00504CEA">
      <w:pPr>
        <w:spacing w:line="23" w:lineRule="atLeast"/>
        <w:rPr>
          <w:rFonts w:ascii="Calibri Light" w:hAnsi="Calibri Light" w:cs="Calibri Light"/>
          <w:sz w:val="24"/>
          <w:szCs w:val="24"/>
        </w:rPr>
      </w:pPr>
    </w:p>
    <w:p w14:paraId="380DB6AA" w14:textId="4747DA78" w:rsidR="009C2346" w:rsidRPr="006A03B5" w:rsidRDefault="009C2346" w:rsidP="00E8746A">
      <w:pPr>
        <w:numPr>
          <w:ilvl w:val="0"/>
          <w:numId w:val="43"/>
        </w:numPr>
        <w:tabs>
          <w:tab w:val="clear" w:pos="720"/>
          <w:tab w:val="num" w:pos="426"/>
        </w:tabs>
        <w:spacing w:line="23" w:lineRule="atLeast"/>
        <w:ind w:left="426" w:right="28" w:hanging="426"/>
        <w:jc w:val="both"/>
        <w:rPr>
          <w:rFonts w:ascii="Calibri Light" w:hAnsi="Calibri Light" w:cs="Calibri Light"/>
          <w:sz w:val="24"/>
          <w:szCs w:val="24"/>
        </w:rPr>
      </w:pPr>
      <w:r w:rsidRPr="006A03B5">
        <w:rPr>
          <w:rFonts w:ascii="Calibri Light" w:hAnsi="Calibri Light" w:cs="Calibri Light"/>
          <w:sz w:val="24"/>
          <w:szCs w:val="24"/>
        </w:rPr>
        <w:lastRenderedPageBreak/>
        <w:t xml:space="preserve">Zamawiający dopuszcza możliwość składania ofert częściowych. Ofertę można składać na </w:t>
      </w:r>
      <w:r w:rsidR="005A6CB2">
        <w:rPr>
          <w:rFonts w:ascii="Calibri Light" w:hAnsi="Calibri Light" w:cs="Calibri Light"/>
          <w:sz w:val="24"/>
          <w:szCs w:val="24"/>
        </w:rPr>
        <w:t>wszystkie części zamówienia</w:t>
      </w:r>
      <w:r w:rsidRPr="006A03B5">
        <w:rPr>
          <w:rFonts w:ascii="Calibri Light" w:hAnsi="Calibri Light" w:cs="Calibri Light"/>
          <w:sz w:val="24"/>
          <w:szCs w:val="24"/>
        </w:rPr>
        <w:t xml:space="preserve">. </w:t>
      </w:r>
    </w:p>
    <w:p w14:paraId="0125610B" w14:textId="77777777" w:rsidR="009C2346" w:rsidRPr="006A03B5" w:rsidRDefault="009C2346" w:rsidP="00E8746A">
      <w:pPr>
        <w:numPr>
          <w:ilvl w:val="0"/>
          <w:numId w:val="43"/>
        </w:numPr>
        <w:tabs>
          <w:tab w:val="clear" w:pos="720"/>
          <w:tab w:val="num" w:pos="426"/>
        </w:tabs>
        <w:spacing w:before="60" w:line="23" w:lineRule="atLeast"/>
        <w:ind w:left="425" w:right="28" w:hanging="425"/>
        <w:jc w:val="both"/>
        <w:rPr>
          <w:rFonts w:ascii="Calibri Light" w:hAnsi="Calibri Light" w:cs="Calibri Light"/>
          <w:sz w:val="24"/>
          <w:szCs w:val="24"/>
        </w:rPr>
      </w:pPr>
      <w:r w:rsidRPr="006A03B5">
        <w:rPr>
          <w:rFonts w:ascii="Calibri Light" w:hAnsi="Calibri Light" w:cs="Calibri Light"/>
          <w:sz w:val="24"/>
          <w:szCs w:val="24"/>
        </w:rPr>
        <w:t>Wybór oferty najkorzystniejszej nastąpi oddzielnie dla każdej części zamówienia.</w:t>
      </w:r>
    </w:p>
    <w:p w14:paraId="10A6B59D" w14:textId="77777777" w:rsidR="003027E1" w:rsidRPr="006A03B5" w:rsidRDefault="003027E1" w:rsidP="00326449">
      <w:pPr>
        <w:pStyle w:val="Nagwek2"/>
        <w:spacing w:line="23" w:lineRule="atLeast"/>
        <w:ind w:firstLine="0"/>
        <w:jc w:val="left"/>
        <w:rPr>
          <w:rFonts w:ascii="Calibri Light" w:hAnsi="Calibri Light" w:cs="Calibri Light"/>
          <w:sz w:val="24"/>
          <w:szCs w:val="24"/>
        </w:rPr>
      </w:pPr>
    </w:p>
    <w:p w14:paraId="31C8F5C0" w14:textId="77777777" w:rsidR="00815B6A" w:rsidRPr="006A03B5" w:rsidRDefault="00815B6A"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ROZDZIAŁ V</w:t>
      </w:r>
    </w:p>
    <w:p w14:paraId="0588A3F7" w14:textId="77777777" w:rsidR="00E51C12" w:rsidRPr="006A03B5" w:rsidRDefault="00E51C12"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INFORMACJA NA TEMAT MOŻLIWOŚCI SKŁADANIA OFERT WARIANTOWYCH</w:t>
      </w:r>
    </w:p>
    <w:p w14:paraId="6606ECB5" w14:textId="77777777" w:rsidR="00E51C12" w:rsidRPr="006A03B5" w:rsidRDefault="00E51C12" w:rsidP="00504CEA">
      <w:pPr>
        <w:spacing w:line="23" w:lineRule="atLeast"/>
        <w:ind w:right="28"/>
        <w:jc w:val="both"/>
        <w:rPr>
          <w:rFonts w:ascii="Calibri Light" w:hAnsi="Calibri Light" w:cs="Calibri Light"/>
          <w:b/>
          <w:sz w:val="24"/>
          <w:szCs w:val="24"/>
        </w:rPr>
      </w:pPr>
    </w:p>
    <w:p w14:paraId="342D6FAD" w14:textId="0392B49B" w:rsidR="00815B6A" w:rsidRPr="006A03B5" w:rsidRDefault="00E51C12" w:rsidP="00504CEA">
      <w:pPr>
        <w:spacing w:line="23" w:lineRule="atLeast"/>
        <w:ind w:right="28"/>
        <w:jc w:val="both"/>
        <w:rPr>
          <w:rFonts w:ascii="Calibri Light" w:hAnsi="Calibri Light" w:cs="Calibri Light"/>
          <w:sz w:val="24"/>
          <w:szCs w:val="24"/>
        </w:rPr>
      </w:pPr>
      <w:r w:rsidRPr="006A03B5">
        <w:rPr>
          <w:rFonts w:ascii="Calibri Light" w:hAnsi="Calibri Light" w:cs="Calibri Light"/>
          <w:sz w:val="24"/>
          <w:szCs w:val="24"/>
        </w:rPr>
        <w:t>Zamawiający nie dopuszcza możliwości złożenia oferty wariantowej.</w:t>
      </w:r>
    </w:p>
    <w:p w14:paraId="2E2756BB" w14:textId="77777777" w:rsidR="00CA3917" w:rsidRPr="006A03B5" w:rsidRDefault="00CA3917" w:rsidP="00504CEA">
      <w:pPr>
        <w:spacing w:line="23" w:lineRule="atLeast"/>
        <w:ind w:right="28"/>
        <w:jc w:val="both"/>
        <w:rPr>
          <w:rFonts w:ascii="Calibri Light" w:hAnsi="Calibri Light" w:cs="Calibri Light"/>
          <w:sz w:val="24"/>
          <w:szCs w:val="24"/>
        </w:rPr>
      </w:pPr>
    </w:p>
    <w:p w14:paraId="0A634797" w14:textId="3A225E78" w:rsidR="00815B6A" w:rsidRPr="006A03B5" w:rsidRDefault="006A370E"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ROZDZIAŁ VI</w:t>
      </w:r>
    </w:p>
    <w:p w14:paraId="1DBE2DF2" w14:textId="75F57876" w:rsidR="00815B6A" w:rsidRPr="006A03B5" w:rsidRDefault="00815B6A"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INFORMACJA NA TEMAT PRZEWIDYWANEGO ZAMÓWIENIA POLEGAJĄCEGO NA POWTÓRZ</w:t>
      </w:r>
      <w:r w:rsidR="000741D1" w:rsidRPr="006A03B5">
        <w:rPr>
          <w:rFonts w:ascii="Calibri Light" w:hAnsi="Calibri Light" w:cs="Calibri Light"/>
          <w:sz w:val="24"/>
          <w:szCs w:val="24"/>
        </w:rPr>
        <w:t>ENIU PODOBNYCH USŁUG</w:t>
      </w:r>
      <w:r w:rsidR="00265B91">
        <w:rPr>
          <w:rFonts w:ascii="Calibri Light" w:hAnsi="Calibri Light" w:cs="Calibri Light"/>
          <w:sz w:val="24"/>
          <w:szCs w:val="24"/>
        </w:rPr>
        <w:t xml:space="preserve"> LUB ROBÓT BUDOWLANYCH</w:t>
      </w:r>
    </w:p>
    <w:p w14:paraId="23F55856" w14:textId="77777777" w:rsidR="00815B6A" w:rsidRPr="006A03B5" w:rsidRDefault="00815B6A" w:rsidP="00504CEA">
      <w:pPr>
        <w:spacing w:line="23" w:lineRule="atLeast"/>
        <w:ind w:left="1701" w:right="28" w:hanging="1701"/>
        <w:rPr>
          <w:rFonts w:ascii="Calibri Light" w:hAnsi="Calibri Light" w:cs="Calibri Light"/>
          <w:b/>
          <w:sz w:val="24"/>
          <w:szCs w:val="24"/>
        </w:rPr>
      </w:pPr>
    </w:p>
    <w:p w14:paraId="5A036620" w14:textId="786906C2" w:rsidR="00D7756E" w:rsidRPr="00FE2597" w:rsidRDefault="00FE2597" w:rsidP="00FE2597">
      <w:pPr>
        <w:jc w:val="both"/>
        <w:rPr>
          <w:rFonts w:ascii="Calibri Light" w:eastAsia="Arial" w:hAnsi="Calibri Light" w:cs="Calibri Light"/>
          <w:sz w:val="24"/>
          <w:szCs w:val="24"/>
        </w:rPr>
      </w:pPr>
      <w:bookmarkStart w:id="5" w:name="_Hlk146628145"/>
      <w:r w:rsidRPr="00FE2597">
        <w:rPr>
          <w:rFonts w:ascii="Calibri Light" w:eastAsia="Arial" w:hAnsi="Calibri Light" w:cs="Calibri Light"/>
          <w:sz w:val="24"/>
          <w:szCs w:val="24"/>
        </w:rPr>
        <w:t xml:space="preserve">1. </w:t>
      </w:r>
      <w:r w:rsidR="00D7756E" w:rsidRPr="00FE2597">
        <w:rPr>
          <w:rFonts w:ascii="Calibri Light" w:eastAsia="Arial" w:hAnsi="Calibri Light" w:cs="Calibri Light"/>
          <w:sz w:val="24"/>
          <w:szCs w:val="24"/>
        </w:rPr>
        <w:t xml:space="preserve">Zamawiający przewiduje udzielanie zamówień, o których mowa w art. 214 ust. 1 pkt 7 ustawy </w:t>
      </w:r>
      <w:proofErr w:type="spellStart"/>
      <w:r w:rsidR="00D7756E" w:rsidRPr="00FE2597">
        <w:rPr>
          <w:rFonts w:ascii="Calibri Light" w:eastAsia="Arial" w:hAnsi="Calibri Light" w:cs="Calibri Light"/>
          <w:sz w:val="24"/>
          <w:szCs w:val="24"/>
        </w:rPr>
        <w:t>Pzp</w:t>
      </w:r>
      <w:proofErr w:type="spellEnd"/>
      <w:r w:rsidR="00D7756E" w:rsidRPr="00FE2597">
        <w:rPr>
          <w:rFonts w:ascii="Calibri Light" w:eastAsia="Arial" w:hAnsi="Calibri Light" w:cs="Calibri Light"/>
          <w:sz w:val="24"/>
          <w:szCs w:val="24"/>
        </w:rPr>
        <w:t>.</w:t>
      </w:r>
    </w:p>
    <w:p w14:paraId="4CB907E7" w14:textId="77777777" w:rsidR="00FE2597" w:rsidRPr="00FE2597" w:rsidRDefault="00FE2597" w:rsidP="00FE2597">
      <w:pPr>
        <w:jc w:val="both"/>
        <w:rPr>
          <w:rFonts w:ascii="Calibri Light" w:eastAsia="Arial" w:hAnsi="Calibri Light" w:cs="Calibri Light"/>
          <w:sz w:val="24"/>
          <w:szCs w:val="24"/>
        </w:rPr>
      </w:pPr>
      <w:r w:rsidRPr="00FE2597">
        <w:rPr>
          <w:rFonts w:ascii="Calibri Light" w:hAnsi="Calibri Light" w:cs="Calibri Light"/>
          <w:sz w:val="24"/>
          <w:szCs w:val="24"/>
          <w:lang w:eastAsia="x-none"/>
        </w:rPr>
        <w:t xml:space="preserve">2. </w:t>
      </w:r>
      <w:r w:rsidRPr="00FE2597">
        <w:rPr>
          <w:rFonts w:ascii="Calibri Light" w:hAnsi="Calibri Light" w:cs="Calibri Light"/>
          <w:sz w:val="24"/>
          <w:szCs w:val="24"/>
        </w:rPr>
        <w:t xml:space="preserve">Zakres przewidywanych usług do udzielenia: </w:t>
      </w:r>
      <w:r w:rsidR="00D7756E" w:rsidRPr="00FE2597">
        <w:rPr>
          <w:rFonts w:ascii="Calibri Light" w:eastAsia="Arial" w:hAnsi="Calibri Light" w:cs="Calibri Light"/>
          <w:sz w:val="24"/>
          <w:szCs w:val="24"/>
        </w:rPr>
        <w:t xml:space="preserve">Zamówienia polegać będą na powtórzeniu </w:t>
      </w:r>
      <w:r w:rsidRPr="00FE2597">
        <w:rPr>
          <w:rFonts w:ascii="Calibri Light" w:eastAsia="Arial" w:hAnsi="Calibri Light" w:cs="Calibri Light"/>
          <w:sz w:val="24"/>
          <w:szCs w:val="24"/>
        </w:rPr>
        <w:t>tych samych</w:t>
      </w:r>
      <w:r w:rsidR="00D7756E" w:rsidRPr="00FE2597">
        <w:rPr>
          <w:rFonts w:ascii="Calibri Light" w:eastAsia="Arial" w:hAnsi="Calibri Light" w:cs="Calibri Light"/>
          <w:sz w:val="24"/>
          <w:szCs w:val="24"/>
        </w:rPr>
        <w:t xml:space="preserve"> usług, </w:t>
      </w:r>
      <w:r w:rsidRPr="00FE2597">
        <w:rPr>
          <w:rFonts w:ascii="Calibri Light" w:eastAsia="Arial" w:hAnsi="Calibri Light" w:cs="Calibri Light"/>
          <w:sz w:val="24"/>
          <w:szCs w:val="24"/>
        </w:rPr>
        <w:t>które zostały opisane w zamówieniu podstawowym.</w:t>
      </w:r>
      <w:r w:rsidR="00D7756E" w:rsidRPr="00FE2597">
        <w:rPr>
          <w:rFonts w:ascii="Calibri Light" w:eastAsia="Arial" w:hAnsi="Calibri Light" w:cs="Calibri Light"/>
          <w:sz w:val="24"/>
          <w:szCs w:val="24"/>
        </w:rPr>
        <w:t xml:space="preserve"> </w:t>
      </w:r>
    </w:p>
    <w:p w14:paraId="170AE395" w14:textId="4194EC1C" w:rsidR="00FE2597" w:rsidRPr="00FE2597" w:rsidRDefault="00FE2597" w:rsidP="00FE2597">
      <w:pPr>
        <w:jc w:val="both"/>
        <w:rPr>
          <w:rFonts w:ascii="Calibri Light" w:hAnsi="Calibri Light" w:cs="Calibri Light"/>
          <w:sz w:val="24"/>
          <w:szCs w:val="24"/>
        </w:rPr>
      </w:pPr>
      <w:r w:rsidRPr="00FE2597">
        <w:rPr>
          <w:rFonts w:ascii="Calibri Light" w:hAnsi="Calibri Light" w:cs="Calibri Light"/>
          <w:sz w:val="24"/>
          <w:szCs w:val="24"/>
        </w:rPr>
        <w:t>3. Zamawiający przewiduje, iż wartość zamówienia przewidzianego do udzielenia może wynieść maksymalnie do 30% wartości zamówienia podstawowego tj.:</w:t>
      </w:r>
    </w:p>
    <w:p w14:paraId="0D962B10" w14:textId="77777777" w:rsidR="00D7756E" w:rsidRPr="0042552C" w:rsidRDefault="00D7756E" w:rsidP="00FE2597">
      <w:pPr>
        <w:pStyle w:val="Tekstpodstawowywcity22"/>
        <w:tabs>
          <w:tab w:val="left" w:pos="375"/>
        </w:tabs>
        <w:spacing w:after="0" w:line="240" w:lineRule="auto"/>
        <w:ind w:left="17"/>
        <w:jc w:val="both"/>
        <w:rPr>
          <w:rFonts w:ascii="Calibri Light" w:hAnsi="Calibri Light" w:cs="Calibri Light"/>
          <w:sz w:val="24"/>
          <w:szCs w:val="24"/>
          <w:lang w:val="x-none"/>
        </w:rPr>
      </w:pPr>
      <w:r w:rsidRPr="0042552C">
        <w:rPr>
          <w:rFonts w:ascii="Calibri Light" w:hAnsi="Calibri Light" w:cs="Calibri Light"/>
          <w:sz w:val="24"/>
          <w:szCs w:val="24"/>
          <w:u w:val="single"/>
          <w:lang w:val="x-none"/>
        </w:rPr>
        <w:t xml:space="preserve">CZĘŚĆ nr 1: </w:t>
      </w:r>
      <w:r w:rsidRPr="0042552C">
        <w:rPr>
          <w:rFonts w:ascii="Calibri Light" w:hAnsi="Calibri Light" w:cs="Calibri Light"/>
          <w:sz w:val="24"/>
          <w:szCs w:val="24"/>
          <w:lang w:val="x-none"/>
        </w:rPr>
        <w:t xml:space="preserve">Drogi w granicach miasta Skoczów, w ilości do </w:t>
      </w:r>
      <w:r w:rsidRPr="0042552C">
        <w:rPr>
          <w:rFonts w:ascii="Calibri Light" w:hAnsi="Calibri Light" w:cs="Calibri Light"/>
          <w:sz w:val="24"/>
          <w:szCs w:val="24"/>
        </w:rPr>
        <w:t>120</w:t>
      </w:r>
      <w:r w:rsidRPr="0042552C">
        <w:rPr>
          <w:rFonts w:ascii="Calibri Light" w:hAnsi="Calibri Light" w:cs="Calibri Light"/>
          <w:sz w:val="24"/>
          <w:szCs w:val="24"/>
          <w:lang w:val="x-none"/>
        </w:rPr>
        <w:t>,00 r-g.</w:t>
      </w:r>
    </w:p>
    <w:p w14:paraId="54FEBEA8" w14:textId="77777777" w:rsidR="00D7756E" w:rsidRPr="0042552C" w:rsidRDefault="00D7756E" w:rsidP="00FE2597">
      <w:pPr>
        <w:pStyle w:val="Tekstpodstawowywcity22"/>
        <w:tabs>
          <w:tab w:val="left" w:pos="375"/>
        </w:tabs>
        <w:spacing w:after="0" w:line="240" w:lineRule="auto"/>
        <w:ind w:left="17"/>
        <w:jc w:val="both"/>
        <w:rPr>
          <w:rFonts w:ascii="Calibri Light" w:hAnsi="Calibri Light" w:cs="Calibri Light"/>
          <w:sz w:val="24"/>
          <w:szCs w:val="24"/>
          <w:lang w:val="x-none"/>
        </w:rPr>
      </w:pPr>
      <w:r w:rsidRPr="0042552C">
        <w:rPr>
          <w:rFonts w:ascii="Calibri Light" w:hAnsi="Calibri Light" w:cs="Calibri Light"/>
          <w:sz w:val="24"/>
          <w:szCs w:val="24"/>
          <w:u w:val="single"/>
          <w:lang w:val="x-none"/>
        </w:rPr>
        <w:t>CZĘŚĆ nr 2:</w:t>
      </w:r>
      <w:r w:rsidRPr="0042552C">
        <w:rPr>
          <w:rFonts w:ascii="Calibri Light" w:hAnsi="Calibri Light" w:cs="Calibri Light"/>
          <w:sz w:val="24"/>
          <w:szCs w:val="24"/>
          <w:lang w:val="x-none"/>
        </w:rPr>
        <w:t xml:space="preserve"> Drogi w granicach miasta Skoczów, w ilości do </w:t>
      </w:r>
      <w:r w:rsidRPr="0042552C">
        <w:rPr>
          <w:rFonts w:ascii="Calibri Light" w:hAnsi="Calibri Light" w:cs="Calibri Light"/>
          <w:sz w:val="24"/>
          <w:szCs w:val="24"/>
        </w:rPr>
        <w:t>66</w:t>
      </w:r>
      <w:r w:rsidRPr="0042552C">
        <w:rPr>
          <w:rFonts w:ascii="Calibri Light" w:hAnsi="Calibri Light" w:cs="Calibri Light"/>
          <w:sz w:val="24"/>
          <w:szCs w:val="24"/>
          <w:lang w:val="x-none"/>
        </w:rPr>
        <w:t>,00 r-g.</w:t>
      </w:r>
    </w:p>
    <w:p w14:paraId="4BE51590" w14:textId="77777777" w:rsidR="00D7756E" w:rsidRPr="0042552C" w:rsidRDefault="00D7756E" w:rsidP="00FE2597">
      <w:pPr>
        <w:pStyle w:val="Tekstpodstawowywcity22"/>
        <w:tabs>
          <w:tab w:val="left" w:pos="375"/>
        </w:tabs>
        <w:spacing w:after="0" w:line="240" w:lineRule="auto"/>
        <w:ind w:left="17"/>
        <w:jc w:val="both"/>
        <w:rPr>
          <w:rFonts w:ascii="Calibri Light" w:hAnsi="Calibri Light" w:cs="Calibri Light"/>
          <w:sz w:val="24"/>
          <w:szCs w:val="24"/>
          <w:lang w:val="x-none"/>
        </w:rPr>
      </w:pPr>
      <w:r w:rsidRPr="0042552C">
        <w:rPr>
          <w:rFonts w:ascii="Calibri Light" w:hAnsi="Calibri Light" w:cs="Calibri Light"/>
          <w:sz w:val="24"/>
          <w:szCs w:val="24"/>
          <w:u w:val="single"/>
          <w:lang w:val="x-none"/>
        </w:rPr>
        <w:t>CZĘŚĆ nr 3:</w:t>
      </w:r>
      <w:r w:rsidRPr="0042552C">
        <w:rPr>
          <w:rFonts w:ascii="Calibri Light" w:hAnsi="Calibri Light" w:cs="Calibri Light"/>
          <w:sz w:val="24"/>
          <w:szCs w:val="24"/>
          <w:lang w:val="x-none"/>
        </w:rPr>
        <w:t xml:space="preserve"> Drogi w obrębie sołectwa Ochaby, w ilości do </w:t>
      </w:r>
      <w:r w:rsidRPr="0042552C">
        <w:rPr>
          <w:rFonts w:ascii="Calibri Light" w:hAnsi="Calibri Light" w:cs="Calibri Light"/>
          <w:sz w:val="24"/>
          <w:szCs w:val="24"/>
        </w:rPr>
        <w:t>89,00</w:t>
      </w:r>
      <w:r w:rsidRPr="0042552C">
        <w:rPr>
          <w:rFonts w:ascii="Calibri Light" w:hAnsi="Calibri Light" w:cs="Calibri Light"/>
          <w:sz w:val="24"/>
          <w:szCs w:val="24"/>
          <w:lang w:val="x-none"/>
        </w:rPr>
        <w:t xml:space="preserve"> r-g.</w:t>
      </w:r>
    </w:p>
    <w:p w14:paraId="2E7909AF" w14:textId="77777777" w:rsidR="00D7756E" w:rsidRPr="0042552C" w:rsidRDefault="00D7756E" w:rsidP="00FE2597">
      <w:pPr>
        <w:pStyle w:val="Tekstpodstawowywcity22"/>
        <w:tabs>
          <w:tab w:val="left" w:pos="375"/>
        </w:tabs>
        <w:spacing w:after="0" w:line="240" w:lineRule="auto"/>
        <w:ind w:left="17"/>
        <w:jc w:val="both"/>
        <w:rPr>
          <w:rFonts w:ascii="Calibri Light" w:hAnsi="Calibri Light" w:cs="Calibri Light"/>
          <w:sz w:val="24"/>
          <w:szCs w:val="24"/>
          <w:lang w:val="x-none"/>
        </w:rPr>
      </w:pPr>
      <w:r w:rsidRPr="0042552C">
        <w:rPr>
          <w:rFonts w:ascii="Calibri Light" w:hAnsi="Calibri Light" w:cs="Calibri Light"/>
          <w:sz w:val="24"/>
          <w:szCs w:val="24"/>
          <w:u w:val="single"/>
          <w:lang w:val="x-none"/>
        </w:rPr>
        <w:t>CZĘŚĆ nr 4:</w:t>
      </w:r>
      <w:r w:rsidRPr="0042552C">
        <w:rPr>
          <w:rFonts w:ascii="Calibri Light" w:hAnsi="Calibri Light" w:cs="Calibri Light"/>
          <w:sz w:val="24"/>
          <w:szCs w:val="24"/>
          <w:lang w:val="x-none"/>
        </w:rPr>
        <w:t xml:space="preserve"> Drogi w obrębie sołectwa Pogórze, Kowale, w ilości do </w:t>
      </w:r>
      <w:r w:rsidRPr="0042552C">
        <w:rPr>
          <w:rFonts w:ascii="Calibri Light" w:hAnsi="Calibri Light" w:cs="Calibri Light"/>
          <w:sz w:val="24"/>
          <w:szCs w:val="24"/>
        </w:rPr>
        <w:t>107,00</w:t>
      </w:r>
      <w:r w:rsidRPr="0042552C">
        <w:rPr>
          <w:rFonts w:ascii="Calibri Light" w:hAnsi="Calibri Light" w:cs="Calibri Light"/>
          <w:sz w:val="24"/>
          <w:szCs w:val="24"/>
          <w:lang w:val="x-none"/>
        </w:rPr>
        <w:t xml:space="preserve"> r-g.</w:t>
      </w:r>
    </w:p>
    <w:p w14:paraId="74754647" w14:textId="77777777" w:rsidR="00D7756E" w:rsidRPr="0042552C" w:rsidRDefault="00D7756E" w:rsidP="00FE2597">
      <w:pPr>
        <w:pStyle w:val="Tekstpodstawowywcity22"/>
        <w:tabs>
          <w:tab w:val="left" w:pos="375"/>
        </w:tabs>
        <w:spacing w:after="0" w:line="240" w:lineRule="auto"/>
        <w:ind w:left="17"/>
        <w:jc w:val="both"/>
        <w:rPr>
          <w:rFonts w:ascii="Calibri Light" w:hAnsi="Calibri Light" w:cs="Calibri Light"/>
          <w:sz w:val="24"/>
          <w:szCs w:val="24"/>
          <w:lang w:val="x-none"/>
        </w:rPr>
      </w:pPr>
      <w:r w:rsidRPr="0042552C">
        <w:rPr>
          <w:rFonts w:ascii="Calibri Light" w:hAnsi="Calibri Light" w:cs="Calibri Light"/>
          <w:sz w:val="24"/>
          <w:szCs w:val="24"/>
          <w:u w:val="single"/>
          <w:lang w:val="x-none"/>
        </w:rPr>
        <w:t>CZĘŚĆ nr 5:</w:t>
      </w:r>
      <w:r w:rsidRPr="0042552C">
        <w:rPr>
          <w:rFonts w:ascii="Calibri Light" w:hAnsi="Calibri Light" w:cs="Calibri Light"/>
          <w:sz w:val="24"/>
          <w:szCs w:val="24"/>
          <w:lang w:val="x-none"/>
        </w:rPr>
        <w:t xml:space="preserve"> Drogi w obrębie sołectwa Bładnice, Harbutowice, w ilości do </w:t>
      </w:r>
      <w:r w:rsidRPr="0042552C">
        <w:rPr>
          <w:rFonts w:ascii="Calibri Light" w:hAnsi="Calibri Light" w:cs="Calibri Light"/>
          <w:sz w:val="24"/>
          <w:szCs w:val="24"/>
        </w:rPr>
        <w:t>49</w:t>
      </w:r>
      <w:r w:rsidRPr="0042552C">
        <w:rPr>
          <w:rFonts w:ascii="Calibri Light" w:hAnsi="Calibri Light" w:cs="Calibri Light"/>
          <w:sz w:val="24"/>
          <w:szCs w:val="24"/>
          <w:lang w:val="x-none"/>
        </w:rPr>
        <w:t>,00 r-g.</w:t>
      </w:r>
    </w:p>
    <w:p w14:paraId="52160B7A" w14:textId="77777777" w:rsidR="00D7756E" w:rsidRPr="0042552C" w:rsidRDefault="00D7756E" w:rsidP="00FE2597">
      <w:pPr>
        <w:pStyle w:val="Tekstpodstawowywcity22"/>
        <w:tabs>
          <w:tab w:val="left" w:pos="375"/>
        </w:tabs>
        <w:spacing w:after="0" w:line="240" w:lineRule="auto"/>
        <w:ind w:left="17"/>
        <w:jc w:val="both"/>
        <w:rPr>
          <w:rFonts w:ascii="Calibri Light" w:hAnsi="Calibri Light" w:cs="Calibri Light"/>
          <w:sz w:val="24"/>
          <w:szCs w:val="24"/>
          <w:lang w:val="x-none"/>
        </w:rPr>
      </w:pPr>
      <w:r w:rsidRPr="0042552C">
        <w:rPr>
          <w:rFonts w:ascii="Calibri Light" w:hAnsi="Calibri Light" w:cs="Calibri Light"/>
          <w:sz w:val="24"/>
          <w:szCs w:val="24"/>
          <w:u w:val="single"/>
          <w:lang w:val="x-none"/>
        </w:rPr>
        <w:t>CZĘŚĆ nr 6:</w:t>
      </w:r>
      <w:r w:rsidRPr="0042552C">
        <w:rPr>
          <w:rFonts w:ascii="Calibri Light" w:hAnsi="Calibri Light" w:cs="Calibri Light"/>
          <w:sz w:val="24"/>
          <w:szCs w:val="24"/>
          <w:lang w:val="x-none"/>
        </w:rPr>
        <w:t xml:space="preserve"> Drogi w obrębie sołectwa Pierściec, Kiczyce, w ilości do </w:t>
      </w:r>
      <w:r w:rsidRPr="0042552C">
        <w:rPr>
          <w:rFonts w:ascii="Calibri Light" w:hAnsi="Calibri Light" w:cs="Calibri Light"/>
          <w:sz w:val="24"/>
          <w:szCs w:val="24"/>
        </w:rPr>
        <w:t>120</w:t>
      </w:r>
      <w:r w:rsidRPr="0042552C">
        <w:rPr>
          <w:rFonts w:ascii="Calibri Light" w:hAnsi="Calibri Light" w:cs="Calibri Light"/>
          <w:sz w:val="24"/>
          <w:szCs w:val="24"/>
          <w:lang w:val="x-none"/>
        </w:rPr>
        <w:t>,</w:t>
      </w:r>
      <w:r w:rsidRPr="0042552C">
        <w:rPr>
          <w:rFonts w:ascii="Calibri Light" w:hAnsi="Calibri Light" w:cs="Calibri Light"/>
          <w:sz w:val="24"/>
          <w:szCs w:val="24"/>
        </w:rPr>
        <w:t>00</w:t>
      </w:r>
      <w:r w:rsidRPr="0042552C">
        <w:rPr>
          <w:rFonts w:ascii="Calibri Light" w:hAnsi="Calibri Light" w:cs="Calibri Light"/>
          <w:sz w:val="24"/>
          <w:szCs w:val="24"/>
          <w:lang w:val="x-none"/>
        </w:rPr>
        <w:t xml:space="preserve"> r-g.</w:t>
      </w:r>
    </w:p>
    <w:p w14:paraId="32C32090" w14:textId="77777777" w:rsidR="00D7756E" w:rsidRPr="0042552C" w:rsidRDefault="00D7756E" w:rsidP="00FE2597">
      <w:pPr>
        <w:pStyle w:val="Tekstpodstawowywcity22"/>
        <w:tabs>
          <w:tab w:val="left" w:pos="375"/>
        </w:tabs>
        <w:spacing w:after="0" w:line="240" w:lineRule="auto"/>
        <w:ind w:left="17"/>
        <w:jc w:val="both"/>
        <w:rPr>
          <w:rFonts w:ascii="Calibri Light" w:hAnsi="Calibri Light" w:cs="Calibri Light"/>
          <w:sz w:val="24"/>
          <w:szCs w:val="24"/>
          <w:lang w:val="x-none"/>
        </w:rPr>
      </w:pPr>
      <w:r w:rsidRPr="0042552C">
        <w:rPr>
          <w:rFonts w:ascii="Calibri Light" w:hAnsi="Calibri Light" w:cs="Calibri Light"/>
          <w:sz w:val="24"/>
          <w:szCs w:val="24"/>
          <w:u w:val="single"/>
          <w:lang w:val="x-none"/>
        </w:rPr>
        <w:t>CZĘŚĆ nr 7:</w:t>
      </w:r>
      <w:r w:rsidRPr="0042552C">
        <w:rPr>
          <w:rFonts w:ascii="Calibri Light" w:hAnsi="Calibri Light" w:cs="Calibri Light"/>
          <w:sz w:val="24"/>
          <w:szCs w:val="24"/>
          <w:lang w:val="x-none"/>
        </w:rPr>
        <w:t xml:space="preserve"> Drogi w obrębie sołectwa </w:t>
      </w:r>
      <w:proofErr w:type="spellStart"/>
      <w:r w:rsidRPr="0042552C">
        <w:rPr>
          <w:rFonts w:ascii="Calibri Light" w:hAnsi="Calibri Light" w:cs="Calibri Light"/>
          <w:sz w:val="24"/>
          <w:szCs w:val="24"/>
          <w:lang w:val="x-none"/>
        </w:rPr>
        <w:t>Międzyświeć</w:t>
      </w:r>
      <w:proofErr w:type="spellEnd"/>
      <w:r w:rsidRPr="0042552C">
        <w:rPr>
          <w:rFonts w:ascii="Calibri Light" w:hAnsi="Calibri Light" w:cs="Calibri Light"/>
          <w:sz w:val="24"/>
          <w:szCs w:val="24"/>
          <w:lang w:val="x-none"/>
        </w:rPr>
        <w:t xml:space="preserve">, Wilamowice, w ilości do </w:t>
      </w:r>
      <w:r w:rsidRPr="0042552C">
        <w:rPr>
          <w:rFonts w:ascii="Calibri Light" w:hAnsi="Calibri Light" w:cs="Calibri Light"/>
          <w:sz w:val="24"/>
          <w:szCs w:val="24"/>
        </w:rPr>
        <w:t>59</w:t>
      </w:r>
      <w:r w:rsidRPr="0042552C">
        <w:rPr>
          <w:rFonts w:ascii="Calibri Light" w:hAnsi="Calibri Light" w:cs="Calibri Light"/>
          <w:sz w:val="24"/>
          <w:szCs w:val="24"/>
          <w:lang w:val="x-none"/>
        </w:rPr>
        <w:t>,00 r-g.</w:t>
      </w:r>
    </w:p>
    <w:p w14:paraId="02C4F49B" w14:textId="77777777" w:rsidR="00D7756E" w:rsidRPr="0042552C" w:rsidRDefault="00D7756E" w:rsidP="00FE2597">
      <w:pPr>
        <w:pStyle w:val="Tekstpodstawowywcity22"/>
        <w:tabs>
          <w:tab w:val="left" w:pos="375"/>
        </w:tabs>
        <w:spacing w:after="0" w:line="240" w:lineRule="auto"/>
        <w:ind w:left="17"/>
        <w:jc w:val="both"/>
        <w:rPr>
          <w:rFonts w:ascii="Calibri Light" w:hAnsi="Calibri Light" w:cs="Calibri Light"/>
          <w:sz w:val="24"/>
          <w:szCs w:val="24"/>
          <w:lang w:val="x-none"/>
        </w:rPr>
      </w:pPr>
      <w:r w:rsidRPr="0042552C">
        <w:rPr>
          <w:rFonts w:ascii="Calibri Light" w:hAnsi="Calibri Light" w:cs="Calibri Light"/>
          <w:sz w:val="24"/>
          <w:szCs w:val="24"/>
          <w:u w:val="single"/>
          <w:lang w:val="x-none"/>
        </w:rPr>
        <w:t>CZĘŚĆ nr 8:</w:t>
      </w:r>
      <w:r w:rsidRPr="0042552C">
        <w:rPr>
          <w:rFonts w:ascii="Calibri Light" w:hAnsi="Calibri Light" w:cs="Calibri Light"/>
          <w:sz w:val="24"/>
          <w:szCs w:val="24"/>
          <w:lang w:val="x-none"/>
        </w:rPr>
        <w:t xml:space="preserve"> Drogi w obrębie sołectwa Wiślica, w ilości do </w:t>
      </w:r>
      <w:r w:rsidRPr="0042552C">
        <w:rPr>
          <w:rFonts w:ascii="Calibri Light" w:hAnsi="Calibri Light" w:cs="Calibri Light"/>
          <w:sz w:val="24"/>
          <w:szCs w:val="24"/>
        </w:rPr>
        <w:t>26,00</w:t>
      </w:r>
      <w:r w:rsidRPr="0042552C">
        <w:rPr>
          <w:rFonts w:ascii="Calibri Light" w:hAnsi="Calibri Light" w:cs="Calibri Light"/>
          <w:sz w:val="24"/>
          <w:szCs w:val="24"/>
          <w:lang w:val="x-none"/>
        </w:rPr>
        <w:t xml:space="preserve"> r-g.</w:t>
      </w:r>
    </w:p>
    <w:p w14:paraId="58E88BF0" w14:textId="77777777" w:rsidR="00D7756E" w:rsidRPr="0042552C" w:rsidRDefault="00D7756E" w:rsidP="00FE2597">
      <w:pPr>
        <w:jc w:val="both"/>
        <w:rPr>
          <w:rFonts w:ascii="Calibri Light" w:hAnsi="Calibri Light" w:cs="Calibri Light"/>
          <w:sz w:val="24"/>
          <w:szCs w:val="24"/>
        </w:rPr>
      </w:pPr>
      <w:r w:rsidRPr="0042552C">
        <w:rPr>
          <w:rFonts w:ascii="Calibri Light" w:hAnsi="Calibri Light" w:cs="Calibri Light"/>
          <w:sz w:val="24"/>
          <w:szCs w:val="24"/>
          <w:u w:val="single"/>
          <w:lang w:val="x-none"/>
        </w:rPr>
        <w:t>CZĘŚĆ nr 9:</w:t>
      </w:r>
      <w:r w:rsidRPr="0042552C">
        <w:rPr>
          <w:rFonts w:ascii="Calibri Light" w:hAnsi="Calibri Light" w:cs="Calibri Light"/>
          <w:sz w:val="24"/>
          <w:szCs w:val="24"/>
          <w:lang w:val="x-none"/>
        </w:rPr>
        <w:t xml:space="preserve"> Chodniki, ciągi piesze, schody i kładki dla pieszych</w:t>
      </w:r>
      <w:r w:rsidRPr="0042552C">
        <w:rPr>
          <w:rFonts w:ascii="Calibri Light" w:hAnsi="Calibri Light" w:cs="Calibri Light"/>
          <w:sz w:val="24"/>
          <w:szCs w:val="24"/>
        </w:rPr>
        <w:t xml:space="preserve"> w ciągu dróg gminnych</w:t>
      </w:r>
      <w:r w:rsidRPr="0042552C">
        <w:rPr>
          <w:rFonts w:ascii="Calibri Light" w:hAnsi="Calibri Light" w:cs="Calibri Light"/>
          <w:sz w:val="24"/>
          <w:szCs w:val="24"/>
          <w:lang w:val="x-none"/>
        </w:rPr>
        <w:t xml:space="preserve">, w ilości do </w:t>
      </w:r>
      <w:r w:rsidRPr="0042552C">
        <w:rPr>
          <w:rFonts w:ascii="Calibri Light" w:hAnsi="Calibri Light" w:cs="Calibri Light"/>
          <w:sz w:val="24"/>
          <w:szCs w:val="24"/>
        </w:rPr>
        <w:t>373,00</w:t>
      </w:r>
      <w:r w:rsidRPr="0042552C">
        <w:rPr>
          <w:rFonts w:ascii="Calibri Light" w:hAnsi="Calibri Light" w:cs="Calibri Light"/>
          <w:sz w:val="24"/>
          <w:szCs w:val="24"/>
          <w:lang w:val="x-none"/>
        </w:rPr>
        <w:t xml:space="preserve"> r-g.</w:t>
      </w:r>
    </w:p>
    <w:p w14:paraId="70933C38" w14:textId="0932C65E" w:rsidR="00D7756E" w:rsidRPr="0042552C" w:rsidRDefault="00D7756E" w:rsidP="00FE2597">
      <w:pPr>
        <w:jc w:val="both"/>
        <w:rPr>
          <w:rFonts w:ascii="Calibri Light" w:hAnsi="Calibri Light" w:cs="Calibri Light"/>
          <w:sz w:val="24"/>
          <w:szCs w:val="24"/>
        </w:rPr>
      </w:pPr>
      <w:r w:rsidRPr="0042552C">
        <w:rPr>
          <w:rFonts w:ascii="Calibri Light" w:hAnsi="Calibri Light" w:cs="Calibri Light"/>
          <w:sz w:val="24"/>
          <w:szCs w:val="24"/>
          <w:u w:val="single"/>
          <w:lang w:val="x-none"/>
        </w:rPr>
        <w:t xml:space="preserve">CZĘŚĆ nr </w:t>
      </w:r>
      <w:r w:rsidRPr="0042552C">
        <w:rPr>
          <w:rFonts w:ascii="Calibri Light" w:hAnsi="Calibri Light" w:cs="Calibri Light"/>
          <w:sz w:val="24"/>
          <w:szCs w:val="24"/>
          <w:u w:val="single"/>
        </w:rPr>
        <w:t>10</w:t>
      </w:r>
      <w:r w:rsidRPr="0042552C">
        <w:rPr>
          <w:rFonts w:ascii="Calibri Light" w:hAnsi="Calibri Light" w:cs="Calibri Light"/>
          <w:sz w:val="24"/>
          <w:szCs w:val="24"/>
          <w:u w:val="single"/>
          <w:lang w:val="x-none"/>
        </w:rPr>
        <w:t>:</w:t>
      </w:r>
      <w:r w:rsidRPr="0042552C">
        <w:rPr>
          <w:rFonts w:ascii="Calibri Light" w:hAnsi="Calibri Light" w:cs="Calibri Light"/>
          <w:sz w:val="24"/>
          <w:szCs w:val="24"/>
          <w:lang w:val="x-none"/>
        </w:rPr>
        <w:t xml:space="preserve"> Chodniki, ciągi piesze, schody i kładki dla pieszych</w:t>
      </w:r>
      <w:r w:rsidRPr="0042552C">
        <w:rPr>
          <w:rFonts w:ascii="Calibri Light" w:hAnsi="Calibri Light" w:cs="Calibri Light"/>
          <w:sz w:val="24"/>
          <w:szCs w:val="24"/>
        </w:rPr>
        <w:t xml:space="preserve"> w ciągu dróg powiatowych</w:t>
      </w:r>
      <w:r w:rsidRPr="0042552C">
        <w:rPr>
          <w:rFonts w:ascii="Calibri Light" w:hAnsi="Calibri Light" w:cs="Calibri Light"/>
          <w:sz w:val="24"/>
          <w:szCs w:val="24"/>
          <w:lang w:val="x-none"/>
        </w:rPr>
        <w:t xml:space="preserve">, w ilości do </w:t>
      </w:r>
      <w:r w:rsidRPr="0042552C">
        <w:rPr>
          <w:rFonts w:ascii="Calibri Light" w:hAnsi="Calibri Light" w:cs="Calibri Light"/>
          <w:sz w:val="24"/>
          <w:szCs w:val="24"/>
        </w:rPr>
        <w:t>85,00</w:t>
      </w:r>
      <w:r w:rsidRPr="0042552C">
        <w:rPr>
          <w:rFonts w:ascii="Calibri Light" w:hAnsi="Calibri Light" w:cs="Calibri Light"/>
          <w:sz w:val="24"/>
          <w:szCs w:val="24"/>
          <w:lang w:val="x-none"/>
        </w:rPr>
        <w:t xml:space="preserve"> r-g.</w:t>
      </w:r>
    </w:p>
    <w:p w14:paraId="5B7A2528" w14:textId="77777777" w:rsidR="00D7756E" w:rsidRPr="0042552C" w:rsidRDefault="00D7756E" w:rsidP="00FE2597">
      <w:pPr>
        <w:jc w:val="both"/>
        <w:rPr>
          <w:rFonts w:ascii="Calibri Light" w:hAnsi="Calibri Light" w:cs="Calibri Light"/>
          <w:sz w:val="24"/>
          <w:szCs w:val="24"/>
          <w:lang w:eastAsia="x-none"/>
        </w:rPr>
      </w:pPr>
      <w:r w:rsidRPr="0042552C">
        <w:rPr>
          <w:rFonts w:ascii="Calibri Light" w:eastAsia="Arial" w:hAnsi="Calibri Light" w:cs="Calibri Light"/>
          <w:sz w:val="24"/>
          <w:szCs w:val="24"/>
        </w:rPr>
        <w:t xml:space="preserve">Zamówienie będzie udzielone na zasadach określonych w umowie podstawowej. </w:t>
      </w:r>
    </w:p>
    <w:p w14:paraId="448F569C" w14:textId="263299AB" w:rsidR="00FE2597" w:rsidRPr="00FE2597" w:rsidRDefault="00FE2597" w:rsidP="00FE2597">
      <w:pPr>
        <w:jc w:val="both"/>
        <w:rPr>
          <w:rFonts w:ascii="Calibri Light" w:hAnsi="Calibri Light" w:cs="Calibri Light"/>
          <w:sz w:val="24"/>
          <w:szCs w:val="24"/>
        </w:rPr>
      </w:pPr>
      <w:r w:rsidRPr="00FE2597">
        <w:rPr>
          <w:rFonts w:ascii="Calibri Light" w:hAnsi="Calibri Light" w:cs="Calibri Light"/>
          <w:sz w:val="24"/>
          <w:szCs w:val="24"/>
        </w:rPr>
        <w:t>4. Warunki, na jakich zamówienie (powtórzenie podobnych usług) zostanie udzielone:</w:t>
      </w:r>
    </w:p>
    <w:p w14:paraId="1F0C6454" w14:textId="77777777" w:rsidR="00981A8D" w:rsidRPr="00981A8D" w:rsidRDefault="00FE2597" w:rsidP="00E8746A">
      <w:pPr>
        <w:pStyle w:val="Akapitzlist"/>
        <w:numPr>
          <w:ilvl w:val="0"/>
          <w:numId w:val="78"/>
        </w:numPr>
        <w:ind w:left="284" w:hanging="284"/>
        <w:jc w:val="both"/>
        <w:rPr>
          <w:rFonts w:ascii="Calibri Light" w:hAnsi="Calibri Light" w:cs="Calibri Light"/>
          <w:sz w:val="24"/>
          <w:szCs w:val="24"/>
        </w:rPr>
      </w:pPr>
      <w:r w:rsidRPr="00981A8D">
        <w:rPr>
          <w:rFonts w:ascii="Calibri Light" w:hAnsi="Calibri Light" w:cs="Calibri Light"/>
          <w:sz w:val="24"/>
          <w:szCs w:val="24"/>
        </w:rPr>
        <w:t>w przypadku</w:t>
      </w:r>
      <w:r w:rsidR="00CC4820" w:rsidRPr="00981A8D">
        <w:rPr>
          <w:rFonts w:ascii="Calibri Light" w:hAnsi="Calibri Light" w:cs="Calibri Light"/>
          <w:sz w:val="24"/>
          <w:szCs w:val="24"/>
        </w:rPr>
        <w:t xml:space="preserve"> wystąpienia warunków powodujących konieczność wzmożenia odśnieżania</w:t>
      </w:r>
      <w:r w:rsidRPr="00981A8D">
        <w:rPr>
          <w:rFonts w:ascii="Calibri Light" w:hAnsi="Calibri Light" w:cs="Calibri Light"/>
          <w:sz w:val="24"/>
          <w:szCs w:val="24"/>
        </w:rPr>
        <w:t>;</w:t>
      </w:r>
    </w:p>
    <w:p w14:paraId="15847743" w14:textId="3D80EF0E" w:rsidR="007D0AC0" w:rsidRPr="00981A8D" w:rsidRDefault="00981A8D" w:rsidP="00E8746A">
      <w:pPr>
        <w:pStyle w:val="Akapitzlist"/>
        <w:numPr>
          <w:ilvl w:val="0"/>
          <w:numId w:val="78"/>
        </w:numPr>
        <w:ind w:left="284" w:hanging="284"/>
        <w:jc w:val="both"/>
        <w:rPr>
          <w:rFonts w:ascii="Calibri Light" w:hAnsi="Calibri Light" w:cs="Calibri Light"/>
          <w:sz w:val="24"/>
          <w:szCs w:val="24"/>
        </w:rPr>
      </w:pPr>
      <w:r w:rsidRPr="00981A8D">
        <w:rPr>
          <w:rFonts w:ascii="Calibri Light" w:hAnsi="Calibri Light" w:cs="Calibri Light"/>
          <w:sz w:val="24"/>
          <w:szCs w:val="24"/>
        </w:rPr>
        <w:t>w przypadku przedłużającej się procedury udzielenia kolejnego zamówienia w procedurze otwartej, przez co należy rozumieć również brak rozstrzygnięcia postępowania w takiej procedurze;</w:t>
      </w:r>
    </w:p>
    <w:p w14:paraId="20374106" w14:textId="77777777" w:rsidR="00FE2597" w:rsidRPr="00FE2597" w:rsidRDefault="00FE2597" w:rsidP="00E8746A">
      <w:pPr>
        <w:pStyle w:val="Akapitzlist"/>
        <w:numPr>
          <w:ilvl w:val="0"/>
          <w:numId w:val="78"/>
        </w:numPr>
        <w:ind w:left="284" w:hanging="284"/>
        <w:jc w:val="both"/>
        <w:rPr>
          <w:rFonts w:ascii="Calibri Light" w:hAnsi="Calibri Light" w:cs="Calibri Light"/>
          <w:sz w:val="24"/>
          <w:szCs w:val="24"/>
        </w:rPr>
      </w:pPr>
      <w:r w:rsidRPr="00FE2597">
        <w:rPr>
          <w:rFonts w:ascii="Calibri Light" w:hAnsi="Calibri Light" w:cs="Calibri Light"/>
          <w:sz w:val="24"/>
          <w:szCs w:val="24"/>
        </w:rPr>
        <w:t>udzielenie zamówienia zostanie poprzedzone przeprowadzaniem postępowania w trybie zamówienia z wolnej ręki, po przeprowadzeniu negocjacji z Wykonawcą. Sposób rozliczenia z Wykonawcą opisano w projektowanych postanowieniach umowy.</w:t>
      </w:r>
    </w:p>
    <w:bookmarkEnd w:id="5"/>
    <w:p w14:paraId="53973B6B" w14:textId="77777777" w:rsidR="00600C17" w:rsidRPr="006A03B5" w:rsidRDefault="00600C17" w:rsidP="00504CEA">
      <w:pPr>
        <w:spacing w:line="23" w:lineRule="atLeast"/>
        <w:ind w:right="28"/>
        <w:jc w:val="both"/>
        <w:rPr>
          <w:rFonts w:ascii="Calibri Light" w:hAnsi="Calibri Light" w:cs="Calibri Light"/>
          <w:sz w:val="24"/>
          <w:szCs w:val="24"/>
        </w:rPr>
      </w:pPr>
    </w:p>
    <w:p w14:paraId="67A9963F" w14:textId="77777777" w:rsidR="006A370E" w:rsidRPr="006A03B5" w:rsidRDefault="006A370E"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ROZDZIAŁ VII</w:t>
      </w:r>
    </w:p>
    <w:p w14:paraId="6FF5D144" w14:textId="77777777" w:rsidR="006A370E" w:rsidRPr="006A03B5" w:rsidRDefault="006A370E"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MAKSYMALNA LICZBA WYKONAWCÓW, Z KTÓRYMI ZAMAWIAJĄCY ZAWRZE UMOWĘ RAMOWĄ</w:t>
      </w:r>
    </w:p>
    <w:p w14:paraId="3321A073" w14:textId="77777777" w:rsidR="006A370E" w:rsidRPr="006A03B5" w:rsidRDefault="006A370E" w:rsidP="00EB3BE5">
      <w:pPr>
        <w:tabs>
          <w:tab w:val="left" w:pos="426"/>
        </w:tabs>
        <w:spacing w:before="120" w:line="23" w:lineRule="atLeast"/>
        <w:ind w:left="1701" w:right="28" w:hanging="1701"/>
        <w:jc w:val="both"/>
        <w:rPr>
          <w:rFonts w:ascii="Calibri Light" w:hAnsi="Calibri Light" w:cs="Calibri Light"/>
          <w:sz w:val="24"/>
          <w:szCs w:val="24"/>
        </w:rPr>
      </w:pPr>
      <w:r w:rsidRPr="006A03B5">
        <w:rPr>
          <w:rFonts w:ascii="Calibri Light" w:hAnsi="Calibri Light" w:cs="Calibri Light"/>
          <w:sz w:val="24"/>
          <w:szCs w:val="24"/>
        </w:rPr>
        <w:t>Przedmiotowe postępowanie nie jest prowadzone w celu zawarcia umowy ramowej.</w:t>
      </w:r>
    </w:p>
    <w:p w14:paraId="439FEC9D" w14:textId="22EBF09A" w:rsidR="00E51C12" w:rsidRPr="006A03B5" w:rsidRDefault="00E51C12" w:rsidP="00504CEA">
      <w:pPr>
        <w:tabs>
          <w:tab w:val="left" w:pos="567"/>
        </w:tabs>
        <w:spacing w:line="23" w:lineRule="atLeast"/>
        <w:jc w:val="both"/>
        <w:rPr>
          <w:rFonts w:ascii="Calibri Light" w:hAnsi="Calibri Light" w:cs="Calibri Light"/>
          <w:sz w:val="24"/>
          <w:szCs w:val="24"/>
        </w:rPr>
      </w:pPr>
    </w:p>
    <w:p w14:paraId="69452C88" w14:textId="77777777" w:rsidR="00B4667B" w:rsidRPr="006A03B5" w:rsidRDefault="007707A6"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lastRenderedPageBreak/>
        <w:t xml:space="preserve">ROZDZIAŁ </w:t>
      </w:r>
      <w:r w:rsidR="00B4667B" w:rsidRPr="006A03B5">
        <w:rPr>
          <w:rFonts w:ascii="Calibri Light" w:hAnsi="Calibri Light" w:cs="Calibri Light"/>
          <w:sz w:val="24"/>
          <w:szCs w:val="24"/>
        </w:rPr>
        <w:t>V</w:t>
      </w:r>
      <w:r w:rsidRPr="006A03B5">
        <w:rPr>
          <w:rFonts w:ascii="Calibri Light" w:hAnsi="Calibri Light" w:cs="Calibri Light"/>
          <w:sz w:val="24"/>
          <w:szCs w:val="24"/>
        </w:rPr>
        <w:t>III</w:t>
      </w:r>
    </w:p>
    <w:p w14:paraId="1DCA5405" w14:textId="5F23847B" w:rsidR="00A16332" w:rsidRPr="006A03B5" w:rsidRDefault="00A16332"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TERMIN WYKONANIA ZAMÓWIENIA</w:t>
      </w:r>
    </w:p>
    <w:p w14:paraId="709E5B9D" w14:textId="77777777" w:rsidR="00207923" w:rsidRPr="006A03B5" w:rsidRDefault="00207923" w:rsidP="00207923"/>
    <w:p w14:paraId="32BDF9D3" w14:textId="62CD0B2F" w:rsidR="005A6CB2" w:rsidRPr="005A6CB2" w:rsidRDefault="009978FE" w:rsidP="005A6CB2">
      <w:pPr>
        <w:jc w:val="both"/>
        <w:rPr>
          <w:rFonts w:ascii="Calibri Light" w:eastAsia="Arial" w:hAnsi="Calibri Light" w:cs="Calibri Light"/>
          <w:bCs/>
          <w:color w:val="00B050"/>
          <w:sz w:val="24"/>
          <w:szCs w:val="24"/>
        </w:rPr>
      </w:pPr>
      <w:r w:rsidRPr="005A6CB2">
        <w:rPr>
          <w:rFonts w:ascii="Calibri Light" w:hAnsi="Calibri Light" w:cs="Calibri Light"/>
          <w:sz w:val="24"/>
          <w:szCs w:val="24"/>
        </w:rPr>
        <w:t xml:space="preserve">Termin realizacji zamówienia </w:t>
      </w:r>
      <w:r w:rsidR="005A6CB2" w:rsidRPr="008D13D4">
        <w:rPr>
          <w:rFonts w:ascii="Calibri Light" w:eastAsia="Arial" w:hAnsi="Calibri Light" w:cs="Calibri Light"/>
          <w:sz w:val="24"/>
          <w:szCs w:val="24"/>
        </w:rPr>
        <w:t>w trakcie sezonu zimowego 2023/2024 -</w:t>
      </w:r>
      <w:r w:rsidR="005A6CB2" w:rsidRPr="008D13D4">
        <w:rPr>
          <w:rFonts w:ascii="Calibri Light" w:eastAsia="Arial" w:hAnsi="Calibri Light" w:cs="Calibri Light"/>
          <w:sz w:val="24"/>
          <w:szCs w:val="24"/>
          <w:lang w:val="x-none"/>
        </w:rPr>
        <w:t xml:space="preserve"> o</w:t>
      </w:r>
      <w:r w:rsidR="005A6CB2" w:rsidRPr="008D13D4">
        <w:rPr>
          <w:rFonts w:ascii="Calibri Light" w:eastAsia="Arial" w:hAnsi="Calibri Light" w:cs="Calibri Light"/>
          <w:bCs/>
          <w:sz w:val="24"/>
          <w:szCs w:val="24"/>
          <w:lang w:val="x-none"/>
        </w:rPr>
        <w:t>d dnia</w:t>
      </w:r>
      <w:r w:rsidR="005A6CB2" w:rsidRPr="008D13D4">
        <w:rPr>
          <w:rFonts w:ascii="Calibri Light" w:eastAsia="Arial" w:hAnsi="Calibri Light" w:cs="Calibri Light"/>
          <w:bCs/>
          <w:sz w:val="24"/>
          <w:szCs w:val="24"/>
        </w:rPr>
        <w:t xml:space="preserve"> </w:t>
      </w:r>
      <w:r w:rsidR="00BE0C94" w:rsidRPr="008D13D4">
        <w:rPr>
          <w:rFonts w:ascii="Calibri Light" w:eastAsia="Arial" w:hAnsi="Calibri Light" w:cs="Calibri Light"/>
          <w:bCs/>
          <w:sz w:val="24"/>
          <w:szCs w:val="24"/>
        </w:rPr>
        <w:t>podpisania umowy</w:t>
      </w:r>
      <w:r w:rsidR="005A6CB2" w:rsidRPr="008D13D4">
        <w:rPr>
          <w:rFonts w:ascii="Calibri Light" w:eastAsia="Arial" w:hAnsi="Calibri Light" w:cs="Calibri Light"/>
          <w:bCs/>
          <w:sz w:val="24"/>
          <w:szCs w:val="24"/>
        </w:rPr>
        <w:t xml:space="preserve"> </w:t>
      </w:r>
      <w:r w:rsidR="005A6CB2" w:rsidRPr="008D13D4">
        <w:rPr>
          <w:rFonts w:ascii="Calibri Light" w:eastAsia="Arial" w:hAnsi="Calibri Light" w:cs="Calibri Light"/>
          <w:bCs/>
          <w:sz w:val="24"/>
          <w:szCs w:val="24"/>
          <w:lang w:val="x-none"/>
        </w:rPr>
        <w:t xml:space="preserve">do dnia </w:t>
      </w:r>
      <w:r w:rsidR="004A6834" w:rsidRPr="008D13D4">
        <w:rPr>
          <w:rFonts w:ascii="Calibri Light" w:eastAsia="Arial" w:hAnsi="Calibri Light" w:cs="Calibri Light"/>
          <w:bCs/>
          <w:sz w:val="24"/>
          <w:szCs w:val="24"/>
        </w:rPr>
        <w:t>1</w:t>
      </w:r>
      <w:r w:rsidR="00CE05B2" w:rsidRPr="008D13D4">
        <w:rPr>
          <w:rFonts w:ascii="Calibri Light" w:eastAsia="Arial" w:hAnsi="Calibri Light" w:cs="Calibri Light"/>
          <w:bCs/>
          <w:sz w:val="24"/>
          <w:szCs w:val="24"/>
        </w:rPr>
        <w:t>5</w:t>
      </w:r>
      <w:r w:rsidR="005A6CB2" w:rsidRPr="008D13D4">
        <w:rPr>
          <w:rFonts w:ascii="Calibri Light" w:eastAsia="Arial" w:hAnsi="Calibri Light" w:cs="Calibri Light"/>
          <w:bCs/>
          <w:sz w:val="24"/>
          <w:szCs w:val="24"/>
          <w:lang w:val="x-none"/>
        </w:rPr>
        <w:t>.0</w:t>
      </w:r>
      <w:r w:rsidR="005A6CB2" w:rsidRPr="008D13D4">
        <w:rPr>
          <w:rFonts w:ascii="Calibri Light" w:eastAsia="Arial" w:hAnsi="Calibri Light" w:cs="Calibri Light"/>
          <w:bCs/>
          <w:sz w:val="24"/>
          <w:szCs w:val="24"/>
        </w:rPr>
        <w:t>4</w:t>
      </w:r>
      <w:r w:rsidR="005A6CB2" w:rsidRPr="008D13D4">
        <w:rPr>
          <w:rFonts w:ascii="Calibri Light" w:eastAsia="Arial" w:hAnsi="Calibri Light" w:cs="Calibri Light"/>
          <w:bCs/>
          <w:sz w:val="24"/>
          <w:szCs w:val="24"/>
          <w:lang w:val="x-none"/>
        </w:rPr>
        <w:t>.20</w:t>
      </w:r>
      <w:r w:rsidR="005A6CB2" w:rsidRPr="008D13D4">
        <w:rPr>
          <w:rFonts w:ascii="Calibri Light" w:eastAsia="Arial" w:hAnsi="Calibri Light" w:cs="Calibri Light"/>
          <w:bCs/>
          <w:sz w:val="24"/>
          <w:szCs w:val="24"/>
        </w:rPr>
        <w:t xml:space="preserve">24 </w:t>
      </w:r>
      <w:r w:rsidR="005A6CB2" w:rsidRPr="008D13D4">
        <w:rPr>
          <w:rFonts w:ascii="Calibri Light" w:eastAsia="Arial" w:hAnsi="Calibri Light" w:cs="Calibri Light"/>
          <w:bCs/>
          <w:sz w:val="24"/>
          <w:szCs w:val="24"/>
          <w:lang w:val="x-none"/>
        </w:rPr>
        <w:t>r.</w:t>
      </w:r>
    </w:p>
    <w:p w14:paraId="055E3DA8" w14:textId="2A950A6E" w:rsidR="00EB3BE5" w:rsidRPr="006A03B5" w:rsidRDefault="00EB3BE5" w:rsidP="005A6CB2">
      <w:pPr>
        <w:jc w:val="both"/>
        <w:rPr>
          <w:rFonts w:ascii="Calibri Light" w:hAnsi="Calibri Light" w:cs="Calibri Light"/>
        </w:rPr>
      </w:pPr>
    </w:p>
    <w:p w14:paraId="05A0244C" w14:textId="128DD28F" w:rsidR="00C477D3" w:rsidRPr="006A03B5" w:rsidRDefault="007707A6"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ROZDZIAŁ IX</w:t>
      </w:r>
    </w:p>
    <w:p w14:paraId="6B9D28E9" w14:textId="77777777" w:rsidR="00C477D3" w:rsidRPr="006A03B5" w:rsidRDefault="00C477D3"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PROJEKTOWANE POSTANOWIENIA UMOWY W SPRAWIE ZAMÓWIENIA PUBLICZNEGO, KTÓRE ZOSTANĄ WPROWADZONE DO TREŚCI TEJ UMOWY</w:t>
      </w:r>
    </w:p>
    <w:p w14:paraId="0737606B" w14:textId="77777777" w:rsidR="00C477D3" w:rsidRPr="006A03B5" w:rsidRDefault="00C477D3" w:rsidP="00504CEA">
      <w:pPr>
        <w:spacing w:line="23" w:lineRule="atLeast"/>
        <w:jc w:val="both"/>
        <w:rPr>
          <w:rFonts w:ascii="Calibri Light" w:hAnsi="Calibri Light" w:cs="Calibri Light"/>
          <w:b/>
          <w:sz w:val="24"/>
          <w:szCs w:val="24"/>
        </w:rPr>
      </w:pPr>
    </w:p>
    <w:p w14:paraId="727AA064" w14:textId="13BB7443" w:rsidR="00C477D3" w:rsidRPr="0058597C" w:rsidRDefault="00C477D3" w:rsidP="00E8746A">
      <w:pPr>
        <w:numPr>
          <w:ilvl w:val="0"/>
          <w:numId w:val="44"/>
        </w:numPr>
        <w:spacing w:before="40" w:line="23" w:lineRule="atLeast"/>
        <w:ind w:left="284" w:hanging="284"/>
        <w:jc w:val="both"/>
        <w:rPr>
          <w:rFonts w:ascii="Calibri Light" w:hAnsi="Calibri Light" w:cs="Calibri Light"/>
          <w:sz w:val="24"/>
          <w:szCs w:val="24"/>
        </w:rPr>
      </w:pPr>
      <w:r w:rsidRPr="0058597C">
        <w:rPr>
          <w:rFonts w:ascii="Calibri Light" w:hAnsi="Calibri Light" w:cs="Calibri Light"/>
          <w:sz w:val="24"/>
          <w:szCs w:val="24"/>
        </w:rPr>
        <w:t>Projektowane postanowienia umowy w sprawie zamówienia publicznego, które zostaną w</w:t>
      </w:r>
      <w:r w:rsidR="000A0A18" w:rsidRPr="0058597C">
        <w:rPr>
          <w:rFonts w:ascii="Calibri Light" w:hAnsi="Calibri Light" w:cs="Calibri Light"/>
          <w:sz w:val="24"/>
          <w:szCs w:val="24"/>
        </w:rPr>
        <w:t xml:space="preserve">prowadzone do treści tej umowy </w:t>
      </w:r>
      <w:r w:rsidR="00527AD9" w:rsidRPr="0058597C">
        <w:rPr>
          <w:rFonts w:ascii="Calibri Light" w:hAnsi="Calibri Light" w:cs="Calibri Light"/>
          <w:sz w:val="24"/>
          <w:szCs w:val="24"/>
        </w:rPr>
        <w:t xml:space="preserve">zawiera </w:t>
      </w:r>
      <w:r w:rsidRPr="0058597C">
        <w:rPr>
          <w:rFonts w:ascii="Calibri Light" w:hAnsi="Calibri Light" w:cs="Calibri Light"/>
          <w:sz w:val="24"/>
          <w:szCs w:val="24"/>
        </w:rPr>
        <w:t>załącz</w:t>
      </w:r>
      <w:r w:rsidR="004D14DA" w:rsidRPr="0058597C">
        <w:rPr>
          <w:rFonts w:ascii="Calibri Light" w:hAnsi="Calibri Light" w:cs="Calibri Light"/>
          <w:sz w:val="24"/>
          <w:szCs w:val="24"/>
        </w:rPr>
        <w:t xml:space="preserve">nik nr </w:t>
      </w:r>
      <w:r w:rsidR="003B529F" w:rsidRPr="0058597C">
        <w:rPr>
          <w:rFonts w:ascii="Calibri Light" w:hAnsi="Calibri Light" w:cs="Calibri Light"/>
          <w:sz w:val="24"/>
          <w:szCs w:val="24"/>
        </w:rPr>
        <w:t xml:space="preserve">4 </w:t>
      </w:r>
      <w:r w:rsidRPr="0058597C">
        <w:rPr>
          <w:rFonts w:ascii="Calibri Light" w:hAnsi="Calibri Light" w:cs="Calibri Light"/>
          <w:sz w:val="24"/>
          <w:szCs w:val="24"/>
        </w:rPr>
        <w:t>do SW</w:t>
      </w:r>
      <w:r w:rsidR="004D14DA" w:rsidRPr="0058597C">
        <w:rPr>
          <w:rFonts w:ascii="Calibri Light" w:hAnsi="Calibri Light" w:cs="Calibri Light"/>
          <w:sz w:val="24"/>
          <w:szCs w:val="24"/>
        </w:rPr>
        <w:t>Z</w:t>
      </w:r>
      <w:r w:rsidRPr="0058597C">
        <w:rPr>
          <w:rFonts w:ascii="Calibri Light" w:hAnsi="Calibri Light" w:cs="Calibri Light"/>
          <w:sz w:val="24"/>
          <w:szCs w:val="24"/>
        </w:rPr>
        <w:t>.</w:t>
      </w:r>
    </w:p>
    <w:p w14:paraId="47CD0D65" w14:textId="2F26FD0B" w:rsidR="00B62D99" w:rsidRPr="0058597C" w:rsidRDefault="00A93CCE" w:rsidP="00E8746A">
      <w:pPr>
        <w:pStyle w:val="Akapitzlist"/>
        <w:numPr>
          <w:ilvl w:val="0"/>
          <w:numId w:val="44"/>
        </w:numPr>
        <w:tabs>
          <w:tab w:val="left" w:pos="426"/>
        </w:tabs>
        <w:spacing w:before="40" w:line="23" w:lineRule="atLeast"/>
        <w:ind w:left="284" w:hanging="284"/>
        <w:jc w:val="both"/>
        <w:rPr>
          <w:rFonts w:ascii="Calibri Light" w:hAnsi="Calibri Light" w:cs="Calibri Light"/>
          <w:color w:val="000000" w:themeColor="text1"/>
          <w:sz w:val="24"/>
          <w:szCs w:val="24"/>
        </w:rPr>
      </w:pPr>
      <w:r w:rsidRPr="0058597C">
        <w:rPr>
          <w:rFonts w:ascii="Calibri Light" w:hAnsi="Calibri Light" w:cs="Calibri Light"/>
          <w:color w:val="000000" w:themeColor="text1"/>
          <w:sz w:val="24"/>
          <w:szCs w:val="24"/>
        </w:rPr>
        <w:t xml:space="preserve">Zamawiający przewiduje możliwość zmian postanowień zawartej umowy w stosunku do treści oferty, na podstawie której dokonano wyboru Wykonawcy, zgodnie z warunkami zawartymi w załączniku </w:t>
      </w:r>
      <w:r w:rsidR="003B529F" w:rsidRPr="0058597C">
        <w:rPr>
          <w:rFonts w:ascii="Calibri Light" w:hAnsi="Calibri Light" w:cs="Calibri Light"/>
          <w:color w:val="000000" w:themeColor="text1"/>
          <w:sz w:val="24"/>
          <w:szCs w:val="24"/>
        </w:rPr>
        <w:t>4</w:t>
      </w:r>
      <w:r w:rsidR="008A18DD" w:rsidRPr="0058597C">
        <w:rPr>
          <w:rFonts w:ascii="Calibri Light" w:hAnsi="Calibri Light" w:cs="Calibri Light"/>
          <w:sz w:val="24"/>
          <w:szCs w:val="24"/>
        </w:rPr>
        <w:t xml:space="preserve"> do SWZ</w:t>
      </w:r>
      <w:r w:rsidR="00C477D3" w:rsidRPr="0058597C">
        <w:rPr>
          <w:rFonts w:ascii="Calibri Light" w:hAnsi="Calibri Light" w:cs="Calibri Light"/>
          <w:color w:val="000000" w:themeColor="text1"/>
          <w:sz w:val="24"/>
          <w:szCs w:val="24"/>
        </w:rPr>
        <w:t>.</w:t>
      </w:r>
    </w:p>
    <w:p w14:paraId="60E33048" w14:textId="65F024C1" w:rsidR="00C477D3" w:rsidRPr="0058597C" w:rsidRDefault="00C477D3" w:rsidP="00E8746A">
      <w:pPr>
        <w:pStyle w:val="Akapitzlist"/>
        <w:numPr>
          <w:ilvl w:val="0"/>
          <w:numId w:val="44"/>
        </w:numPr>
        <w:tabs>
          <w:tab w:val="left" w:pos="426"/>
        </w:tabs>
        <w:spacing w:before="40" w:line="23" w:lineRule="atLeast"/>
        <w:ind w:left="284" w:hanging="284"/>
        <w:jc w:val="both"/>
        <w:rPr>
          <w:rFonts w:ascii="Calibri Light" w:hAnsi="Calibri Light" w:cs="Calibri Light"/>
          <w:color w:val="FF0000"/>
          <w:sz w:val="24"/>
          <w:szCs w:val="24"/>
        </w:rPr>
      </w:pPr>
      <w:r w:rsidRPr="0058597C">
        <w:rPr>
          <w:rFonts w:ascii="Calibri Light" w:hAnsi="Calibri Light" w:cs="Calibri Light"/>
          <w:sz w:val="24"/>
          <w:szCs w:val="24"/>
        </w:rPr>
        <w:t>Zmiana umowy może także nastąpić w przypadkach, o których mowa w art. 455 ust. 1 pkt 2-4 oraz ust. 2 ustawy</w:t>
      </w:r>
      <w:r w:rsidR="00E329C8" w:rsidRPr="0058597C">
        <w:rPr>
          <w:rFonts w:ascii="Calibri Light" w:hAnsi="Calibri Light" w:cs="Calibri Light"/>
          <w:sz w:val="24"/>
          <w:szCs w:val="24"/>
        </w:rPr>
        <w:t xml:space="preserve"> Prawo zamówień publicznych</w:t>
      </w:r>
      <w:r w:rsidRPr="0058597C">
        <w:rPr>
          <w:rFonts w:ascii="Calibri Light" w:hAnsi="Calibri Light" w:cs="Calibri Light"/>
          <w:sz w:val="24"/>
          <w:szCs w:val="24"/>
        </w:rPr>
        <w:t>.</w:t>
      </w:r>
    </w:p>
    <w:p w14:paraId="65D5678F" w14:textId="4080F27D" w:rsidR="00835795" w:rsidRPr="0058597C" w:rsidRDefault="00C477D3" w:rsidP="00E8746A">
      <w:pPr>
        <w:pStyle w:val="Akapitzlist"/>
        <w:numPr>
          <w:ilvl w:val="0"/>
          <w:numId w:val="44"/>
        </w:numPr>
        <w:spacing w:before="40" w:line="23" w:lineRule="atLeast"/>
        <w:ind w:left="284" w:hanging="284"/>
        <w:jc w:val="both"/>
        <w:rPr>
          <w:rFonts w:ascii="Calibri Light" w:hAnsi="Calibri Light" w:cs="Calibri Light"/>
          <w:sz w:val="24"/>
          <w:szCs w:val="24"/>
        </w:rPr>
      </w:pPr>
      <w:r w:rsidRPr="0058597C">
        <w:rPr>
          <w:rFonts w:ascii="Calibri Light" w:hAnsi="Calibri Light" w:cs="Calibri Light"/>
          <w:sz w:val="24"/>
          <w:szCs w:val="24"/>
        </w:rPr>
        <w:t xml:space="preserve">Przed zawarciem umowy należy dopełnić formalności, które zostały wskazane w Rozdziale </w:t>
      </w:r>
      <w:r w:rsidR="004D14DA" w:rsidRPr="0058597C">
        <w:rPr>
          <w:rFonts w:ascii="Calibri Light" w:hAnsi="Calibri Light" w:cs="Calibri Light"/>
          <w:sz w:val="24"/>
          <w:szCs w:val="24"/>
        </w:rPr>
        <w:t>XX</w:t>
      </w:r>
      <w:r w:rsidR="007E75FE" w:rsidRPr="0058597C">
        <w:rPr>
          <w:rFonts w:ascii="Calibri Light" w:hAnsi="Calibri Light" w:cs="Calibri Light"/>
          <w:sz w:val="24"/>
          <w:szCs w:val="24"/>
        </w:rPr>
        <w:t>X</w:t>
      </w:r>
      <w:r w:rsidRPr="0058597C">
        <w:rPr>
          <w:rFonts w:ascii="Calibri Light" w:hAnsi="Calibri Light" w:cs="Calibri Light"/>
          <w:sz w:val="24"/>
          <w:szCs w:val="24"/>
        </w:rPr>
        <w:t xml:space="preserve"> SWZ.</w:t>
      </w:r>
    </w:p>
    <w:p w14:paraId="429F23B7" w14:textId="77777777" w:rsidR="007346CF" w:rsidRPr="006A03B5" w:rsidRDefault="007346CF" w:rsidP="00504CEA">
      <w:pPr>
        <w:pStyle w:val="Nagwek2"/>
        <w:spacing w:line="23" w:lineRule="atLeast"/>
        <w:ind w:firstLine="0"/>
        <w:rPr>
          <w:rFonts w:ascii="Calibri Light" w:hAnsi="Calibri Light" w:cs="Calibri Light"/>
          <w:sz w:val="24"/>
          <w:szCs w:val="24"/>
        </w:rPr>
      </w:pPr>
    </w:p>
    <w:p w14:paraId="3CC1A5CE" w14:textId="32675E73" w:rsidR="00962F12" w:rsidRPr="006A03B5" w:rsidRDefault="00962F12"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 xml:space="preserve">ROZDZIAŁ </w:t>
      </w:r>
      <w:r w:rsidR="007707A6" w:rsidRPr="006A03B5">
        <w:rPr>
          <w:rFonts w:ascii="Calibri Light" w:hAnsi="Calibri Light" w:cs="Calibri Light"/>
          <w:sz w:val="24"/>
          <w:szCs w:val="24"/>
        </w:rPr>
        <w:t>X</w:t>
      </w:r>
    </w:p>
    <w:p w14:paraId="6C02ACAB" w14:textId="57509266" w:rsidR="00962F12" w:rsidRDefault="00962F12" w:rsidP="00504CEA">
      <w:pPr>
        <w:pStyle w:val="Nagwek2"/>
        <w:spacing w:line="23" w:lineRule="atLeast"/>
        <w:ind w:firstLine="0"/>
        <w:rPr>
          <w:rFonts w:ascii="Calibri Light" w:hAnsi="Calibri Light" w:cs="Calibri Light"/>
          <w:sz w:val="24"/>
          <w:szCs w:val="24"/>
        </w:rPr>
      </w:pPr>
      <w:r w:rsidRPr="006A03B5">
        <w:rPr>
          <w:rFonts w:ascii="Calibri Light" w:hAnsi="Calibri Light" w:cs="Calibri Light"/>
          <w:sz w:val="24"/>
          <w:szCs w:val="24"/>
        </w:rPr>
        <w:t>OPIS SPOSOBU OBLICZENIA CENY</w:t>
      </w:r>
    </w:p>
    <w:p w14:paraId="2607BEC4" w14:textId="77777777" w:rsidR="00AB4C6F" w:rsidRDefault="00AB4C6F" w:rsidP="00AB4C6F"/>
    <w:p w14:paraId="763FF233" w14:textId="004B0F1A" w:rsidR="00AB4C6F" w:rsidRPr="00D64328" w:rsidRDefault="00AB4C6F" w:rsidP="00AB4C6F">
      <w:pPr>
        <w:jc w:val="both"/>
        <w:rPr>
          <w:rFonts w:ascii="Calibri Light" w:hAnsi="Calibri Light" w:cs="Calibri Light"/>
          <w:sz w:val="24"/>
          <w:szCs w:val="24"/>
        </w:rPr>
      </w:pPr>
      <w:r w:rsidRPr="00D64328">
        <w:rPr>
          <w:rFonts w:ascii="Calibri Light" w:hAnsi="Calibri Light" w:cs="Calibri Light"/>
          <w:sz w:val="24"/>
          <w:szCs w:val="24"/>
        </w:rPr>
        <w:t xml:space="preserve">1. Cena oferty musi być podana w złotych polskich z dokładnością do dwóch miejsc po przecinku, cyfrowo i słownie, z podatkiem od towarów i usług VAT (brutto), </w:t>
      </w:r>
      <w:r w:rsidR="00D64328">
        <w:rPr>
          <w:rFonts w:ascii="Calibri Light" w:hAnsi="Calibri Light" w:cs="Calibri Light"/>
          <w:sz w:val="24"/>
          <w:szCs w:val="24"/>
        </w:rPr>
        <w:br/>
      </w:r>
      <w:r w:rsidRPr="00D64328">
        <w:rPr>
          <w:rFonts w:ascii="Calibri Light" w:hAnsi="Calibri Light" w:cs="Calibri Light"/>
          <w:sz w:val="24"/>
          <w:szCs w:val="24"/>
        </w:rPr>
        <w:t xml:space="preserve">z wyszczególnieniem stawki VAT, wpisana odrębnie dla każdej części, na którą Wykonawca składa ofertę.  </w:t>
      </w:r>
    </w:p>
    <w:p w14:paraId="0E3B77E1" w14:textId="77777777" w:rsidR="00AB4C6F" w:rsidRPr="00D64328" w:rsidRDefault="00AB4C6F" w:rsidP="00AB4C6F">
      <w:pPr>
        <w:jc w:val="both"/>
        <w:rPr>
          <w:rFonts w:ascii="Calibri Light" w:hAnsi="Calibri Light" w:cs="Calibri Light"/>
          <w:sz w:val="24"/>
          <w:szCs w:val="24"/>
        </w:rPr>
      </w:pPr>
      <w:r w:rsidRPr="00D64328">
        <w:rPr>
          <w:rFonts w:ascii="Calibri Light" w:hAnsi="Calibri Light" w:cs="Calibri Light"/>
          <w:sz w:val="24"/>
          <w:szCs w:val="24"/>
        </w:rPr>
        <w:t xml:space="preserve">Zamawiający nie przewiduje rozliczeń w walucie obcej. </w:t>
      </w:r>
    </w:p>
    <w:p w14:paraId="3D9E43CA" w14:textId="44039366" w:rsidR="00AB4C6F" w:rsidRPr="00D64328" w:rsidRDefault="00AB4C6F" w:rsidP="00AB4C6F">
      <w:pPr>
        <w:snapToGrid w:val="0"/>
        <w:jc w:val="both"/>
        <w:rPr>
          <w:rFonts w:ascii="Calibri Light" w:hAnsi="Calibri Light" w:cs="Calibri Light"/>
          <w:bCs/>
          <w:sz w:val="24"/>
          <w:szCs w:val="24"/>
        </w:rPr>
      </w:pPr>
      <w:r w:rsidRPr="00D64328">
        <w:rPr>
          <w:rFonts w:ascii="Calibri Light" w:hAnsi="Calibri Light" w:cs="Calibri Light"/>
          <w:bCs/>
          <w:sz w:val="24"/>
          <w:szCs w:val="24"/>
        </w:rPr>
        <w:t>2. Cena oferty powinna obejmować całkowity koszt wykonania przedmiotu zamówienia.</w:t>
      </w:r>
    </w:p>
    <w:p w14:paraId="5637BAA6" w14:textId="278709F9" w:rsidR="00F1704E" w:rsidRPr="00D64328" w:rsidRDefault="00262CF5" w:rsidP="00F1704E">
      <w:pPr>
        <w:jc w:val="both"/>
        <w:rPr>
          <w:rFonts w:ascii="Calibri Light" w:hAnsi="Calibri Light" w:cs="Calibri Light"/>
          <w:sz w:val="24"/>
          <w:szCs w:val="24"/>
        </w:rPr>
      </w:pPr>
      <w:r w:rsidRPr="00D64328">
        <w:rPr>
          <w:rFonts w:ascii="Calibri Light" w:hAnsi="Calibri Light" w:cs="Calibri Light"/>
          <w:sz w:val="24"/>
          <w:szCs w:val="24"/>
        </w:rPr>
        <w:t>3</w:t>
      </w:r>
      <w:r w:rsidR="00F1704E" w:rsidRPr="00D64328">
        <w:rPr>
          <w:rFonts w:ascii="Calibri Light" w:hAnsi="Calibri Light" w:cs="Calibri Light"/>
          <w:bCs/>
          <w:sz w:val="24"/>
          <w:szCs w:val="24"/>
        </w:rPr>
        <w:t xml:space="preserve">. </w:t>
      </w:r>
      <w:r w:rsidR="00F1704E" w:rsidRPr="00D64328">
        <w:rPr>
          <w:rFonts w:ascii="Calibri Light" w:hAnsi="Calibri Light" w:cs="Calibri Light"/>
          <w:sz w:val="24"/>
          <w:szCs w:val="24"/>
        </w:rPr>
        <w:t xml:space="preserve">Ceny roboczogodziny sprzętu, którym dysponuje Wykonawca, należy przedstawić </w:t>
      </w:r>
      <w:r w:rsidR="00F1704E" w:rsidRPr="00D64328">
        <w:rPr>
          <w:rFonts w:ascii="Calibri Light" w:hAnsi="Calibri Light" w:cs="Calibri Light"/>
          <w:sz w:val="24"/>
          <w:szCs w:val="24"/>
        </w:rPr>
        <w:br/>
      </w:r>
      <w:r w:rsidR="009755E5">
        <w:rPr>
          <w:rFonts w:ascii="Calibri Light" w:hAnsi="Calibri Light" w:cs="Calibri Light"/>
          <w:sz w:val="24"/>
          <w:szCs w:val="24"/>
        </w:rPr>
        <w:t>na f</w:t>
      </w:r>
      <w:r w:rsidR="003654C0">
        <w:rPr>
          <w:rFonts w:ascii="Calibri Light" w:hAnsi="Calibri Light" w:cs="Calibri Light"/>
          <w:sz w:val="24"/>
          <w:szCs w:val="24"/>
        </w:rPr>
        <w:t>ormularzu oferty stanowiącym załącznik nr 1 do SWZ</w:t>
      </w:r>
      <w:r w:rsidR="00F1704E" w:rsidRPr="00D64328">
        <w:rPr>
          <w:rFonts w:ascii="Calibri Light" w:hAnsi="Calibri Light" w:cs="Calibri Light"/>
          <w:sz w:val="24"/>
          <w:szCs w:val="24"/>
        </w:rPr>
        <w:t xml:space="preserve"> – odpowiednio w zależności od części zamówienia, na którą Wykonawca składa ofertę. </w:t>
      </w:r>
      <w:r w:rsidR="00F1704E" w:rsidRPr="00D64328">
        <w:rPr>
          <w:rFonts w:ascii="Calibri Light" w:hAnsi="Calibri Light" w:cs="Calibri Light"/>
          <w:sz w:val="24"/>
          <w:szCs w:val="24"/>
          <w:u w:val="single"/>
        </w:rPr>
        <w:t>Ceny te muszą obejmować wszelkie koszty związane z realizacją przedmiotu zamówienia,</w:t>
      </w:r>
      <w:r w:rsidR="00F1704E" w:rsidRPr="00D64328">
        <w:rPr>
          <w:rFonts w:ascii="Calibri Light" w:hAnsi="Calibri Light" w:cs="Calibri Light"/>
          <w:sz w:val="24"/>
          <w:szCs w:val="24"/>
        </w:rPr>
        <w:t xml:space="preserve"> takie jak: </w:t>
      </w:r>
    </w:p>
    <w:p w14:paraId="3300434E" w14:textId="77777777" w:rsidR="00F1704E" w:rsidRPr="00D64328" w:rsidRDefault="00F1704E" w:rsidP="00F1704E">
      <w:pPr>
        <w:jc w:val="both"/>
        <w:rPr>
          <w:rFonts w:ascii="Calibri Light" w:hAnsi="Calibri Light" w:cs="Calibri Light"/>
          <w:sz w:val="24"/>
          <w:szCs w:val="24"/>
        </w:rPr>
      </w:pPr>
      <w:r w:rsidRPr="00D64328">
        <w:rPr>
          <w:rFonts w:ascii="Calibri Light" w:hAnsi="Calibri Light" w:cs="Calibri Light"/>
          <w:sz w:val="24"/>
          <w:szCs w:val="24"/>
        </w:rPr>
        <w:t>- wszelkie dodatkowe roboty wykonywane ręcznie,</w:t>
      </w:r>
    </w:p>
    <w:p w14:paraId="2C22C860" w14:textId="77777777" w:rsidR="00F1704E" w:rsidRPr="00D64328" w:rsidRDefault="00F1704E" w:rsidP="00F1704E">
      <w:pPr>
        <w:jc w:val="both"/>
        <w:rPr>
          <w:rFonts w:ascii="Calibri Light" w:hAnsi="Calibri Light" w:cs="Calibri Light"/>
          <w:sz w:val="24"/>
          <w:szCs w:val="24"/>
        </w:rPr>
      </w:pPr>
      <w:r w:rsidRPr="00D64328">
        <w:rPr>
          <w:rFonts w:ascii="Calibri Light" w:hAnsi="Calibri Light" w:cs="Calibri Light"/>
          <w:sz w:val="24"/>
          <w:szCs w:val="24"/>
        </w:rPr>
        <w:t xml:space="preserve">- przygotowanie i załadunek mieszanki lub innych materiałów na środki transportowe, </w:t>
      </w:r>
    </w:p>
    <w:p w14:paraId="4D6DD7D3" w14:textId="77777777" w:rsidR="00F1704E" w:rsidRPr="00D64328" w:rsidRDefault="00F1704E" w:rsidP="00F1704E">
      <w:pPr>
        <w:jc w:val="both"/>
        <w:rPr>
          <w:rFonts w:ascii="Calibri Light" w:hAnsi="Calibri Light" w:cs="Calibri Light"/>
          <w:sz w:val="24"/>
          <w:szCs w:val="24"/>
        </w:rPr>
      </w:pPr>
      <w:r w:rsidRPr="00D64328">
        <w:rPr>
          <w:rFonts w:ascii="Calibri Light" w:hAnsi="Calibri Light" w:cs="Calibri Light"/>
          <w:sz w:val="24"/>
          <w:szCs w:val="24"/>
        </w:rPr>
        <w:t xml:space="preserve">- całodobowy dyżur, </w:t>
      </w:r>
    </w:p>
    <w:p w14:paraId="6332165D" w14:textId="0767B6D7" w:rsidR="00F1704E" w:rsidRPr="00D64328" w:rsidRDefault="00F1704E" w:rsidP="00F1704E">
      <w:pPr>
        <w:snapToGrid w:val="0"/>
        <w:jc w:val="both"/>
        <w:rPr>
          <w:rFonts w:ascii="Calibri Light" w:hAnsi="Calibri Light" w:cs="Calibri Light"/>
          <w:bCs/>
          <w:sz w:val="24"/>
          <w:szCs w:val="24"/>
        </w:rPr>
      </w:pPr>
      <w:r w:rsidRPr="00D64328">
        <w:rPr>
          <w:rFonts w:ascii="Calibri Light" w:hAnsi="Calibri Light" w:cs="Calibri Light"/>
          <w:sz w:val="24"/>
          <w:szCs w:val="24"/>
        </w:rPr>
        <w:t>- patrolowanie kontrolne dróg, chodników, ciągów pieszych, schodów i kładek dla pieszych.</w:t>
      </w:r>
    </w:p>
    <w:p w14:paraId="1390C84D" w14:textId="2B4D698D" w:rsidR="00F1704E" w:rsidRPr="00D64328" w:rsidRDefault="00262CF5" w:rsidP="00F1704E">
      <w:pPr>
        <w:snapToGrid w:val="0"/>
        <w:jc w:val="both"/>
        <w:rPr>
          <w:rFonts w:ascii="Calibri Light" w:hAnsi="Calibri Light" w:cs="Calibri Light"/>
          <w:bCs/>
          <w:sz w:val="24"/>
          <w:szCs w:val="24"/>
        </w:rPr>
      </w:pPr>
      <w:r w:rsidRPr="00D64328">
        <w:rPr>
          <w:rFonts w:ascii="Calibri Light" w:hAnsi="Calibri Light" w:cs="Calibri Light"/>
          <w:bCs/>
          <w:sz w:val="24"/>
          <w:szCs w:val="24"/>
        </w:rPr>
        <w:t>4</w:t>
      </w:r>
      <w:r w:rsidR="00F1704E" w:rsidRPr="00D64328">
        <w:rPr>
          <w:rFonts w:ascii="Calibri Light" w:hAnsi="Calibri Light" w:cs="Calibri Light"/>
          <w:bCs/>
          <w:sz w:val="24"/>
          <w:szCs w:val="24"/>
        </w:rPr>
        <w:t>. Ceny mają być wyrażone w zł/1 godz. rzeczywistej pracy sprzętu wraz z obsługą, tj.:</w:t>
      </w:r>
    </w:p>
    <w:p w14:paraId="3460F5A2" w14:textId="77777777" w:rsidR="00F1704E" w:rsidRPr="006D2520" w:rsidRDefault="00F1704E" w:rsidP="00F1704E">
      <w:pPr>
        <w:snapToGrid w:val="0"/>
        <w:jc w:val="both"/>
        <w:rPr>
          <w:rFonts w:ascii="Calibri Light" w:hAnsi="Calibri Light" w:cs="Calibri Light"/>
          <w:b/>
          <w:bCs/>
          <w:sz w:val="24"/>
          <w:szCs w:val="24"/>
          <w:u w:val="single"/>
        </w:rPr>
      </w:pPr>
      <w:r w:rsidRPr="006D2520">
        <w:rPr>
          <w:rFonts w:ascii="Calibri Light" w:hAnsi="Calibri Light" w:cs="Calibri Light"/>
          <w:b/>
          <w:bCs/>
          <w:sz w:val="24"/>
          <w:szCs w:val="24"/>
          <w:u w:val="single"/>
        </w:rPr>
        <w:t xml:space="preserve">dla części nr  od 1 do 8: </w:t>
      </w:r>
    </w:p>
    <w:p w14:paraId="06BC2285" w14:textId="3A646EB8" w:rsidR="00F1704E" w:rsidRPr="006D2520" w:rsidRDefault="00F1704E" w:rsidP="00F1704E">
      <w:pPr>
        <w:snapToGrid w:val="0"/>
        <w:jc w:val="both"/>
        <w:rPr>
          <w:rFonts w:ascii="Calibri Light" w:hAnsi="Calibri Light" w:cs="Calibri Light"/>
          <w:bCs/>
          <w:sz w:val="24"/>
          <w:szCs w:val="24"/>
        </w:rPr>
      </w:pPr>
      <w:r w:rsidRPr="006D2520">
        <w:rPr>
          <w:rFonts w:ascii="Calibri Light" w:hAnsi="Calibri Light" w:cs="Calibri Light"/>
          <w:bCs/>
          <w:sz w:val="24"/>
          <w:szCs w:val="24"/>
        </w:rPr>
        <w:t>- ciągnik (moc min. 75 KM, napęd na 2 osie) z pługiem i piaskarką (w tym wykonanie mieszanki</w:t>
      </w:r>
      <w:r w:rsidR="00D64328" w:rsidRPr="006D2520">
        <w:rPr>
          <w:rFonts w:ascii="Calibri Light" w:hAnsi="Calibri Light" w:cs="Calibri Light"/>
          <w:bCs/>
          <w:sz w:val="24"/>
          <w:szCs w:val="24"/>
        </w:rPr>
        <w:t xml:space="preserve"> </w:t>
      </w:r>
      <w:r w:rsidRPr="006D2520">
        <w:rPr>
          <w:rFonts w:ascii="Calibri Light" w:hAnsi="Calibri Light" w:cs="Calibri Light"/>
          <w:bCs/>
          <w:sz w:val="24"/>
          <w:szCs w:val="24"/>
        </w:rPr>
        <w:t>i jej załadunek) zł/1 godz. rzeczywistej pracy sprzętu wraz z obsługą (możliwe ręczne posypywanie z pojazdu);</w:t>
      </w:r>
    </w:p>
    <w:p w14:paraId="7A84F38C" w14:textId="77777777" w:rsidR="00F1704E" w:rsidRPr="006D2520" w:rsidRDefault="00F1704E" w:rsidP="00F1704E">
      <w:pPr>
        <w:snapToGrid w:val="0"/>
        <w:jc w:val="both"/>
        <w:rPr>
          <w:rFonts w:ascii="Calibri Light" w:hAnsi="Calibri Light" w:cs="Calibri Light"/>
          <w:b/>
          <w:bCs/>
          <w:sz w:val="24"/>
          <w:szCs w:val="24"/>
          <w:u w:val="single"/>
        </w:rPr>
      </w:pPr>
      <w:r w:rsidRPr="006D2520">
        <w:rPr>
          <w:rFonts w:ascii="Calibri Light" w:hAnsi="Calibri Light" w:cs="Calibri Light"/>
          <w:b/>
          <w:bCs/>
          <w:sz w:val="24"/>
          <w:szCs w:val="24"/>
          <w:u w:val="single"/>
        </w:rPr>
        <w:t>dla części nr 9, 10:</w:t>
      </w:r>
    </w:p>
    <w:p w14:paraId="59803AA4" w14:textId="77777777" w:rsidR="00F1704E" w:rsidRPr="006D2520" w:rsidRDefault="00F1704E" w:rsidP="00F1704E">
      <w:pPr>
        <w:snapToGrid w:val="0"/>
        <w:jc w:val="both"/>
        <w:rPr>
          <w:rFonts w:ascii="Calibri Light" w:hAnsi="Calibri Light" w:cs="Calibri Light"/>
          <w:bCs/>
          <w:sz w:val="24"/>
          <w:szCs w:val="24"/>
        </w:rPr>
      </w:pPr>
      <w:r w:rsidRPr="006D2520">
        <w:rPr>
          <w:rFonts w:ascii="Calibri Light" w:hAnsi="Calibri Light" w:cs="Calibri Light"/>
          <w:bCs/>
          <w:sz w:val="24"/>
          <w:szCs w:val="24"/>
        </w:rPr>
        <w:t>- ciągnik (umożliwiający poruszanie się po chodnikach, napęd na 1 oś) z pługiem i piaskarką (w tym wykonanie mieszanki i jej załadunek) - zł/1 godz. rzeczywistej pracy sprzętu wraz z obsługą  (możliwe ręczne posypywanie z pojazdu),</w:t>
      </w:r>
    </w:p>
    <w:p w14:paraId="27569E4A" w14:textId="39F8587E" w:rsidR="00F1704E" w:rsidRPr="006D2520" w:rsidRDefault="00F1704E" w:rsidP="00F1704E">
      <w:pPr>
        <w:snapToGrid w:val="0"/>
        <w:jc w:val="both"/>
        <w:rPr>
          <w:rFonts w:ascii="Calibri Light" w:hAnsi="Calibri Light" w:cs="Calibri Light"/>
          <w:bCs/>
          <w:sz w:val="24"/>
          <w:szCs w:val="24"/>
        </w:rPr>
      </w:pPr>
      <w:r w:rsidRPr="006D2520">
        <w:rPr>
          <w:rFonts w:ascii="Calibri Light" w:hAnsi="Calibri Light" w:cs="Calibri Light"/>
          <w:bCs/>
          <w:sz w:val="24"/>
          <w:szCs w:val="24"/>
        </w:rPr>
        <w:lastRenderedPageBreak/>
        <w:t>- samojezdna dmuchawa do odśnieżania (szer. 50-70 cm) - zł/1 godz. rzeczywistej pracy sprzętu wraz z obsługą,</w:t>
      </w:r>
    </w:p>
    <w:p w14:paraId="35F801D7" w14:textId="0356AAAA" w:rsidR="00F1704E" w:rsidRPr="00D64328" w:rsidRDefault="00F1704E" w:rsidP="00F1704E">
      <w:pPr>
        <w:jc w:val="both"/>
        <w:rPr>
          <w:rFonts w:ascii="Calibri Light" w:hAnsi="Calibri Light" w:cs="Calibri Light"/>
          <w:sz w:val="24"/>
          <w:szCs w:val="24"/>
        </w:rPr>
      </w:pPr>
      <w:r w:rsidRPr="006D2520">
        <w:rPr>
          <w:rFonts w:ascii="Calibri Light" w:hAnsi="Calibri Light" w:cs="Calibri Light"/>
          <w:bCs/>
          <w:sz w:val="24"/>
          <w:szCs w:val="24"/>
        </w:rPr>
        <w:t>- wartość 1 godz. pracy (przy ręcznym odśnieżaniu chodników, kładek i schodów) - zł/1 godz. rzeczywistej pracy przy odśnieżaniu chodników, kładek i schodów.</w:t>
      </w:r>
    </w:p>
    <w:p w14:paraId="60F0FE14" w14:textId="30DDFA26" w:rsidR="00F1704E" w:rsidRPr="00D64328" w:rsidRDefault="00262CF5" w:rsidP="00F1704E">
      <w:pPr>
        <w:jc w:val="both"/>
        <w:rPr>
          <w:rFonts w:ascii="Calibri Light" w:hAnsi="Calibri Light" w:cs="Calibri Light"/>
          <w:sz w:val="24"/>
          <w:szCs w:val="24"/>
        </w:rPr>
      </w:pPr>
      <w:r w:rsidRPr="00D64328">
        <w:rPr>
          <w:rFonts w:ascii="Calibri Light" w:hAnsi="Calibri Light" w:cs="Calibri Light"/>
          <w:sz w:val="24"/>
          <w:szCs w:val="24"/>
        </w:rPr>
        <w:t>5</w:t>
      </w:r>
      <w:r w:rsidR="00F1704E" w:rsidRPr="00D64328">
        <w:rPr>
          <w:rFonts w:ascii="Calibri Light" w:hAnsi="Calibri Light" w:cs="Calibri Light"/>
          <w:sz w:val="24"/>
          <w:szCs w:val="24"/>
        </w:rPr>
        <w:t>. Ceny jednostkowe powinny obejmować koszty związane z ubezpieczeniem prac oraz wszystkie podatki.</w:t>
      </w:r>
    </w:p>
    <w:p w14:paraId="56C8A954" w14:textId="4ED24571" w:rsidR="00F1704E" w:rsidRPr="00D64328" w:rsidRDefault="00262CF5" w:rsidP="00F1704E">
      <w:pPr>
        <w:jc w:val="both"/>
        <w:rPr>
          <w:rFonts w:ascii="Calibri Light" w:hAnsi="Calibri Light" w:cs="Calibri Light"/>
          <w:sz w:val="24"/>
          <w:szCs w:val="24"/>
        </w:rPr>
      </w:pPr>
      <w:r w:rsidRPr="00D64328">
        <w:rPr>
          <w:rFonts w:ascii="Calibri Light" w:hAnsi="Calibri Light" w:cs="Calibri Light"/>
          <w:sz w:val="24"/>
          <w:szCs w:val="24"/>
        </w:rPr>
        <w:t>6</w:t>
      </w:r>
      <w:r w:rsidR="00F1704E" w:rsidRPr="00D64328">
        <w:rPr>
          <w:rFonts w:ascii="Calibri Light" w:hAnsi="Calibri Light" w:cs="Calibri Light"/>
          <w:sz w:val="24"/>
          <w:szCs w:val="24"/>
        </w:rPr>
        <w:t xml:space="preserve">. Cena podana na Formularzu ofertowym jest ceną ostateczną, niepodlegającą negocjacji </w:t>
      </w:r>
      <w:r w:rsidR="00F1704E" w:rsidRPr="00D64328">
        <w:rPr>
          <w:rFonts w:ascii="Calibri Light" w:hAnsi="Calibri Light" w:cs="Calibri Light"/>
          <w:sz w:val="24"/>
          <w:szCs w:val="24"/>
        </w:rPr>
        <w:br/>
        <w:t>i wyczerpującą wszelkie należności Wykonawcy wobec Zamawiającego związane z realizacją przedmiotu zamówienia. Cena oferty musi zawierać wszystkie koszty, jakie musi ponieść Wykonawca, aby zrealizować zamówienie z najwyższą starannością.</w:t>
      </w:r>
    </w:p>
    <w:p w14:paraId="6B14F280" w14:textId="2EDDE33F" w:rsidR="00F1704E" w:rsidRPr="00D64328" w:rsidRDefault="00262CF5" w:rsidP="00F1704E">
      <w:pPr>
        <w:tabs>
          <w:tab w:val="left" w:pos="426"/>
        </w:tabs>
        <w:jc w:val="both"/>
        <w:rPr>
          <w:rFonts w:ascii="Calibri Light" w:hAnsi="Calibri Light" w:cs="Calibri Light"/>
          <w:sz w:val="24"/>
          <w:szCs w:val="24"/>
        </w:rPr>
      </w:pPr>
      <w:r w:rsidRPr="00D64328">
        <w:rPr>
          <w:rFonts w:ascii="Calibri Light" w:hAnsi="Calibri Light" w:cs="Calibri Light"/>
          <w:sz w:val="24"/>
          <w:szCs w:val="24"/>
        </w:rPr>
        <w:t>7</w:t>
      </w:r>
      <w:r w:rsidR="00F1704E" w:rsidRPr="00D64328">
        <w:rPr>
          <w:rFonts w:ascii="Calibri Light" w:hAnsi="Calibri Light" w:cs="Calibri Light"/>
          <w:sz w:val="24"/>
          <w:szCs w:val="24"/>
        </w:rPr>
        <w:t>. Cenę ofertową należy wyliczyć w tabelach znajdujących się na Formularzu ofertowym (</w:t>
      </w:r>
      <w:r w:rsidR="00F1704E" w:rsidRPr="00D64328">
        <w:rPr>
          <w:rFonts w:ascii="Calibri Light" w:hAnsi="Calibri Light" w:cs="Calibri Light"/>
          <w:b/>
          <w:sz w:val="24"/>
          <w:szCs w:val="24"/>
        </w:rPr>
        <w:t>Załącznik nr 1 do SWZ</w:t>
      </w:r>
      <w:r w:rsidR="00F1704E" w:rsidRPr="00D64328">
        <w:rPr>
          <w:rFonts w:ascii="Calibri Light" w:hAnsi="Calibri Light" w:cs="Calibri Light"/>
          <w:sz w:val="24"/>
          <w:szCs w:val="24"/>
        </w:rPr>
        <w:t xml:space="preserve">), odrębnie dla każdej części na którą Wykonawca składa ofertę. Wykonawca zobowiązany jest wypełnić wszystkie pozycje Formularza ofertowego odpowiednio dla części, na którą składa ofertę. </w:t>
      </w:r>
      <w:r w:rsidR="00F1704E" w:rsidRPr="00D64328">
        <w:rPr>
          <w:rFonts w:ascii="Calibri Light" w:hAnsi="Calibri Light" w:cs="Calibri Light"/>
          <w:sz w:val="24"/>
          <w:szCs w:val="24"/>
          <w:u w:val="single"/>
        </w:rPr>
        <w:t>Ceny jednostkowe należy określić w wysokości brutto.</w:t>
      </w:r>
      <w:r w:rsidR="00F1704E" w:rsidRPr="00D64328">
        <w:rPr>
          <w:rFonts w:ascii="Calibri Light" w:hAnsi="Calibri Light" w:cs="Calibri Light"/>
          <w:sz w:val="24"/>
          <w:szCs w:val="24"/>
        </w:rPr>
        <w:t xml:space="preserve"> Wartość poszczególnych pozycji należy obliczyć jako iloczyn oferowanej ceny jednostkowej brutto (kolumna nr 3) i przewidywanej ilości jednostek w ciągu trwania umowy (kolumna nr 2). Wartość całości zadania należy obliczyć jako sumę wartości poszczególnych pozycji Formularza ofertowego (kolumna nr 4). </w:t>
      </w:r>
    </w:p>
    <w:p w14:paraId="1DA8036D" w14:textId="77777777" w:rsidR="00F1704E" w:rsidRPr="00D64328" w:rsidRDefault="00F1704E" w:rsidP="00F1704E">
      <w:pPr>
        <w:tabs>
          <w:tab w:val="left" w:pos="426"/>
        </w:tabs>
        <w:jc w:val="both"/>
        <w:rPr>
          <w:rFonts w:ascii="Calibri Light" w:hAnsi="Calibri Light" w:cs="Calibri Light"/>
          <w:b/>
          <w:sz w:val="24"/>
          <w:szCs w:val="24"/>
        </w:rPr>
      </w:pPr>
      <w:r w:rsidRPr="00D64328">
        <w:rPr>
          <w:rFonts w:ascii="Calibri Light" w:hAnsi="Calibri Light" w:cs="Calibri Light"/>
          <w:b/>
          <w:sz w:val="24"/>
          <w:szCs w:val="24"/>
        </w:rPr>
        <w:t xml:space="preserve">Tak wyliczoną kwotę należy wpisać pod tabelą w Formularzu ofertowym, odrębnie dla każdej części, na którą jest składana oferta. </w:t>
      </w:r>
    </w:p>
    <w:p w14:paraId="219D6FA5" w14:textId="73BEDE62" w:rsidR="00AB4C6F" w:rsidRPr="00D64328" w:rsidRDefault="00F1704E" w:rsidP="00D64328">
      <w:pPr>
        <w:jc w:val="both"/>
        <w:rPr>
          <w:rFonts w:ascii="Calibri Light" w:hAnsi="Calibri Light" w:cs="Calibri Light"/>
          <w:sz w:val="24"/>
          <w:szCs w:val="24"/>
        </w:rPr>
      </w:pPr>
      <w:r w:rsidRPr="00D64328">
        <w:rPr>
          <w:rFonts w:ascii="Calibri Light" w:hAnsi="Calibri Light" w:cs="Calibri Light"/>
          <w:b/>
          <w:sz w:val="24"/>
          <w:szCs w:val="24"/>
        </w:rPr>
        <w:t>Wyliczona cena oferty brutto będzie służyć do porównania złożonych ofert.</w:t>
      </w:r>
    </w:p>
    <w:p w14:paraId="698E1E53" w14:textId="6E2003BC" w:rsidR="00E8746A" w:rsidRPr="00E8746A" w:rsidRDefault="00262CF5" w:rsidP="00E8746A">
      <w:pPr>
        <w:tabs>
          <w:tab w:val="left" w:pos="0"/>
        </w:tabs>
        <w:jc w:val="both"/>
        <w:rPr>
          <w:rFonts w:ascii="Calibri Light" w:eastAsia="Arial" w:hAnsi="Calibri Light" w:cs="Calibri Light"/>
          <w:sz w:val="24"/>
          <w:szCs w:val="24"/>
        </w:rPr>
      </w:pPr>
      <w:r w:rsidRPr="00E8746A">
        <w:rPr>
          <w:rFonts w:ascii="Calibri Light" w:hAnsi="Calibri Light" w:cs="Calibri Light"/>
          <w:sz w:val="24"/>
          <w:szCs w:val="24"/>
        </w:rPr>
        <w:t>8</w:t>
      </w:r>
      <w:r w:rsidR="00AB4C6F" w:rsidRPr="00E8746A">
        <w:rPr>
          <w:rFonts w:ascii="Calibri Light" w:hAnsi="Calibri Light" w:cs="Calibri Light"/>
          <w:sz w:val="24"/>
          <w:szCs w:val="24"/>
        </w:rPr>
        <w:t xml:space="preserve">. </w:t>
      </w:r>
      <w:r w:rsidR="00E8746A" w:rsidRPr="00E8746A">
        <w:rPr>
          <w:rFonts w:ascii="Calibri Light" w:hAnsi="Calibri Light" w:cs="Calibri Light"/>
          <w:color w:val="000000"/>
          <w:sz w:val="24"/>
          <w:szCs w:val="24"/>
        </w:rPr>
        <w:t>Wykonawca, składając ofertę (na formularzu oferty stanowiącym załącznik nr 1 do SWZ) informuje Zamawiającego, że wybór jego oferty będzie prowadził do powstania u Zamawiającego obowiązku podatkowego, wskazując:</w:t>
      </w:r>
    </w:p>
    <w:p w14:paraId="0C2E3457" w14:textId="77777777" w:rsidR="00E8746A" w:rsidRPr="00E8746A" w:rsidRDefault="00E8746A" w:rsidP="00E8746A">
      <w:pPr>
        <w:pStyle w:val="Akapitzlist"/>
        <w:numPr>
          <w:ilvl w:val="0"/>
          <w:numId w:val="52"/>
        </w:numPr>
        <w:tabs>
          <w:tab w:val="left" w:pos="0"/>
        </w:tabs>
        <w:ind w:left="567" w:hanging="425"/>
        <w:jc w:val="both"/>
        <w:rPr>
          <w:rFonts w:ascii="Calibri Light" w:hAnsi="Calibri Light" w:cs="Calibri Light"/>
          <w:sz w:val="24"/>
          <w:szCs w:val="24"/>
        </w:rPr>
      </w:pPr>
      <w:r w:rsidRPr="00E8746A">
        <w:rPr>
          <w:rFonts w:ascii="Calibri Light" w:hAnsi="Calibri Light" w:cs="Calibri Light"/>
          <w:color w:val="000000"/>
          <w:sz w:val="24"/>
          <w:szCs w:val="24"/>
        </w:rPr>
        <w:t>nazwę (rodzaj) towaru lub usługi, których dostawa lub świadczenie będą prowadziły do powstania obowiązku podatkowego;</w:t>
      </w:r>
    </w:p>
    <w:p w14:paraId="639AAD71" w14:textId="77777777" w:rsidR="00E8746A" w:rsidRPr="00E8746A" w:rsidRDefault="00E8746A" w:rsidP="00E8746A">
      <w:pPr>
        <w:pStyle w:val="Akapitzlist"/>
        <w:numPr>
          <w:ilvl w:val="0"/>
          <w:numId w:val="52"/>
        </w:numPr>
        <w:tabs>
          <w:tab w:val="left" w:pos="0"/>
        </w:tabs>
        <w:ind w:left="567" w:hanging="425"/>
        <w:jc w:val="both"/>
        <w:rPr>
          <w:rFonts w:ascii="Calibri Light" w:hAnsi="Calibri Light" w:cs="Calibri Light"/>
          <w:sz w:val="24"/>
          <w:szCs w:val="24"/>
        </w:rPr>
      </w:pPr>
      <w:r w:rsidRPr="00E8746A">
        <w:rPr>
          <w:rFonts w:ascii="Calibri Light" w:hAnsi="Calibri Light" w:cs="Calibri Light"/>
          <w:color w:val="000000"/>
          <w:sz w:val="24"/>
          <w:szCs w:val="24"/>
        </w:rPr>
        <w:t>wartość towaru lub usługi objętego obowiązkiem podatkowym Zamawiającego, bez kwoty podatku;</w:t>
      </w:r>
    </w:p>
    <w:p w14:paraId="2AD655BC" w14:textId="5AB7E619" w:rsidR="00E8746A" w:rsidRPr="002E6300" w:rsidRDefault="00E8746A" w:rsidP="002E6300">
      <w:pPr>
        <w:pStyle w:val="Akapitzlist"/>
        <w:numPr>
          <w:ilvl w:val="0"/>
          <w:numId w:val="52"/>
        </w:numPr>
        <w:tabs>
          <w:tab w:val="left" w:pos="0"/>
        </w:tabs>
        <w:ind w:left="567" w:hanging="425"/>
        <w:jc w:val="both"/>
        <w:rPr>
          <w:rFonts w:ascii="Calibri Light" w:hAnsi="Calibri Light" w:cs="Calibri Light"/>
          <w:sz w:val="24"/>
          <w:szCs w:val="24"/>
        </w:rPr>
      </w:pPr>
      <w:r w:rsidRPr="00E8746A">
        <w:rPr>
          <w:rFonts w:ascii="Calibri Light" w:hAnsi="Calibri Light" w:cs="Calibri Light"/>
          <w:color w:val="000000"/>
          <w:sz w:val="24"/>
          <w:szCs w:val="24"/>
        </w:rPr>
        <w:t>stawkę podatku od towarów i usług, która zgodnie z wiedzą Wykonawcy, będzie miała zastosowanie.</w:t>
      </w:r>
    </w:p>
    <w:p w14:paraId="5A4E76BB" w14:textId="77777777" w:rsidR="00E8746A" w:rsidRPr="008E54B4" w:rsidRDefault="00E8746A" w:rsidP="008E54B4">
      <w:pPr>
        <w:spacing w:line="23" w:lineRule="atLeast"/>
        <w:jc w:val="both"/>
        <w:rPr>
          <w:rFonts w:ascii="Calibri Light" w:hAnsi="Calibri Light" w:cs="Calibri Light"/>
          <w:sz w:val="24"/>
          <w:szCs w:val="24"/>
        </w:rPr>
      </w:pPr>
    </w:p>
    <w:p w14:paraId="4EF51F64" w14:textId="77777777" w:rsidR="0042417D" w:rsidRPr="00F11DBF" w:rsidRDefault="0042417D"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XI</w:t>
      </w:r>
    </w:p>
    <w:p w14:paraId="2CC21413" w14:textId="77777777" w:rsidR="0042417D" w:rsidRPr="00F11DBF" w:rsidRDefault="0042417D"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INFORMACJA NA TEMAT MOŻLIWOŚCI ROZLICZANIA SIĘ W WALUTACH OBCYCH</w:t>
      </w:r>
    </w:p>
    <w:p w14:paraId="2C88E117" w14:textId="77777777" w:rsidR="0042417D" w:rsidRPr="00F11DBF" w:rsidRDefault="0042417D" w:rsidP="00504CEA">
      <w:pPr>
        <w:pStyle w:val="Tekstpodstawowy"/>
        <w:spacing w:line="23" w:lineRule="atLeast"/>
        <w:rPr>
          <w:rFonts w:ascii="Calibri Light" w:hAnsi="Calibri Light" w:cs="Calibri Light"/>
          <w:sz w:val="12"/>
          <w:szCs w:val="12"/>
        </w:rPr>
      </w:pPr>
    </w:p>
    <w:p w14:paraId="1A2FEE13" w14:textId="1C1F79A4" w:rsidR="0042417D" w:rsidRPr="00F11DBF" w:rsidRDefault="0042417D" w:rsidP="00504CEA">
      <w:pPr>
        <w:pStyle w:val="Tekstpodstawowy"/>
        <w:spacing w:line="23" w:lineRule="atLeast"/>
        <w:rPr>
          <w:rFonts w:ascii="Calibri Light" w:hAnsi="Calibri Light" w:cs="Calibri Light"/>
          <w:szCs w:val="24"/>
        </w:rPr>
      </w:pPr>
      <w:r w:rsidRPr="00F11DBF">
        <w:rPr>
          <w:rFonts w:ascii="Calibri Light" w:hAnsi="Calibri Light" w:cs="Calibri Light"/>
          <w:szCs w:val="24"/>
        </w:rPr>
        <w:t>Zamawiający będzie rozliczał się z Wykonawcą wyłącznie w walucie polskiej (PLN).</w:t>
      </w:r>
    </w:p>
    <w:p w14:paraId="2299102D" w14:textId="33A44C6C" w:rsidR="0042417D" w:rsidRPr="00F11DBF" w:rsidRDefault="0042417D" w:rsidP="00504CEA">
      <w:pPr>
        <w:tabs>
          <w:tab w:val="left" w:pos="1701"/>
        </w:tabs>
        <w:spacing w:line="23" w:lineRule="atLeast"/>
        <w:ind w:right="28"/>
        <w:jc w:val="both"/>
        <w:rPr>
          <w:rFonts w:ascii="Calibri Light" w:hAnsi="Calibri Light" w:cs="Calibri Light"/>
          <w:b/>
          <w:sz w:val="24"/>
          <w:szCs w:val="24"/>
        </w:rPr>
      </w:pPr>
    </w:p>
    <w:p w14:paraId="73F69429" w14:textId="77777777" w:rsidR="006E67D3" w:rsidRPr="00F11DBF" w:rsidRDefault="00304D95"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XI</w:t>
      </w:r>
      <w:r w:rsidR="0042417D" w:rsidRPr="00F11DBF">
        <w:rPr>
          <w:rFonts w:ascii="Calibri Light" w:hAnsi="Calibri Light" w:cs="Calibri Light"/>
          <w:sz w:val="24"/>
          <w:szCs w:val="24"/>
        </w:rPr>
        <w:t>I</w:t>
      </w:r>
    </w:p>
    <w:p w14:paraId="559ED637" w14:textId="77777777" w:rsidR="006E67D3" w:rsidRPr="00F11DBF" w:rsidRDefault="006E67D3"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INFORMACJA O ŚRODKACH KOMUNIKACJI ELEKTRONICZNEJ,</w:t>
      </w:r>
    </w:p>
    <w:p w14:paraId="498CD66B" w14:textId="77777777" w:rsidR="006E67D3" w:rsidRPr="00F11DBF" w:rsidRDefault="006E67D3"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PRZY UZYCIU KTÓRYCH ZAMAWIAJĄCY BĘDZIE KOMUNIKOWAŁ SIĘ Z WYKONAWCAMI,</w:t>
      </w:r>
    </w:p>
    <w:p w14:paraId="3B0AA9ED" w14:textId="77777777" w:rsidR="006E67D3" w:rsidRPr="00F11DBF" w:rsidRDefault="006E67D3" w:rsidP="00504CEA">
      <w:pPr>
        <w:spacing w:line="23" w:lineRule="atLeast"/>
        <w:jc w:val="both"/>
        <w:rPr>
          <w:rFonts w:ascii="Calibri Light" w:hAnsi="Calibri Light" w:cs="Calibri Light"/>
          <w:b/>
          <w:sz w:val="24"/>
          <w:szCs w:val="24"/>
        </w:rPr>
      </w:pPr>
    </w:p>
    <w:p w14:paraId="2325C7E2" w14:textId="6E2B016F" w:rsidR="002168A0" w:rsidRPr="00F11DBF" w:rsidRDefault="006E67D3" w:rsidP="00E8746A">
      <w:pPr>
        <w:numPr>
          <w:ilvl w:val="1"/>
          <w:numId w:val="7"/>
        </w:numPr>
        <w:tabs>
          <w:tab w:val="clear" w:pos="567"/>
        </w:tabs>
        <w:spacing w:line="23" w:lineRule="atLeast"/>
        <w:ind w:left="284" w:hanging="284"/>
        <w:jc w:val="both"/>
        <w:rPr>
          <w:rFonts w:ascii="Calibri Light" w:hAnsi="Calibri Light" w:cs="Calibri Light"/>
          <w:sz w:val="24"/>
          <w:szCs w:val="24"/>
        </w:rPr>
      </w:pPr>
      <w:r w:rsidRPr="00F11DBF">
        <w:rPr>
          <w:rFonts w:ascii="Calibri Light" w:hAnsi="Calibri Light" w:cs="Calibri Light"/>
          <w:sz w:val="24"/>
          <w:szCs w:val="24"/>
        </w:rPr>
        <w:t xml:space="preserve">Z zastrzeżeniem postanowień zawartych </w:t>
      </w:r>
      <w:r w:rsidR="00B705E9" w:rsidRPr="00F11DBF">
        <w:rPr>
          <w:rFonts w:ascii="Calibri Light" w:hAnsi="Calibri Light" w:cs="Calibri Light"/>
          <w:sz w:val="24"/>
          <w:szCs w:val="24"/>
        </w:rPr>
        <w:t xml:space="preserve">w </w:t>
      </w:r>
      <w:r w:rsidR="009D29DC" w:rsidRPr="00F11DBF">
        <w:rPr>
          <w:rFonts w:ascii="Calibri Light" w:hAnsi="Calibri Light" w:cs="Calibri Light"/>
          <w:sz w:val="24"/>
          <w:szCs w:val="24"/>
        </w:rPr>
        <w:t>rozdziale</w:t>
      </w:r>
      <w:r w:rsidR="00B705E9" w:rsidRPr="00F11DBF">
        <w:rPr>
          <w:rFonts w:ascii="Calibri Light" w:hAnsi="Calibri Light" w:cs="Calibri Light"/>
          <w:sz w:val="24"/>
          <w:szCs w:val="24"/>
        </w:rPr>
        <w:t xml:space="preserve"> </w:t>
      </w:r>
      <w:r w:rsidR="0063294A" w:rsidRPr="00F11DBF">
        <w:rPr>
          <w:rFonts w:ascii="Calibri Light" w:hAnsi="Calibri Light" w:cs="Calibri Light"/>
          <w:sz w:val="24"/>
          <w:szCs w:val="24"/>
        </w:rPr>
        <w:t>XVI</w:t>
      </w:r>
      <w:r w:rsidR="00B705E9" w:rsidRPr="00F11DBF">
        <w:rPr>
          <w:rFonts w:ascii="Calibri Light" w:hAnsi="Calibri Light" w:cs="Calibri Light"/>
          <w:sz w:val="24"/>
          <w:szCs w:val="24"/>
        </w:rPr>
        <w:t xml:space="preserve"> SWZ</w:t>
      </w:r>
      <w:r w:rsidRPr="00F11DBF">
        <w:rPr>
          <w:rFonts w:ascii="Calibri Light" w:hAnsi="Calibri Light" w:cs="Calibri Light"/>
          <w:sz w:val="24"/>
          <w:szCs w:val="24"/>
        </w:rPr>
        <w:t xml:space="preserve"> oraz w </w:t>
      </w:r>
      <w:r w:rsidR="000C4B23" w:rsidRPr="00F11DBF">
        <w:rPr>
          <w:rFonts w:ascii="Calibri Light" w:hAnsi="Calibri Light" w:cs="Calibri Light"/>
          <w:sz w:val="24"/>
          <w:szCs w:val="24"/>
        </w:rPr>
        <w:t>ust.</w:t>
      </w:r>
      <w:r w:rsidR="009D29DC" w:rsidRPr="00F11DBF">
        <w:rPr>
          <w:rFonts w:ascii="Calibri Light" w:hAnsi="Calibri Light" w:cs="Calibri Light"/>
          <w:sz w:val="24"/>
          <w:szCs w:val="24"/>
        </w:rPr>
        <w:t xml:space="preserve"> 2 i</w:t>
      </w:r>
      <w:r w:rsidR="002168A0" w:rsidRPr="00F11DBF">
        <w:rPr>
          <w:rFonts w:ascii="Calibri Light" w:hAnsi="Calibri Light" w:cs="Calibri Light"/>
          <w:sz w:val="24"/>
          <w:szCs w:val="24"/>
        </w:rPr>
        <w:t xml:space="preserve"> w </w:t>
      </w:r>
      <w:r w:rsidR="000C4B23" w:rsidRPr="00F11DBF">
        <w:rPr>
          <w:rFonts w:ascii="Calibri Light" w:hAnsi="Calibri Light" w:cs="Calibri Light"/>
          <w:sz w:val="24"/>
          <w:szCs w:val="24"/>
        </w:rPr>
        <w:t>ust.</w:t>
      </w:r>
      <w:r w:rsidR="002168A0" w:rsidRPr="00F11DBF">
        <w:rPr>
          <w:rFonts w:ascii="Calibri Light" w:hAnsi="Calibri Light" w:cs="Calibri Light"/>
          <w:sz w:val="24"/>
          <w:szCs w:val="24"/>
        </w:rPr>
        <w:t xml:space="preserve"> </w:t>
      </w:r>
      <w:r w:rsidR="00143A7B" w:rsidRPr="00F11DBF">
        <w:rPr>
          <w:rFonts w:ascii="Calibri Light" w:hAnsi="Calibri Light" w:cs="Calibri Light"/>
          <w:sz w:val="24"/>
          <w:szCs w:val="24"/>
        </w:rPr>
        <w:t>4</w:t>
      </w:r>
      <w:r w:rsidRPr="00F11DBF">
        <w:rPr>
          <w:rFonts w:ascii="Calibri Light" w:hAnsi="Calibri Light" w:cs="Calibri Light"/>
          <w:sz w:val="24"/>
          <w:szCs w:val="24"/>
        </w:rPr>
        <w:t xml:space="preserve"> niniejszego </w:t>
      </w:r>
      <w:r w:rsidR="00843F27" w:rsidRPr="00F11DBF">
        <w:rPr>
          <w:rFonts w:ascii="Calibri Light" w:hAnsi="Calibri Light" w:cs="Calibri Light"/>
          <w:sz w:val="24"/>
          <w:szCs w:val="24"/>
        </w:rPr>
        <w:t>r</w:t>
      </w:r>
      <w:r w:rsidRPr="00F11DBF">
        <w:rPr>
          <w:rFonts w:ascii="Calibri Light" w:hAnsi="Calibri Light" w:cs="Calibri Light"/>
          <w:sz w:val="24"/>
          <w:szCs w:val="24"/>
        </w:rPr>
        <w:t>ozdziału</w:t>
      </w:r>
      <w:r w:rsidR="00AD6B52" w:rsidRPr="00F11DBF">
        <w:rPr>
          <w:rFonts w:ascii="Calibri Light" w:hAnsi="Calibri Light" w:cs="Calibri Light"/>
          <w:sz w:val="24"/>
          <w:szCs w:val="24"/>
        </w:rPr>
        <w:t xml:space="preserve"> SWZ</w:t>
      </w:r>
      <w:r w:rsidRPr="00F11DBF">
        <w:rPr>
          <w:rFonts w:ascii="Calibri Light" w:hAnsi="Calibri Light" w:cs="Calibri Light"/>
          <w:sz w:val="24"/>
          <w:szCs w:val="24"/>
        </w:rPr>
        <w:t xml:space="preserve">, komunikacja między Zamawiającym a Wykonawcami </w:t>
      </w:r>
      <w:r w:rsidR="00B705E9" w:rsidRPr="00F11DBF">
        <w:rPr>
          <w:rFonts w:ascii="Calibri Light" w:hAnsi="Calibri Light" w:cs="Calibri Light"/>
          <w:sz w:val="24"/>
          <w:szCs w:val="24"/>
        </w:rPr>
        <w:t xml:space="preserve">może się odbywać </w:t>
      </w:r>
      <w:r w:rsidR="002168A0" w:rsidRPr="00F11DBF">
        <w:rPr>
          <w:rFonts w:ascii="Calibri Light" w:hAnsi="Calibri Light" w:cs="Calibri Light"/>
          <w:sz w:val="24"/>
          <w:szCs w:val="24"/>
        </w:rPr>
        <w:t xml:space="preserve">wyłącznie </w:t>
      </w:r>
      <w:r w:rsidRPr="00F11DBF">
        <w:rPr>
          <w:rFonts w:ascii="Calibri Light" w:hAnsi="Calibri Light" w:cs="Calibri Light"/>
          <w:sz w:val="24"/>
          <w:szCs w:val="24"/>
        </w:rPr>
        <w:t>przy użyciu środk</w:t>
      </w:r>
      <w:r w:rsidR="00B705E9" w:rsidRPr="00F11DBF">
        <w:rPr>
          <w:rFonts w:ascii="Calibri Light" w:hAnsi="Calibri Light" w:cs="Calibri Light"/>
          <w:sz w:val="24"/>
          <w:szCs w:val="24"/>
        </w:rPr>
        <w:t xml:space="preserve">ów komunikacji elektronicznej w </w:t>
      </w:r>
      <w:r w:rsidRPr="00F11DBF">
        <w:rPr>
          <w:rFonts w:ascii="Calibri Light" w:hAnsi="Calibri Light" w:cs="Calibri Light"/>
          <w:sz w:val="24"/>
          <w:szCs w:val="24"/>
        </w:rPr>
        <w:t xml:space="preserve">rozumieniu ustawy </w:t>
      </w:r>
      <w:r w:rsidR="002168A0" w:rsidRPr="00F11DBF">
        <w:rPr>
          <w:rFonts w:ascii="Calibri Light" w:hAnsi="Calibri Light" w:cs="Calibri Light"/>
          <w:sz w:val="24"/>
          <w:szCs w:val="24"/>
        </w:rPr>
        <w:t>z dnia 18 lipca </w:t>
      </w:r>
      <w:r w:rsidR="009D29DC" w:rsidRPr="00F11DBF">
        <w:rPr>
          <w:rFonts w:ascii="Calibri Light" w:hAnsi="Calibri Light" w:cs="Calibri Light"/>
          <w:sz w:val="24"/>
          <w:szCs w:val="24"/>
        </w:rPr>
        <w:t>2002r. o </w:t>
      </w:r>
      <w:r w:rsidRPr="00F11DBF">
        <w:rPr>
          <w:rFonts w:ascii="Calibri Light" w:hAnsi="Calibri Light" w:cs="Calibri Light"/>
          <w:sz w:val="24"/>
          <w:szCs w:val="24"/>
        </w:rPr>
        <w:t>świadczeniu usług drogą elektroniczną (</w:t>
      </w:r>
      <w:proofErr w:type="spellStart"/>
      <w:r w:rsidR="00D538D0" w:rsidRPr="00F11DBF">
        <w:rPr>
          <w:rFonts w:ascii="Calibri Light" w:hAnsi="Calibri Light" w:cs="Calibri Light"/>
          <w:sz w:val="24"/>
          <w:szCs w:val="24"/>
        </w:rPr>
        <w:t>t.j</w:t>
      </w:r>
      <w:proofErr w:type="spellEnd"/>
      <w:r w:rsidR="00D538D0" w:rsidRPr="00F11DBF">
        <w:rPr>
          <w:rFonts w:ascii="Calibri Light" w:hAnsi="Calibri Light" w:cs="Calibri Light"/>
          <w:sz w:val="24"/>
          <w:szCs w:val="24"/>
        </w:rPr>
        <w:t xml:space="preserve">.: </w:t>
      </w:r>
      <w:r w:rsidRPr="00F11DBF">
        <w:rPr>
          <w:rFonts w:ascii="Calibri Light" w:hAnsi="Calibri Light" w:cs="Calibri Light"/>
          <w:sz w:val="24"/>
          <w:szCs w:val="24"/>
        </w:rPr>
        <w:t>Dz.</w:t>
      </w:r>
      <w:r w:rsidR="00B705E9" w:rsidRPr="00F11DBF">
        <w:rPr>
          <w:rFonts w:ascii="Calibri Light" w:hAnsi="Calibri Light" w:cs="Calibri Light"/>
          <w:sz w:val="24"/>
          <w:szCs w:val="24"/>
        </w:rPr>
        <w:t xml:space="preserve">U. z </w:t>
      </w:r>
      <w:r w:rsidRPr="00F11DBF">
        <w:rPr>
          <w:rFonts w:ascii="Calibri Light" w:hAnsi="Calibri Light" w:cs="Calibri Light"/>
          <w:sz w:val="24"/>
          <w:szCs w:val="24"/>
        </w:rPr>
        <w:t>2020r. poz. 344</w:t>
      </w:r>
      <w:r w:rsidR="002168A0" w:rsidRPr="00F11DBF">
        <w:rPr>
          <w:rFonts w:ascii="Calibri Light" w:hAnsi="Calibri Light" w:cs="Calibri Light"/>
          <w:sz w:val="24"/>
          <w:szCs w:val="24"/>
        </w:rPr>
        <w:t>)</w:t>
      </w:r>
      <w:r w:rsidR="002E2D32" w:rsidRPr="00F11DBF">
        <w:rPr>
          <w:rFonts w:ascii="Calibri Light" w:hAnsi="Calibri Light" w:cs="Calibri Light"/>
          <w:sz w:val="24"/>
          <w:szCs w:val="24"/>
        </w:rPr>
        <w:t>, tj</w:t>
      </w:r>
      <w:r w:rsidR="00F83A79" w:rsidRPr="00F11DBF">
        <w:rPr>
          <w:rFonts w:ascii="Calibri Light" w:hAnsi="Calibri Light" w:cs="Calibri Light"/>
          <w:sz w:val="24"/>
          <w:szCs w:val="24"/>
        </w:rPr>
        <w:t>.</w:t>
      </w:r>
      <w:r w:rsidR="002E2D32" w:rsidRPr="00F11DBF">
        <w:rPr>
          <w:rFonts w:ascii="Calibri Light" w:hAnsi="Calibri Light" w:cs="Calibri Light"/>
          <w:sz w:val="24"/>
          <w:szCs w:val="24"/>
        </w:rPr>
        <w:t>:</w:t>
      </w:r>
    </w:p>
    <w:p w14:paraId="0FA528C5" w14:textId="2FB34C6A" w:rsidR="00075426" w:rsidRPr="00F11DBF" w:rsidRDefault="004B20B2" w:rsidP="00E8746A">
      <w:pPr>
        <w:pStyle w:val="Akapitzlist"/>
        <w:numPr>
          <w:ilvl w:val="2"/>
          <w:numId w:val="7"/>
        </w:numPr>
        <w:tabs>
          <w:tab w:val="left" w:pos="426"/>
        </w:tabs>
        <w:spacing w:line="23" w:lineRule="atLeast"/>
        <w:ind w:left="426" w:hanging="284"/>
        <w:jc w:val="both"/>
        <w:rPr>
          <w:rFonts w:ascii="Calibri Light" w:hAnsi="Calibri Light" w:cs="Calibri Light"/>
          <w:sz w:val="24"/>
          <w:szCs w:val="24"/>
        </w:rPr>
      </w:pPr>
      <w:r w:rsidRPr="00F11DBF">
        <w:rPr>
          <w:rFonts w:ascii="Calibri Light" w:hAnsi="Calibri Light" w:cs="Calibri Light"/>
          <w:sz w:val="24"/>
          <w:szCs w:val="24"/>
        </w:rPr>
        <w:t>poprzez</w:t>
      </w:r>
      <w:r w:rsidRPr="00F11DBF">
        <w:rPr>
          <w:rFonts w:ascii="Calibri Light" w:hAnsi="Calibri Light" w:cs="Calibri Light"/>
          <w:b/>
          <w:sz w:val="24"/>
          <w:szCs w:val="24"/>
        </w:rPr>
        <w:t xml:space="preserve"> </w:t>
      </w:r>
      <w:r w:rsidRPr="00F11DBF">
        <w:rPr>
          <w:rFonts w:ascii="Calibri Light" w:hAnsi="Calibri Light" w:cs="Calibri Light"/>
          <w:sz w:val="24"/>
          <w:szCs w:val="24"/>
        </w:rPr>
        <w:t xml:space="preserve">Platformę </w:t>
      </w:r>
      <w:r w:rsidR="00D5150D" w:rsidRPr="00F11DBF">
        <w:rPr>
          <w:rFonts w:ascii="Calibri Light" w:hAnsi="Calibri Light" w:cs="Calibri Light"/>
          <w:sz w:val="24"/>
          <w:szCs w:val="24"/>
        </w:rPr>
        <w:t>zakupową</w:t>
      </w:r>
      <w:r w:rsidRPr="00F11DBF">
        <w:rPr>
          <w:rFonts w:ascii="Calibri Light" w:hAnsi="Calibri Light" w:cs="Calibri Light"/>
          <w:sz w:val="24"/>
          <w:szCs w:val="24"/>
        </w:rPr>
        <w:t xml:space="preserve"> pod adresem</w:t>
      </w:r>
      <w:r w:rsidR="00075426" w:rsidRPr="00F11DBF">
        <w:rPr>
          <w:rFonts w:ascii="Calibri Light" w:hAnsi="Calibri Light" w:cs="Calibri Light"/>
          <w:sz w:val="24"/>
          <w:szCs w:val="24"/>
        </w:rPr>
        <w:t>:</w:t>
      </w:r>
    </w:p>
    <w:p w14:paraId="675FB409" w14:textId="193A5D0E" w:rsidR="004B20B2" w:rsidRPr="00F11DBF" w:rsidRDefault="00710842" w:rsidP="00504CEA">
      <w:pPr>
        <w:pStyle w:val="Akapitzlist"/>
        <w:tabs>
          <w:tab w:val="left" w:pos="284"/>
        </w:tabs>
        <w:spacing w:line="23" w:lineRule="atLeast"/>
        <w:ind w:left="284"/>
        <w:jc w:val="both"/>
        <w:rPr>
          <w:rFonts w:ascii="Calibri Light" w:hAnsi="Calibri Light" w:cs="Calibri Light"/>
          <w:sz w:val="24"/>
          <w:szCs w:val="24"/>
        </w:rPr>
      </w:pPr>
      <w:hyperlink r:id="rId13" w:history="1">
        <w:r w:rsidR="00AD34AE" w:rsidRPr="00F11DBF">
          <w:rPr>
            <w:rStyle w:val="Hipercze"/>
            <w:rFonts w:ascii="Calibri Light" w:hAnsi="Calibri Light" w:cs="Calibri Light"/>
            <w:sz w:val="24"/>
            <w:szCs w:val="24"/>
          </w:rPr>
          <w:t>https://platformazakupowa.pl/pn/skoczow/proceedings</w:t>
        </w:r>
      </w:hyperlink>
      <w:r w:rsidR="00BF7BCF" w:rsidRPr="00F11DBF">
        <w:rPr>
          <w:rFonts w:ascii="Calibri Light" w:hAnsi="Calibri Light" w:cs="Calibri Light"/>
          <w:sz w:val="24"/>
          <w:szCs w:val="24"/>
        </w:rPr>
        <w:t xml:space="preserve"> </w:t>
      </w:r>
      <w:r w:rsidR="004B20B2" w:rsidRPr="00F11DBF">
        <w:rPr>
          <w:rFonts w:ascii="Calibri Light" w:hAnsi="Calibri Light" w:cs="Calibri Light"/>
          <w:sz w:val="24"/>
          <w:szCs w:val="24"/>
        </w:rPr>
        <w:t xml:space="preserve">(zwanej dalej zamiennie Platformą </w:t>
      </w:r>
      <w:r w:rsidR="00D5150D" w:rsidRPr="00F11DBF">
        <w:rPr>
          <w:rFonts w:ascii="Calibri Light" w:hAnsi="Calibri Light" w:cs="Calibri Light"/>
          <w:sz w:val="24"/>
          <w:szCs w:val="24"/>
        </w:rPr>
        <w:t>zakupową</w:t>
      </w:r>
      <w:r w:rsidR="004B20B2" w:rsidRPr="00F11DBF">
        <w:rPr>
          <w:rFonts w:ascii="Calibri Light" w:hAnsi="Calibri Light" w:cs="Calibri Light"/>
          <w:sz w:val="24"/>
          <w:szCs w:val="24"/>
        </w:rPr>
        <w:t>)</w:t>
      </w:r>
      <w:r w:rsidR="00075426" w:rsidRPr="00F11DBF">
        <w:rPr>
          <w:rFonts w:ascii="Calibri Light" w:hAnsi="Calibri Light" w:cs="Calibri Light"/>
          <w:sz w:val="24"/>
          <w:szCs w:val="24"/>
        </w:rPr>
        <w:t xml:space="preserve"> –</w:t>
      </w:r>
      <w:r w:rsidR="004B20B2" w:rsidRPr="00F11DBF">
        <w:rPr>
          <w:rFonts w:ascii="Calibri Light" w:hAnsi="Calibri Light" w:cs="Calibri Light"/>
          <w:sz w:val="24"/>
          <w:szCs w:val="24"/>
        </w:rPr>
        <w:t xml:space="preserve"> w wierszu oznaczonym tytułem oraz z</w:t>
      </w:r>
      <w:r w:rsidR="009E2F24" w:rsidRPr="00F11DBF">
        <w:rPr>
          <w:rFonts w:ascii="Calibri Light" w:hAnsi="Calibri Light" w:cs="Calibri Light"/>
          <w:sz w:val="24"/>
          <w:szCs w:val="24"/>
        </w:rPr>
        <w:t>nakiem niniejszego postępowania</w:t>
      </w:r>
    </w:p>
    <w:p w14:paraId="353FFA3D" w14:textId="1B1F8E31" w:rsidR="00075426" w:rsidRPr="00F11DBF" w:rsidRDefault="006041F9" w:rsidP="00504CEA">
      <w:pPr>
        <w:pStyle w:val="Akapitzlist"/>
        <w:tabs>
          <w:tab w:val="left" w:pos="851"/>
        </w:tabs>
        <w:spacing w:line="23" w:lineRule="atLeast"/>
        <w:ind w:left="426"/>
        <w:jc w:val="both"/>
        <w:rPr>
          <w:rFonts w:ascii="Calibri Light" w:hAnsi="Calibri Light" w:cs="Calibri Light"/>
          <w:sz w:val="24"/>
          <w:szCs w:val="24"/>
        </w:rPr>
      </w:pPr>
      <w:r w:rsidRPr="00F11DBF">
        <w:rPr>
          <w:rFonts w:ascii="Calibri Light" w:hAnsi="Calibri Light" w:cs="Calibri Light"/>
          <w:sz w:val="24"/>
          <w:szCs w:val="24"/>
        </w:rPr>
        <w:t>l</w:t>
      </w:r>
      <w:r w:rsidR="00075426" w:rsidRPr="00F11DBF">
        <w:rPr>
          <w:rFonts w:ascii="Calibri Light" w:hAnsi="Calibri Light" w:cs="Calibri Light"/>
          <w:sz w:val="24"/>
          <w:szCs w:val="24"/>
        </w:rPr>
        <w:t>ub:</w:t>
      </w:r>
    </w:p>
    <w:p w14:paraId="2FE6A232" w14:textId="77777777" w:rsidR="00786EC0" w:rsidRPr="00786EC0" w:rsidRDefault="002168A0" w:rsidP="00E8746A">
      <w:pPr>
        <w:pStyle w:val="Akapitzlist"/>
        <w:numPr>
          <w:ilvl w:val="2"/>
          <w:numId w:val="7"/>
        </w:numPr>
        <w:tabs>
          <w:tab w:val="left" w:pos="426"/>
        </w:tabs>
        <w:spacing w:line="23" w:lineRule="atLeast"/>
        <w:ind w:left="426" w:hanging="284"/>
        <w:jc w:val="both"/>
        <w:rPr>
          <w:rFonts w:ascii="Calibri Light" w:hAnsi="Calibri Light" w:cs="Calibri Light"/>
          <w:sz w:val="24"/>
          <w:szCs w:val="24"/>
        </w:rPr>
      </w:pPr>
      <w:r w:rsidRPr="00F11DBF">
        <w:rPr>
          <w:rFonts w:ascii="Calibri Light" w:hAnsi="Calibri Light" w:cs="Calibri Light"/>
          <w:sz w:val="24"/>
          <w:szCs w:val="24"/>
        </w:rPr>
        <w:t xml:space="preserve">pocztą elektroniczną na </w:t>
      </w:r>
      <w:r w:rsidR="006E67D3" w:rsidRPr="00F11DBF">
        <w:rPr>
          <w:rFonts w:ascii="Calibri Light" w:hAnsi="Calibri Light" w:cs="Calibri Light"/>
          <w:sz w:val="24"/>
          <w:szCs w:val="24"/>
        </w:rPr>
        <w:t>adres e-mail</w:t>
      </w:r>
      <w:r w:rsidR="0034087D" w:rsidRPr="00F11DBF">
        <w:rPr>
          <w:rFonts w:ascii="Calibri Light" w:hAnsi="Calibri Light" w:cs="Calibri Light"/>
          <w:sz w:val="24"/>
          <w:szCs w:val="24"/>
        </w:rPr>
        <w:t xml:space="preserve"> Zamawiającego</w:t>
      </w:r>
      <w:r w:rsidR="006E67D3" w:rsidRPr="00F11DBF">
        <w:rPr>
          <w:rFonts w:ascii="Calibri Light" w:hAnsi="Calibri Light" w:cs="Calibri Light"/>
          <w:color w:val="000000" w:themeColor="text1"/>
          <w:sz w:val="24"/>
          <w:szCs w:val="24"/>
        </w:rPr>
        <w:t xml:space="preserve">: </w:t>
      </w:r>
    </w:p>
    <w:p w14:paraId="52F0C3C0" w14:textId="6D97CFDC" w:rsidR="0034087D" w:rsidRPr="00786EC0" w:rsidRDefault="00710842" w:rsidP="00786EC0">
      <w:pPr>
        <w:pStyle w:val="Akapitzlist"/>
        <w:tabs>
          <w:tab w:val="left" w:pos="426"/>
        </w:tabs>
        <w:spacing w:line="23" w:lineRule="atLeast"/>
        <w:ind w:left="426"/>
        <w:jc w:val="both"/>
        <w:rPr>
          <w:rFonts w:ascii="Calibri Light" w:hAnsi="Calibri Light" w:cs="Calibri Light"/>
          <w:sz w:val="24"/>
          <w:szCs w:val="24"/>
        </w:rPr>
      </w:pPr>
      <w:hyperlink r:id="rId14" w:history="1">
        <w:r w:rsidR="00786EC0" w:rsidRPr="00786EC0">
          <w:rPr>
            <w:rStyle w:val="Hipercze"/>
            <w:rFonts w:ascii="Calibri Light" w:hAnsi="Calibri Light" w:cs="Calibri Light"/>
            <w:sz w:val="24"/>
            <w:szCs w:val="24"/>
          </w:rPr>
          <w:t>zamowienia.publiczne@mzd.skoczow.pl</w:t>
        </w:r>
      </w:hyperlink>
      <w:r w:rsidR="00786EC0">
        <w:rPr>
          <w:rFonts w:ascii="Calibri" w:hAnsi="Calibri" w:cs="Arial"/>
          <w:color w:val="0000FF"/>
          <w:sz w:val="22"/>
          <w:szCs w:val="22"/>
          <w:u w:val="single"/>
        </w:rPr>
        <w:t xml:space="preserve"> </w:t>
      </w:r>
      <w:r w:rsidR="0034087D" w:rsidRPr="00786EC0">
        <w:rPr>
          <w:rFonts w:ascii="Calibri Light" w:hAnsi="Calibri Light" w:cs="Calibri Light"/>
          <w:sz w:val="24"/>
          <w:szCs w:val="24"/>
        </w:rPr>
        <w:t xml:space="preserve">oraz </w:t>
      </w:r>
      <w:r w:rsidR="0094430B" w:rsidRPr="00786EC0">
        <w:rPr>
          <w:rFonts w:ascii="Calibri Light" w:hAnsi="Calibri Light" w:cs="Calibri Light"/>
          <w:sz w:val="24"/>
          <w:szCs w:val="24"/>
        </w:rPr>
        <w:t>adres (</w:t>
      </w:r>
      <w:r w:rsidR="0034087D" w:rsidRPr="00786EC0">
        <w:rPr>
          <w:rFonts w:ascii="Calibri Light" w:hAnsi="Calibri Light" w:cs="Calibri Light"/>
          <w:sz w:val="24"/>
          <w:szCs w:val="24"/>
        </w:rPr>
        <w:t>adresy</w:t>
      </w:r>
      <w:r w:rsidR="0094430B" w:rsidRPr="00786EC0">
        <w:rPr>
          <w:rFonts w:ascii="Calibri Light" w:hAnsi="Calibri Light" w:cs="Calibri Light"/>
          <w:sz w:val="24"/>
          <w:szCs w:val="24"/>
        </w:rPr>
        <w:t>)</w:t>
      </w:r>
      <w:r w:rsidR="0034087D" w:rsidRPr="00786EC0">
        <w:rPr>
          <w:rFonts w:ascii="Calibri Light" w:hAnsi="Calibri Light" w:cs="Calibri Light"/>
          <w:sz w:val="24"/>
          <w:szCs w:val="24"/>
        </w:rPr>
        <w:t xml:space="preserve"> e</w:t>
      </w:r>
      <w:r w:rsidR="0034087D" w:rsidRPr="00786EC0">
        <w:rPr>
          <w:rFonts w:ascii="Calibri Light" w:hAnsi="Calibri Light" w:cs="Calibri Light"/>
          <w:sz w:val="24"/>
          <w:szCs w:val="24"/>
        </w:rPr>
        <w:noBreakHyphen/>
        <w:t xml:space="preserve">mail Wykonawcy podane w Formularzu oferty (załącznik nr 1 do SWZ). </w:t>
      </w:r>
      <w:r w:rsidR="00EF7627" w:rsidRPr="00786EC0">
        <w:rPr>
          <w:rFonts w:ascii="Calibri Light" w:hAnsi="Calibri Light" w:cs="Calibri Light"/>
          <w:sz w:val="24"/>
          <w:szCs w:val="24"/>
        </w:rPr>
        <w:t>Po </w:t>
      </w:r>
      <w:r w:rsidR="0094430B" w:rsidRPr="00786EC0">
        <w:rPr>
          <w:rFonts w:ascii="Calibri Light" w:hAnsi="Calibri Light" w:cs="Calibri Light"/>
          <w:sz w:val="24"/>
          <w:szCs w:val="24"/>
        </w:rPr>
        <w:t xml:space="preserve">otwarciu ofert kontakt przez adres </w:t>
      </w:r>
      <w:r w:rsidR="00786EC0">
        <w:rPr>
          <w:rFonts w:ascii="Calibri Light" w:hAnsi="Calibri Light" w:cs="Calibri Light"/>
          <w:sz w:val="24"/>
          <w:szCs w:val="24"/>
        </w:rPr>
        <w:br/>
      </w:r>
      <w:r w:rsidR="0094430B" w:rsidRPr="00786EC0">
        <w:rPr>
          <w:rFonts w:ascii="Calibri Light" w:hAnsi="Calibri Light" w:cs="Calibri Light"/>
          <w:sz w:val="24"/>
          <w:szCs w:val="24"/>
        </w:rPr>
        <w:t>e-mail będzie możliwy tylko poprzez adres (adresy) wskazany w formularzu oferty.</w:t>
      </w:r>
    </w:p>
    <w:p w14:paraId="2A3D56E9" w14:textId="27D06F20" w:rsidR="00DA3E1B" w:rsidRPr="00F11DBF" w:rsidRDefault="006E67D3" w:rsidP="00E8746A">
      <w:pPr>
        <w:numPr>
          <w:ilvl w:val="1"/>
          <w:numId w:val="7"/>
        </w:numPr>
        <w:tabs>
          <w:tab w:val="clear" w:pos="567"/>
        </w:tabs>
        <w:spacing w:line="23" w:lineRule="atLeast"/>
        <w:ind w:left="284" w:hanging="284"/>
        <w:jc w:val="both"/>
        <w:rPr>
          <w:rFonts w:ascii="Calibri Light" w:hAnsi="Calibri Light" w:cs="Calibri Light"/>
          <w:sz w:val="24"/>
          <w:szCs w:val="24"/>
        </w:rPr>
      </w:pPr>
      <w:r w:rsidRPr="00F11DBF">
        <w:rPr>
          <w:rFonts w:ascii="Calibri Light" w:hAnsi="Calibri Light" w:cs="Calibri Light"/>
          <w:b/>
          <w:sz w:val="24"/>
          <w:szCs w:val="24"/>
        </w:rPr>
        <w:t>Ofertę składa się pod rygor</w:t>
      </w:r>
      <w:r w:rsidR="00B04DDC" w:rsidRPr="00F11DBF">
        <w:rPr>
          <w:rFonts w:ascii="Calibri Light" w:hAnsi="Calibri Light" w:cs="Calibri Light"/>
          <w:b/>
          <w:sz w:val="24"/>
          <w:szCs w:val="24"/>
        </w:rPr>
        <w:t>em nieważności, zgodnie z wyborem W</w:t>
      </w:r>
      <w:r w:rsidR="00DA3E1B" w:rsidRPr="00F11DBF">
        <w:rPr>
          <w:rFonts w:ascii="Calibri Light" w:hAnsi="Calibri Light" w:cs="Calibri Light"/>
          <w:b/>
          <w:sz w:val="24"/>
          <w:szCs w:val="24"/>
        </w:rPr>
        <w:t>ykonawcy</w:t>
      </w:r>
      <w:r w:rsidR="00230041" w:rsidRPr="00F11DBF">
        <w:rPr>
          <w:rFonts w:ascii="Calibri Light" w:hAnsi="Calibri Light" w:cs="Calibri Light"/>
          <w:b/>
          <w:sz w:val="24"/>
          <w:szCs w:val="24"/>
        </w:rPr>
        <w:t>:</w:t>
      </w:r>
    </w:p>
    <w:p w14:paraId="0E3BEC15" w14:textId="426C90B1" w:rsidR="00DA3E1B" w:rsidRPr="00F11DBF" w:rsidRDefault="00B04DDC" w:rsidP="00E8746A">
      <w:pPr>
        <w:pStyle w:val="Akapitzlist"/>
        <w:numPr>
          <w:ilvl w:val="2"/>
          <w:numId w:val="7"/>
        </w:numPr>
        <w:spacing w:line="23" w:lineRule="atLeast"/>
        <w:ind w:left="567" w:hanging="283"/>
        <w:jc w:val="both"/>
        <w:rPr>
          <w:rFonts w:ascii="Calibri Light" w:hAnsi="Calibri Light" w:cs="Calibri Light"/>
          <w:sz w:val="24"/>
          <w:szCs w:val="24"/>
        </w:rPr>
      </w:pPr>
      <w:r w:rsidRPr="00F11DBF">
        <w:rPr>
          <w:rFonts w:ascii="Calibri Light" w:hAnsi="Calibri Light" w:cs="Calibri Light"/>
          <w:b/>
          <w:sz w:val="24"/>
          <w:szCs w:val="24"/>
        </w:rPr>
        <w:t>w formie elektronicznej (oznacza to postać elektroniczną opatrzoną kwalifikowanym podpisem elektronicznym)</w:t>
      </w:r>
      <w:r w:rsidR="006D40B0" w:rsidRPr="00F11DBF">
        <w:rPr>
          <w:rFonts w:ascii="Calibri Light" w:hAnsi="Calibri Light" w:cs="Calibri Light"/>
          <w:b/>
          <w:sz w:val="24"/>
          <w:szCs w:val="24"/>
        </w:rPr>
        <w:t xml:space="preserve"> lub</w:t>
      </w:r>
    </w:p>
    <w:p w14:paraId="4B0E5EED" w14:textId="59621DD7" w:rsidR="00933B96" w:rsidRPr="00F11DBF" w:rsidRDefault="006E67D3" w:rsidP="00E8746A">
      <w:pPr>
        <w:pStyle w:val="Akapitzlist"/>
        <w:numPr>
          <w:ilvl w:val="2"/>
          <w:numId w:val="7"/>
        </w:numPr>
        <w:spacing w:line="23" w:lineRule="atLeast"/>
        <w:ind w:left="567" w:hanging="283"/>
        <w:jc w:val="both"/>
        <w:rPr>
          <w:rFonts w:ascii="Calibri Light" w:hAnsi="Calibri Light" w:cs="Calibri Light"/>
          <w:sz w:val="24"/>
          <w:szCs w:val="24"/>
        </w:rPr>
      </w:pPr>
      <w:r w:rsidRPr="00F11DBF">
        <w:rPr>
          <w:rFonts w:ascii="Calibri Light" w:hAnsi="Calibri Light" w:cs="Calibri Light"/>
          <w:b/>
          <w:sz w:val="24"/>
          <w:szCs w:val="24"/>
        </w:rPr>
        <w:t>w postaci elektronicznej</w:t>
      </w:r>
      <w:r w:rsidR="00DA3E1B" w:rsidRPr="00F11DBF">
        <w:rPr>
          <w:rFonts w:ascii="Calibri Light" w:hAnsi="Calibri Light" w:cs="Calibri Light"/>
          <w:b/>
          <w:sz w:val="24"/>
          <w:szCs w:val="24"/>
        </w:rPr>
        <w:t xml:space="preserve"> opatrzonej podpisem zaufanym lub podpisem osobistym</w:t>
      </w:r>
    </w:p>
    <w:p w14:paraId="0362AD58" w14:textId="48BEF97F" w:rsidR="00993E51" w:rsidRPr="00F11DBF" w:rsidRDefault="007C5F73" w:rsidP="00504CEA">
      <w:pPr>
        <w:spacing w:line="23" w:lineRule="atLeast"/>
        <w:ind w:left="426"/>
        <w:jc w:val="both"/>
        <w:rPr>
          <w:rFonts w:ascii="Calibri Light" w:hAnsi="Calibri Light" w:cs="Calibri Light"/>
          <w:b/>
          <w:sz w:val="24"/>
          <w:szCs w:val="24"/>
        </w:rPr>
      </w:pPr>
      <w:r w:rsidRPr="00F11DBF">
        <w:rPr>
          <w:rFonts w:ascii="Calibri Light" w:hAnsi="Calibri Light" w:cs="Calibri Light"/>
          <w:b/>
          <w:sz w:val="24"/>
          <w:szCs w:val="24"/>
        </w:rPr>
        <w:t xml:space="preserve">- wyłącznie poprzez Platformę </w:t>
      </w:r>
      <w:r w:rsidR="00F37EE3" w:rsidRPr="00F11DBF">
        <w:rPr>
          <w:rFonts w:ascii="Calibri Light" w:hAnsi="Calibri Light" w:cs="Calibri Light"/>
          <w:b/>
          <w:sz w:val="24"/>
          <w:szCs w:val="24"/>
        </w:rPr>
        <w:t>zakupową</w:t>
      </w:r>
      <w:r w:rsidRPr="00F11DBF">
        <w:rPr>
          <w:rFonts w:ascii="Calibri Light" w:hAnsi="Calibri Light" w:cs="Calibri Light"/>
          <w:b/>
          <w:sz w:val="24"/>
          <w:szCs w:val="24"/>
        </w:rPr>
        <w:t>.</w:t>
      </w:r>
      <w:r w:rsidR="00F83A79" w:rsidRPr="00F11DBF">
        <w:rPr>
          <w:rFonts w:ascii="Calibri Light" w:hAnsi="Calibri Light" w:cs="Calibri Light"/>
          <w:b/>
          <w:sz w:val="24"/>
          <w:szCs w:val="24"/>
        </w:rPr>
        <w:t xml:space="preserve"> </w:t>
      </w:r>
    </w:p>
    <w:p w14:paraId="39952CC7" w14:textId="4BF1FA5B" w:rsidR="006E67D3" w:rsidRPr="00F11DBF" w:rsidRDefault="006E67D3" w:rsidP="00E8746A">
      <w:pPr>
        <w:numPr>
          <w:ilvl w:val="1"/>
          <w:numId w:val="7"/>
        </w:numPr>
        <w:tabs>
          <w:tab w:val="clear" w:pos="567"/>
        </w:tabs>
        <w:spacing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Zamawiający lub Wykonawca przekazują</w:t>
      </w:r>
      <w:r w:rsidR="00FC397D" w:rsidRPr="00F11DBF">
        <w:rPr>
          <w:rFonts w:ascii="Calibri Light" w:hAnsi="Calibri Light" w:cs="Calibri Light"/>
          <w:sz w:val="24"/>
          <w:szCs w:val="24"/>
        </w:rPr>
        <w:t>c</w:t>
      </w:r>
      <w:r w:rsidRPr="00F11DBF">
        <w:rPr>
          <w:rFonts w:ascii="Calibri Light" w:hAnsi="Calibri Light" w:cs="Calibri Light"/>
          <w:sz w:val="24"/>
          <w:szCs w:val="24"/>
        </w:rPr>
        <w:t xml:space="preserve"> oświadczenia, wnioski, zawiadomienia oraz informacje przy użyciu środków komunikacji elektronicznej w rozumieniu ustawy z d</w:t>
      </w:r>
      <w:r w:rsidR="00075426" w:rsidRPr="00F11DBF">
        <w:rPr>
          <w:rFonts w:ascii="Calibri Light" w:hAnsi="Calibri Light" w:cs="Calibri Light"/>
          <w:sz w:val="24"/>
          <w:szCs w:val="24"/>
        </w:rPr>
        <w:t>nia 18 lipca 2002</w:t>
      </w:r>
      <w:r w:rsidRPr="00F11DBF">
        <w:rPr>
          <w:rFonts w:ascii="Calibri Light" w:hAnsi="Calibri Light" w:cs="Calibri Light"/>
          <w:sz w:val="24"/>
          <w:szCs w:val="24"/>
        </w:rPr>
        <w:t>r. o</w:t>
      </w:r>
      <w:r w:rsidR="00011A44" w:rsidRPr="00F11DBF">
        <w:rPr>
          <w:rFonts w:ascii="Calibri Light" w:hAnsi="Calibri Light" w:cs="Calibri Light"/>
          <w:sz w:val="24"/>
          <w:szCs w:val="24"/>
        </w:rPr>
        <w:t> </w:t>
      </w:r>
      <w:r w:rsidRPr="00F11DBF">
        <w:rPr>
          <w:rFonts w:ascii="Calibri Light" w:hAnsi="Calibri Light" w:cs="Calibri Light"/>
          <w:sz w:val="24"/>
          <w:szCs w:val="24"/>
        </w:rPr>
        <w:t xml:space="preserve">świadczeniu usług drogą elektroniczną, </w:t>
      </w:r>
      <w:r w:rsidR="00FC397D" w:rsidRPr="00F11DBF">
        <w:rPr>
          <w:rFonts w:ascii="Calibri Light" w:hAnsi="Calibri Light" w:cs="Calibri Light"/>
          <w:sz w:val="24"/>
          <w:szCs w:val="24"/>
        </w:rPr>
        <w:t>mogą</w:t>
      </w:r>
      <w:r w:rsidRPr="00F11DBF">
        <w:rPr>
          <w:rFonts w:ascii="Calibri Light" w:hAnsi="Calibri Light" w:cs="Calibri Light"/>
          <w:sz w:val="24"/>
          <w:szCs w:val="24"/>
        </w:rPr>
        <w:t xml:space="preserve"> </w:t>
      </w:r>
      <w:r w:rsidR="00FC397D" w:rsidRPr="00F11DBF">
        <w:rPr>
          <w:rFonts w:ascii="Calibri Light" w:hAnsi="Calibri Light" w:cs="Calibri Light"/>
          <w:sz w:val="24"/>
          <w:szCs w:val="24"/>
        </w:rPr>
        <w:t>zażądać od</w:t>
      </w:r>
      <w:r w:rsidRPr="00F11DBF">
        <w:rPr>
          <w:rFonts w:ascii="Calibri Light" w:hAnsi="Calibri Light" w:cs="Calibri Light"/>
          <w:sz w:val="24"/>
          <w:szCs w:val="24"/>
        </w:rPr>
        <w:t xml:space="preserve"> drugiej </w:t>
      </w:r>
      <w:r w:rsidR="00FC397D" w:rsidRPr="00F11DBF">
        <w:rPr>
          <w:rFonts w:ascii="Calibri Light" w:hAnsi="Calibri Light" w:cs="Calibri Light"/>
          <w:sz w:val="24"/>
          <w:szCs w:val="24"/>
        </w:rPr>
        <w:t>strony niezwłocznego potwierdzenia</w:t>
      </w:r>
      <w:r w:rsidRPr="00F11DBF">
        <w:rPr>
          <w:rFonts w:ascii="Calibri Light" w:hAnsi="Calibri Light" w:cs="Calibri Light"/>
          <w:sz w:val="24"/>
          <w:szCs w:val="24"/>
        </w:rPr>
        <w:t xml:space="preserve"> ich otrzymania.</w:t>
      </w:r>
    </w:p>
    <w:p w14:paraId="7A0979C8" w14:textId="7EF025D6" w:rsidR="00011A44" w:rsidRPr="00E90863" w:rsidRDefault="00011A44" w:rsidP="00E8746A">
      <w:pPr>
        <w:numPr>
          <w:ilvl w:val="1"/>
          <w:numId w:val="7"/>
        </w:numPr>
        <w:tabs>
          <w:tab w:val="clear" w:pos="567"/>
        </w:tabs>
        <w:spacing w:before="60"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 xml:space="preserve">Komunikacja ustna </w:t>
      </w:r>
      <w:r w:rsidRPr="00E90863">
        <w:rPr>
          <w:rFonts w:ascii="Calibri Light" w:hAnsi="Calibri Light" w:cs="Calibri Light"/>
          <w:sz w:val="24"/>
          <w:szCs w:val="24"/>
        </w:rPr>
        <w:t xml:space="preserve">dopuszczalna jest wyłącznie </w:t>
      </w:r>
      <w:r w:rsidR="00C04BE4" w:rsidRPr="00E90863">
        <w:rPr>
          <w:rFonts w:ascii="Calibri Light" w:hAnsi="Calibri Light" w:cs="Calibri Light"/>
          <w:sz w:val="24"/>
          <w:szCs w:val="24"/>
        </w:rPr>
        <w:t xml:space="preserve">w odniesieniu </w:t>
      </w:r>
      <w:r w:rsidR="0074446C" w:rsidRPr="00E90863">
        <w:rPr>
          <w:rFonts w:ascii="Calibri Light" w:hAnsi="Calibri Light" w:cs="Calibri Light"/>
          <w:sz w:val="24"/>
          <w:szCs w:val="24"/>
        </w:rPr>
        <w:t>do </w:t>
      </w:r>
      <w:r w:rsidRPr="00E90863">
        <w:rPr>
          <w:rFonts w:ascii="Calibri Light" w:hAnsi="Calibri Light" w:cs="Calibri Light"/>
          <w:sz w:val="24"/>
          <w:szCs w:val="24"/>
        </w:rPr>
        <w:t>informacji, które nie są istotne, w szczególności nie doty</w:t>
      </w:r>
      <w:r w:rsidR="0074446C" w:rsidRPr="00E90863">
        <w:rPr>
          <w:rFonts w:ascii="Calibri Light" w:hAnsi="Calibri Light" w:cs="Calibri Light"/>
          <w:sz w:val="24"/>
          <w:szCs w:val="24"/>
        </w:rPr>
        <w:t>czą ogłoszenia o zamówieniu lub </w:t>
      </w:r>
      <w:r w:rsidRPr="00E90863">
        <w:rPr>
          <w:rFonts w:ascii="Calibri Light" w:hAnsi="Calibri Light" w:cs="Calibri Light"/>
          <w:sz w:val="24"/>
          <w:szCs w:val="24"/>
        </w:rPr>
        <w:t>dokumentów zamówienia</w:t>
      </w:r>
      <w:r w:rsidR="00C373C5" w:rsidRPr="00E90863">
        <w:rPr>
          <w:rFonts w:ascii="Calibri Light" w:hAnsi="Calibri Light" w:cs="Calibri Light"/>
          <w:sz w:val="24"/>
          <w:szCs w:val="24"/>
        </w:rPr>
        <w:t>, ofert, o</w:t>
      </w:r>
      <w:r w:rsidR="007715D6" w:rsidRPr="00E90863">
        <w:rPr>
          <w:rFonts w:ascii="Calibri Light" w:hAnsi="Calibri Light" w:cs="Calibri Light"/>
          <w:sz w:val="24"/>
          <w:szCs w:val="24"/>
        </w:rPr>
        <w:t> </w:t>
      </w:r>
      <w:r w:rsidR="00C373C5" w:rsidRPr="00E90863">
        <w:rPr>
          <w:rFonts w:ascii="Calibri Light" w:hAnsi="Calibri Light" w:cs="Calibri Light"/>
          <w:sz w:val="24"/>
          <w:szCs w:val="24"/>
        </w:rPr>
        <w:t>ile</w:t>
      </w:r>
      <w:r w:rsidR="007715D6" w:rsidRPr="00E90863">
        <w:rPr>
          <w:rFonts w:ascii="Calibri Light" w:hAnsi="Calibri Light" w:cs="Calibri Light"/>
          <w:sz w:val="24"/>
          <w:szCs w:val="24"/>
        </w:rPr>
        <w:t> </w:t>
      </w:r>
      <w:r w:rsidR="00C373C5" w:rsidRPr="00E90863">
        <w:rPr>
          <w:rFonts w:ascii="Calibri Light" w:hAnsi="Calibri Light" w:cs="Calibri Light"/>
          <w:sz w:val="24"/>
          <w:szCs w:val="24"/>
        </w:rPr>
        <w:t xml:space="preserve">jej treść jest </w:t>
      </w:r>
      <w:r w:rsidR="00D73844" w:rsidRPr="00E90863">
        <w:rPr>
          <w:rFonts w:ascii="Calibri Light" w:hAnsi="Calibri Light" w:cs="Calibri Light"/>
          <w:sz w:val="24"/>
          <w:szCs w:val="24"/>
        </w:rPr>
        <w:t>u</w:t>
      </w:r>
      <w:r w:rsidR="00C373C5" w:rsidRPr="00E90863">
        <w:rPr>
          <w:rFonts w:ascii="Calibri Light" w:hAnsi="Calibri Light" w:cs="Calibri Light"/>
          <w:sz w:val="24"/>
          <w:szCs w:val="24"/>
        </w:rPr>
        <w:t>dokumentowana (wymagana jest pisemna notatka z ustnej rozmowy).</w:t>
      </w:r>
    </w:p>
    <w:p w14:paraId="6E1D482C" w14:textId="62D6067F" w:rsidR="006E67D3" w:rsidRPr="00F11DBF" w:rsidRDefault="006E67D3" w:rsidP="00E8746A">
      <w:pPr>
        <w:numPr>
          <w:ilvl w:val="1"/>
          <w:numId w:val="7"/>
        </w:numPr>
        <w:tabs>
          <w:tab w:val="clear" w:pos="567"/>
        </w:tabs>
        <w:spacing w:before="60" w:line="23" w:lineRule="atLeast"/>
        <w:ind w:left="426" w:hanging="426"/>
        <w:jc w:val="both"/>
        <w:rPr>
          <w:rFonts w:ascii="Calibri Light" w:hAnsi="Calibri Light" w:cs="Calibri Light"/>
          <w:sz w:val="24"/>
          <w:szCs w:val="24"/>
        </w:rPr>
      </w:pPr>
      <w:r w:rsidRPr="00E90863">
        <w:rPr>
          <w:rFonts w:ascii="Calibri Light" w:hAnsi="Calibri Light" w:cs="Calibri Light"/>
          <w:sz w:val="24"/>
          <w:szCs w:val="24"/>
        </w:rPr>
        <w:t>Niezwłocznie po otwarciu złożonych ofert, Zamawiający zamieści</w:t>
      </w:r>
      <w:r w:rsidRPr="00F11DBF">
        <w:rPr>
          <w:rFonts w:ascii="Calibri Light" w:hAnsi="Calibri Light" w:cs="Calibri Light"/>
          <w:sz w:val="24"/>
          <w:szCs w:val="24"/>
        </w:rPr>
        <w:t xml:space="preserve"> na Platformie </w:t>
      </w:r>
      <w:r w:rsidR="00D5150D" w:rsidRPr="00F11DBF">
        <w:rPr>
          <w:rFonts w:ascii="Calibri Light" w:hAnsi="Calibri Light" w:cs="Calibri Light"/>
          <w:sz w:val="24"/>
          <w:szCs w:val="24"/>
        </w:rPr>
        <w:t xml:space="preserve">zakupowej </w:t>
      </w:r>
      <w:r w:rsidRPr="00F11DBF">
        <w:rPr>
          <w:rFonts w:ascii="Calibri Light" w:hAnsi="Calibri Light" w:cs="Calibri Light"/>
          <w:sz w:val="24"/>
          <w:szCs w:val="24"/>
        </w:rPr>
        <w:t xml:space="preserve">informacje </w:t>
      </w:r>
      <w:r w:rsidR="00044778" w:rsidRPr="00F11DBF">
        <w:rPr>
          <w:rFonts w:ascii="Calibri Light" w:hAnsi="Calibri Light" w:cs="Calibri Light"/>
          <w:sz w:val="24"/>
          <w:szCs w:val="24"/>
        </w:rPr>
        <w:t>o</w:t>
      </w:r>
      <w:r w:rsidRPr="00F11DBF">
        <w:rPr>
          <w:rFonts w:ascii="Calibri Light" w:hAnsi="Calibri Light" w:cs="Calibri Light"/>
          <w:sz w:val="24"/>
          <w:szCs w:val="24"/>
        </w:rPr>
        <w:t>:</w:t>
      </w:r>
    </w:p>
    <w:p w14:paraId="7466A62F" w14:textId="332F7A0D" w:rsidR="006E67D3" w:rsidRPr="00F11DBF" w:rsidRDefault="00011A44" w:rsidP="00E8746A">
      <w:pPr>
        <w:pStyle w:val="Akapitzlist"/>
        <w:numPr>
          <w:ilvl w:val="2"/>
          <w:numId w:val="7"/>
        </w:numPr>
        <w:spacing w:line="23" w:lineRule="atLeast"/>
        <w:ind w:left="850" w:hanging="357"/>
        <w:jc w:val="both"/>
        <w:rPr>
          <w:rFonts w:ascii="Calibri Light" w:hAnsi="Calibri Light" w:cs="Calibri Light"/>
          <w:sz w:val="24"/>
          <w:szCs w:val="24"/>
        </w:rPr>
      </w:pPr>
      <w:r w:rsidRPr="00F11DBF">
        <w:rPr>
          <w:rFonts w:ascii="Calibri Light" w:hAnsi="Calibri Light" w:cs="Calibri Light"/>
          <w:sz w:val="24"/>
          <w:szCs w:val="24"/>
        </w:rPr>
        <w:t>nazwac</w:t>
      </w:r>
      <w:r w:rsidR="00044778" w:rsidRPr="00F11DBF">
        <w:rPr>
          <w:rFonts w:ascii="Calibri Light" w:hAnsi="Calibri Light" w:cs="Calibri Light"/>
          <w:sz w:val="24"/>
          <w:szCs w:val="24"/>
        </w:rPr>
        <w:t>h</w:t>
      </w:r>
      <w:r w:rsidRPr="00F11DBF">
        <w:rPr>
          <w:rFonts w:ascii="Calibri Light" w:hAnsi="Calibri Light" w:cs="Calibri Light"/>
          <w:sz w:val="24"/>
          <w:szCs w:val="24"/>
        </w:rPr>
        <w:t xml:space="preserve"> albo imionach i nazwiskach oraz siedzibach lub miejscach prowadzonej działalności gospodarczej albo miejscach zamieszkania </w:t>
      </w:r>
      <w:r w:rsidR="00D73844" w:rsidRPr="00F11DBF">
        <w:rPr>
          <w:rFonts w:ascii="Calibri Light" w:hAnsi="Calibri Light" w:cs="Calibri Light"/>
          <w:sz w:val="24"/>
          <w:szCs w:val="24"/>
        </w:rPr>
        <w:t>W</w:t>
      </w:r>
      <w:r w:rsidRPr="00F11DBF">
        <w:rPr>
          <w:rFonts w:ascii="Calibri Light" w:hAnsi="Calibri Light" w:cs="Calibri Light"/>
          <w:sz w:val="24"/>
          <w:szCs w:val="24"/>
        </w:rPr>
        <w:t>ykonawców, których oferty zostały otwarte</w:t>
      </w:r>
      <w:r w:rsidR="006E67D3" w:rsidRPr="00F11DBF">
        <w:rPr>
          <w:rFonts w:ascii="Calibri Light" w:hAnsi="Calibri Light" w:cs="Calibri Light"/>
          <w:sz w:val="24"/>
          <w:szCs w:val="24"/>
        </w:rPr>
        <w:t>;</w:t>
      </w:r>
    </w:p>
    <w:p w14:paraId="21024FFD" w14:textId="050374A9" w:rsidR="006E67D3" w:rsidRPr="00F11DBF" w:rsidRDefault="00011A44" w:rsidP="00E8746A">
      <w:pPr>
        <w:pStyle w:val="Akapitzlist"/>
        <w:numPr>
          <w:ilvl w:val="2"/>
          <w:numId w:val="7"/>
        </w:numPr>
        <w:spacing w:line="23" w:lineRule="atLeast"/>
        <w:ind w:left="850" w:hanging="357"/>
        <w:jc w:val="both"/>
        <w:rPr>
          <w:rFonts w:ascii="Calibri Light" w:hAnsi="Calibri Light" w:cs="Calibri Light"/>
          <w:b/>
          <w:sz w:val="24"/>
          <w:szCs w:val="24"/>
        </w:rPr>
      </w:pPr>
      <w:r w:rsidRPr="00F11DBF">
        <w:rPr>
          <w:rFonts w:ascii="Calibri Light" w:hAnsi="Calibri Light" w:cs="Calibri Light"/>
          <w:sz w:val="24"/>
          <w:szCs w:val="24"/>
        </w:rPr>
        <w:t>cenach</w:t>
      </w:r>
      <w:r w:rsidR="00075426" w:rsidRPr="00F11DBF">
        <w:rPr>
          <w:rFonts w:ascii="Calibri Light" w:hAnsi="Calibri Light" w:cs="Calibri Light"/>
          <w:sz w:val="24"/>
          <w:szCs w:val="24"/>
        </w:rPr>
        <w:t xml:space="preserve"> </w:t>
      </w:r>
      <w:r w:rsidRPr="00F11DBF">
        <w:rPr>
          <w:rFonts w:ascii="Calibri Light" w:hAnsi="Calibri Light" w:cs="Calibri Light"/>
          <w:sz w:val="24"/>
          <w:szCs w:val="24"/>
        </w:rPr>
        <w:t>zawartych w ofertach.</w:t>
      </w:r>
    </w:p>
    <w:p w14:paraId="1176A60D" w14:textId="4243A925" w:rsidR="006E67D3" w:rsidRPr="00F11DBF" w:rsidRDefault="006E67D3" w:rsidP="00E8746A">
      <w:pPr>
        <w:numPr>
          <w:ilvl w:val="1"/>
          <w:numId w:val="7"/>
        </w:numPr>
        <w:tabs>
          <w:tab w:val="clear" w:pos="567"/>
        </w:tabs>
        <w:spacing w:before="60"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 xml:space="preserve">Informację o wyborze oferty najkorzystniejszej </w:t>
      </w:r>
      <w:r w:rsidR="001558C5" w:rsidRPr="00F11DBF">
        <w:rPr>
          <w:rFonts w:ascii="Calibri Light" w:hAnsi="Calibri Light" w:cs="Calibri Light"/>
          <w:sz w:val="24"/>
          <w:szCs w:val="24"/>
        </w:rPr>
        <w:t>lub</w:t>
      </w:r>
      <w:r w:rsidRPr="00F11DBF">
        <w:rPr>
          <w:rFonts w:ascii="Calibri Light" w:hAnsi="Calibri Light" w:cs="Calibri Light"/>
          <w:sz w:val="24"/>
          <w:szCs w:val="24"/>
        </w:rPr>
        <w:t xml:space="preserve"> o unieważnieniu postępowania Zamawiający zamieści na Platformie </w:t>
      </w:r>
      <w:r w:rsidR="00D5150D" w:rsidRPr="00F11DBF">
        <w:rPr>
          <w:rFonts w:ascii="Calibri Light" w:hAnsi="Calibri Light" w:cs="Calibri Light"/>
          <w:sz w:val="24"/>
          <w:szCs w:val="24"/>
        </w:rPr>
        <w:t>zakupo</w:t>
      </w:r>
      <w:r w:rsidRPr="00F11DBF">
        <w:rPr>
          <w:rFonts w:ascii="Calibri Light" w:hAnsi="Calibri Light" w:cs="Calibri Light"/>
          <w:sz w:val="24"/>
          <w:szCs w:val="24"/>
        </w:rPr>
        <w:t>wej.</w:t>
      </w:r>
    </w:p>
    <w:p w14:paraId="276E9825" w14:textId="54ECE35D" w:rsidR="0098271C" w:rsidRPr="00B752E4" w:rsidRDefault="006E67D3" w:rsidP="00E8746A">
      <w:pPr>
        <w:numPr>
          <w:ilvl w:val="1"/>
          <w:numId w:val="7"/>
        </w:numPr>
        <w:tabs>
          <w:tab w:val="clear" w:pos="567"/>
        </w:tabs>
        <w:spacing w:before="60" w:line="23" w:lineRule="atLeast"/>
        <w:ind w:left="425" w:hanging="425"/>
        <w:jc w:val="both"/>
        <w:rPr>
          <w:rFonts w:ascii="Calibri Light" w:hAnsi="Calibri Light" w:cs="Calibri Light"/>
          <w:bCs/>
          <w:sz w:val="24"/>
          <w:szCs w:val="24"/>
        </w:rPr>
      </w:pPr>
      <w:r w:rsidRPr="00F11DBF">
        <w:rPr>
          <w:rFonts w:ascii="Calibri Light" w:hAnsi="Calibri Light" w:cs="Calibri Light"/>
          <w:bCs/>
          <w:sz w:val="24"/>
          <w:szCs w:val="24"/>
        </w:rPr>
        <w:t xml:space="preserve">Przyjmuje się, że dokument wysłany przy użyciu Platformy </w:t>
      </w:r>
      <w:r w:rsidR="00D5150D" w:rsidRPr="00F11DBF">
        <w:rPr>
          <w:rFonts w:ascii="Calibri Light" w:hAnsi="Calibri Light" w:cs="Calibri Light"/>
          <w:bCs/>
          <w:sz w:val="24"/>
          <w:szCs w:val="24"/>
        </w:rPr>
        <w:t>zakupowej</w:t>
      </w:r>
      <w:r w:rsidRPr="00F11DBF">
        <w:rPr>
          <w:rFonts w:ascii="Calibri Light" w:hAnsi="Calibri Light" w:cs="Calibri Light"/>
          <w:bCs/>
          <w:sz w:val="24"/>
          <w:szCs w:val="24"/>
        </w:rPr>
        <w:t xml:space="preserve"> został doręczony Wykonawcy w sposób umożliwiający zapoznanie się z jego t</w:t>
      </w:r>
      <w:r w:rsidR="00011A44" w:rsidRPr="00F11DBF">
        <w:rPr>
          <w:rFonts w:ascii="Calibri Light" w:hAnsi="Calibri Light" w:cs="Calibri Light"/>
          <w:bCs/>
          <w:sz w:val="24"/>
          <w:szCs w:val="24"/>
        </w:rPr>
        <w:t>reś</w:t>
      </w:r>
      <w:r w:rsidR="0074446C" w:rsidRPr="00F11DBF">
        <w:rPr>
          <w:rFonts w:ascii="Calibri Light" w:hAnsi="Calibri Light" w:cs="Calibri Light"/>
          <w:bCs/>
          <w:sz w:val="24"/>
          <w:szCs w:val="24"/>
        </w:rPr>
        <w:t>cią, w dniu jego przekazania na </w:t>
      </w:r>
      <w:r w:rsidR="00011A44" w:rsidRPr="00F11DBF">
        <w:rPr>
          <w:rFonts w:ascii="Calibri Light" w:hAnsi="Calibri Light" w:cs="Calibri Light"/>
          <w:bCs/>
          <w:sz w:val="24"/>
          <w:szCs w:val="24"/>
        </w:rPr>
        <w:t xml:space="preserve">Platformę </w:t>
      </w:r>
      <w:r w:rsidR="00D5150D" w:rsidRPr="00F11DBF">
        <w:rPr>
          <w:rFonts w:ascii="Calibri Light" w:hAnsi="Calibri Light" w:cs="Calibri Light"/>
          <w:bCs/>
          <w:sz w:val="24"/>
          <w:szCs w:val="24"/>
        </w:rPr>
        <w:t>zakupową</w:t>
      </w:r>
      <w:r w:rsidR="00011A44" w:rsidRPr="00F11DBF">
        <w:rPr>
          <w:rFonts w:ascii="Calibri Light" w:hAnsi="Calibri Light" w:cs="Calibri Light"/>
          <w:bCs/>
          <w:sz w:val="24"/>
          <w:szCs w:val="24"/>
        </w:rPr>
        <w:t>.</w:t>
      </w:r>
    </w:p>
    <w:p w14:paraId="24A90761" w14:textId="77777777" w:rsidR="00D71121" w:rsidRDefault="00D71121" w:rsidP="00504CEA">
      <w:pPr>
        <w:pStyle w:val="Nagwek2"/>
        <w:spacing w:line="23" w:lineRule="atLeast"/>
        <w:ind w:firstLine="0"/>
        <w:rPr>
          <w:rFonts w:ascii="Calibri Light" w:hAnsi="Calibri Light" w:cs="Calibri Light"/>
          <w:sz w:val="24"/>
          <w:szCs w:val="24"/>
        </w:rPr>
      </w:pPr>
    </w:p>
    <w:p w14:paraId="77ED15A8" w14:textId="5DF5401A" w:rsidR="00143A7B" w:rsidRPr="00F11DBF" w:rsidRDefault="00143A7B"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w:t>
      </w:r>
      <w:r w:rsidR="00EC1688" w:rsidRPr="00F11DBF">
        <w:rPr>
          <w:rFonts w:ascii="Calibri Light" w:hAnsi="Calibri Light" w:cs="Calibri Light"/>
          <w:sz w:val="24"/>
          <w:szCs w:val="24"/>
        </w:rPr>
        <w:t xml:space="preserve"> XII</w:t>
      </w:r>
      <w:r w:rsidR="0042417D" w:rsidRPr="00F11DBF">
        <w:rPr>
          <w:rFonts w:ascii="Calibri Light" w:hAnsi="Calibri Light" w:cs="Calibri Light"/>
          <w:sz w:val="24"/>
          <w:szCs w:val="24"/>
        </w:rPr>
        <w:t>I</w:t>
      </w:r>
    </w:p>
    <w:p w14:paraId="5D64B5F5" w14:textId="77777777" w:rsidR="00143A7B" w:rsidRPr="00F11DBF" w:rsidRDefault="00143A7B"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INFORMACJE O WYMAGANIACH TECHNICZNYCH I ORGANIZACYJNYCH SPORZĄDZANIA,</w:t>
      </w:r>
    </w:p>
    <w:p w14:paraId="7BA54F71" w14:textId="77777777" w:rsidR="00143A7B" w:rsidRPr="00F11DBF" w:rsidRDefault="00143A7B"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WYSYŁANIA I ODBIERANIA KORESPONDENCJI ELEKTRONICZNEJ</w:t>
      </w:r>
    </w:p>
    <w:p w14:paraId="30308880" w14:textId="4199925E" w:rsidR="000F3BE7" w:rsidRPr="00F11DBF" w:rsidRDefault="00143A7B" w:rsidP="00E8746A">
      <w:pPr>
        <w:pStyle w:val="Akapitzlist"/>
        <w:numPr>
          <w:ilvl w:val="0"/>
          <w:numId w:val="48"/>
        </w:numPr>
        <w:spacing w:before="120" w:line="23" w:lineRule="atLeast"/>
        <w:ind w:left="426" w:hanging="426"/>
        <w:jc w:val="both"/>
        <w:rPr>
          <w:rStyle w:val="Hipercze"/>
          <w:rFonts w:ascii="Calibri Light" w:hAnsi="Calibri Light" w:cs="Calibri Light"/>
          <w:color w:val="auto"/>
          <w:sz w:val="24"/>
          <w:szCs w:val="24"/>
          <w:u w:val="none"/>
        </w:rPr>
      </w:pPr>
      <w:r w:rsidRPr="00F11DBF">
        <w:rPr>
          <w:rFonts w:ascii="Calibri Light" w:hAnsi="Calibri Light" w:cs="Calibri Light"/>
          <w:sz w:val="24"/>
          <w:szCs w:val="24"/>
        </w:rPr>
        <w:t xml:space="preserve">Wykonawca zamierzający złożyć ofertę </w:t>
      </w:r>
      <w:r w:rsidR="0063294A" w:rsidRPr="00F11DBF">
        <w:rPr>
          <w:rFonts w:ascii="Calibri Light" w:hAnsi="Calibri Light" w:cs="Calibri Light"/>
          <w:sz w:val="24"/>
          <w:szCs w:val="24"/>
        </w:rPr>
        <w:t xml:space="preserve">(wyłącznie </w:t>
      </w:r>
      <w:r w:rsidRPr="00F11DBF">
        <w:rPr>
          <w:rFonts w:ascii="Calibri Light" w:hAnsi="Calibri Light" w:cs="Calibri Light"/>
          <w:sz w:val="24"/>
          <w:szCs w:val="24"/>
        </w:rPr>
        <w:t xml:space="preserve">poprzez Platformę </w:t>
      </w:r>
      <w:r w:rsidR="00605AE9" w:rsidRPr="00F11DBF">
        <w:rPr>
          <w:rFonts w:ascii="Calibri Light" w:hAnsi="Calibri Light" w:cs="Calibri Light"/>
          <w:sz w:val="24"/>
          <w:szCs w:val="24"/>
        </w:rPr>
        <w:t>zakupową</w:t>
      </w:r>
      <w:r w:rsidR="00975C0A" w:rsidRPr="00F11DBF">
        <w:rPr>
          <w:rFonts w:ascii="Calibri Light" w:hAnsi="Calibri Light" w:cs="Calibri Light"/>
          <w:sz w:val="24"/>
          <w:szCs w:val="24"/>
        </w:rPr>
        <w:t>)</w:t>
      </w:r>
      <w:r w:rsidRPr="00F11DBF">
        <w:rPr>
          <w:rFonts w:ascii="Calibri Light" w:hAnsi="Calibri Light" w:cs="Calibri Light"/>
          <w:sz w:val="24"/>
          <w:szCs w:val="24"/>
        </w:rPr>
        <w:t xml:space="preserve"> – zobowiązany jest zapoznać się z instrukcjami </w:t>
      </w:r>
      <w:r w:rsidR="00A151F4" w:rsidRPr="00F11DBF">
        <w:rPr>
          <w:rFonts w:ascii="Calibri Light" w:hAnsi="Calibri Light" w:cs="Calibri Light"/>
          <w:sz w:val="24"/>
          <w:szCs w:val="24"/>
        </w:rPr>
        <w:t>dla Wykonawców</w:t>
      </w:r>
      <w:r w:rsidRPr="00F11DBF">
        <w:rPr>
          <w:rFonts w:ascii="Calibri Light" w:hAnsi="Calibri Light" w:cs="Calibri Light"/>
          <w:sz w:val="24"/>
          <w:szCs w:val="24"/>
        </w:rPr>
        <w:t xml:space="preserve"> Platformy </w:t>
      </w:r>
      <w:r w:rsidR="00605AE9" w:rsidRPr="00F11DBF">
        <w:rPr>
          <w:rFonts w:ascii="Calibri Light" w:hAnsi="Calibri Light" w:cs="Calibri Light"/>
          <w:sz w:val="24"/>
          <w:szCs w:val="24"/>
        </w:rPr>
        <w:t>zakupowej</w:t>
      </w:r>
      <w:r w:rsidRPr="00F11DBF">
        <w:rPr>
          <w:rFonts w:ascii="Calibri Light" w:hAnsi="Calibri Light" w:cs="Calibri Light"/>
          <w:sz w:val="24"/>
          <w:szCs w:val="24"/>
        </w:rPr>
        <w:t xml:space="preserve"> -  dostępnymi pod adresem</w:t>
      </w:r>
      <w:r w:rsidR="00594C65" w:rsidRPr="00F11DBF">
        <w:rPr>
          <w:rFonts w:ascii="Calibri Light" w:hAnsi="Calibri Light" w:cs="Calibri Light"/>
          <w:sz w:val="24"/>
          <w:szCs w:val="24"/>
        </w:rPr>
        <w:t>:</w:t>
      </w:r>
      <w:r w:rsidR="00792E1C" w:rsidRPr="00F11DBF">
        <w:rPr>
          <w:rFonts w:ascii="Calibri Light" w:hAnsi="Calibri Light" w:cs="Calibri Light"/>
          <w:sz w:val="24"/>
          <w:szCs w:val="24"/>
        </w:rPr>
        <w:t xml:space="preserve"> </w:t>
      </w:r>
    </w:p>
    <w:p w14:paraId="652A000B" w14:textId="12AF6DB1" w:rsidR="000F3BE7" w:rsidRPr="00F11DBF" w:rsidRDefault="00710842" w:rsidP="00D76581">
      <w:pPr>
        <w:pStyle w:val="Akapitzlist"/>
        <w:spacing w:before="60" w:line="23" w:lineRule="atLeast"/>
        <w:ind w:left="426" w:right="28" w:hanging="426"/>
        <w:rPr>
          <w:rStyle w:val="Hipercze"/>
          <w:rFonts w:ascii="Calibri Light" w:hAnsi="Calibri Light" w:cs="Calibri Light"/>
          <w:color w:val="auto"/>
          <w:sz w:val="24"/>
          <w:szCs w:val="24"/>
          <w:u w:val="none"/>
        </w:rPr>
      </w:pPr>
      <w:hyperlink r:id="rId15" w:history="1">
        <w:r w:rsidR="00594C65" w:rsidRPr="00F11DBF">
          <w:rPr>
            <w:rStyle w:val="Hipercze"/>
            <w:rFonts w:ascii="Calibri Light" w:hAnsi="Calibri Light" w:cs="Calibri Light"/>
            <w:sz w:val="24"/>
            <w:szCs w:val="24"/>
          </w:rPr>
          <w:t>https://platformazakupowa.pl/strona/45-instrukcje</w:t>
        </w:r>
      </w:hyperlink>
    </w:p>
    <w:p w14:paraId="00752754" w14:textId="31CC2809" w:rsidR="00792E1C" w:rsidRPr="00F11DBF" w:rsidRDefault="00792E1C" w:rsidP="00D76581">
      <w:pPr>
        <w:pStyle w:val="Akapitzlist"/>
        <w:spacing w:before="120" w:line="23" w:lineRule="atLeast"/>
        <w:ind w:left="426" w:hanging="426"/>
        <w:jc w:val="both"/>
        <w:rPr>
          <w:rFonts w:ascii="Calibri Light" w:hAnsi="Calibri Light" w:cs="Calibri Light"/>
          <w:sz w:val="24"/>
          <w:szCs w:val="24"/>
        </w:rPr>
      </w:pPr>
      <w:r w:rsidRPr="00F11DBF">
        <w:rPr>
          <w:rFonts w:ascii="Calibri Light" w:hAnsi="Calibri Light" w:cs="Calibri Light"/>
          <w:sz w:val="24"/>
          <w:szCs w:val="24"/>
        </w:rPr>
        <w:t>oraz regulamin</w:t>
      </w:r>
      <w:r w:rsidR="00594C65" w:rsidRPr="00F11DBF">
        <w:rPr>
          <w:rFonts w:ascii="Calibri Light" w:hAnsi="Calibri Light" w:cs="Calibri Light"/>
          <w:sz w:val="24"/>
          <w:szCs w:val="24"/>
        </w:rPr>
        <w:t>em</w:t>
      </w:r>
      <w:r w:rsidRPr="00F11DBF">
        <w:rPr>
          <w:rFonts w:ascii="Calibri Light" w:hAnsi="Calibri Light" w:cs="Calibri Light"/>
          <w:sz w:val="24"/>
          <w:szCs w:val="24"/>
        </w:rPr>
        <w:t xml:space="preserve"> korzystania z Platformy </w:t>
      </w:r>
      <w:r w:rsidR="00594C65" w:rsidRPr="00F11DBF">
        <w:rPr>
          <w:rFonts w:ascii="Calibri Light" w:hAnsi="Calibri Light" w:cs="Calibri Light"/>
          <w:sz w:val="24"/>
          <w:szCs w:val="24"/>
        </w:rPr>
        <w:t>zakupowej</w:t>
      </w:r>
      <w:r w:rsidRPr="00F11DBF">
        <w:rPr>
          <w:rFonts w:ascii="Calibri Light" w:hAnsi="Calibri Light" w:cs="Calibri Light"/>
          <w:sz w:val="24"/>
          <w:szCs w:val="24"/>
        </w:rPr>
        <w:t xml:space="preserve"> dostępny pod adresem:</w:t>
      </w:r>
    </w:p>
    <w:p w14:paraId="662D03F1" w14:textId="77777777" w:rsidR="00594C65" w:rsidRPr="00F11DBF" w:rsidRDefault="00710842" w:rsidP="00D76581">
      <w:pPr>
        <w:spacing w:before="60" w:line="23" w:lineRule="atLeast"/>
        <w:ind w:left="426" w:right="28" w:hanging="426"/>
        <w:rPr>
          <w:rFonts w:ascii="Calibri Light" w:hAnsi="Calibri Light" w:cs="Calibri Light"/>
          <w:sz w:val="24"/>
          <w:szCs w:val="24"/>
        </w:rPr>
      </w:pPr>
      <w:hyperlink r:id="rId16" w:history="1">
        <w:r w:rsidR="00594C65" w:rsidRPr="00F11DBF">
          <w:rPr>
            <w:rStyle w:val="Hipercze"/>
            <w:rFonts w:ascii="Calibri Light" w:hAnsi="Calibri Light" w:cs="Calibri Light"/>
            <w:sz w:val="24"/>
            <w:szCs w:val="24"/>
          </w:rPr>
          <w:t>https://platformazakupowa.pl/strona/1-regulamin</w:t>
        </w:r>
      </w:hyperlink>
    </w:p>
    <w:p w14:paraId="3DE603EB" w14:textId="0CA4431B" w:rsidR="00143A7B" w:rsidRPr="00F11DBF" w:rsidRDefault="00143A7B" w:rsidP="00E8746A">
      <w:pPr>
        <w:pStyle w:val="Akapitzlist"/>
        <w:numPr>
          <w:ilvl w:val="0"/>
          <w:numId w:val="48"/>
        </w:numPr>
        <w:spacing w:before="60" w:line="23" w:lineRule="atLeast"/>
        <w:ind w:left="426" w:hanging="426"/>
        <w:jc w:val="both"/>
        <w:rPr>
          <w:rFonts w:ascii="Calibri Light" w:hAnsi="Calibri Light" w:cs="Calibri Light"/>
          <w:sz w:val="24"/>
          <w:szCs w:val="24"/>
        </w:rPr>
      </w:pPr>
      <w:r w:rsidRPr="00F11DBF">
        <w:rPr>
          <w:rFonts w:ascii="Calibri Light" w:hAnsi="Calibri Light" w:cs="Calibri Light"/>
          <w:sz w:val="24"/>
          <w:szCs w:val="24"/>
        </w:rPr>
        <w:t xml:space="preserve">Złożenie oferty </w:t>
      </w:r>
      <w:r w:rsidR="007715D6" w:rsidRPr="00F11DBF">
        <w:rPr>
          <w:rFonts w:ascii="Calibri Light" w:hAnsi="Calibri Light" w:cs="Calibri Light"/>
          <w:sz w:val="24"/>
          <w:szCs w:val="24"/>
        </w:rPr>
        <w:t xml:space="preserve">poprzez Platformę </w:t>
      </w:r>
      <w:r w:rsidR="00594C65" w:rsidRPr="00F11DBF">
        <w:rPr>
          <w:rFonts w:ascii="Calibri Light" w:hAnsi="Calibri Light" w:cs="Calibri Light"/>
          <w:sz w:val="24"/>
          <w:szCs w:val="24"/>
        </w:rPr>
        <w:t>zakupową</w:t>
      </w:r>
      <w:r w:rsidRPr="00F11DBF">
        <w:rPr>
          <w:rFonts w:ascii="Calibri Light" w:hAnsi="Calibri Light" w:cs="Calibri Light"/>
          <w:sz w:val="24"/>
          <w:szCs w:val="24"/>
        </w:rPr>
        <w:t xml:space="preserve"> oznacza akceptację</w:t>
      </w:r>
      <w:r w:rsidR="0074446C" w:rsidRPr="00F11DBF">
        <w:rPr>
          <w:rFonts w:ascii="Calibri Light" w:hAnsi="Calibri Light" w:cs="Calibri Light"/>
          <w:sz w:val="24"/>
          <w:szCs w:val="24"/>
        </w:rPr>
        <w:t xml:space="preserve"> regulaminu, o którym mowa w </w:t>
      </w:r>
      <w:r w:rsidR="007715D6" w:rsidRPr="00F11DBF">
        <w:rPr>
          <w:rFonts w:ascii="Calibri Light" w:hAnsi="Calibri Light" w:cs="Calibri Light"/>
          <w:sz w:val="24"/>
          <w:szCs w:val="24"/>
        </w:rPr>
        <w:t>ust. 1 niniejszego rozdziału SWZ</w:t>
      </w:r>
      <w:r w:rsidRPr="00F11DBF">
        <w:rPr>
          <w:rFonts w:ascii="Calibri Light" w:hAnsi="Calibri Light" w:cs="Calibri Light"/>
          <w:sz w:val="24"/>
          <w:szCs w:val="24"/>
        </w:rPr>
        <w:t>.</w:t>
      </w:r>
    </w:p>
    <w:p w14:paraId="42E76B80" w14:textId="6CEE88B7" w:rsidR="0065030B" w:rsidRPr="00F11DBF" w:rsidRDefault="00143A7B" w:rsidP="00E8746A">
      <w:pPr>
        <w:pStyle w:val="Akapitzlist"/>
        <w:numPr>
          <w:ilvl w:val="0"/>
          <w:numId w:val="48"/>
        </w:numPr>
        <w:spacing w:before="60" w:line="23" w:lineRule="atLeast"/>
        <w:ind w:left="426" w:hanging="426"/>
        <w:jc w:val="both"/>
        <w:rPr>
          <w:rFonts w:ascii="Calibri Light" w:hAnsi="Calibri Light" w:cs="Calibri Light"/>
          <w:sz w:val="24"/>
          <w:szCs w:val="24"/>
        </w:rPr>
      </w:pPr>
      <w:r w:rsidRPr="00F11DBF">
        <w:rPr>
          <w:rFonts w:ascii="Calibri Light" w:hAnsi="Calibri Light" w:cs="Calibri Light"/>
          <w:sz w:val="24"/>
          <w:szCs w:val="24"/>
        </w:rPr>
        <w:lastRenderedPageBreak/>
        <w:t xml:space="preserve">Wymagania techniczne związane z korzystaniem z Platformy </w:t>
      </w:r>
      <w:r w:rsidR="00A83A96" w:rsidRPr="00F11DBF">
        <w:rPr>
          <w:rFonts w:ascii="Calibri Light" w:hAnsi="Calibri Light" w:cs="Calibri Light"/>
          <w:sz w:val="24"/>
          <w:szCs w:val="24"/>
        </w:rPr>
        <w:t>zakupowej</w:t>
      </w:r>
      <w:r w:rsidRPr="00F11DBF">
        <w:rPr>
          <w:rFonts w:ascii="Calibri Light" w:hAnsi="Calibri Light" w:cs="Calibri Light"/>
          <w:sz w:val="24"/>
          <w:szCs w:val="24"/>
        </w:rPr>
        <w:t xml:space="preserve"> – wskazane są na stronie internetowej Platformy </w:t>
      </w:r>
      <w:r w:rsidR="00A83A96" w:rsidRPr="00F11DBF">
        <w:rPr>
          <w:rFonts w:ascii="Calibri Light" w:hAnsi="Calibri Light" w:cs="Calibri Light"/>
          <w:sz w:val="24"/>
          <w:szCs w:val="24"/>
        </w:rPr>
        <w:t>zakupowej</w:t>
      </w:r>
      <w:r w:rsidRPr="00F11DBF">
        <w:rPr>
          <w:rFonts w:ascii="Calibri Light" w:hAnsi="Calibri Light" w:cs="Calibri Light"/>
          <w:sz w:val="24"/>
          <w:szCs w:val="24"/>
        </w:rPr>
        <w:t xml:space="preserve"> - pod adresem:</w:t>
      </w:r>
    </w:p>
    <w:p w14:paraId="63E6F24E" w14:textId="474D0B5D" w:rsidR="0065030B" w:rsidRPr="00F11DBF" w:rsidRDefault="00710842" w:rsidP="00D76581">
      <w:pPr>
        <w:pStyle w:val="Akapitzlist"/>
        <w:spacing w:before="60" w:line="23" w:lineRule="atLeast"/>
        <w:ind w:left="426" w:hanging="426"/>
        <w:jc w:val="both"/>
        <w:rPr>
          <w:rFonts w:ascii="Calibri Light" w:hAnsi="Calibri Light" w:cs="Calibri Light"/>
          <w:sz w:val="24"/>
          <w:szCs w:val="24"/>
        </w:rPr>
      </w:pPr>
      <w:hyperlink r:id="rId17" w:history="1">
        <w:r w:rsidR="00A83A96" w:rsidRPr="00F11DBF">
          <w:rPr>
            <w:rStyle w:val="Hipercze"/>
            <w:rFonts w:ascii="Calibri Light" w:hAnsi="Calibri Light" w:cs="Calibri Light"/>
            <w:sz w:val="24"/>
            <w:szCs w:val="24"/>
          </w:rPr>
          <w:t>https://platformazakupowa.pl/strona/1-regulamin</w:t>
        </w:r>
      </w:hyperlink>
    </w:p>
    <w:p w14:paraId="7BA4263A" w14:textId="5C7B3D7D" w:rsidR="00143A7B" w:rsidRPr="00F11DBF" w:rsidRDefault="00143A7B" w:rsidP="00E8746A">
      <w:pPr>
        <w:pStyle w:val="Akapitzlist"/>
        <w:numPr>
          <w:ilvl w:val="0"/>
          <w:numId w:val="48"/>
        </w:numPr>
        <w:spacing w:before="60" w:line="23" w:lineRule="atLeast"/>
        <w:ind w:left="426" w:hanging="426"/>
        <w:jc w:val="both"/>
        <w:rPr>
          <w:rFonts w:ascii="Calibri Light" w:hAnsi="Calibri Light" w:cs="Calibri Light"/>
          <w:sz w:val="24"/>
          <w:szCs w:val="24"/>
        </w:rPr>
      </w:pPr>
      <w:r w:rsidRPr="00F11DBF">
        <w:rPr>
          <w:rFonts w:ascii="Calibri Light" w:hAnsi="Calibri Light" w:cs="Calibri Light"/>
          <w:sz w:val="24"/>
          <w:szCs w:val="24"/>
        </w:rPr>
        <w:t xml:space="preserve">Wsparcia w zakresie działania Platformy </w:t>
      </w:r>
      <w:r w:rsidR="00A83A96" w:rsidRPr="00F11DBF">
        <w:rPr>
          <w:rFonts w:ascii="Calibri Light" w:hAnsi="Calibri Light" w:cs="Calibri Light"/>
          <w:sz w:val="24"/>
          <w:szCs w:val="24"/>
        </w:rPr>
        <w:t xml:space="preserve">zakupowej </w:t>
      </w:r>
      <w:r w:rsidRPr="00F11DBF">
        <w:rPr>
          <w:rFonts w:ascii="Calibri Light" w:hAnsi="Calibri Light" w:cs="Calibri Light"/>
          <w:sz w:val="24"/>
          <w:szCs w:val="24"/>
        </w:rPr>
        <w:t xml:space="preserve">udziela jej dostawca, tj. </w:t>
      </w:r>
      <w:r w:rsidR="00A83A96" w:rsidRPr="00F11DBF">
        <w:rPr>
          <w:rFonts w:ascii="Calibri Light" w:hAnsi="Calibri Light" w:cs="Calibri Light"/>
          <w:sz w:val="24"/>
          <w:szCs w:val="24"/>
        </w:rPr>
        <w:t xml:space="preserve">Open </w:t>
      </w:r>
      <w:proofErr w:type="spellStart"/>
      <w:r w:rsidR="00A83A96" w:rsidRPr="00F11DBF">
        <w:rPr>
          <w:rFonts w:ascii="Calibri Light" w:hAnsi="Calibri Light" w:cs="Calibri Light"/>
          <w:sz w:val="24"/>
          <w:szCs w:val="24"/>
        </w:rPr>
        <w:t>Nexus</w:t>
      </w:r>
      <w:proofErr w:type="spellEnd"/>
      <w:r w:rsidR="00A83A96" w:rsidRPr="00F11DBF">
        <w:rPr>
          <w:rFonts w:ascii="Calibri Light" w:hAnsi="Calibri Light" w:cs="Calibri Light"/>
          <w:sz w:val="24"/>
          <w:szCs w:val="24"/>
        </w:rPr>
        <w:t xml:space="preserve"> Sp. z o.o. Bolesława Krzywoustego 3, 61-144 Poznań</w:t>
      </w:r>
      <w:r w:rsidRPr="00F11DBF">
        <w:rPr>
          <w:rFonts w:ascii="Calibri Light" w:hAnsi="Calibri Light" w:cs="Calibri Light"/>
          <w:sz w:val="24"/>
          <w:szCs w:val="24"/>
        </w:rPr>
        <w:t>, nr tel.</w:t>
      </w:r>
      <w:r w:rsidR="00A83A96" w:rsidRPr="00F11DBF">
        <w:rPr>
          <w:rFonts w:ascii="Calibri Light" w:hAnsi="Calibri Light" w:cs="Calibri Light"/>
          <w:sz w:val="24"/>
          <w:szCs w:val="24"/>
        </w:rPr>
        <w:t xml:space="preserve"> 22 101 02 02</w:t>
      </w:r>
      <w:r w:rsidRPr="00F11DBF">
        <w:rPr>
          <w:rFonts w:ascii="Calibri Light" w:hAnsi="Calibri Light" w:cs="Calibri Light"/>
          <w:sz w:val="24"/>
          <w:szCs w:val="24"/>
        </w:rPr>
        <w:t>,</w:t>
      </w:r>
      <w:r w:rsidR="00E329C8" w:rsidRPr="00F11DBF">
        <w:rPr>
          <w:rFonts w:ascii="Calibri Light" w:hAnsi="Calibri Light" w:cs="Calibri Light"/>
          <w:sz w:val="24"/>
          <w:szCs w:val="24"/>
        </w:rPr>
        <w:t xml:space="preserve">                                                 </w:t>
      </w:r>
      <w:r w:rsidRPr="00F11DBF">
        <w:rPr>
          <w:rFonts w:ascii="Calibri Light" w:hAnsi="Calibri Light" w:cs="Calibri Light"/>
          <w:sz w:val="24"/>
          <w:szCs w:val="24"/>
        </w:rPr>
        <w:t xml:space="preserve"> e-mail: </w:t>
      </w:r>
      <w:hyperlink r:id="rId18" w:history="1">
        <w:r w:rsidR="00A83A96" w:rsidRPr="00F11DBF">
          <w:rPr>
            <w:rStyle w:val="Hipercze"/>
            <w:rFonts w:ascii="Calibri Light" w:hAnsi="Calibri Light" w:cs="Calibri Light"/>
            <w:sz w:val="24"/>
            <w:szCs w:val="24"/>
          </w:rPr>
          <w:t>cwk@platformazakupowa.pl</w:t>
        </w:r>
      </w:hyperlink>
      <w:r w:rsidR="00A83A96" w:rsidRPr="00F11DBF">
        <w:rPr>
          <w:rFonts w:ascii="Calibri Light" w:hAnsi="Calibri Light" w:cs="Calibri Light"/>
          <w:sz w:val="24"/>
          <w:szCs w:val="24"/>
        </w:rPr>
        <w:t xml:space="preserve"> </w:t>
      </w:r>
      <w:r w:rsidRPr="00F11DBF">
        <w:rPr>
          <w:rFonts w:ascii="Calibri Light" w:hAnsi="Calibri Light" w:cs="Calibri Light"/>
          <w:sz w:val="24"/>
          <w:szCs w:val="24"/>
        </w:rPr>
        <w:t>od poniedziałku do piątku w godz. 8</w:t>
      </w:r>
      <w:r w:rsidRPr="00F11DBF">
        <w:rPr>
          <w:rFonts w:ascii="Calibri Light" w:hAnsi="Calibri Light" w:cs="Calibri Light"/>
          <w:sz w:val="24"/>
          <w:szCs w:val="24"/>
          <w:vertAlign w:val="superscript"/>
        </w:rPr>
        <w:t>00</w:t>
      </w:r>
      <w:r w:rsidRPr="00F11DBF">
        <w:rPr>
          <w:rFonts w:ascii="Calibri Light" w:hAnsi="Calibri Light" w:cs="Calibri Light"/>
          <w:sz w:val="24"/>
          <w:szCs w:val="24"/>
        </w:rPr>
        <w:t xml:space="preserve"> - 1</w:t>
      </w:r>
      <w:r w:rsidR="00A83A96" w:rsidRPr="00F11DBF">
        <w:rPr>
          <w:rFonts w:ascii="Calibri Light" w:hAnsi="Calibri Light" w:cs="Calibri Light"/>
          <w:sz w:val="24"/>
          <w:szCs w:val="24"/>
        </w:rPr>
        <w:t>7</w:t>
      </w:r>
      <w:r w:rsidRPr="00F11DBF">
        <w:rPr>
          <w:rFonts w:ascii="Calibri Light" w:hAnsi="Calibri Light" w:cs="Calibri Light"/>
          <w:sz w:val="24"/>
          <w:szCs w:val="24"/>
          <w:vertAlign w:val="superscript"/>
        </w:rPr>
        <w:t>00</w:t>
      </w:r>
      <w:r w:rsidRPr="00F11DBF">
        <w:rPr>
          <w:rFonts w:ascii="Calibri Light" w:hAnsi="Calibri Light" w:cs="Calibri Light"/>
          <w:sz w:val="24"/>
          <w:szCs w:val="24"/>
        </w:rPr>
        <w:t>.</w:t>
      </w:r>
    </w:p>
    <w:p w14:paraId="458530E7" w14:textId="05A0B34D" w:rsidR="00143A7B" w:rsidRPr="00F11DBF" w:rsidRDefault="00143A7B" w:rsidP="00E8746A">
      <w:pPr>
        <w:pStyle w:val="Akapitzlist"/>
        <w:numPr>
          <w:ilvl w:val="0"/>
          <w:numId w:val="48"/>
        </w:numPr>
        <w:spacing w:before="60" w:line="23" w:lineRule="atLeast"/>
        <w:ind w:left="426" w:hanging="426"/>
        <w:jc w:val="both"/>
        <w:rPr>
          <w:rFonts w:ascii="Calibri Light" w:hAnsi="Calibri Light" w:cs="Calibri Light"/>
          <w:sz w:val="24"/>
          <w:szCs w:val="24"/>
        </w:rPr>
      </w:pPr>
      <w:r w:rsidRPr="00F11DBF">
        <w:rPr>
          <w:rFonts w:ascii="Calibri Light" w:hAnsi="Calibri Light" w:cs="Calibri Light"/>
          <w:sz w:val="24"/>
          <w:szCs w:val="24"/>
        </w:rPr>
        <w:t xml:space="preserve">Sposoby złożenia oferty za pośrednictwem Platformy </w:t>
      </w:r>
      <w:r w:rsidR="00D301D0" w:rsidRPr="00F11DBF">
        <w:rPr>
          <w:rFonts w:ascii="Calibri Light" w:hAnsi="Calibri Light" w:cs="Calibri Light"/>
          <w:sz w:val="24"/>
          <w:szCs w:val="24"/>
        </w:rPr>
        <w:t>zakupowej</w:t>
      </w:r>
      <w:r w:rsidRPr="00F11DBF">
        <w:rPr>
          <w:rFonts w:ascii="Calibri Light" w:hAnsi="Calibri Light" w:cs="Calibri Light"/>
          <w:sz w:val="24"/>
          <w:szCs w:val="24"/>
        </w:rPr>
        <w:t xml:space="preserve"> oraz potwierdzenia złożenia ofert</w:t>
      </w:r>
      <w:r w:rsidR="000817EA" w:rsidRPr="00F11DBF">
        <w:rPr>
          <w:rFonts w:ascii="Calibri Light" w:hAnsi="Calibri Light" w:cs="Calibri Light"/>
          <w:sz w:val="24"/>
          <w:szCs w:val="24"/>
        </w:rPr>
        <w:t>y</w:t>
      </w:r>
      <w:r w:rsidRPr="00F11DBF">
        <w:rPr>
          <w:rFonts w:ascii="Calibri Light" w:hAnsi="Calibri Light" w:cs="Calibri Light"/>
          <w:sz w:val="24"/>
          <w:szCs w:val="24"/>
        </w:rPr>
        <w:t xml:space="preserve">, zostały opisane w Instrukcjach </w:t>
      </w:r>
      <w:r w:rsidR="00D301D0" w:rsidRPr="00F11DBF">
        <w:rPr>
          <w:rFonts w:ascii="Calibri Light" w:hAnsi="Calibri Light" w:cs="Calibri Light"/>
          <w:sz w:val="24"/>
          <w:szCs w:val="24"/>
        </w:rPr>
        <w:t>dla Wykonawców</w:t>
      </w:r>
      <w:r w:rsidR="000817EA" w:rsidRPr="00F11DBF">
        <w:rPr>
          <w:rFonts w:ascii="Calibri Light" w:hAnsi="Calibri Light" w:cs="Calibri Light"/>
          <w:sz w:val="24"/>
          <w:szCs w:val="24"/>
        </w:rPr>
        <w:t xml:space="preserve"> Platformy zakupowej</w:t>
      </w:r>
      <w:r w:rsidRPr="00F11DBF">
        <w:rPr>
          <w:rFonts w:ascii="Calibri Light" w:hAnsi="Calibri Light" w:cs="Calibri Light"/>
          <w:sz w:val="24"/>
          <w:szCs w:val="24"/>
        </w:rPr>
        <w:t>.</w:t>
      </w:r>
    </w:p>
    <w:p w14:paraId="003BD179" w14:textId="675F7CD6" w:rsidR="002E2D32" w:rsidRPr="00F11DBF" w:rsidRDefault="002E2D32" w:rsidP="00E8746A">
      <w:pPr>
        <w:pStyle w:val="Akapitzlist"/>
        <w:numPr>
          <w:ilvl w:val="0"/>
          <w:numId w:val="48"/>
        </w:numPr>
        <w:spacing w:before="60" w:line="23" w:lineRule="atLeast"/>
        <w:ind w:left="426" w:hanging="426"/>
        <w:jc w:val="both"/>
        <w:rPr>
          <w:rFonts w:ascii="Calibri Light" w:hAnsi="Calibri Light" w:cs="Calibri Light"/>
          <w:sz w:val="24"/>
          <w:szCs w:val="24"/>
        </w:rPr>
      </w:pPr>
      <w:r w:rsidRPr="00F11DBF">
        <w:rPr>
          <w:rFonts w:ascii="Calibri Light" w:hAnsi="Calibri Light" w:cs="Calibri Light"/>
          <w:sz w:val="24"/>
          <w:szCs w:val="24"/>
        </w:rPr>
        <w:t>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sporządza się w postaci elektronicznej, w formatach danych okreś</w:t>
      </w:r>
      <w:r w:rsidR="0074446C" w:rsidRPr="00F11DBF">
        <w:rPr>
          <w:rFonts w:ascii="Calibri Light" w:hAnsi="Calibri Light" w:cs="Calibri Light"/>
          <w:sz w:val="24"/>
          <w:szCs w:val="24"/>
        </w:rPr>
        <w:t>lonych w przepisach wydanych na </w:t>
      </w:r>
      <w:r w:rsidRPr="00F11DBF">
        <w:rPr>
          <w:rFonts w:ascii="Calibri Light" w:hAnsi="Calibri Light" w:cs="Calibri Light"/>
          <w:sz w:val="24"/>
          <w:szCs w:val="24"/>
        </w:rPr>
        <w:t xml:space="preserve">podstawie art. </w:t>
      </w:r>
      <w:r w:rsidR="0065030B" w:rsidRPr="00F11DBF">
        <w:rPr>
          <w:rFonts w:ascii="Calibri Light" w:hAnsi="Calibri Light" w:cs="Calibri Light"/>
          <w:sz w:val="24"/>
          <w:szCs w:val="24"/>
        </w:rPr>
        <w:t>18 ustawy z dnia 17 lutego 2005</w:t>
      </w:r>
      <w:r w:rsidRPr="00F11DBF">
        <w:rPr>
          <w:rFonts w:ascii="Calibri Light" w:hAnsi="Calibri Light" w:cs="Calibri Light"/>
          <w:sz w:val="24"/>
          <w:szCs w:val="24"/>
        </w:rPr>
        <w:t>r. o informatyzacji działalności podmiotów realizujących zadania publiczne (</w:t>
      </w:r>
      <w:proofErr w:type="spellStart"/>
      <w:r w:rsidR="00D538D0" w:rsidRPr="00F11DBF">
        <w:rPr>
          <w:rFonts w:ascii="Calibri Light" w:hAnsi="Calibri Light" w:cs="Calibri Light"/>
          <w:sz w:val="24"/>
          <w:szCs w:val="24"/>
        </w:rPr>
        <w:t>t.j</w:t>
      </w:r>
      <w:proofErr w:type="spellEnd"/>
      <w:r w:rsidR="00D538D0" w:rsidRPr="00F11DBF">
        <w:rPr>
          <w:rFonts w:ascii="Calibri Light" w:hAnsi="Calibri Light" w:cs="Calibri Light"/>
          <w:sz w:val="24"/>
          <w:szCs w:val="24"/>
        </w:rPr>
        <w:t>.: Dz.U. z 202</w:t>
      </w:r>
      <w:r w:rsidR="000F3717">
        <w:rPr>
          <w:rFonts w:ascii="Calibri Light" w:hAnsi="Calibri Light" w:cs="Calibri Light"/>
          <w:sz w:val="24"/>
          <w:szCs w:val="24"/>
        </w:rPr>
        <w:t>3</w:t>
      </w:r>
      <w:r w:rsidR="00D538D0" w:rsidRPr="00F11DBF">
        <w:rPr>
          <w:rFonts w:ascii="Calibri Light" w:hAnsi="Calibri Light" w:cs="Calibri Light"/>
          <w:sz w:val="24"/>
          <w:szCs w:val="24"/>
        </w:rPr>
        <w:t xml:space="preserve"> </w:t>
      </w:r>
      <w:r w:rsidRPr="00F11DBF">
        <w:rPr>
          <w:rFonts w:ascii="Calibri Light" w:hAnsi="Calibri Light" w:cs="Calibri Light"/>
          <w:sz w:val="24"/>
          <w:szCs w:val="24"/>
        </w:rPr>
        <w:t xml:space="preserve">r. poz. </w:t>
      </w:r>
      <w:r w:rsidR="000F3717">
        <w:rPr>
          <w:rFonts w:ascii="Calibri Light" w:hAnsi="Calibri Light" w:cs="Calibri Light"/>
          <w:sz w:val="24"/>
          <w:szCs w:val="24"/>
        </w:rPr>
        <w:t>57</w:t>
      </w:r>
      <w:r w:rsidRPr="00F11DBF">
        <w:rPr>
          <w:rFonts w:ascii="Calibri Light" w:hAnsi="Calibri Light" w:cs="Calibri Light"/>
          <w:sz w:val="24"/>
          <w:szCs w:val="24"/>
        </w:rPr>
        <w:t>), z zastrzeżeniem formatów, o których mowa w art. 66 ust. 1 ustawy, z uwzględnieniem rodzaju przekazywanych danych.</w:t>
      </w:r>
    </w:p>
    <w:p w14:paraId="4A40193C" w14:textId="7B27C67A" w:rsidR="00C04BE4" w:rsidRPr="00F11DBF" w:rsidRDefault="00C04BE4" w:rsidP="00E8746A">
      <w:pPr>
        <w:pStyle w:val="Akapitzlist"/>
        <w:numPr>
          <w:ilvl w:val="0"/>
          <w:numId w:val="48"/>
        </w:numPr>
        <w:spacing w:before="60" w:line="23" w:lineRule="atLeast"/>
        <w:ind w:left="426" w:hanging="426"/>
        <w:jc w:val="both"/>
        <w:rPr>
          <w:rFonts w:ascii="Calibri Light" w:hAnsi="Calibri Light" w:cs="Calibri Light"/>
          <w:sz w:val="24"/>
          <w:szCs w:val="24"/>
        </w:rPr>
      </w:pPr>
      <w:r w:rsidRPr="00F11DBF">
        <w:rPr>
          <w:rFonts w:ascii="Calibri Light" w:hAnsi="Calibri Light" w:cs="Calibri Light"/>
          <w:sz w:val="24"/>
          <w:szCs w:val="24"/>
        </w:rPr>
        <w:t xml:space="preserve">Zamawiający informuje, iż w przypadku przesyłania przez Wykonawcę dokumentów elektronicznych skompresowanych (w tym oferty), dopuszczone są wyłącznie formaty danych wskazane w Rozporządzeniu Rady Ministrów z dnia 12 kwietnia 2012r. </w:t>
      </w:r>
      <w:r w:rsidR="00D64328">
        <w:rPr>
          <w:rFonts w:ascii="Calibri Light" w:hAnsi="Calibri Light" w:cs="Calibri Light"/>
          <w:sz w:val="24"/>
          <w:szCs w:val="24"/>
        </w:rPr>
        <w:br/>
      </w:r>
      <w:r w:rsidRPr="00F11DBF">
        <w:rPr>
          <w:rFonts w:ascii="Calibri Light" w:hAnsi="Calibri Light" w:cs="Calibri Light"/>
          <w:sz w:val="24"/>
          <w:szCs w:val="24"/>
        </w:rPr>
        <w:t>w  sprawie Krajowych Ram Interoperacyjności, minimalnych wymagań dla rejestrów pub</w:t>
      </w:r>
      <w:r w:rsidR="00677A79" w:rsidRPr="00F11DBF">
        <w:rPr>
          <w:rFonts w:ascii="Calibri Light" w:hAnsi="Calibri Light" w:cs="Calibri Light"/>
          <w:sz w:val="24"/>
          <w:szCs w:val="24"/>
        </w:rPr>
        <w:t>licznych i wymiany informacji w </w:t>
      </w:r>
      <w:r w:rsidRPr="00F11DBF">
        <w:rPr>
          <w:rFonts w:ascii="Calibri Light" w:hAnsi="Calibri Light" w:cs="Calibri Light"/>
          <w:sz w:val="24"/>
          <w:szCs w:val="24"/>
        </w:rPr>
        <w:t>postaci elektronicznej oraz minimalnych wymagań dla systemów teleinfo</w:t>
      </w:r>
      <w:r w:rsidR="000A0A18" w:rsidRPr="00F11DBF">
        <w:rPr>
          <w:rFonts w:ascii="Calibri Light" w:hAnsi="Calibri Light" w:cs="Calibri Light"/>
          <w:sz w:val="24"/>
          <w:szCs w:val="24"/>
        </w:rPr>
        <w:t>rmatycznych (tj.</w:t>
      </w:r>
      <w:r w:rsidR="00FE6718" w:rsidRPr="00F11DBF">
        <w:rPr>
          <w:rFonts w:ascii="Calibri Light" w:hAnsi="Calibri Light" w:cs="Calibri Light"/>
          <w:sz w:val="24"/>
          <w:szCs w:val="24"/>
        </w:rPr>
        <w:t>:</w:t>
      </w:r>
      <w:r w:rsidR="000A0A18" w:rsidRPr="00F11DBF">
        <w:rPr>
          <w:rFonts w:ascii="Calibri Light" w:hAnsi="Calibri Light" w:cs="Calibri Light"/>
          <w:sz w:val="24"/>
          <w:szCs w:val="24"/>
        </w:rPr>
        <w:t xml:space="preserve"> Dz.U. z 2017r.</w:t>
      </w:r>
      <w:r w:rsidRPr="00F11DBF">
        <w:rPr>
          <w:rFonts w:ascii="Calibri Light" w:hAnsi="Calibri Light" w:cs="Calibri Light"/>
          <w:sz w:val="24"/>
          <w:szCs w:val="24"/>
        </w:rPr>
        <w:t xml:space="preserve"> poz. 2247).</w:t>
      </w:r>
      <w:r w:rsidR="002824D1" w:rsidRPr="00F11DBF">
        <w:rPr>
          <w:rFonts w:ascii="Calibri Light" w:hAnsi="Calibri Light" w:cs="Calibri Light"/>
          <w:sz w:val="24"/>
          <w:szCs w:val="24"/>
        </w:rPr>
        <w:t xml:space="preserve"> </w:t>
      </w:r>
    </w:p>
    <w:p w14:paraId="769AF972" w14:textId="392136CD" w:rsidR="002E2D32" w:rsidRPr="00F11DBF" w:rsidRDefault="00773BC7" w:rsidP="00E8746A">
      <w:pPr>
        <w:pStyle w:val="Akapitzlist"/>
        <w:numPr>
          <w:ilvl w:val="0"/>
          <w:numId w:val="48"/>
        </w:numPr>
        <w:spacing w:before="60" w:line="23" w:lineRule="atLeast"/>
        <w:ind w:left="426" w:hanging="426"/>
        <w:jc w:val="both"/>
        <w:rPr>
          <w:rFonts w:ascii="Calibri Light" w:hAnsi="Calibri Light" w:cs="Calibri Light"/>
          <w:sz w:val="24"/>
          <w:szCs w:val="24"/>
        </w:rPr>
      </w:pPr>
      <w:r w:rsidRPr="00F11DBF">
        <w:rPr>
          <w:rFonts w:ascii="Calibri Light" w:hAnsi="Calibri Light" w:cs="Calibri Light"/>
          <w:sz w:val="24"/>
          <w:szCs w:val="24"/>
        </w:rPr>
        <w:t xml:space="preserve">Informacje, oświadczenia lub dokumenty, inne niż określone w ust. </w:t>
      </w:r>
      <w:r w:rsidR="00985142" w:rsidRPr="00F11DBF">
        <w:rPr>
          <w:rFonts w:ascii="Calibri Light" w:hAnsi="Calibri Light" w:cs="Calibri Light"/>
          <w:sz w:val="24"/>
          <w:szCs w:val="24"/>
        </w:rPr>
        <w:t xml:space="preserve">6 niniejszego </w:t>
      </w:r>
      <w:r w:rsidR="00843F27" w:rsidRPr="00F11DBF">
        <w:rPr>
          <w:rFonts w:ascii="Calibri Light" w:hAnsi="Calibri Light" w:cs="Calibri Light"/>
          <w:sz w:val="24"/>
          <w:szCs w:val="24"/>
        </w:rPr>
        <w:t>r</w:t>
      </w:r>
      <w:r w:rsidR="00985142" w:rsidRPr="00F11DBF">
        <w:rPr>
          <w:rFonts w:ascii="Calibri Light" w:hAnsi="Calibri Light" w:cs="Calibri Light"/>
          <w:sz w:val="24"/>
          <w:szCs w:val="24"/>
        </w:rPr>
        <w:t>ozdziału SWZ</w:t>
      </w:r>
      <w:r w:rsidRPr="00F11DBF">
        <w:rPr>
          <w:rFonts w:ascii="Calibri Light" w:hAnsi="Calibri Light" w:cs="Calibri Light"/>
          <w:sz w:val="24"/>
          <w:szCs w:val="24"/>
        </w:rPr>
        <w:t>, przekazywane w postępowaniu</w:t>
      </w:r>
      <w:r w:rsidR="00985142" w:rsidRPr="00F11DBF">
        <w:rPr>
          <w:rFonts w:ascii="Calibri Light" w:hAnsi="Calibri Light" w:cs="Calibri Light"/>
          <w:sz w:val="24"/>
          <w:szCs w:val="24"/>
        </w:rPr>
        <w:t xml:space="preserve"> o udzielenie zamówienia</w:t>
      </w:r>
      <w:r w:rsidRPr="00F11DBF">
        <w:rPr>
          <w:rFonts w:ascii="Calibri Light" w:hAnsi="Calibri Light" w:cs="Calibri Light"/>
          <w:sz w:val="24"/>
          <w:szCs w:val="24"/>
        </w:rPr>
        <w:t>, sporządza się w postaci elektronicznej, w formatach danych określonych w przepisach wydanych na podstawie art. 18 ustawy z dnia 17</w:t>
      </w:r>
      <w:r w:rsidR="00843F27" w:rsidRPr="00F11DBF">
        <w:rPr>
          <w:rFonts w:ascii="Calibri Light" w:hAnsi="Calibri Light" w:cs="Calibri Light"/>
          <w:sz w:val="24"/>
          <w:szCs w:val="24"/>
        </w:rPr>
        <w:t> </w:t>
      </w:r>
      <w:r w:rsidRPr="00F11DBF">
        <w:rPr>
          <w:rFonts w:ascii="Calibri Light" w:hAnsi="Calibri Light" w:cs="Calibri Light"/>
          <w:sz w:val="24"/>
          <w:szCs w:val="24"/>
        </w:rPr>
        <w:t xml:space="preserve">lutego 2005 r. o informatyzacji działalności podmiotów realizujących zadania publiczne lub jako tekst wpisany bezpośrednio do wiadomości przekazywanej przy użyciu środków komunikacji elektronicznej, </w:t>
      </w:r>
      <w:r w:rsidR="00985142" w:rsidRPr="00F11DBF">
        <w:rPr>
          <w:rFonts w:ascii="Calibri Light" w:hAnsi="Calibri Light" w:cs="Calibri Light"/>
          <w:sz w:val="24"/>
          <w:szCs w:val="24"/>
        </w:rPr>
        <w:t>wskazanych przez Zamawiającego w niniejszej SWZ.</w:t>
      </w:r>
    </w:p>
    <w:p w14:paraId="70517582" w14:textId="3FF62909" w:rsidR="00985142" w:rsidRPr="00F11DBF" w:rsidRDefault="005832A1" w:rsidP="00E8746A">
      <w:pPr>
        <w:pStyle w:val="Akapitzlist"/>
        <w:numPr>
          <w:ilvl w:val="0"/>
          <w:numId w:val="48"/>
        </w:numPr>
        <w:spacing w:line="23" w:lineRule="atLeast"/>
        <w:ind w:left="426" w:hanging="426"/>
        <w:jc w:val="both"/>
        <w:rPr>
          <w:rFonts w:ascii="Calibri Light" w:hAnsi="Calibri Light" w:cs="Calibri Light"/>
          <w:sz w:val="24"/>
          <w:szCs w:val="24"/>
        </w:rPr>
      </w:pPr>
      <w:r w:rsidRPr="00F11DBF">
        <w:rPr>
          <w:rFonts w:ascii="Calibri Light" w:hAnsi="Calibri Light" w:cs="Calibri Light"/>
          <w:sz w:val="24"/>
          <w:szCs w:val="24"/>
        </w:rPr>
        <w:t>W przypadku gdy dokumenty elektroniczne w postępowaniu o udzielenie zamówienia, przekazywane przy użyciu środków komunikacji elektronicznej, zawierają informacje stanowiące tajemnicę przedsiębiorstwa w rozumieniu przepisów</w:t>
      </w:r>
      <w:r w:rsidR="0065030B" w:rsidRPr="00F11DBF">
        <w:rPr>
          <w:rFonts w:ascii="Calibri Light" w:hAnsi="Calibri Light" w:cs="Calibri Light"/>
          <w:sz w:val="24"/>
          <w:szCs w:val="24"/>
        </w:rPr>
        <w:t xml:space="preserve"> ustawy z dnia 16 kwietnia 1993</w:t>
      </w:r>
      <w:r w:rsidRPr="00F11DBF">
        <w:rPr>
          <w:rFonts w:ascii="Calibri Light" w:hAnsi="Calibri Light" w:cs="Calibri Light"/>
          <w:sz w:val="24"/>
          <w:szCs w:val="24"/>
        </w:rPr>
        <w:t>r. o</w:t>
      </w:r>
      <w:r w:rsidR="00246EA2" w:rsidRPr="00F11DBF">
        <w:rPr>
          <w:rFonts w:ascii="Calibri Light" w:hAnsi="Calibri Light" w:cs="Calibri Light"/>
          <w:sz w:val="24"/>
          <w:szCs w:val="24"/>
        </w:rPr>
        <w:t> </w:t>
      </w:r>
      <w:r w:rsidRPr="00F11DBF">
        <w:rPr>
          <w:rFonts w:ascii="Calibri Light" w:hAnsi="Calibri Light" w:cs="Calibri Light"/>
          <w:sz w:val="24"/>
          <w:szCs w:val="24"/>
        </w:rPr>
        <w:t>zwalczaniu nieuczciwej konkurencji (</w:t>
      </w:r>
      <w:proofErr w:type="spellStart"/>
      <w:r w:rsidR="00D538D0" w:rsidRPr="00F11DBF">
        <w:rPr>
          <w:rFonts w:ascii="Calibri Light" w:hAnsi="Calibri Light" w:cs="Calibri Light"/>
          <w:sz w:val="24"/>
          <w:szCs w:val="24"/>
        </w:rPr>
        <w:t>t.j</w:t>
      </w:r>
      <w:proofErr w:type="spellEnd"/>
      <w:r w:rsidR="00D538D0" w:rsidRPr="00F11DBF">
        <w:rPr>
          <w:rFonts w:ascii="Calibri Light" w:hAnsi="Calibri Light" w:cs="Calibri Light"/>
          <w:sz w:val="24"/>
          <w:szCs w:val="24"/>
        </w:rPr>
        <w:t xml:space="preserve">.: </w:t>
      </w:r>
      <w:r w:rsidRPr="00F11DBF">
        <w:rPr>
          <w:rFonts w:ascii="Calibri Light" w:hAnsi="Calibri Light" w:cs="Calibri Light"/>
          <w:sz w:val="24"/>
          <w:szCs w:val="24"/>
        </w:rPr>
        <w:t>Dz. U. z 202</w:t>
      </w:r>
      <w:r w:rsidR="000C7A0E" w:rsidRPr="00F11DBF">
        <w:rPr>
          <w:rFonts w:ascii="Calibri Light" w:hAnsi="Calibri Light" w:cs="Calibri Light"/>
          <w:sz w:val="24"/>
          <w:szCs w:val="24"/>
        </w:rPr>
        <w:t>2</w:t>
      </w:r>
      <w:r w:rsidRPr="00F11DBF">
        <w:rPr>
          <w:rFonts w:ascii="Calibri Light" w:hAnsi="Calibri Light" w:cs="Calibri Light"/>
          <w:sz w:val="24"/>
          <w:szCs w:val="24"/>
        </w:rPr>
        <w:t xml:space="preserve"> r. poz. </w:t>
      </w:r>
      <w:r w:rsidR="000C7A0E" w:rsidRPr="00F11DBF">
        <w:rPr>
          <w:rFonts w:ascii="Calibri Light" w:hAnsi="Calibri Light" w:cs="Calibri Light"/>
          <w:sz w:val="24"/>
          <w:szCs w:val="24"/>
        </w:rPr>
        <w:t>1233</w:t>
      </w:r>
      <w:r w:rsidRPr="00F11DBF">
        <w:rPr>
          <w:rFonts w:ascii="Calibri Light" w:hAnsi="Calibri Light" w:cs="Calibri Light"/>
          <w:sz w:val="24"/>
          <w:szCs w:val="24"/>
        </w:rPr>
        <w:t xml:space="preserve">), Wykonawca, w celu utrzymania w poufności tych informacji, przekazuje je </w:t>
      </w:r>
      <w:r w:rsidR="00D64328">
        <w:rPr>
          <w:rFonts w:ascii="Calibri Light" w:hAnsi="Calibri Light" w:cs="Calibri Light"/>
          <w:sz w:val="24"/>
          <w:szCs w:val="24"/>
        </w:rPr>
        <w:br/>
      </w:r>
      <w:r w:rsidRPr="00F11DBF">
        <w:rPr>
          <w:rFonts w:ascii="Calibri Light" w:hAnsi="Calibri Light" w:cs="Calibri Light"/>
          <w:sz w:val="24"/>
          <w:szCs w:val="24"/>
        </w:rPr>
        <w:t>w wydzielonym i odpowiednio oznaczonym pliku.</w:t>
      </w:r>
    </w:p>
    <w:p w14:paraId="3D7EF69A" w14:textId="4399A91C" w:rsidR="005832A1" w:rsidRPr="00F11DBF" w:rsidRDefault="00246EA2" w:rsidP="00E8746A">
      <w:pPr>
        <w:pStyle w:val="Akapitzlist"/>
        <w:numPr>
          <w:ilvl w:val="0"/>
          <w:numId w:val="48"/>
        </w:numPr>
        <w:spacing w:line="23" w:lineRule="atLeast"/>
        <w:ind w:left="426" w:hanging="426"/>
        <w:jc w:val="both"/>
        <w:rPr>
          <w:rFonts w:ascii="Calibri Light" w:hAnsi="Calibri Light" w:cs="Calibri Light"/>
          <w:sz w:val="24"/>
          <w:szCs w:val="24"/>
        </w:rPr>
      </w:pPr>
      <w:r w:rsidRPr="00F11DBF">
        <w:rPr>
          <w:rFonts w:ascii="Calibri Light" w:hAnsi="Calibri Light" w:cs="Calibri Light"/>
          <w:sz w:val="24"/>
          <w:szCs w:val="24"/>
        </w:rPr>
        <w:t>Podmiotowe środki dowodowe, przedmiotowe środki d</w:t>
      </w:r>
      <w:r w:rsidR="0074446C" w:rsidRPr="00F11DBF">
        <w:rPr>
          <w:rFonts w:ascii="Calibri Light" w:hAnsi="Calibri Light" w:cs="Calibri Light"/>
          <w:sz w:val="24"/>
          <w:szCs w:val="24"/>
        </w:rPr>
        <w:t>owodowe oraz inne dokumenty lub </w:t>
      </w:r>
      <w:r w:rsidRPr="00F11DBF">
        <w:rPr>
          <w:rFonts w:ascii="Calibri Light" w:hAnsi="Calibri Light" w:cs="Calibri Light"/>
          <w:sz w:val="24"/>
          <w:szCs w:val="24"/>
        </w:rPr>
        <w:t>oświadczenia, sporządzone w języku obcym przekazuje się wraz z tłumaczeniem na język polski.</w:t>
      </w:r>
    </w:p>
    <w:p w14:paraId="591489B5" w14:textId="09D3966E" w:rsidR="00246EA2" w:rsidRPr="00F11DBF" w:rsidRDefault="002E360E" w:rsidP="00E8746A">
      <w:pPr>
        <w:pStyle w:val="Akapitzlist"/>
        <w:numPr>
          <w:ilvl w:val="0"/>
          <w:numId w:val="48"/>
        </w:numPr>
        <w:spacing w:line="23" w:lineRule="atLeast"/>
        <w:ind w:left="426" w:hanging="426"/>
        <w:jc w:val="both"/>
        <w:rPr>
          <w:rFonts w:ascii="Calibri Light" w:hAnsi="Calibri Light" w:cs="Calibri Light"/>
          <w:sz w:val="24"/>
          <w:szCs w:val="24"/>
        </w:rPr>
      </w:pPr>
      <w:r w:rsidRPr="00F11DBF">
        <w:rPr>
          <w:rFonts w:ascii="Calibri Light" w:hAnsi="Calibri Light" w:cs="Calibri Light"/>
          <w:sz w:val="24"/>
          <w:szCs w:val="24"/>
        </w:rPr>
        <w:t>W przypadku gdy podmiotowe środki dowodowe, przedmiotowe środki dowodowe, inne dokumenty</w:t>
      </w:r>
      <w:r w:rsidR="0065030B" w:rsidRPr="00F11DBF">
        <w:rPr>
          <w:rFonts w:ascii="Calibri Light" w:hAnsi="Calibri Light" w:cs="Calibri Light"/>
          <w:sz w:val="24"/>
          <w:szCs w:val="24"/>
        </w:rPr>
        <w:t xml:space="preserve"> l</w:t>
      </w:r>
      <w:r w:rsidRPr="00F11DBF">
        <w:rPr>
          <w:rFonts w:ascii="Calibri Light" w:hAnsi="Calibri Light" w:cs="Calibri Light"/>
          <w:sz w:val="24"/>
          <w:szCs w:val="24"/>
        </w:rPr>
        <w:t xml:space="preserve">ub dokumenty potwierdzające umocowanie do reprezentowania odpowiednio </w:t>
      </w:r>
      <w:r w:rsidR="00E06861" w:rsidRPr="00F11DBF">
        <w:rPr>
          <w:rFonts w:ascii="Calibri Light" w:hAnsi="Calibri Light" w:cs="Calibri Light"/>
          <w:sz w:val="24"/>
          <w:szCs w:val="24"/>
        </w:rPr>
        <w:t>W</w:t>
      </w:r>
      <w:r w:rsidRPr="00F11DBF">
        <w:rPr>
          <w:rFonts w:ascii="Calibri Light" w:hAnsi="Calibri Light" w:cs="Calibri Light"/>
          <w:sz w:val="24"/>
          <w:szCs w:val="24"/>
        </w:rPr>
        <w:t xml:space="preserve">ykonawcy, </w:t>
      </w:r>
      <w:r w:rsidR="00E06861" w:rsidRPr="00F11DBF">
        <w:rPr>
          <w:rFonts w:ascii="Calibri Light" w:hAnsi="Calibri Light" w:cs="Calibri Light"/>
          <w:sz w:val="24"/>
          <w:szCs w:val="24"/>
        </w:rPr>
        <w:t>W</w:t>
      </w:r>
      <w:r w:rsidRPr="00F11DBF">
        <w:rPr>
          <w:rFonts w:ascii="Calibri Light" w:hAnsi="Calibri Light" w:cs="Calibri Light"/>
          <w:sz w:val="24"/>
          <w:szCs w:val="24"/>
        </w:rPr>
        <w:t xml:space="preserve">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w:t>
      </w:r>
      <w:r w:rsidRPr="00F11DBF">
        <w:rPr>
          <w:rFonts w:ascii="Calibri Light" w:hAnsi="Calibri Light" w:cs="Calibri Light"/>
          <w:sz w:val="24"/>
          <w:szCs w:val="24"/>
        </w:rPr>
        <w:lastRenderedPageBreak/>
        <w:t xml:space="preserve">reprezentowania”, zostały wystawione przez upoważnione podmioty inne niż </w:t>
      </w:r>
      <w:r w:rsidR="00E06861" w:rsidRPr="00F11DBF">
        <w:rPr>
          <w:rFonts w:ascii="Calibri Light" w:hAnsi="Calibri Light" w:cs="Calibri Light"/>
          <w:sz w:val="24"/>
          <w:szCs w:val="24"/>
        </w:rPr>
        <w:t>W</w:t>
      </w:r>
      <w:r w:rsidRPr="00F11DBF">
        <w:rPr>
          <w:rFonts w:ascii="Calibri Light" w:hAnsi="Calibri Light" w:cs="Calibri Light"/>
          <w:sz w:val="24"/>
          <w:szCs w:val="24"/>
        </w:rPr>
        <w:t xml:space="preserve">ykonawca, </w:t>
      </w:r>
      <w:r w:rsidR="00E06861" w:rsidRPr="00F11DBF">
        <w:rPr>
          <w:rFonts w:ascii="Calibri Light" w:hAnsi="Calibri Light" w:cs="Calibri Light"/>
          <w:sz w:val="24"/>
          <w:szCs w:val="24"/>
        </w:rPr>
        <w:t>W</w:t>
      </w:r>
      <w:r w:rsidRPr="00F11DBF">
        <w:rPr>
          <w:rFonts w:ascii="Calibri Light" w:hAnsi="Calibri Light" w:cs="Calibri Light"/>
          <w:sz w:val="24"/>
          <w:szCs w:val="24"/>
        </w:rPr>
        <w:t>ykonawca wspólnie ubiegający się o udzielenie zamówienia, podmiot udostępniający zasoby lub podwykonawca, zwane dalej „upoważnionymi podmiotami”, jako dokument elektroniczny, przekazuje się ten dokument.</w:t>
      </w:r>
    </w:p>
    <w:p w14:paraId="23B1A499" w14:textId="5A865122" w:rsidR="002E360E" w:rsidRPr="00F11DBF" w:rsidRDefault="002E360E" w:rsidP="00E8746A">
      <w:pPr>
        <w:pStyle w:val="Akapitzlist"/>
        <w:numPr>
          <w:ilvl w:val="1"/>
          <w:numId w:val="48"/>
        </w:numPr>
        <w:tabs>
          <w:tab w:val="left" w:pos="709"/>
        </w:tabs>
        <w:spacing w:line="23" w:lineRule="atLeast"/>
        <w:ind w:left="993" w:hanging="567"/>
        <w:jc w:val="both"/>
        <w:rPr>
          <w:rFonts w:ascii="Calibri Light" w:hAnsi="Calibri Light" w:cs="Calibri Light"/>
          <w:sz w:val="24"/>
          <w:szCs w:val="24"/>
        </w:rPr>
      </w:pPr>
      <w:r w:rsidRPr="00F11DBF">
        <w:rPr>
          <w:rFonts w:ascii="Calibri Light" w:hAnsi="Calibri Light" w:cs="Calibri Light"/>
          <w:sz w:val="24"/>
          <w:szCs w:val="24"/>
        </w:rPr>
        <w:t>W przypadku gdy podmiotowe środki dowodowe, przedmiotowe środki dowodowe, inne dokumenty</w:t>
      </w:r>
      <w:r w:rsidR="00594C8B" w:rsidRPr="00F11DBF">
        <w:rPr>
          <w:rFonts w:ascii="Calibri Light" w:hAnsi="Calibri Light" w:cs="Calibri Light"/>
          <w:sz w:val="24"/>
          <w:szCs w:val="24"/>
        </w:rPr>
        <w:t xml:space="preserve"> </w:t>
      </w:r>
      <w:r w:rsidRPr="00F11DBF">
        <w:rPr>
          <w:rFonts w:ascii="Calibri Light" w:hAnsi="Calibri Light" w:cs="Calibri Light"/>
          <w:sz w:val="24"/>
          <w:szCs w:val="24"/>
        </w:rPr>
        <w:t>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w:t>
      </w:r>
      <w:r w:rsidR="008B5BE6" w:rsidRPr="00F11DBF">
        <w:rPr>
          <w:rFonts w:ascii="Calibri Light" w:hAnsi="Calibri Light" w:cs="Calibri Light"/>
          <w:sz w:val="24"/>
          <w:szCs w:val="24"/>
        </w:rPr>
        <w:t> </w:t>
      </w:r>
      <w:r w:rsidRPr="00F11DBF">
        <w:rPr>
          <w:rFonts w:ascii="Calibri Light" w:hAnsi="Calibri Light" w:cs="Calibri Light"/>
          <w:sz w:val="24"/>
          <w:szCs w:val="24"/>
        </w:rPr>
        <w:t>postaci papierowej.</w:t>
      </w:r>
    </w:p>
    <w:p w14:paraId="1FFC3419" w14:textId="2BCBA2ED" w:rsidR="00AF56FC" w:rsidRPr="00F11DBF" w:rsidRDefault="00AF56FC" w:rsidP="00E8746A">
      <w:pPr>
        <w:pStyle w:val="Akapitzlist"/>
        <w:numPr>
          <w:ilvl w:val="1"/>
          <w:numId w:val="48"/>
        </w:numPr>
        <w:tabs>
          <w:tab w:val="left" w:pos="709"/>
        </w:tabs>
        <w:spacing w:line="23" w:lineRule="atLeast"/>
        <w:ind w:left="993" w:hanging="567"/>
        <w:jc w:val="both"/>
        <w:rPr>
          <w:rFonts w:ascii="Calibri Light" w:hAnsi="Calibri Light" w:cs="Calibri Light"/>
          <w:sz w:val="24"/>
          <w:szCs w:val="24"/>
        </w:rPr>
      </w:pPr>
      <w:r w:rsidRPr="00F11DBF">
        <w:rPr>
          <w:rFonts w:ascii="Calibri Light" w:hAnsi="Calibri Light" w:cs="Calibri Light"/>
          <w:sz w:val="24"/>
          <w:szCs w:val="24"/>
        </w:rPr>
        <w:t xml:space="preserve">Poświadczenia zgodności cyfrowego odwzorowania z dokumentem w postaci papierowej, o którym mowa w ust. </w:t>
      </w:r>
      <w:r w:rsidR="00EA10C8" w:rsidRPr="00F11DBF">
        <w:rPr>
          <w:rFonts w:ascii="Calibri Light" w:hAnsi="Calibri Light" w:cs="Calibri Light"/>
          <w:sz w:val="24"/>
          <w:szCs w:val="24"/>
        </w:rPr>
        <w:t>1</w:t>
      </w:r>
      <w:r w:rsidR="002201C0" w:rsidRPr="00F11DBF">
        <w:rPr>
          <w:rFonts w:ascii="Calibri Light" w:hAnsi="Calibri Light" w:cs="Calibri Light"/>
          <w:sz w:val="24"/>
          <w:szCs w:val="24"/>
        </w:rPr>
        <w:t>1</w:t>
      </w:r>
      <w:r w:rsidR="00597B01" w:rsidRPr="00F11DBF">
        <w:rPr>
          <w:rFonts w:ascii="Calibri Light" w:hAnsi="Calibri Light" w:cs="Calibri Light"/>
          <w:sz w:val="24"/>
          <w:szCs w:val="24"/>
        </w:rPr>
        <w:t>.1.</w:t>
      </w:r>
      <w:r w:rsidR="00EA10C8" w:rsidRPr="00F11DBF">
        <w:rPr>
          <w:rFonts w:ascii="Calibri Light" w:hAnsi="Calibri Light" w:cs="Calibri Light"/>
          <w:sz w:val="24"/>
          <w:szCs w:val="24"/>
        </w:rPr>
        <w:t xml:space="preserve"> niniejszego rozdziału SWZ</w:t>
      </w:r>
      <w:r w:rsidRPr="00F11DBF">
        <w:rPr>
          <w:rFonts w:ascii="Calibri Light" w:hAnsi="Calibri Light" w:cs="Calibri Light"/>
          <w:sz w:val="24"/>
          <w:szCs w:val="24"/>
        </w:rPr>
        <w:t>, dokonuje w przypadku:</w:t>
      </w:r>
    </w:p>
    <w:p w14:paraId="4D5C2AB9" w14:textId="63BDA6EC" w:rsidR="00AF56FC" w:rsidRPr="00F11DBF" w:rsidRDefault="00AF56FC" w:rsidP="00E8746A">
      <w:pPr>
        <w:pStyle w:val="Akapitzlist"/>
        <w:numPr>
          <w:ilvl w:val="0"/>
          <w:numId w:val="54"/>
        </w:numPr>
        <w:tabs>
          <w:tab w:val="left" w:pos="709"/>
          <w:tab w:val="left" w:pos="851"/>
        </w:tabs>
        <w:autoSpaceDE w:val="0"/>
        <w:autoSpaceDN w:val="0"/>
        <w:adjustRightInd w:val="0"/>
        <w:spacing w:line="23" w:lineRule="atLeast"/>
        <w:ind w:left="993" w:firstLine="0"/>
        <w:jc w:val="both"/>
        <w:rPr>
          <w:rFonts w:ascii="Calibri Light" w:hAnsi="Calibri Light" w:cs="Calibri Light"/>
          <w:sz w:val="24"/>
          <w:szCs w:val="24"/>
        </w:rPr>
      </w:pPr>
      <w:r w:rsidRPr="00F11DBF">
        <w:rPr>
          <w:rFonts w:ascii="Calibri Light" w:hAnsi="Calibri Light" w:cs="Calibri Light"/>
          <w:sz w:val="24"/>
          <w:szCs w:val="24"/>
        </w:rPr>
        <w:t>podmiotowych środków dowodowych oraz dokumentów</w:t>
      </w:r>
      <w:r w:rsidR="0074446C" w:rsidRPr="00F11DBF">
        <w:rPr>
          <w:rFonts w:ascii="Calibri Light" w:hAnsi="Calibri Light" w:cs="Calibri Light"/>
          <w:sz w:val="24"/>
          <w:szCs w:val="24"/>
        </w:rPr>
        <w:t xml:space="preserve"> potwierdzających umocowanie do </w:t>
      </w:r>
      <w:r w:rsidRPr="00F11DBF">
        <w:rPr>
          <w:rFonts w:ascii="Calibri Light" w:hAnsi="Calibri Light" w:cs="Calibri Light"/>
          <w:sz w:val="24"/>
          <w:szCs w:val="24"/>
        </w:rPr>
        <w:t xml:space="preserve">reprezentowania – odpowiednio </w:t>
      </w:r>
      <w:r w:rsidR="00E248EA" w:rsidRPr="00F11DBF">
        <w:rPr>
          <w:rFonts w:ascii="Calibri Light" w:hAnsi="Calibri Light" w:cs="Calibri Light"/>
          <w:sz w:val="24"/>
          <w:szCs w:val="24"/>
        </w:rPr>
        <w:t>W</w:t>
      </w:r>
      <w:r w:rsidRPr="00F11DBF">
        <w:rPr>
          <w:rFonts w:ascii="Calibri Light" w:hAnsi="Calibri Light" w:cs="Calibri Light"/>
          <w:sz w:val="24"/>
          <w:szCs w:val="24"/>
        </w:rPr>
        <w:t xml:space="preserve">ykonawca, </w:t>
      </w:r>
      <w:r w:rsidR="00E248EA" w:rsidRPr="00F11DBF">
        <w:rPr>
          <w:rFonts w:ascii="Calibri Light" w:hAnsi="Calibri Light" w:cs="Calibri Light"/>
          <w:sz w:val="24"/>
          <w:szCs w:val="24"/>
        </w:rPr>
        <w:t>W</w:t>
      </w:r>
      <w:r w:rsidRPr="00F11DBF">
        <w:rPr>
          <w:rFonts w:ascii="Calibri Light" w:hAnsi="Calibri Light" w:cs="Calibri Light"/>
          <w:sz w:val="24"/>
          <w:szCs w:val="24"/>
        </w:rPr>
        <w:t>ykonawca wspólnie ubiegający się o</w:t>
      </w:r>
      <w:r w:rsidR="00D43A30" w:rsidRPr="00F11DBF">
        <w:rPr>
          <w:rFonts w:ascii="Calibri Light" w:hAnsi="Calibri Light" w:cs="Calibri Light"/>
          <w:sz w:val="24"/>
          <w:szCs w:val="24"/>
        </w:rPr>
        <w:t> </w:t>
      </w:r>
      <w:r w:rsidRPr="00F11DBF">
        <w:rPr>
          <w:rFonts w:ascii="Calibri Light" w:hAnsi="Calibri Light" w:cs="Calibri Light"/>
          <w:sz w:val="24"/>
          <w:szCs w:val="24"/>
        </w:rPr>
        <w:t>udzielenie zamówienia, podmiot udostępnia</w:t>
      </w:r>
      <w:r w:rsidR="0065030B" w:rsidRPr="00F11DBF">
        <w:rPr>
          <w:rFonts w:ascii="Calibri Light" w:hAnsi="Calibri Light" w:cs="Calibri Light"/>
          <w:sz w:val="24"/>
          <w:szCs w:val="24"/>
        </w:rPr>
        <w:t>jący zasoby lub podwykonawca, w </w:t>
      </w:r>
      <w:r w:rsidR="0074446C" w:rsidRPr="00F11DBF">
        <w:rPr>
          <w:rFonts w:ascii="Calibri Light" w:hAnsi="Calibri Light" w:cs="Calibri Light"/>
          <w:sz w:val="24"/>
          <w:szCs w:val="24"/>
        </w:rPr>
        <w:t>zakresie </w:t>
      </w:r>
      <w:r w:rsidRPr="00F11DBF">
        <w:rPr>
          <w:rFonts w:ascii="Calibri Light" w:hAnsi="Calibri Light" w:cs="Calibri Light"/>
          <w:sz w:val="24"/>
          <w:szCs w:val="24"/>
        </w:rPr>
        <w:t>podmiotowych środków dowodowych lub dokumentów potwierdzających umocowanie do reprezentowania, które każdego z nich dotyczą;</w:t>
      </w:r>
    </w:p>
    <w:p w14:paraId="63DFDB7D" w14:textId="65390701" w:rsidR="00AF56FC" w:rsidRPr="00F11DBF" w:rsidRDefault="00AF56FC" w:rsidP="00E8746A">
      <w:pPr>
        <w:pStyle w:val="Akapitzlist"/>
        <w:numPr>
          <w:ilvl w:val="0"/>
          <w:numId w:val="54"/>
        </w:numPr>
        <w:tabs>
          <w:tab w:val="left" w:pos="709"/>
          <w:tab w:val="left" w:pos="851"/>
        </w:tabs>
        <w:autoSpaceDE w:val="0"/>
        <w:autoSpaceDN w:val="0"/>
        <w:adjustRightInd w:val="0"/>
        <w:spacing w:line="23" w:lineRule="atLeast"/>
        <w:ind w:left="993" w:firstLine="0"/>
        <w:jc w:val="both"/>
        <w:rPr>
          <w:rFonts w:ascii="Calibri Light" w:hAnsi="Calibri Light" w:cs="Calibri Light"/>
          <w:sz w:val="24"/>
          <w:szCs w:val="24"/>
        </w:rPr>
      </w:pPr>
      <w:r w:rsidRPr="00F11DBF">
        <w:rPr>
          <w:rFonts w:ascii="Calibri Light" w:hAnsi="Calibri Light" w:cs="Calibri Light"/>
          <w:sz w:val="24"/>
          <w:szCs w:val="24"/>
        </w:rPr>
        <w:t xml:space="preserve">przedmiotowych środków dowodowych – odpowiednio </w:t>
      </w:r>
      <w:r w:rsidR="00E248EA" w:rsidRPr="00F11DBF">
        <w:rPr>
          <w:rFonts w:ascii="Calibri Light" w:hAnsi="Calibri Light" w:cs="Calibri Light"/>
          <w:sz w:val="24"/>
          <w:szCs w:val="24"/>
        </w:rPr>
        <w:t>W</w:t>
      </w:r>
      <w:r w:rsidRPr="00F11DBF">
        <w:rPr>
          <w:rFonts w:ascii="Calibri Light" w:hAnsi="Calibri Light" w:cs="Calibri Light"/>
          <w:sz w:val="24"/>
          <w:szCs w:val="24"/>
        </w:rPr>
        <w:t xml:space="preserve">ykonawca lub </w:t>
      </w:r>
      <w:r w:rsidR="00E248EA" w:rsidRPr="00F11DBF">
        <w:rPr>
          <w:rFonts w:ascii="Calibri Light" w:hAnsi="Calibri Light" w:cs="Calibri Light"/>
          <w:sz w:val="24"/>
          <w:szCs w:val="24"/>
        </w:rPr>
        <w:t>W</w:t>
      </w:r>
      <w:r w:rsidRPr="00F11DBF">
        <w:rPr>
          <w:rFonts w:ascii="Calibri Light" w:hAnsi="Calibri Light" w:cs="Calibri Light"/>
          <w:sz w:val="24"/>
          <w:szCs w:val="24"/>
        </w:rPr>
        <w:t>ykonawca wspólnie ubiegający się o udzielenie zamówienia;</w:t>
      </w:r>
    </w:p>
    <w:p w14:paraId="66AF2E15" w14:textId="54D5150F" w:rsidR="00AF56FC" w:rsidRPr="00F11DBF" w:rsidRDefault="00AF56FC" w:rsidP="00E8746A">
      <w:pPr>
        <w:pStyle w:val="Akapitzlist"/>
        <w:numPr>
          <w:ilvl w:val="0"/>
          <w:numId w:val="54"/>
        </w:numPr>
        <w:tabs>
          <w:tab w:val="left" w:pos="709"/>
          <w:tab w:val="left" w:pos="851"/>
        </w:tabs>
        <w:spacing w:line="23" w:lineRule="atLeast"/>
        <w:ind w:left="993" w:firstLine="0"/>
        <w:jc w:val="both"/>
        <w:rPr>
          <w:rFonts w:ascii="Calibri Light" w:hAnsi="Calibri Light" w:cs="Calibri Light"/>
          <w:sz w:val="24"/>
          <w:szCs w:val="24"/>
        </w:rPr>
      </w:pPr>
      <w:r w:rsidRPr="00F11DBF">
        <w:rPr>
          <w:rFonts w:ascii="Calibri Light" w:hAnsi="Calibri Light" w:cs="Calibri Light"/>
          <w:sz w:val="24"/>
          <w:szCs w:val="24"/>
        </w:rPr>
        <w:t>innych dokumentów</w:t>
      </w:r>
      <w:r w:rsidR="0065030B" w:rsidRPr="00F11DBF">
        <w:rPr>
          <w:rFonts w:ascii="Calibri Light" w:hAnsi="Calibri Light" w:cs="Calibri Light"/>
          <w:sz w:val="24"/>
          <w:szCs w:val="24"/>
        </w:rPr>
        <w:t xml:space="preserve"> </w:t>
      </w:r>
      <w:r w:rsidRPr="00F11DBF">
        <w:rPr>
          <w:rFonts w:ascii="Calibri Light" w:hAnsi="Calibri Light" w:cs="Calibri Light"/>
          <w:sz w:val="24"/>
          <w:szCs w:val="24"/>
        </w:rPr>
        <w:t xml:space="preserve">– odpowiednio </w:t>
      </w:r>
      <w:r w:rsidR="00E248EA" w:rsidRPr="00F11DBF">
        <w:rPr>
          <w:rFonts w:ascii="Calibri Light" w:hAnsi="Calibri Light" w:cs="Calibri Light"/>
          <w:sz w:val="24"/>
          <w:szCs w:val="24"/>
        </w:rPr>
        <w:t>W</w:t>
      </w:r>
      <w:r w:rsidRPr="00F11DBF">
        <w:rPr>
          <w:rFonts w:ascii="Calibri Light" w:hAnsi="Calibri Light" w:cs="Calibri Light"/>
          <w:sz w:val="24"/>
          <w:szCs w:val="24"/>
        </w:rPr>
        <w:t xml:space="preserve">ykonawca lub </w:t>
      </w:r>
      <w:r w:rsidR="00E248EA" w:rsidRPr="00F11DBF">
        <w:rPr>
          <w:rFonts w:ascii="Calibri Light" w:hAnsi="Calibri Light" w:cs="Calibri Light"/>
          <w:sz w:val="24"/>
          <w:szCs w:val="24"/>
        </w:rPr>
        <w:t>W</w:t>
      </w:r>
      <w:r w:rsidRPr="00F11DBF">
        <w:rPr>
          <w:rFonts w:ascii="Calibri Light" w:hAnsi="Calibri Light" w:cs="Calibri Light"/>
          <w:sz w:val="24"/>
          <w:szCs w:val="24"/>
        </w:rPr>
        <w:t>yko</w:t>
      </w:r>
      <w:r w:rsidR="0074446C" w:rsidRPr="00F11DBF">
        <w:rPr>
          <w:rFonts w:ascii="Calibri Light" w:hAnsi="Calibri Light" w:cs="Calibri Light"/>
          <w:sz w:val="24"/>
          <w:szCs w:val="24"/>
        </w:rPr>
        <w:t>nawca wspólnie ubiegający się o </w:t>
      </w:r>
      <w:r w:rsidRPr="00F11DBF">
        <w:rPr>
          <w:rFonts w:ascii="Calibri Light" w:hAnsi="Calibri Light" w:cs="Calibri Light"/>
          <w:sz w:val="24"/>
          <w:szCs w:val="24"/>
        </w:rPr>
        <w:t>udzielenie zamówienia, w</w:t>
      </w:r>
      <w:r w:rsidR="00D43A30" w:rsidRPr="00F11DBF">
        <w:rPr>
          <w:rFonts w:ascii="Calibri Light" w:hAnsi="Calibri Light" w:cs="Calibri Light"/>
          <w:sz w:val="24"/>
          <w:szCs w:val="24"/>
        </w:rPr>
        <w:t> </w:t>
      </w:r>
      <w:r w:rsidRPr="00F11DBF">
        <w:rPr>
          <w:rFonts w:ascii="Calibri Light" w:hAnsi="Calibri Light" w:cs="Calibri Light"/>
          <w:sz w:val="24"/>
          <w:szCs w:val="24"/>
        </w:rPr>
        <w:t>zakresie dokumentów, które każdego z nich dotyczą.</w:t>
      </w:r>
    </w:p>
    <w:p w14:paraId="459FD6B2" w14:textId="23491CF0" w:rsidR="00AF56FC" w:rsidRPr="00F11DBF" w:rsidRDefault="00D43A30" w:rsidP="00E8746A">
      <w:pPr>
        <w:pStyle w:val="Akapitzlist"/>
        <w:numPr>
          <w:ilvl w:val="1"/>
          <w:numId w:val="48"/>
        </w:numPr>
        <w:spacing w:line="23" w:lineRule="atLeast"/>
        <w:ind w:left="993" w:hanging="567"/>
        <w:jc w:val="both"/>
        <w:rPr>
          <w:rFonts w:ascii="Calibri Light" w:hAnsi="Calibri Light" w:cs="Calibri Light"/>
          <w:sz w:val="24"/>
          <w:szCs w:val="24"/>
        </w:rPr>
      </w:pPr>
      <w:r w:rsidRPr="00F11DBF">
        <w:rPr>
          <w:rFonts w:ascii="Calibri Light" w:hAnsi="Calibri Light" w:cs="Calibri Light"/>
          <w:sz w:val="24"/>
          <w:szCs w:val="24"/>
        </w:rPr>
        <w:t>Poświadczenia zgodności cyfrowego odwzorowania z dokumentem w postaci papierowej, o którym mowa w ust. 1</w:t>
      </w:r>
      <w:r w:rsidR="002201C0" w:rsidRPr="00F11DBF">
        <w:rPr>
          <w:rFonts w:ascii="Calibri Light" w:hAnsi="Calibri Light" w:cs="Calibri Light"/>
          <w:sz w:val="24"/>
          <w:szCs w:val="24"/>
        </w:rPr>
        <w:t>1</w:t>
      </w:r>
      <w:r w:rsidR="00DB27BD" w:rsidRPr="00F11DBF">
        <w:rPr>
          <w:rFonts w:ascii="Calibri Light" w:hAnsi="Calibri Light" w:cs="Calibri Light"/>
          <w:sz w:val="24"/>
          <w:szCs w:val="24"/>
        </w:rPr>
        <w:t>.</w:t>
      </w:r>
      <w:r w:rsidR="00287E21" w:rsidRPr="00F11DBF">
        <w:rPr>
          <w:rFonts w:ascii="Calibri Light" w:hAnsi="Calibri Light" w:cs="Calibri Light"/>
          <w:sz w:val="24"/>
          <w:szCs w:val="24"/>
        </w:rPr>
        <w:t>1</w:t>
      </w:r>
      <w:r w:rsidR="00DB27BD" w:rsidRPr="00F11DBF">
        <w:rPr>
          <w:rFonts w:ascii="Calibri Light" w:hAnsi="Calibri Light" w:cs="Calibri Light"/>
          <w:sz w:val="24"/>
          <w:szCs w:val="24"/>
        </w:rPr>
        <w:t>.</w:t>
      </w:r>
      <w:r w:rsidRPr="00F11DBF">
        <w:rPr>
          <w:rFonts w:ascii="Calibri Light" w:hAnsi="Calibri Light" w:cs="Calibri Light"/>
          <w:sz w:val="24"/>
          <w:szCs w:val="24"/>
        </w:rPr>
        <w:t xml:space="preserve"> niniejszego rozdziału SWZ, może dokonać również notariusz.</w:t>
      </w:r>
    </w:p>
    <w:p w14:paraId="4ADC29F7" w14:textId="73C42E0C" w:rsidR="00D43A30" w:rsidRPr="00F11DBF" w:rsidRDefault="00EA10C8" w:rsidP="00E8746A">
      <w:pPr>
        <w:pStyle w:val="Akapitzlist"/>
        <w:numPr>
          <w:ilvl w:val="1"/>
          <w:numId w:val="48"/>
        </w:numPr>
        <w:spacing w:line="23" w:lineRule="atLeast"/>
        <w:ind w:left="993" w:hanging="567"/>
        <w:jc w:val="both"/>
        <w:rPr>
          <w:rFonts w:ascii="Calibri Light" w:hAnsi="Calibri Light" w:cs="Calibri Light"/>
          <w:sz w:val="24"/>
          <w:szCs w:val="24"/>
        </w:rPr>
      </w:pPr>
      <w:r w:rsidRPr="00F11DBF">
        <w:rPr>
          <w:rFonts w:ascii="Calibri Light" w:hAnsi="Calibri Light" w:cs="Calibri Light"/>
          <w:sz w:val="24"/>
          <w:szCs w:val="24"/>
        </w:rPr>
        <w:t>Przez cyfrowe odwzorowanie, o którym mowa wyż</w:t>
      </w:r>
      <w:r w:rsidR="0086619C" w:rsidRPr="00F11DBF">
        <w:rPr>
          <w:rFonts w:ascii="Calibri Light" w:hAnsi="Calibri Light" w:cs="Calibri Light"/>
          <w:sz w:val="24"/>
          <w:szCs w:val="24"/>
        </w:rPr>
        <w:t>e</w:t>
      </w:r>
      <w:r w:rsidRPr="00F11DBF">
        <w:rPr>
          <w:rFonts w:ascii="Calibri Light" w:hAnsi="Calibri Light" w:cs="Calibri Light"/>
          <w:sz w:val="24"/>
          <w:szCs w:val="24"/>
        </w:rPr>
        <w:t>j, należy rozumieć dokument elektroniczny będący kopią elektroniczną treści zapisanej w postaci papierowej, umożliwiający zapoznanie się z tą treścią i jej zrozumienie, bez konieczności bezpośredniego dostępu do oryginału.</w:t>
      </w:r>
    </w:p>
    <w:p w14:paraId="790227A6" w14:textId="22175A7B" w:rsidR="00EA10C8" w:rsidRPr="00F11DBF" w:rsidRDefault="00361C45" w:rsidP="00E8746A">
      <w:pPr>
        <w:pStyle w:val="Akapitzlist"/>
        <w:numPr>
          <w:ilvl w:val="0"/>
          <w:numId w:val="48"/>
        </w:numPr>
        <w:tabs>
          <w:tab w:val="left" w:pos="426"/>
        </w:tabs>
        <w:spacing w:before="60"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Podmiotowe środki dowodowe, w tym oświadczenie, o którym mowa w art. 117 ust. 4 ustawy, oraz zobowiązanie podmiotu udostępniającego zasoby, przedmiotowe środki dowodowe, niewystawione przez upoważnione podmioty, oraz pełnomocnictwo przekazuje</w:t>
      </w:r>
      <w:r w:rsidR="0074446C" w:rsidRPr="00F11DBF">
        <w:rPr>
          <w:rFonts w:ascii="Calibri Light" w:hAnsi="Calibri Light" w:cs="Calibri Light"/>
          <w:sz w:val="24"/>
          <w:szCs w:val="24"/>
        </w:rPr>
        <w:t xml:space="preserve"> się w postaci elektronicznej i </w:t>
      </w:r>
      <w:r w:rsidRPr="00F11DBF">
        <w:rPr>
          <w:rFonts w:ascii="Calibri Light" w:hAnsi="Calibri Light" w:cs="Calibri Light"/>
          <w:sz w:val="24"/>
          <w:szCs w:val="24"/>
        </w:rPr>
        <w:t>opatruje się kwalifikowanym podpisem elektr</w:t>
      </w:r>
      <w:r w:rsidR="00EF7627" w:rsidRPr="00F11DBF">
        <w:rPr>
          <w:rFonts w:ascii="Calibri Light" w:hAnsi="Calibri Light" w:cs="Calibri Light"/>
          <w:sz w:val="24"/>
          <w:szCs w:val="24"/>
        </w:rPr>
        <w:t>onicznym, podpisem zaufanym lub </w:t>
      </w:r>
      <w:r w:rsidRPr="00F11DBF">
        <w:rPr>
          <w:rFonts w:ascii="Calibri Light" w:hAnsi="Calibri Light" w:cs="Calibri Light"/>
          <w:sz w:val="24"/>
          <w:szCs w:val="24"/>
        </w:rPr>
        <w:t>podpisem osobistym.</w:t>
      </w:r>
    </w:p>
    <w:p w14:paraId="27C62C2C" w14:textId="69B24F1E" w:rsidR="00361C45" w:rsidRPr="00F11DBF" w:rsidRDefault="00361C45" w:rsidP="00E8746A">
      <w:pPr>
        <w:pStyle w:val="Akapitzlist"/>
        <w:numPr>
          <w:ilvl w:val="1"/>
          <w:numId w:val="48"/>
        </w:numPr>
        <w:spacing w:line="23" w:lineRule="atLeast"/>
        <w:ind w:left="993" w:hanging="567"/>
        <w:jc w:val="both"/>
        <w:rPr>
          <w:rFonts w:ascii="Calibri Light" w:hAnsi="Calibri Light" w:cs="Calibri Light"/>
          <w:sz w:val="24"/>
          <w:szCs w:val="24"/>
        </w:rPr>
      </w:pPr>
      <w:r w:rsidRPr="00F11DBF">
        <w:rPr>
          <w:rFonts w:ascii="Calibri Light" w:hAnsi="Calibri Light" w:cs="Calibri Light"/>
          <w:sz w:val="24"/>
          <w:szCs w:val="24"/>
        </w:rPr>
        <w:t>W przypadku gdy podmiotowe środki dowodowe, w tym ośw</w:t>
      </w:r>
      <w:r w:rsidR="0074446C" w:rsidRPr="00F11DBF">
        <w:rPr>
          <w:rFonts w:ascii="Calibri Light" w:hAnsi="Calibri Light" w:cs="Calibri Light"/>
          <w:sz w:val="24"/>
          <w:szCs w:val="24"/>
        </w:rPr>
        <w:t>iadczenie, o którym mowa w art. </w:t>
      </w:r>
      <w:r w:rsidRPr="00F11DBF">
        <w:rPr>
          <w:rFonts w:ascii="Calibri Light" w:hAnsi="Calibri Light" w:cs="Calibri Light"/>
          <w:sz w:val="24"/>
          <w:szCs w:val="24"/>
        </w:rPr>
        <w:t>117 ust. 4 ustawy, oraz zobowiązanie podmiotu udostępniającego zasoby, przedmiotowe środki dowodowe, niewystawione</w:t>
      </w:r>
      <w:r w:rsidR="0074446C" w:rsidRPr="00F11DBF">
        <w:rPr>
          <w:rFonts w:ascii="Calibri Light" w:hAnsi="Calibri Light" w:cs="Calibri Light"/>
          <w:sz w:val="24"/>
          <w:szCs w:val="24"/>
        </w:rPr>
        <w:t xml:space="preserve"> przez upoważnione podmioty lub </w:t>
      </w:r>
      <w:r w:rsidRPr="00F11DBF">
        <w:rPr>
          <w:rFonts w:ascii="Calibri Light" w:hAnsi="Calibri Light" w:cs="Calibri Light"/>
          <w:sz w:val="24"/>
          <w:szCs w:val="24"/>
        </w:rPr>
        <w:t>pełnomocnictwo, zostały sporządzone jako dokument w postaci papierowej i opatrzone własnoręcznym podpisem, przekazuje się cyfrowe odwzorowanie tego dokumentu opatrzone kwalifikowanym podpisem elektronicznym, podpisem zaufanym lub podpisem osobistym, poświadczającym zg</w:t>
      </w:r>
      <w:r w:rsidR="00DA229F" w:rsidRPr="00F11DBF">
        <w:rPr>
          <w:rFonts w:ascii="Calibri Light" w:hAnsi="Calibri Light" w:cs="Calibri Light"/>
          <w:sz w:val="24"/>
          <w:szCs w:val="24"/>
        </w:rPr>
        <w:t>odność cyfrowego odwzorowania z </w:t>
      </w:r>
      <w:r w:rsidRPr="00F11DBF">
        <w:rPr>
          <w:rFonts w:ascii="Calibri Light" w:hAnsi="Calibri Light" w:cs="Calibri Light"/>
          <w:sz w:val="24"/>
          <w:szCs w:val="24"/>
        </w:rPr>
        <w:t>dokumentem w</w:t>
      </w:r>
      <w:r w:rsidR="006A6DCA" w:rsidRPr="00F11DBF">
        <w:rPr>
          <w:rFonts w:ascii="Calibri Light" w:hAnsi="Calibri Light" w:cs="Calibri Light"/>
          <w:sz w:val="24"/>
          <w:szCs w:val="24"/>
        </w:rPr>
        <w:t> </w:t>
      </w:r>
      <w:r w:rsidRPr="00F11DBF">
        <w:rPr>
          <w:rFonts w:ascii="Calibri Light" w:hAnsi="Calibri Light" w:cs="Calibri Light"/>
          <w:sz w:val="24"/>
          <w:szCs w:val="24"/>
        </w:rPr>
        <w:t>postaci papierowej.</w:t>
      </w:r>
    </w:p>
    <w:p w14:paraId="6A0BC3D6" w14:textId="2180A693" w:rsidR="00361C45" w:rsidRPr="00F11DBF" w:rsidRDefault="00361C45" w:rsidP="00E8746A">
      <w:pPr>
        <w:pStyle w:val="Akapitzlist"/>
        <w:numPr>
          <w:ilvl w:val="1"/>
          <w:numId w:val="48"/>
        </w:numPr>
        <w:spacing w:line="23" w:lineRule="atLeast"/>
        <w:ind w:left="993" w:hanging="567"/>
        <w:jc w:val="both"/>
        <w:rPr>
          <w:rFonts w:ascii="Calibri Light" w:hAnsi="Calibri Light" w:cs="Calibri Light"/>
          <w:sz w:val="24"/>
          <w:szCs w:val="24"/>
        </w:rPr>
      </w:pPr>
      <w:r w:rsidRPr="00F11DBF">
        <w:rPr>
          <w:rFonts w:ascii="Calibri Light" w:hAnsi="Calibri Light" w:cs="Calibri Light"/>
          <w:sz w:val="24"/>
          <w:szCs w:val="24"/>
        </w:rPr>
        <w:lastRenderedPageBreak/>
        <w:t>Poświadczenia zgodności cyfrowego odwzorowania z dokumentem w postaci papierowej, o</w:t>
      </w:r>
      <w:r w:rsidR="00284417" w:rsidRPr="00F11DBF">
        <w:rPr>
          <w:rFonts w:ascii="Calibri Light" w:hAnsi="Calibri Light" w:cs="Calibri Light"/>
          <w:sz w:val="24"/>
          <w:szCs w:val="24"/>
        </w:rPr>
        <w:t> </w:t>
      </w:r>
      <w:r w:rsidRPr="00F11DBF">
        <w:rPr>
          <w:rFonts w:ascii="Calibri Light" w:hAnsi="Calibri Light" w:cs="Calibri Light"/>
          <w:sz w:val="24"/>
          <w:szCs w:val="24"/>
        </w:rPr>
        <w:t xml:space="preserve">którym mowa w ust. </w:t>
      </w:r>
      <w:r w:rsidR="00B857CE" w:rsidRPr="00F11DBF">
        <w:rPr>
          <w:rFonts w:ascii="Calibri Light" w:hAnsi="Calibri Light" w:cs="Calibri Light"/>
          <w:sz w:val="24"/>
          <w:szCs w:val="24"/>
        </w:rPr>
        <w:t>1</w:t>
      </w:r>
      <w:r w:rsidR="002201C0" w:rsidRPr="00F11DBF">
        <w:rPr>
          <w:rFonts w:ascii="Calibri Light" w:hAnsi="Calibri Light" w:cs="Calibri Light"/>
          <w:sz w:val="24"/>
          <w:szCs w:val="24"/>
        </w:rPr>
        <w:t>2</w:t>
      </w:r>
      <w:r w:rsidR="00A86AC3" w:rsidRPr="00F11DBF">
        <w:rPr>
          <w:rFonts w:ascii="Calibri Light" w:hAnsi="Calibri Light" w:cs="Calibri Light"/>
          <w:sz w:val="24"/>
          <w:szCs w:val="24"/>
        </w:rPr>
        <w:t>.1.</w:t>
      </w:r>
      <w:r w:rsidR="00B857CE" w:rsidRPr="00F11DBF">
        <w:rPr>
          <w:rFonts w:ascii="Calibri Light" w:hAnsi="Calibri Light" w:cs="Calibri Light"/>
          <w:sz w:val="24"/>
          <w:szCs w:val="24"/>
        </w:rPr>
        <w:t xml:space="preserve"> niniejszego rozdziału SWZ</w:t>
      </w:r>
      <w:r w:rsidRPr="00F11DBF">
        <w:rPr>
          <w:rFonts w:ascii="Calibri Light" w:hAnsi="Calibri Light" w:cs="Calibri Light"/>
          <w:sz w:val="24"/>
          <w:szCs w:val="24"/>
        </w:rPr>
        <w:t>, dokonuje w przypadku:</w:t>
      </w:r>
    </w:p>
    <w:p w14:paraId="3A4E186D" w14:textId="2F81D55B" w:rsidR="00B857CE" w:rsidRPr="00F11DBF" w:rsidRDefault="00B857CE" w:rsidP="00504CEA">
      <w:pPr>
        <w:pStyle w:val="Akapitzlist"/>
        <w:tabs>
          <w:tab w:val="left" w:pos="851"/>
        </w:tabs>
        <w:autoSpaceDE w:val="0"/>
        <w:autoSpaceDN w:val="0"/>
        <w:adjustRightInd w:val="0"/>
        <w:spacing w:line="23" w:lineRule="atLeast"/>
        <w:ind w:left="993"/>
        <w:jc w:val="both"/>
        <w:rPr>
          <w:rFonts w:ascii="Calibri Light" w:hAnsi="Calibri Light" w:cs="Calibri Light"/>
          <w:sz w:val="24"/>
          <w:szCs w:val="24"/>
        </w:rPr>
      </w:pPr>
      <w:r w:rsidRPr="00F11DBF">
        <w:rPr>
          <w:rFonts w:ascii="Calibri Light" w:hAnsi="Calibri Light" w:cs="Calibri Light"/>
          <w:sz w:val="24"/>
          <w:szCs w:val="24"/>
        </w:rPr>
        <w:t>1)</w:t>
      </w:r>
      <w:r w:rsidRPr="00F11DBF">
        <w:rPr>
          <w:rFonts w:ascii="Calibri Light" w:hAnsi="Calibri Light" w:cs="Calibri Light"/>
          <w:sz w:val="24"/>
          <w:szCs w:val="24"/>
        </w:rPr>
        <w:tab/>
        <w:t xml:space="preserve">podmiotowych środków dowodowych – odpowiednio </w:t>
      </w:r>
      <w:r w:rsidR="00A86AC3" w:rsidRPr="00F11DBF">
        <w:rPr>
          <w:rFonts w:ascii="Calibri Light" w:hAnsi="Calibri Light" w:cs="Calibri Light"/>
          <w:sz w:val="24"/>
          <w:szCs w:val="24"/>
        </w:rPr>
        <w:t>W</w:t>
      </w:r>
      <w:r w:rsidRPr="00F11DBF">
        <w:rPr>
          <w:rFonts w:ascii="Calibri Light" w:hAnsi="Calibri Light" w:cs="Calibri Light"/>
          <w:sz w:val="24"/>
          <w:szCs w:val="24"/>
        </w:rPr>
        <w:t xml:space="preserve">ykonawca, </w:t>
      </w:r>
      <w:r w:rsidR="00A86AC3" w:rsidRPr="00F11DBF">
        <w:rPr>
          <w:rFonts w:ascii="Calibri Light" w:hAnsi="Calibri Light" w:cs="Calibri Light"/>
          <w:sz w:val="24"/>
          <w:szCs w:val="24"/>
        </w:rPr>
        <w:t>W</w:t>
      </w:r>
      <w:r w:rsidRPr="00F11DBF">
        <w:rPr>
          <w:rFonts w:ascii="Calibri Light" w:hAnsi="Calibri Light" w:cs="Calibri Light"/>
          <w:sz w:val="24"/>
          <w:szCs w:val="24"/>
        </w:rPr>
        <w:t>ykonawca wspólnie ubiegający się o udzielenie zamówienia, po</w:t>
      </w:r>
      <w:r w:rsidR="0074446C" w:rsidRPr="00F11DBF">
        <w:rPr>
          <w:rFonts w:ascii="Calibri Light" w:hAnsi="Calibri Light" w:cs="Calibri Light"/>
          <w:sz w:val="24"/>
          <w:szCs w:val="24"/>
        </w:rPr>
        <w:t>dmiot udostępniający zasoby lub </w:t>
      </w:r>
      <w:r w:rsidRPr="00F11DBF">
        <w:rPr>
          <w:rFonts w:ascii="Calibri Light" w:hAnsi="Calibri Light" w:cs="Calibri Light"/>
          <w:sz w:val="24"/>
          <w:szCs w:val="24"/>
        </w:rPr>
        <w:t>podwykonawca, w zakresie podmiotowych środków dowodow</w:t>
      </w:r>
      <w:r w:rsidR="0074446C" w:rsidRPr="00F11DBF">
        <w:rPr>
          <w:rFonts w:ascii="Calibri Light" w:hAnsi="Calibri Light" w:cs="Calibri Light"/>
          <w:sz w:val="24"/>
          <w:szCs w:val="24"/>
        </w:rPr>
        <w:t>ych, które każdego z </w:t>
      </w:r>
      <w:r w:rsidRPr="00F11DBF">
        <w:rPr>
          <w:rFonts w:ascii="Calibri Light" w:hAnsi="Calibri Light" w:cs="Calibri Light"/>
          <w:sz w:val="24"/>
          <w:szCs w:val="24"/>
        </w:rPr>
        <w:t xml:space="preserve">nich dotyczą; </w:t>
      </w:r>
    </w:p>
    <w:p w14:paraId="610BDFF1" w14:textId="6F42E7B8" w:rsidR="00B857CE" w:rsidRPr="00F11DBF" w:rsidRDefault="00B857CE" w:rsidP="00504CEA">
      <w:pPr>
        <w:pStyle w:val="Akapitzlist"/>
        <w:tabs>
          <w:tab w:val="left" w:pos="851"/>
        </w:tabs>
        <w:autoSpaceDE w:val="0"/>
        <w:autoSpaceDN w:val="0"/>
        <w:adjustRightInd w:val="0"/>
        <w:spacing w:line="23" w:lineRule="atLeast"/>
        <w:ind w:left="993"/>
        <w:jc w:val="both"/>
        <w:rPr>
          <w:rFonts w:ascii="Calibri Light" w:hAnsi="Calibri Light" w:cs="Calibri Light"/>
          <w:sz w:val="24"/>
          <w:szCs w:val="24"/>
        </w:rPr>
      </w:pPr>
      <w:r w:rsidRPr="00F11DBF">
        <w:rPr>
          <w:rFonts w:ascii="Calibri Light" w:hAnsi="Calibri Light" w:cs="Calibri Light"/>
          <w:sz w:val="24"/>
          <w:szCs w:val="24"/>
        </w:rPr>
        <w:t>2)</w:t>
      </w:r>
      <w:r w:rsidRPr="00F11DBF">
        <w:rPr>
          <w:rFonts w:ascii="Calibri Light" w:hAnsi="Calibri Light" w:cs="Calibri Light"/>
          <w:sz w:val="24"/>
          <w:szCs w:val="24"/>
        </w:rPr>
        <w:tab/>
        <w:t xml:space="preserve">przedmiotowego środka dowodowego, oświadczenia, o którym mowa w art. 117 ust. 4 ustawy, lub zobowiązania podmiotu udostępniającego zasoby – odpowiednio </w:t>
      </w:r>
      <w:r w:rsidR="00A86AC3" w:rsidRPr="00F11DBF">
        <w:rPr>
          <w:rFonts w:ascii="Calibri Light" w:hAnsi="Calibri Light" w:cs="Calibri Light"/>
          <w:sz w:val="24"/>
          <w:szCs w:val="24"/>
        </w:rPr>
        <w:t>W</w:t>
      </w:r>
      <w:r w:rsidRPr="00F11DBF">
        <w:rPr>
          <w:rFonts w:ascii="Calibri Light" w:hAnsi="Calibri Light" w:cs="Calibri Light"/>
          <w:sz w:val="24"/>
          <w:szCs w:val="24"/>
        </w:rPr>
        <w:t xml:space="preserve">ykonawca lub </w:t>
      </w:r>
      <w:r w:rsidR="00A86AC3" w:rsidRPr="00F11DBF">
        <w:rPr>
          <w:rFonts w:ascii="Calibri Light" w:hAnsi="Calibri Light" w:cs="Calibri Light"/>
          <w:sz w:val="24"/>
          <w:szCs w:val="24"/>
        </w:rPr>
        <w:t>W</w:t>
      </w:r>
      <w:r w:rsidRPr="00F11DBF">
        <w:rPr>
          <w:rFonts w:ascii="Calibri Light" w:hAnsi="Calibri Light" w:cs="Calibri Light"/>
          <w:sz w:val="24"/>
          <w:szCs w:val="24"/>
        </w:rPr>
        <w:t xml:space="preserve">ykonawca wspólnie ubiegający się o udzielenie zamówienia; </w:t>
      </w:r>
    </w:p>
    <w:p w14:paraId="4E6B4856" w14:textId="77777777" w:rsidR="005E3A99" w:rsidRPr="00F11DBF" w:rsidRDefault="00B857CE" w:rsidP="00504CEA">
      <w:pPr>
        <w:pStyle w:val="Akapitzlist"/>
        <w:tabs>
          <w:tab w:val="left" w:pos="851"/>
        </w:tabs>
        <w:autoSpaceDE w:val="0"/>
        <w:autoSpaceDN w:val="0"/>
        <w:adjustRightInd w:val="0"/>
        <w:spacing w:line="23" w:lineRule="atLeast"/>
        <w:ind w:left="993"/>
        <w:jc w:val="both"/>
        <w:rPr>
          <w:rFonts w:ascii="Calibri Light" w:hAnsi="Calibri Light" w:cs="Calibri Light"/>
          <w:sz w:val="24"/>
          <w:szCs w:val="24"/>
        </w:rPr>
      </w:pPr>
      <w:r w:rsidRPr="00F11DBF">
        <w:rPr>
          <w:rFonts w:ascii="Calibri Light" w:hAnsi="Calibri Light" w:cs="Calibri Light"/>
          <w:sz w:val="24"/>
          <w:szCs w:val="24"/>
        </w:rPr>
        <w:t>3)</w:t>
      </w:r>
      <w:r w:rsidRPr="00F11DBF">
        <w:rPr>
          <w:rFonts w:ascii="Calibri Light" w:hAnsi="Calibri Light" w:cs="Calibri Light"/>
          <w:sz w:val="24"/>
          <w:szCs w:val="24"/>
        </w:rPr>
        <w:tab/>
        <w:t>pełnomocnictwa – mocodawca.</w:t>
      </w:r>
    </w:p>
    <w:p w14:paraId="0E608145" w14:textId="6238FFF6" w:rsidR="00361C45" w:rsidRPr="00F11DBF" w:rsidRDefault="00A5301C" w:rsidP="00E8746A">
      <w:pPr>
        <w:pStyle w:val="Akapitzlist"/>
        <w:numPr>
          <w:ilvl w:val="1"/>
          <w:numId w:val="48"/>
        </w:numPr>
        <w:spacing w:line="23" w:lineRule="atLeast"/>
        <w:ind w:left="993" w:hanging="567"/>
        <w:jc w:val="both"/>
        <w:rPr>
          <w:rFonts w:ascii="Calibri Light" w:hAnsi="Calibri Light" w:cs="Calibri Light"/>
          <w:sz w:val="24"/>
          <w:szCs w:val="24"/>
        </w:rPr>
      </w:pPr>
      <w:r w:rsidRPr="00F11DBF">
        <w:rPr>
          <w:rFonts w:ascii="Calibri Light" w:hAnsi="Calibri Light" w:cs="Calibri Light"/>
          <w:sz w:val="24"/>
          <w:szCs w:val="24"/>
        </w:rPr>
        <w:t>Poświadczenia zgodności cyfrowego odwzorowania z dokumentem w postaci papierowej, o którym mowa w ust. 1</w:t>
      </w:r>
      <w:r w:rsidR="002201C0" w:rsidRPr="00F11DBF">
        <w:rPr>
          <w:rFonts w:ascii="Calibri Light" w:hAnsi="Calibri Light" w:cs="Calibri Light"/>
          <w:sz w:val="24"/>
          <w:szCs w:val="24"/>
        </w:rPr>
        <w:t>2</w:t>
      </w:r>
      <w:r w:rsidR="00A86AC3" w:rsidRPr="00F11DBF">
        <w:rPr>
          <w:rFonts w:ascii="Calibri Light" w:hAnsi="Calibri Light" w:cs="Calibri Light"/>
          <w:sz w:val="24"/>
          <w:szCs w:val="24"/>
        </w:rPr>
        <w:t>.1.</w:t>
      </w:r>
      <w:r w:rsidRPr="00F11DBF">
        <w:rPr>
          <w:rFonts w:ascii="Calibri Light" w:hAnsi="Calibri Light" w:cs="Calibri Light"/>
          <w:sz w:val="24"/>
          <w:szCs w:val="24"/>
        </w:rPr>
        <w:t xml:space="preserve"> niniejszego rozdziału SWZ, może dokonać również notariusz.</w:t>
      </w:r>
    </w:p>
    <w:p w14:paraId="428AFDE0" w14:textId="57EDC86B" w:rsidR="00A5301C" w:rsidRPr="00F11DBF" w:rsidRDefault="00A5301C" w:rsidP="00E8746A">
      <w:pPr>
        <w:pStyle w:val="Akapitzlist"/>
        <w:numPr>
          <w:ilvl w:val="0"/>
          <w:numId w:val="48"/>
        </w:numPr>
        <w:spacing w:before="120"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AC8A73A" w14:textId="2E5D98B3" w:rsidR="00A5301C" w:rsidRPr="00F11DBF" w:rsidRDefault="002132E9" w:rsidP="00E8746A">
      <w:pPr>
        <w:pStyle w:val="Akapitzlist"/>
        <w:numPr>
          <w:ilvl w:val="0"/>
          <w:numId w:val="48"/>
        </w:numPr>
        <w:spacing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Dokumenty elektroniczne w postępowaniu spełniają łącznie następujące wymagania:</w:t>
      </w:r>
    </w:p>
    <w:p w14:paraId="454B7D13" w14:textId="4DBD877A" w:rsidR="002132E9" w:rsidRPr="00F11DBF" w:rsidRDefault="002132E9" w:rsidP="00E8746A">
      <w:pPr>
        <w:pStyle w:val="Akapitzlist"/>
        <w:numPr>
          <w:ilvl w:val="0"/>
          <w:numId w:val="55"/>
        </w:numPr>
        <w:autoSpaceDE w:val="0"/>
        <w:autoSpaceDN w:val="0"/>
        <w:adjustRightInd w:val="0"/>
        <w:spacing w:line="23" w:lineRule="atLeast"/>
        <w:ind w:left="709" w:hanging="283"/>
        <w:jc w:val="both"/>
        <w:rPr>
          <w:rFonts w:ascii="Calibri Light" w:hAnsi="Calibri Light" w:cs="Calibri Light"/>
          <w:sz w:val="24"/>
          <w:szCs w:val="24"/>
        </w:rPr>
      </w:pPr>
      <w:r w:rsidRPr="00F11DBF">
        <w:rPr>
          <w:rFonts w:ascii="Calibri Light" w:hAnsi="Calibri Light" w:cs="Calibri Light"/>
          <w:sz w:val="24"/>
          <w:szCs w:val="24"/>
        </w:rPr>
        <w:t>są utrwalone w sposób umożliwiający ich wielokr</w:t>
      </w:r>
      <w:r w:rsidR="00451398" w:rsidRPr="00F11DBF">
        <w:rPr>
          <w:rFonts w:ascii="Calibri Light" w:hAnsi="Calibri Light" w:cs="Calibri Light"/>
          <w:sz w:val="24"/>
          <w:szCs w:val="24"/>
        </w:rPr>
        <w:t>otne odczytanie, zapisanie i </w:t>
      </w:r>
      <w:r w:rsidRPr="00F11DBF">
        <w:rPr>
          <w:rFonts w:ascii="Calibri Light" w:hAnsi="Calibri Light" w:cs="Calibri Light"/>
          <w:sz w:val="24"/>
          <w:szCs w:val="24"/>
        </w:rPr>
        <w:t xml:space="preserve">powielenie, a także przekazanie przy użyciu środków komunikacji elektronicznej lub na informatycznym nośniku danych; </w:t>
      </w:r>
    </w:p>
    <w:p w14:paraId="7C0A0EDA" w14:textId="0FC1FC5E" w:rsidR="002132E9" w:rsidRPr="00F11DBF" w:rsidRDefault="002132E9" w:rsidP="00E8746A">
      <w:pPr>
        <w:pStyle w:val="Akapitzlist"/>
        <w:numPr>
          <w:ilvl w:val="0"/>
          <w:numId w:val="55"/>
        </w:numPr>
        <w:autoSpaceDE w:val="0"/>
        <w:autoSpaceDN w:val="0"/>
        <w:adjustRightInd w:val="0"/>
        <w:spacing w:line="23" w:lineRule="atLeast"/>
        <w:ind w:left="709" w:hanging="283"/>
        <w:jc w:val="both"/>
        <w:rPr>
          <w:rFonts w:ascii="Calibri Light" w:hAnsi="Calibri Light" w:cs="Calibri Light"/>
          <w:sz w:val="24"/>
          <w:szCs w:val="24"/>
        </w:rPr>
      </w:pPr>
      <w:r w:rsidRPr="00F11DBF">
        <w:rPr>
          <w:rFonts w:ascii="Calibri Light" w:hAnsi="Calibri Light" w:cs="Calibri Light"/>
          <w:sz w:val="24"/>
          <w:szCs w:val="24"/>
        </w:rPr>
        <w:t>umożliwiają prezentację treści w postaci elektr</w:t>
      </w:r>
      <w:r w:rsidR="003818EE" w:rsidRPr="00F11DBF">
        <w:rPr>
          <w:rFonts w:ascii="Calibri Light" w:hAnsi="Calibri Light" w:cs="Calibri Light"/>
          <w:sz w:val="24"/>
          <w:szCs w:val="24"/>
        </w:rPr>
        <w:t>onicznej, w szczególności przez </w:t>
      </w:r>
      <w:r w:rsidRPr="00F11DBF">
        <w:rPr>
          <w:rFonts w:ascii="Calibri Light" w:hAnsi="Calibri Light" w:cs="Calibri Light"/>
          <w:sz w:val="24"/>
          <w:szCs w:val="24"/>
        </w:rPr>
        <w:t xml:space="preserve">wyświetlenie tej treści na monitorze ekranowym; </w:t>
      </w:r>
    </w:p>
    <w:p w14:paraId="28E8AFF1" w14:textId="72BC89BA" w:rsidR="002132E9" w:rsidRPr="00F11DBF" w:rsidRDefault="002132E9" w:rsidP="00E8746A">
      <w:pPr>
        <w:pStyle w:val="Akapitzlist"/>
        <w:numPr>
          <w:ilvl w:val="0"/>
          <w:numId w:val="55"/>
        </w:numPr>
        <w:autoSpaceDE w:val="0"/>
        <w:autoSpaceDN w:val="0"/>
        <w:adjustRightInd w:val="0"/>
        <w:spacing w:line="23" w:lineRule="atLeast"/>
        <w:ind w:left="709" w:hanging="283"/>
        <w:jc w:val="both"/>
        <w:rPr>
          <w:rFonts w:ascii="Calibri Light" w:hAnsi="Calibri Light" w:cs="Calibri Light"/>
          <w:sz w:val="24"/>
          <w:szCs w:val="24"/>
        </w:rPr>
      </w:pPr>
      <w:r w:rsidRPr="00F11DBF">
        <w:rPr>
          <w:rFonts w:ascii="Calibri Light" w:hAnsi="Calibri Light" w:cs="Calibri Light"/>
          <w:sz w:val="24"/>
          <w:szCs w:val="24"/>
        </w:rPr>
        <w:t xml:space="preserve">umożliwiają prezentację treści w postaci papierowej, w szczególności za pomocą wydruku; </w:t>
      </w:r>
    </w:p>
    <w:p w14:paraId="3297D448" w14:textId="5CEF09A3" w:rsidR="002132E9" w:rsidRPr="00F11DBF" w:rsidRDefault="002132E9" w:rsidP="00E8746A">
      <w:pPr>
        <w:pStyle w:val="Akapitzlist"/>
        <w:numPr>
          <w:ilvl w:val="0"/>
          <w:numId w:val="55"/>
        </w:numPr>
        <w:spacing w:line="23" w:lineRule="atLeast"/>
        <w:ind w:left="709" w:hanging="283"/>
        <w:jc w:val="both"/>
        <w:rPr>
          <w:rFonts w:ascii="Calibri Light" w:hAnsi="Calibri Light" w:cs="Calibri Light"/>
          <w:sz w:val="24"/>
          <w:szCs w:val="24"/>
        </w:rPr>
      </w:pPr>
      <w:r w:rsidRPr="00F11DBF">
        <w:rPr>
          <w:rFonts w:ascii="Calibri Light" w:hAnsi="Calibri Light" w:cs="Calibri Light"/>
          <w:sz w:val="24"/>
          <w:szCs w:val="24"/>
        </w:rPr>
        <w:t>zawierają dane w układzie niepozostawiającym wątpliwości co do treści i kontekstu zapisanych informacji.</w:t>
      </w:r>
    </w:p>
    <w:p w14:paraId="2F8D4928" w14:textId="7FDC76B0" w:rsidR="002824D1" w:rsidRPr="00F11DBF" w:rsidRDefault="002824D1" w:rsidP="00E8746A">
      <w:pPr>
        <w:pStyle w:val="Akapitzlist"/>
        <w:numPr>
          <w:ilvl w:val="0"/>
          <w:numId w:val="48"/>
        </w:numPr>
        <w:spacing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Zgodnie z §</w:t>
      </w:r>
      <w:r w:rsidR="005E3A99" w:rsidRPr="00F11DBF">
        <w:rPr>
          <w:rFonts w:ascii="Calibri Light" w:hAnsi="Calibri Light" w:cs="Calibri Light"/>
          <w:sz w:val="24"/>
          <w:szCs w:val="24"/>
        </w:rPr>
        <w:t xml:space="preserve"> </w:t>
      </w:r>
      <w:r w:rsidRPr="00F11DBF">
        <w:rPr>
          <w:rFonts w:ascii="Calibri Light" w:hAnsi="Calibri Light" w:cs="Calibri Light"/>
          <w:sz w:val="24"/>
          <w:szCs w:val="24"/>
        </w:rPr>
        <w:t>12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 (Dz.U. z 2020</w:t>
      </w:r>
      <w:r w:rsidR="00277A10" w:rsidRPr="00F11DBF">
        <w:rPr>
          <w:rFonts w:ascii="Calibri Light" w:hAnsi="Calibri Light" w:cs="Calibri Light"/>
          <w:sz w:val="24"/>
          <w:szCs w:val="24"/>
        </w:rPr>
        <w:t xml:space="preserve"> r. </w:t>
      </w:r>
      <w:r w:rsidRPr="00F11DBF">
        <w:rPr>
          <w:rFonts w:ascii="Calibri Light" w:hAnsi="Calibri Light" w:cs="Calibri Light"/>
          <w:sz w:val="24"/>
          <w:szCs w:val="24"/>
        </w:rPr>
        <w:t xml:space="preserve">poz. 2452): „Środki komunikacji elektronicznej w postępowaniu lub konkursie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t>
      </w:r>
      <w:r w:rsidR="003027E1" w:rsidRPr="00F11DBF">
        <w:rPr>
          <w:rFonts w:ascii="Calibri Light" w:hAnsi="Calibri Light" w:cs="Calibri Light"/>
          <w:sz w:val="24"/>
          <w:szCs w:val="24"/>
        </w:rPr>
        <w:t xml:space="preserve">                      </w:t>
      </w:r>
      <w:r w:rsidRPr="00F11DBF">
        <w:rPr>
          <w:rFonts w:ascii="Calibri Light" w:hAnsi="Calibri Light" w:cs="Calibri Light"/>
          <w:sz w:val="24"/>
          <w:szCs w:val="24"/>
        </w:rPr>
        <w:t>w §</w:t>
      </w:r>
      <w:r w:rsidR="00D538D0" w:rsidRPr="00F11DBF">
        <w:rPr>
          <w:rFonts w:ascii="Calibri Light" w:hAnsi="Calibri Light" w:cs="Calibri Light"/>
          <w:sz w:val="24"/>
          <w:szCs w:val="24"/>
        </w:rPr>
        <w:t xml:space="preserve"> </w:t>
      </w:r>
      <w:r w:rsidRPr="00F11DBF">
        <w:rPr>
          <w:rFonts w:ascii="Calibri Light" w:hAnsi="Calibri Light" w:cs="Calibri Light"/>
          <w:sz w:val="24"/>
          <w:szCs w:val="24"/>
        </w:rPr>
        <w:t>11 ust. 1, umożliwiają identyfikację podmiotów przekazujących te dokumenty elektroniczne oraz ustalenie dokł</w:t>
      </w:r>
      <w:r w:rsidR="00821D3B" w:rsidRPr="00F11DBF">
        <w:rPr>
          <w:rFonts w:ascii="Calibri Light" w:hAnsi="Calibri Light" w:cs="Calibri Light"/>
          <w:sz w:val="24"/>
          <w:szCs w:val="24"/>
        </w:rPr>
        <w:t>adnego czasu i daty ich odbioru</w:t>
      </w:r>
      <w:r w:rsidRPr="00F11DBF">
        <w:rPr>
          <w:rFonts w:ascii="Calibri Light" w:hAnsi="Calibri Light" w:cs="Calibri Light"/>
          <w:sz w:val="24"/>
          <w:szCs w:val="24"/>
        </w:rPr>
        <w:t>”.</w:t>
      </w:r>
    </w:p>
    <w:p w14:paraId="280B69A7" w14:textId="7A0A4070" w:rsidR="00821D3B" w:rsidRPr="00F11DBF" w:rsidRDefault="00821D3B" w:rsidP="00504CEA">
      <w:pPr>
        <w:pStyle w:val="Akapitzlist"/>
        <w:spacing w:line="23" w:lineRule="atLeast"/>
        <w:ind w:left="426"/>
        <w:jc w:val="both"/>
        <w:rPr>
          <w:rFonts w:ascii="Calibri Light" w:hAnsi="Calibri Light" w:cs="Calibri Light"/>
          <w:sz w:val="24"/>
          <w:szCs w:val="24"/>
        </w:rPr>
      </w:pPr>
    </w:p>
    <w:p w14:paraId="0DAD9ECE" w14:textId="2EE558D2" w:rsidR="000F1435" w:rsidRPr="00F11DBF" w:rsidRDefault="000F1435"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lastRenderedPageBreak/>
        <w:t xml:space="preserve">ROZDZIAŁ </w:t>
      </w:r>
      <w:r w:rsidR="00572D54" w:rsidRPr="00F11DBF">
        <w:rPr>
          <w:rFonts w:ascii="Calibri Light" w:hAnsi="Calibri Light" w:cs="Calibri Light"/>
          <w:sz w:val="24"/>
          <w:szCs w:val="24"/>
        </w:rPr>
        <w:t>X</w:t>
      </w:r>
      <w:r w:rsidR="0042417D" w:rsidRPr="00F11DBF">
        <w:rPr>
          <w:rFonts w:ascii="Calibri Light" w:hAnsi="Calibri Light" w:cs="Calibri Light"/>
          <w:sz w:val="24"/>
          <w:szCs w:val="24"/>
        </w:rPr>
        <w:t>IV</w:t>
      </w:r>
    </w:p>
    <w:p w14:paraId="58B1EEB8" w14:textId="77777777" w:rsidR="006E67D3" w:rsidRPr="00F11DBF" w:rsidRDefault="006E67D3"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OPIS SPOSOBU UDZIELANIA WYJAŚNIEŃ DOTYCZĄCYCH SPECYFIKACJI</w:t>
      </w:r>
      <w:r w:rsidR="000F1435" w:rsidRPr="00F11DBF">
        <w:rPr>
          <w:rFonts w:ascii="Calibri Light" w:hAnsi="Calibri Light" w:cs="Calibri Light"/>
          <w:sz w:val="24"/>
          <w:szCs w:val="24"/>
        </w:rPr>
        <w:t xml:space="preserve"> WARUNKÓW </w:t>
      </w:r>
      <w:r w:rsidRPr="00F11DBF">
        <w:rPr>
          <w:rFonts w:ascii="Calibri Light" w:hAnsi="Calibri Light" w:cs="Calibri Light"/>
          <w:sz w:val="24"/>
          <w:szCs w:val="24"/>
        </w:rPr>
        <w:t>ZAMÓWIENIA</w:t>
      </w:r>
    </w:p>
    <w:p w14:paraId="3D1FF74A" w14:textId="77777777" w:rsidR="006E67D3" w:rsidRPr="00F11DBF" w:rsidRDefault="006E67D3" w:rsidP="00504CEA">
      <w:pPr>
        <w:pStyle w:val="Tekstpodstawowy"/>
        <w:spacing w:line="23" w:lineRule="atLeast"/>
        <w:ind w:right="28"/>
        <w:rPr>
          <w:rFonts w:ascii="Calibri Light" w:hAnsi="Calibri Light" w:cs="Calibri Light"/>
          <w:szCs w:val="24"/>
        </w:rPr>
      </w:pPr>
    </w:p>
    <w:p w14:paraId="5F6D7B35" w14:textId="16ADEF42" w:rsidR="006E67D3" w:rsidRPr="00F11DBF" w:rsidRDefault="000F1435" w:rsidP="00E8746A">
      <w:pPr>
        <w:pStyle w:val="Tekstpodstawowy"/>
        <w:numPr>
          <w:ilvl w:val="0"/>
          <w:numId w:val="4"/>
        </w:numPr>
        <w:tabs>
          <w:tab w:val="clear" w:pos="567"/>
          <w:tab w:val="num" w:pos="284"/>
        </w:tabs>
        <w:spacing w:after="40" w:line="23" w:lineRule="atLeast"/>
        <w:ind w:left="284" w:right="28" w:hanging="284"/>
        <w:rPr>
          <w:rFonts w:ascii="Calibri Light" w:hAnsi="Calibri Light" w:cs="Calibri Light"/>
          <w:szCs w:val="24"/>
        </w:rPr>
      </w:pPr>
      <w:r w:rsidRPr="00F11DBF">
        <w:rPr>
          <w:rFonts w:ascii="Calibri Light" w:hAnsi="Calibri Light" w:cs="Calibri Light"/>
          <w:szCs w:val="24"/>
        </w:rPr>
        <w:t>Treść S</w:t>
      </w:r>
      <w:r w:rsidR="006E67D3" w:rsidRPr="00F11DBF">
        <w:rPr>
          <w:rFonts w:ascii="Calibri Light" w:hAnsi="Calibri Light" w:cs="Calibri Light"/>
          <w:szCs w:val="24"/>
        </w:rPr>
        <w:t xml:space="preserve">WZ wraz z załącznikami zamieszczona jest na Platformie </w:t>
      </w:r>
      <w:r w:rsidR="00682494" w:rsidRPr="00F11DBF">
        <w:rPr>
          <w:rFonts w:ascii="Calibri Light" w:hAnsi="Calibri Light" w:cs="Calibri Light"/>
          <w:szCs w:val="24"/>
        </w:rPr>
        <w:t>zakupowej</w:t>
      </w:r>
      <w:r w:rsidR="006E67D3" w:rsidRPr="00F11DBF">
        <w:rPr>
          <w:rFonts w:ascii="Calibri Light" w:hAnsi="Calibri Light" w:cs="Calibri Light"/>
          <w:szCs w:val="24"/>
        </w:rPr>
        <w:t>.</w:t>
      </w:r>
    </w:p>
    <w:p w14:paraId="0FB8230C" w14:textId="051ED26E" w:rsidR="006E67D3" w:rsidRPr="00F11DBF" w:rsidRDefault="006E67D3" w:rsidP="00E8746A">
      <w:pPr>
        <w:pStyle w:val="Tekstpodstawowy"/>
        <w:numPr>
          <w:ilvl w:val="0"/>
          <w:numId w:val="4"/>
        </w:numPr>
        <w:tabs>
          <w:tab w:val="clear" w:pos="567"/>
          <w:tab w:val="num" w:pos="284"/>
        </w:tabs>
        <w:spacing w:after="40" w:line="23" w:lineRule="atLeast"/>
        <w:ind w:left="284" w:right="28" w:hanging="284"/>
        <w:rPr>
          <w:rFonts w:ascii="Calibri Light" w:hAnsi="Calibri Light" w:cs="Calibri Light"/>
          <w:szCs w:val="24"/>
        </w:rPr>
      </w:pPr>
      <w:r w:rsidRPr="00F11DBF">
        <w:rPr>
          <w:rFonts w:ascii="Calibri Light" w:hAnsi="Calibri Light" w:cs="Calibri Light"/>
          <w:szCs w:val="24"/>
        </w:rPr>
        <w:t>Wykonawca może zwrócić się do Zamaw</w:t>
      </w:r>
      <w:r w:rsidR="000F1435" w:rsidRPr="00F11DBF">
        <w:rPr>
          <w:rFonts w:ascii="Calibri Light" w:hAnsi="Calibri Light" w:cs="Calibri Light"/>
          <w:szCs w:val="24"/>
        </w:rPr>
        <w:t>iającego z wnioskiem o wyjaśnienie treści S</w:t>
      </w:r>
      <w:r w:rsidRPr="00F11DBF">
        <w:rPr>
          <w:rFonts w:ascii="Calibri Light" w:hAnsi="Calibri Light" w:cs="Calibri Light"/>
          <w:szCs w:val="24"/>
        </w:rPr>
        <w:t>WZ.</w:t>
      </w:r>
    </w:p>
    <w:p w14:paraId="7C53C5CF" w14:textId="08AC53A1" w:rsidR="006E67D3" w:rsidRPr="00F11DBF" w:rsidRDefault="006E67D3" w:rsidP="00E8746A">
      <w:pPr>
        <w:pStyle w:val="Tekstpodstawowy"/>
        <w:numPr>
          <w:ilvl w:val="0"/>
          <w:numId w:val="4"/>
        </w:numPr>
        <w:tabs>
          <w:tab w:val="clear" w:pos="567"/>
          <w:tab w:val="num" w:pos="284"/>
        </w:tabs>
        <w:spacing w:after="40" w:line="23" w:lineRule="atLeast"/>
        <w:ind w:left="284" w:right="28" w:hanging="284"/>
        <w:rPr>
          <w:rFonts w:ascii="Calibri Light" w:hAnsi="Calibri Light" w:cs="Calibri Light"/>
          <w:szCs w:val="24"/>
        </w:rPr>
      </w:pPr>
      <w:r w:rsidRPr="00F11DBF">
        <w:rPr>
          <w:rFonts w:ascii="Calibri Light" w:hAnsi="Calibri Light" w:cs="Calibri Light"/>
          <w:szCs w:val="24"/>
        </w:rPr>
        <w:t>Zamawiający niezwłocznie udzieli wyjaśnień, jednakże nie później niż na 2 dni przed upływem terminu składania ofert</w:t>
      </w:r>
      <w:r w:rsidR="000F1435" w:rsidRPr="00F11DBF">
        <w:rPr>
          <w:rFonts w:ascii="Calibri Light" w:hAnsi="Calibri Light" w:cs="Calibri Light"/>
          <w:szCs w:val="24"/>
        </w:rPr>
        <w:t>, o ile wniosek o wyjaśnienie S</w:t>
      </w:r>
      <w:r w:rsidRPr="00F11DBF">
        <w:rPr>
          <w:rFonts w:ascii="Calibri Light" w:hAnsi="Calibri Light" w:cs="Calibri Light"/>
          <w:szCs w:val="24"/>
        </w:rPr>
        <w:t xml:space="preserve">WZ wpłynie do Zamawiającego nie później niż </w:t>
      </w:r>
      <w:r w:rsidR="000F1435" w:rsidRPr="00F11DBF">
        <w:rPr>
          <w:rFonts w:ascii="Calibri Light" w:hAnsi="Calibri Light" w:cs="Calibri Light"/>
          <w:szCs w:val="24"/>
        </w:rPr>
        <w:t>na 4 dni przed</w:t>
      </w:r>
      <w:r w:rsidRPr="00F11DBF">
        <w:rPr>
          <w:rFonts w:ascii="Calibri Light" w:hAnsi="Calibri Light" w:cs="Calibri Light"/>
          <w:szCs w:val="24"/>
        </w:rPr>
        <w:t xml:space="preserve"> </w:t>
      </w:r>
      <w:r w:rsidR="000F1435" w:rsidRPr="00F11DBF">
        <w:rPr>
          <w:rFonts w:ascii="Calibri Light" w:hAnsi="Calibri Light" w:cs="Calibri Light"/>
          <w:szCs w:val="24"/>
        </w:rPr>
        <w:t>upływem</w:t>
      </w:r>
      <w:r w:rsidRPr="00F11DBF">
        <w:rPr>
          <w:rFonts w:ascii="Calibri Light" w:hAnsi="Calibri Light" w:cs="Calibri Light"/>
          <w:szCs w:val="24"/>
        </w:rPr>
        <w:t xml:space="preserve"> terminu składania ofert.</w:t>
      </w:r>
    </w:p>
    <w:p w14:paraId="7DBD8436" w14:textId="46DE66F3" w:rsidR="009371FA" w:rsidRPr="00F11DBF" w:rsidRDefault="006E67D3" w:rsidP="00E8746A">
      <w:pPr>
        <w:pStyle w:val="Tekstpodstawowy"/>
        <w:numPr>
          <w:ilvl w:val="0"/>
          <w:numId w:val="4"/>
        </w:numPr>
        <w:tabs>
          <w:tab w:val="clear" w:pos="567"/>
          <w:tab w:val="num" w:pos="284"/>
        </w:tabs>
        <w:spacing w:after="40" w:line="23" w:lineRule="atLeast"/>
        <w:ind w:left="284" w:right="28" w:hanging="284"/>
        <w:rPr>
          <w:rFonts w:ascii="Calibri Light" w:hAnsi="Calibri Light" w:cs="Calibri Light"/>
          <w:szCs w:val="24"/>
        </w:rPr>
      </w:pPr>
      <w:r w:rsidRPr="00F11DBF">
        <w:rPr>
          <w:rFonts w:ascii="Calibri Light" w:hAnsi="Calibri Light" w:cs="Calibri Light"/>
          <w:szCs w:val="24"/>
        </w:rPr>
        <w:t>Wszelkie wy</w:t>
      </w:r>
      <w:r w:rsidR="00EA0A8C" w:rsidRPr="00F11DBF">
        <w:rPr>
          <w:rFonts w:ascii="Calibri Light" w:hAnsi="Calibri Light" w:cs="Calibri Light"/>
          <w:szCs w:val="24"/>
        </w:rPr>
        <w:t>jaśnienia, modyfikacje treści S</w:t>
      </w:r>
      <w:r w:rsidRPr="00F11DBF">
        <w:rPr>
          <w:rFonts w:ascii="Calibri Light" w:hAnsi="Calibri Light" w:cs="Calibri Light"/>
          <w:szCs w:val="24"/>
        </w:rPr>
        <w:t xml:space="preserve">WZ oraz inne informacje związane </w:t>
      </w:r>
      <w:r w:rsidR="00273948">
        <w:rPr>
          <w:rFonts w:ascii="Calibri Light" w:hAnsi="Calibri Light" w:cs="Calibri Light"/>
          <w:szCs w:val="24"/>
        </w:rPr>
        <w:br/>
      </w:r>
      <w:r w:rsidRPr="00F11DBF">
        <w:rPr>
          <w:rFonts w:ascii="Calibri Light" w:hAnsi="Calibri Light" w:cs="Calibri Light"/>
          <w:szCs w:val="24"/>
        </w:rPr>
        <w:t>z niniejszym postępowaniem</w:t>
      </w:r>
      <w:r w:rsidR="005C5865" w:rsidRPr="00F11DBF">
        <w:rPr>
          <w:rFonts w:ascii="Calibri Light" w:hAnsi="Calibri Light" w:cs="Calibri Light"/>
          <w:szCs w:val="24"/>
        </w:rPr>
        <w:t xml:space="preserve">, </w:t>
      </w:r>
      <w:r w:rsidRPr="00F11DBF">
        <w:rPr>
          <w:rFonts w:ascii="Calibri Light" w:hAnsi="Calibri Light" w:cs="Calibri Light"/>
          <w:szCs w:val="24"/>
        </w:rPr>
        <w:t xml:space="preserve">Zamawiający będzie zamieszczał wyłącznie na Platformie </w:t>
      </w:r>
    </w:p>
    <w:p w14:paraId="71FDD6F5" w14:textId="19697516" w:rsidR="006E67D3" w:rsidRPr="00F11DBF" w:rsidRDefault="00682494" w:rsidP="00504CEA">
      <w:pPr>
        <w:pStyle w:val="Tekstpodstawowy"/>
        <w:spacing w:after="40" w:line="23" w:lineRule="atLeast"/>
        <w:ind w:left="426" w:right="28"/>
        <w:rPr>
          <w:rFonts w:ascii="Calibri Light" w:hAnsi="Calibri Light" w:cs="Calibri Light"/>
          <w:szCs w:val="24"/>
        </w:rPr>
      </w:pPr>
      <w:r w:rsidRPr="00F11DBF">
        <w:rPr>
          <w:rFonts w:ascii="Calibri Light" w:hAnsi="Calibri Light" w:cs="Calibri Light"/>
          <w:szCs w:val="24"/>
        </w:rPr>
        <w:t>zakupowej</w:t>
      </w:r>
      <w:r w:rsidR="005C5865" w:rsidRPr="00F11DBF">
        <w:rPr>
          <w:rFonts w:ascii="Calibri Light" w:hAnsi="Calibri Light" w:cs="Calibri Light"/>
          <w:szCs w:val="24"/>
        </w:rPr>
        <w:t xml:space="preserve">, </w:t>
      </w:r>
      <w:r w:rsidR="006E67D3" w:rsidRPr="00F11DBF">
        <w:rPr>
          <w:rFonts w:ascii="Calibri Light" w:hAnsi="Calibri Light" w:cs="Calibri Light"/>
          <w:szCs w:val="24"/>
        </w:rPr>
        <w:t>w wierszu oznaczonym tytułem oraz znakiem sprawy niniejszego postępowania.</w:t>
      </w:r>
    </w:p>
    <w:p w14:paraId="6E3A6857" w14:textId="5FADBD55" w:rsidR="006E67D3" w:rsidRPr="00F11DBF" w:rsidRDefault="006E67D3" w:rsidP="00E8746A">
      <w:pPr>
        <w:pStyle w:val="Tekstpodstawowy"/>
        <w:numPr>
          <w:ilvl w:val="0"/>
          <w:numId w:val="4"/>
        </w:numPr>
        <w:tabs>
          <w:tab w:val="clear" w:pos="567"/>
          <w:tab w:val="left" w:pos="284"/>
        </w:tabs>
        <w:spacing w:after="40" w:line="23" w:lineRule="atLeast"/>
        <w:ind w:left="284" w:right="28" w:hanging="284"/>
        <w:rPr>
          <w:rFonts w:ascii="Calibri Light" w:hAnsi="Calibri Light" w:cs="Calibri Light"/>
          <w:szCs w:val="24"/>
        </w:rPr>
      </w:pPr>
      <w:r w:rsidRPr="00F11DBF">
        <w:rPr>
          <w:rFonts w:ascii="Calibri Light" w:hAnsi="Calibri Light" w:cs="Calibri Light"/>
          <w:szCs w:val="24"/>
        </w:rPr>
        <w:t xml:space="preserve">W uzasadnionych przypadkach Zamawiający może przed upływem terminu </w:t>
      </w:r>
      <w:r w:rsidR="00EA0A8C" w:rsidRPr="00F11DBF">
        <w:rPr>
          <w:rFonts w:ascii="Calibri Light" w:hAnsi="Calibri Light" w:cs="Calibri Light"/>
          <w:szCs w:val="24"/>
        </w:rPr>
        <w:t>składania ofert zmienić treść S</w:t>
      </w:r>
      <w:r w:rsidRPr="00F11DBF">
        <w:rPr>
          <w:rFonts w:ascii="Calibri Light" w:hAnsi="Calibri Light" w:cs="Calibri Light"/>
          <w:szCs w:val="24"/>
        </w:rPr>
        <w:t xml:space="preserve">WZ. Każda wprowadzona przez Zamawiającego zmiana staje </w:t>
      </w:r>
      <w:r w:rsidR="00EA0A8C" w:rsidRPr="00F11DBF">
        <w:rPr>
          <w:rFonts w:ascii="Calibri Light" w:hAnsi="Calibri Light" w:cs="Calibri Light"/>
          <w:szCs w:val="24"/>
        </w:rPr>
        <w:t>się w takim przypadku częścią SWZ. Dokonaną zmianę treści S</w:t>
      </w:r>
      <w:r w:rsidRPr="00F11DBF">
        <w:rPr>
          <w:rFonts w:ascii="Calibri Light" w:hAnsi="Calibri Light" w:cs="Calibri Light"/>
          <w:szCs w:val="24"/>
        </w:rPr>
        <w:t xml:space="preserve">WZ Zamawiający udostępnia na Platformie </w:t>
      </w:r>
      <w:r w:rsidR="003A30F3" w:rsidRPr="00F11DBF">
        <w:rPr>
          <w:rFonts w:ascii="Calibri Light" w:hAnsi="Calibri Light" w:cs="Calibri Light"/>
          <w:szCs w:val="24"/>
        </w:rPr>
        <w:t>zakupowe</w:t>
      </w:r>
      <w:r w:rsidRPr="00F11DBF">
        <w:rPr>
          <w:rFonts w:ascii="Calibri Light" w:hAnsi="Calibri Light" w:cs="Calibri Light"/>
          <w:szCs w:val="24"/>
        </w:rPr>
        <w:t>j.</w:t>
      </w:r>
    </w:p>
    <w:p w14:paraId="51C1CDD6" w14:textId="77777777" w:rsidR="006E67D3" w:rsidRPr="00F11DBF" w:rsidRDefault="006E67D3" w:rsidP="00E8746A">
      <w:pPr>
        <w:pStyle w:val="Tekstpodstawowy"/>
        <w:numPr>
          <w:ilvl w:val="0"/>
          <w:numId w:val="4"/>
        </w:numPr>
        <w:tabs>
          <w:tab w:val="clear" w:pos="567"/>
          <w:tab w:val="num" w:pos="142"/>
          <w:tab w:val="left" w:pos="284"/>
        </w:tabs>
        <w:spacing w:after="40" w:line="23" w:lineRule="atLeast"/>
        <w:ind w:left="284" w:right="28" w:hanging="284"/>
        <w:rPr>
          <w:rFonts w:ascii="Calibri Light" w:hAnsi="Calibri Light" w:cs="Calibri Light"/>
          <w:szCs w:val="24"/>
        </w:rPr>
      </w:pPr>
      <w:r w:rsidRPr="00F11DBF">
        <w:rPr>
          <w:rFonts w:ascii="Calibri Light" w:hAnsi="Calibri Light" w:cs="Calibri Light"/>
          <w:szCs w:val="24"/>
        </w:rPr>
        <w:t>Zamawiający oświadcza, iż nie zamierza zwoływać zebrania Wykonaw</w:t>
      </w:r>
      <w:r w:rsidR="00EA0A8C" w:rsidRPr="00F11DBF">
        <w:rPr>
          <w:rFonts w:ascii="Calibri Light" w:hAnsi="Calibri Light" w:cs="Calibri Light"/>
          <w:szCs w:val="24"/>
        </w:rPr>
        <w:t>ców w celu wyjaśnienia treści S</w:t>
      </w:r>
      <w:r w:rsidRPr="00F11DBF">
        <w:rPr>
          <w:rFonts w:ascii="Calibri Light" w:hAnsi="Calibri Light" w:cs="Calibri Light"/>
          <w:szCs w:val="24"/>
        </w:rPr>
        <w:t>WZ.</w:t>
      </w:r>
    </w:p>
    <w:p w14:paraId="3FF2DFE5" w14:textId="77777777" w:rsidR="00804A50" w:rsidRPr="00F11DBF" w:rsidRDefault="00804A50" w:rsidP="00504CEA">
      <w:pPr>
        <w:pStyle w:val="Tekstpodstawowy"/>
        <w:spacing w:line="23" w:lineRule="atLeast"/>
        <w:rPr>
          <w:rFonts w:ascii="Calibri Light" w:hAnsi="Calibri Light" w:cs="Calibri Light"/>
          <w:szCs w:val="24"/>
        </w:rPr>
      </w:pPr>
    </w:p>
    <w:p w14:paraId="2A3D45AE" w14:textId="26F04AD6" w:rsidR="00EA0A8C" w:rsidRPr="00F11DBF" w:rsidRDefault="006E67D3"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w:t>
      </w:r>
      <w:r w:rsidR="00EC1688" w:rsidRPr="00F11DBF">
        <w:rPr>
          <w:rFonts w:ascii="Calibri Light" w:hAnsi="Calibri Light" w:cs="Calibri Light"/>
          <w:sz w:val="24"/>
          <w:szCs w:val="24"/>
        </w:rPr>
        <w:t>V</w:t>
      </w:r>
    </w:p>
    <w:p w14:paraId="0BA6EB8C" w14:textId="1E3D63D1" w:rsidR="006E67D3" w:rsidRPr="00F11DBF" w:rsidRDefault="006E67D3"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 xml:space="preserve">OSOBY ZE STRONY ZAMAWIAJĄCEGO UPRAWNIONE DO </w:t>
      </w:r>
      <w:r w:rsidR="00A86AC3" w:rsidRPr="00F11DBF">
        <w:rPr>
          <w:rFonts w:ascii="Calibri Light" w:hAnsi="Calibri Light" w:cs="Calibri Light"/>
          <w:sz w:val="24"/>
          <w:szCs w:val="24"/>
        </w:rPr>
        <w:t>KOMUNIKOWANIA</w:t>
      </w:r>
      <w:r w:rsidRPr="00F11DBF">
        <w:rPr>
          <w:rFonts w:ascii="Calibri Light" w:hAnsi="Calibri Light" w:cs="Calibri Light"/>
          <w:sz w:val="24"/>
          <w:szCs w:val="24"/>
        </w:rPr>
        <w:t xml:space="preserve"> SIĘ Z WYKONAWCAMI</w:t>
      </w:r>
    </w:p>
    <w:p w14:paraId="1DA70A57" w14:textId="77777777" w:rsidR="006E67D3" w:rsidRPr="00F11DBF" w:rsidRDefault="006E67D3" w:rsidP="00504CEA">
      <w:pPr>
        <w:spacing w:line="23" w:lineRule="atLeast"/>
        <w:jc w:val="both"/>
        <w:rPr>
          <w:rFonts w:ascii="Calibri Light" w:hAnsi="Calibri Light" w:cs="Calibri Light"/>
          <w:sz w:val="24"/>
          <w:szCs w:val="24"/>
        </w:rPr>
      </w:pPr>
    </w:p>
    <w:p w14:paraId="2C447317" w14:textId="3DCFA57E" w:rsidR="006E67D3" w:rsidRPr="00F11DBF" w:rsidRDefault="006E67D3" w:rsidP="00273948">
      <w:pPr>
        <w:pStyle w:val="Tekstpodstawowy"/>
        <w:spacing w:line="23" w:lineRule="atLeast"/>
        <w:ind w:firstLine="1"/>
        <w:rPr>
          <w:rFonts w:ascii="Calibri Light" w:hAnsi="Calibri Light" w:cs="Calibri Light"/>
          <w:szCs w:val="24"/>
        </w:rPr>
      </w:pPr>
      <w:r w:rsidRPr="00F11DBF">
        <w:rPr>
          <w:rFonts w:ascii="Calibri Light" w:hAnsi="Calibri Light" w:cs="Calibri Light"/>
          <w:szCs w:val="24"/>
        </w:rPr>
        <w:t>Zamawi</w:t>
      </w:r>
      <w:r w:rsidR="0041384C" w:rsidRPr="00F11DBF">
        <w:rPr>
          <w:rFonts w:ascii="Calibri Light" w:hAnsi="Calibri Light" w:cs="Calibri Light"/>
          <w:szCs w:val="24"/>
        </w:rPr>
        <w:t>ający wyznacza następujące osoby</w:t>
      </w:r>
      <w:r w:rsidRPr="00F11DBF">
        <w:rPr>
          <w:rFonts w:ascii="Calibri Light" w:hAnsi="Calibri Light" w:cs="Calibri Light"/>
          <w:szCs w:val="24"/>
        </w:rPr>
        <w:t xml:space="preserve"> do </w:t>
      </w:r>
      <w:r w:rsidR="005C5865" w:rsidRPr="00F11DBF">
        <w:rPr>
          <w:rFonts w:ascii="Calibri Light" w:hAnsi="Calibri Light" w:cs="Calibri Light"/>
          <w:szCs w:val="24"/>
        </w:rPr>
        <w:t>komunikowania</w:t>
      </w:r>
      <w:r w:rsidRPr="00F11DBF">
        <w:rPr>
          <w:rFonts w:ascii="Calibri Light" w:hAnsi="Calibri Light" w:cs="Calibri Light"/>
          <w:szCs w:val="24"/>
        </w:rPr>
        <w:t xml:space="preserve"> się z Wykonawcami, </w:t>
      </w:r>
      <w:r w:rsidR="00273948">
        <w:rPr>
          <w:rFonts w:ascii="Calibri Light" w:hAnsi="Calibri Light" w:cs="Calibri Light"/>
          <w:szCs w:val="24"/>
        </w:rPr>
        <w:br/>
      </w:r>
      <w:r w:rsidRPr="00F11DBF">
        <w:rPr>
          <w:rFonts w:ascii="Calibri Light" w:hAnsi="Calibri Light" w:cs="Calibri Light"/>
          <w:szCs w:val="24"/>
        </w:rPr>
        <w:t xml:space="preserve">w sprawach dotyczących niniejszego postępowania: </w:t>
      </w:r>
      <w:r w:rsidR="00B752E4">
        <w:rPr>
          <w:rFonts w:ascii="Calibri Light" w:hAnsi="Calibri Light" w:cs="Calibri Light"/>
          <w:szCs w:val="24"/>
        </w:rPr>
        <w:t>Zbigniew Malec, Piotr Hanzel.</w:t>
      </w:r>
    </w:p>
    <w:p w14:paraId="5F37758B" w14:textId="41E6E22D" w:rsidR="00E00A8F" w:rsidRPr="00F11DBF" w:rsidRDefault="00E00A8F" w:rsidP="00504CEA">
      <w:pPr>
        <w:tabs>
          <w:tab w:val="left" w:pos="1701"/>
        </w:tabs>
        <w:spacing w:line="23" w:lineRule="atLeast"/>
        <w:ind w:right="28"/>
        <w:jc w:val="both"/>
        <w:rPr>
          <w:rFonts w:ascii="Calibri Light" w:hAnsi="Calibri Light" w:cs="Calibri Light"/>
          <w:b/>
          <w:sz w:val="24"/>
          <w:szCs w:val="24"/>
        </w:rPr>
      </w:pPr>
    </w:p>
    <w:p w14:paraId="68B22526" w14:textId="77777777" w:rsidR="001B37C3" w:rsidRPr="00F11DBF" w:rsidRDefault="00EC1688"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XV</w:t>
      </w:r>
      <w:r w:rsidR="0042417D" w:rsidRPr="00F11DBF">
        <w:rPr>
          <w:rFonts w:ascii="Calibri Light" w:hAnsi="Calibri Light" w:cs="Calibri Light"/>
          <w:sz w:val="24"/>
          <w:szCs w:val="24"/>
        </w:rPr>
        <w:t>I</w:t>
      </w:r>
    </w:p>
    <w:p w14:paraId="15480171" w14:textId="77777777" w:rsidR="001B37C3" w:rsidRPr="00F11DBF" w:rsidRDefault="001B37C3"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OPIS SPOSOBU PRZYGOTOWANIA OFERT</w:t>
      </w:r>
      <w:r w:rsidR="006C3C6A" w:rsidRPr="00F11DBF">
        <w:rPr>
          <w:rFonts w:ascii="Calibri Light" w:hAnsi="Calibri Light" w:cs="Calibri Light"/>
          <w:sz w:val="24"/>
          <w:szCs w:val="24"/>
        </w:rPr>
        <w:t>Y</w:t>
      </w:r>
    </w:p>
    <w:p w14:paraId="066C0F57" w14:textId="77777777" w:rsidR="001B37C3" w:rsidRPr="00F11DBF" w:rsidRDefault="001B37C3" w:rsidP="00504CEA">
      <w:pPr>
        <w:pStyle w:val="Tekstpodstawowy2"/>
        <w:spacing w:line="23" w:lineRule="atLeast"/>
        <w:jc w:val="both"/>
        <w:rPr>
          <w:rFonts w:ascii="Calibri Light" w:hAnsi="Calibri Light" w:cs="Calibri Light"/>
          <w:szCs w:val="24"/>
        </w:rPr>
      </w:pPr>
    </w:p>
    <w:p w14:paraId="7A95346C" w14:textId="153367FD" w:rsidR="001B37C3" w:rsidRPr="00F11DBF" w:rsidRDefault="00F1268F" w:rsidP="00E8746A">
      <w:pPr>
        <w:pStyle w:val="Tekstpodstawowy2"/>
        <w:numPr>
          <w:ilvl w:val="0"/>
          <w:numId w:val="39"/>
        </w:numPr>
        <w:tabs>
          <w:tab w:val="num" w:pos="426"/>
        </w:tabs>
        <w:spacing w:line="23" w:lineRule="atLeast"/>
        <w:ind w:left="426" w:hanging="426"/>
        <w:jc w:val="both"/>
        <w:rPr>
          <w:rFonts w:ascii="Calibri Light" w:hAnsi="Calibri Light" w:cs="Calibri Light"/>
          <w:bCs/>
          <w:color w:val="000000" w:themeColor="text1"/>
          <w:szCs w:val="24"/>
        </w:rPr>
      </w:pPr>
      <w:r w:rsidRPr="00F11DBF">
        <w:rPr>
          <w:rFonts w:ascii="Calibri Light" w:hAnsi="Calibri Light" w:cs="Calibri Light"/>
          <w:bCs/>
          <w:color w:val="000000" w:themeColor="text1"/>
          <w:szCs w:val="24"/>
        </w:rPr>
        <w:t xml:space="preserve">Ofertę </w:t>
      </w:r>
      <w:r w:rsidR="001B37C3" w:rsidRPr="00F11DBF">
        <w:rPr>
          <w:rFonts w:ascii="Calibri Light" w:hAnsi="Calibri Light" w:cs="Calibri Light"/>
          <w:bCs/>
          <w:color w:val="000000" w:themeColor="text1"/>
          <w:szCs w:val="24"/>
        </w:rPr>
        <w:t>należy sporządzić na formularzu oferty</w:t>
      </w:r>
      <w:r w:rsidR="00116794" w:rsidRPr="00F11DBF">
        <w:rPr>
          <w:rFonts w:ascii="Calibri Light" w:hAnsi="Calibri Light" w:cs="Calibri Light"/>
          <w:bCs/>
          <w:color w:val="000000" w:themeColor="text1"/>
          <w:szCs w:val="24"/>
        </w:rPr>
        <w:t xml:space="preserve"> l</w:t>
      </w:r>
      <w:r w:rsidR="001B37C3" w:rsidRPr="00F11DBF">
        <w:rPr>
          <w:rFonts w:ascii="Calibri Light" w:hAnsi="Calibri Light" w:cs="Calibri Light"/>
          <w:bCs/>
          <w:color w:val="000000" w:themeColor="text1"/>
          <w:szCs w:val="24"/>
        </w:rPr>
        <w:t>ub według takiego samego schematu</w:t>
      </w:r>
      <w:r w:rsidR="004D0A20" w:rsidRPr="00F11DBF">
        <w:rPr>
          <w:rFonts w:ascii="Calibri Light" w:hAnsi="Calibri Light" w:cs="Calibri Light"/>
          <w:bCs/>
          <w:color w:val="000000" w:themeColor="text1"/>
          <w:szCs w:val="24"/>
        </w:rPr>
        <w:t>, stanowiącego załącznik nr 1 do SWZ</w:t>
      </w:r>
      <w:r w:rsidR="00116794" w:rsidRPr="00F11DBF">
        <w:rPr>
          <w:rFonts w:ascii="Calibri Light" w:hAnsi="Calibri Light" w:cs="Calibri Light"/>
          <w:bCs/>
          <w:color w:val="000000" w:themeColor="text1"/>
          <w:szCs w:val="24"/>
        </w:rPr>
        <w:t xml:space="preserve">. </w:t>
      </w:r>
      <w:r w:rsidR="001B37C3" w:rsidRPr="00F11DBF">
        <w:rPr>
          <w:rFonts w:ascii="Calibri Light" w:hAnsi="Calibri Light" w:cs="Calibri Light"/>
          <w:bCs/>
          <w:color w:val="000000" w:themeColor="text1"/>
          <w:szCs w:val="24"/>
        </w:rPr>
        <w:t>Ofertę należy złożyć pod rygorem nieważności w formie elektronicznej</w:t>
      </w:r>
      <w:r w:rsidR="00222DAD" w:rsidRPr="00F11DBF">
        <w:rPr>
          <w:rFonts w:ascii="Calibri Light" w:hAnsi="Calibri Light" w:cs="Calibri Light"/>
          <w:bCs/>
          <w:color w:val="000000" w:themeColor="text1"/>
          <w:szCs w:val="24"/>
        </w:rPr>
        <w:t xml:space="preserve"> </w:t>
      </w:r>
      <w:r w:rsidR="003818EE" w:rsidRPr="00F11DBF">
        <w:rPr>
          <w:rFonts w:ascii="Calibri Light" w:hAnsi="Calibri Light" w:cs="Calibri Light"/>
          <w:bCs/>
          <w:color w:val="000000" w:themeColor="text1"/>
          <w:szCs w:val="24"/>
        </w:rPr>
        <w:t>(w </w:t>
      </w:r>
      <w:r w:rsidR="00A86AC3" w:rsidRPr="00F11DBF">
        <w:rPr>
          <w:rFonts w:ascii="Calibri Light" w:hAnsi="Calibri Light" w:cs="Calibri Light"/>
          <w:bCs/>
          <w:color w:val="000000" w:themeColor="text1"/>
          <w:szCs w:val="24"/>
        </w:rPr>
        <w:t>postaci elektronicznej opatrzonej kwalifikowanym podpisem elektronicznym)</w:t>
      </w:r>
      <w:r w:rsidR="001B37C3" w:rsidRPr="00F11DBF">
        <w:rPr>
          <w:rFonts w:ascii="Calibri Light" w:hAnsi="Calibri Light" w:cs="Calibri Light"/>
          <w:bCs/>
          <w:color w:val="000000" w:themeColor="text1"/>
          <w:szCs w:val="24"/>
        </w:rPr>
        <w:t xml:space="preserve"> lub w postaci elektronicznej opatrzonej podpisem zaufanym lub podpisem osobistym.</w:t>
      </w:r>
    </w:p>
    <w:p w14:paraId="5FF23DBF" w14:textId="039CF186" w:rsidR="008823E6" w:rsidRPr="00F11DBF" w:rsidRDefault="008823E6" w:rsidP="00E8746A">
      <w:pPr>
        <w:pStyle w:val="Tekstpodstawowy2"/>
        <w:numPr>
          <w:ilvl w:val="0"/>
          <w:numId w:val="39"/>
        </w:numPr>
        <w:tabs>
          <w:tab w:val="num" w:pos="426"/>
        </w:tabs>
        <w:spacing w:line="23" w:lineRule="atLeast"/>
        <w:ind w:left="425" w:hanging="425"/>
        <w:jc w:val="both"/>
        <w:rPr>
          <w:rFonts w:ascii="Calibri Light" w:hAnsi="Calibri Light" w:cs="Calibri Light"/>
          <w:bCs/>
          <w:szCs w:val="24"/>
        </w:rPr>
      </w:pPr>
      <w:r w:rsidRPr="00F11DBF">
        <w:rPr>
          <w:rFonts w:ascii="Calibri Light" w:hAnsi="Calibri Light" w:cs="Calibri Light"/>
          <w:bCs/>
          <w:szCs w:val="24"/>
        </w:rPr>
        <w:t xml:space="preserve">Oferta wraz z załącznikami musi być złożona za pośrednictwem Platformy </w:t>
      </w:r>
      <w:r w:rsidR="003476C6" w:rsidRPr="00F11DBF">
        <w:rPr>
          <w:rFonts w:ascii="Calibri Light" w:hAnsi="Calibri Light" w:cs="Calibri Light"/>
          <w:bCs/>
          <w:szCs w:val="24"/>
        </w:rPr>
        <w:t>zakupowej</w:t>
      </w:r>
      <w:r w:rsidRPr="00F11DBF">
        <w:rPr>
          <w:rFonts w:ascii="Calibri Light" w:hAnsi="Calibri Light" w:cs="Calibri Light"/>
          <w:bCs/>
          <w:szCs w:val="24"/>
        </w:rPr>
        <w:t>. Zamawiający zaleca, aby oferta została utworzona w formacie .pdf oraz podpisana wewnętrznym podpisem elektronicznym</w:t>
      </w:r>
      <w:r w:rsidR="00786AF3" w:rsidRPr="00F11DBF">
        <w:rPr>
          <w:rFonts w:ascii="Calibri Light" w:hAnsi="Calibri Light" w:cs="Calibri Light"/>
          <w:bCs/>
          <w:szCs w:val="24"/>
        </w:rPr>
        <w:t>. W </w:t>
      </w:r>
      <w:r w:rsidRPr="00F11DBF">
        <w:rPr>
          <w:rFonts w:ascii="Calibri Light" w:hAnsi="Calibri Light" w:cs="Calibri Light"/>
          <w:bCs/>
          <w:szCs w:val="24"/>
        </w:rPr>
        <w:t>przypadku zastosowania podpisu zewnętrznego należy pamiętać o obowiązku dołączenia do pliku stanowiącego ofertę także pliku podpisującego, który generuje się automatycznie podczas złożenia podpisu.</w:t>
      </w:r>
    </w:p>
    <w:p w14:paraId="3B0A78A5" w14:textId="62273328" w:rsidR="001B37C3" w:rsidRPr="00F11DBF" w:rsidRDefault="0099522C" w:rsidP="00E8746A">
      <w:pPr>
        <w:pStyle w:val="Akapitzlist"/>
        <w:numPr>
          <w:ilvl w:val="0"/>
          <w:numId w:val="39"/>
        </w:numPr>
        <w:tabs>
          <w:tab w:val="clear" w:pos="567"/>
        </w:tabs>
        <w:spacing w:before="120" w:line="23" w:lineRule="atLeast"/>
        <w:ind w:left="425" w:hanging="425"/>
        <w:jc w:val="both"/>
        <w:rPr>
          <w:rFonts w:ascii="Calibri Light" w:hAnsi="Calibri Light" w:cs="Calibri Light"/>
          <w:b/>
          <w:sz w:val="24"/>
          <w:szCs w:val="24"/>
        </w:rPr>
      </w:pPr>
      <w:r w:rsidRPr="00F11DBF">
        <w:rPr>
          <w:rFonts w:ascii="Calibri Light" w:hAnsi="Calibri Light" w:cs="Calibri Light"/>
          <w:b/>
          <w:sz w:val="24"/>
          <w:szCs w:val="24"/>
        </w:rPr>
        <w:t>Wraz z ofertą należy złożyć</w:t>
      </w:r>
      <w:r w:rsidR="001B37C3" w:rsidRPr="00F11DBF">
        <w:rPr>
          <w:rFonts w:ascii="Calibri Light" w:hAnsi="Calibri Light" w:cs="Calibri Light"/>
          <w:b/>
          <w:sz w:val="24"/>
          <w:szCs w:val="24"/>
        </w:rPr>
        <w:t>:</w:t>
      </w:r>
    </w:p>
    <w:p w14:paraId="0CB41E12" w14:textId="0EDE8DE3" w:rsidR="00B37790" w:rsidRPr="00F11DBF" w:rsidRDefault="00EA0279" w:rsidP="00E8746A">
      <w:pPr>
        <w:numPr>
          <w:ilvl w:val="1"/>
          <w:numId w:val="6"/>
        </w:numPr>
        <w:tabs>
          <w:tab w:val="clear" w:pos="891"/>
        </w:tabs>
        <w:spacing w:line="23" w:lineRule="atLeast"/>
        <w:ind w:left="567" w:hanging="425"/>
        <w:jc w:val="both"/>
        <w:rPr>
          <w:rFonts w:ascii="Calibri Light" w:hAnsi="Calibri Light" w:cs="Calibri Light"/>
          <w:strike/>
          <w:color w:val="FF0000"/>
          <w:sz w:val="24"/>
          <w:szCs w:val="24"/>
        </w:rPr>
      </w:pPr>
      <w:r w:rsidRPr="00F11DBF">
        <w:rPr>
          <w:rFonts w:ascii="Calibri Light" w:hAnsi="Calibri Light" w:cs="Calibri Light"/>
          <w:bCs/>
          <w:sz w:val="24"/>
          <w:szCs w:val="24"/>
        </w:rPr>
        <w:t>Oświadczenie, o którym mowa w art. 125 ust. 1</w:t>
      </w:r>
      <w:r w:rsidR="001B37C3" w:rsidRPr="00F11DBF">
        <w:rPr>
          <w:rFonts w:ascii="Calibri Light" w:hAnsi="Calibri Light" w:cs="Calibri Light"/>
          <w:bCs/>
          <w:sz w:val="24"/>
          <w:szCs w:val="24"/>
        </w:rPr>
        <w:t xml:space="preserve"> ustawy, </w:t>
      </w:r>
      <w:r w:rsidRPr="00F11DBF">
        <w:rPr>
          <w:rFonts w:ascii="Calibri Light" w:hAnsi="Calibri Light" w:cs="Calibri Light"/>
          <w:bCs/>
          <w:sz w:val="24"/>
          <w:szCs w:val="24"/>
        </w:rPr>
        <w:t>o niepodleganiu</w:t>
      </w:r>
      <w:r w:rsidRPr="00F11DBF">
        <w:rPr>
          <w:rFonts w:ascii="Calibri Light" w:hAnsi="Calibri Light" w:cs="Calibri Light"/>
          <w:sz w:val="24"/>
          <w:szCs w:val="24"/>
        </w:rPr>
        <w:t xml:space="preserve"> wykluczeniu</w:t>
      </w:r>
      <w:r w:rsidR="003474BE" w:rsidRPr="00F11DBF">
        <w:rPr>
          <w:rFonts w:ascii="Calibri Light" w:hAnsi="Calibri Light" w:cs="Calibri Light"/>
          <w:sz w:val="24"/>
          <w:szCs w:val="24"/>
        </w:rPr>
        <w:t xml:space="preserve"> z postępowania oraz</w:t>
      </w:r>
      <w:r w:rsidRPr="00F11DBF">
        <w:rPr>
          <w:rFonts w:ascii="Calibri Light" w:hAnsi="Calibri Light" w:cs="Calibri Light"/>
          <w:sz w:val="24"/>
          <w:szCs w:val="24"/>
        </w:rPr>
        <w:t xml:space="preserve"> spełnianiu warunków udziału w postępowaniu</w:t>
      </w:r>
      <w:r w:rsidR="003474BE" w:rsidRPr="00F11DBF">
        <w:rPr>
          <w:rFonts w:ascii="Calibri Light" w:hAnsi="Calibri Light" w:cs="Calibri Light"/>
          <w:sz w:val="24"/>
          <w:szCs w:val="24"/>
        </w:rPr>
        <w:t>,</w:t>
      </w:r>
      <w:r w:rsidRPr="00F11DBF">
        <w:rPr>
          <w:rFonts w:ascii="Calibri Light" w:hAnsi="Calibri Light" w:cs="Calibri Light"/>
          <w:sz w:val="24"/>
          <w:szCs w:val="24"/>
        </w:rPr>
        <w:t xml:space="preserve"> w zakresie wskazanym w</w:t>
      </w:r>
      <w:r w:rsidR="003474BE" w:rsidRPr="00F11DBF">
        <w:rPr>
          <w:rFonts w:ascii="Calibri Light" w:hAnsi="Calibri Light" w:cs="Calibri Light"/>
          <w:sz w:val="24"/>
          <w:szCs w:val="24"/>
        </w:rPr>
        <w:t> </w:t>
      </w:r>
      <w:r w:rsidRPr="00F11DBF">
        <w:rPr>
          <w:rFonts w:ascii="Calibri Light" w:hAnsi="Calibri Light" w:cs="Calibri Light"/>
          <w:sz w:val="24"/>
          <w:szCs w:val="24"/>
        </w:rPr>
        <w:t xml:space="preserve">rozdziale </w:t>
      </w:r>
      <w:r w:rsidR="000C4B23" w:rsidRPr="00F11DBF">
        <w:rPr>
          <w:rFonts w:ascii="Calibri Light" w:hAnsi="Calibri Light" w:cs="Calibri Light"/>
          <w:sz w:val="24"/>
          <w:szCs w:val="24"/>
        </w:rPr>
        <w:t>XIX</w:t>
      </w:r>
      <w:r w:rsidRPr="00F11DBF">
        <w:rPr>
          <w:rFonts w:ascii="Calibri Light" w:hAnsi="Calibri Light" w:cs="Calibri Light"/>
          <w:sz w:val="24"/>
          <w:szCs w:val="24"/>
        </w:rPr>
        <w:t xml:space="preserve"> SWZ</w:t>
      </w:r>
      <w:r w:rsidR="003474BE" w:rsidRPr="00F11DBF">
        <w:rPr>
          <w:rFonts w:ascii="Calibri Light" w:hAnsi="Calibri Light" w:cs="Calibri Light"/>
          <w:sz w:val="24"/>
          <w:szCs w:val="24"/>
        </w:rPr>
        <w:t xml:space="preserve"> –</w:t>
      </w:r>
      <w:r w:rsidR="00403648" w:rsidRPr="00F11DBF">
        <w:rPr>
          <w:rFonts w:ascii="Calibri Light" w:hAnsi="Calibri Light" w:cs="Calibri Light"/>
          <w:sz w:val="24"/>
          <w:szCs w:val="24"/>
        </w:rPr>
        <w:t xml:space="preserve"> zgodnie z załącznikiem nr 2</w:t>
      </w:r>
      <w:r w:rsidR="003474BE" w:rsidRPr="00F11DBF">
        <w:rPr>
          <w:rFonts w:ascii="Calibri Light" w:hAnsi="Calibri Light" w:cs="Calibri Light"/>
          <w:sz w:val="24"/>
          <w:szCs w:val="24"/>
        </w:rPr>
        <w:t xml:space="preserve"> do SWZ.</w:t>
      </w:r>
      <w:r w:rsidR="00897F93" w:rsidRPr="00F11DBF">
        <w:rPr>
          <w:rFonts w:ascii="Calibri Light" w:hAnsi="Calibri Light" w:cs="Calibri Light"/>
          <w:sz w:val="24"/>
          <w:szCs w:val="24"/>
        </w:rPr>
        <w:t xml:space="preserve"> </w:t>
      </w:r>
      <w:r w:rsidR="003474BE" w:rsidRPr="00F11DBF">
        <w:rPr>
          <w:rFonts w:ascii="Calibri Light" w:hAnsi="Calibri Light" w:cs="Calibri Light"/>
          <w:sz w:val="24"/>
          <w:szCs w:val="24"/>
        </w:rPr>
        <w:t>Oświadczeni</w:t>
      </w:r>
      <w:r w:rsidR="00EF7627" w:rsidRPr="00F11DBF">
        <w:rPr>
          <w:rFonts w:ascii="Calibri Light" w:hAnsi="Calibri Light" w:cs="Calibri Light"/>
          <w:sz w:val="24"/>
          <w:szCs w:val="24"/>
        </w:rPr>
        <w:t>e</w:t>
      </w:r>
      <w:r w:rsidR="003474BE" w:rsidRPr="00F11DBF">
        <w:rPr>
          <w:rFonts w:ascii="Calibri Light" w:hAnsi="Calibri Light" w:cs="Calibri Light"/>
          <w:sz w:val="24"/>
          <w:szCs w:val="24"/>
        </w:rPr>
        <w:t xml:space="preserve"> stanowi dowód potwierdzający brak podstaw wykluczenia oraz spełniania warunków udziału w postępowaniu na dzień składania ofert, tymczasowo zastępujący wymagane </w:t>
      </w:r>
      <w:r w:rsidR="003474BE" w:rsidRPr="00F11DBF">
        <w:rPr>
          <w:rFonts w:ascii="Calibri Light" w:hAnsi="Calibri Light" w:cs="Calibri Light"/>
          <w:sz w:val="24"/>
          <w:szCs w:val="24"/>
        </w:rPr>
        <w:lastRenderedPageBreak/>
        <w:t xml:space="preserve">przez Zamawiającego podmiotowe środki dowodowe, wskazane w SWZ. </w:t>
      </w:r>
      <w:r w:rsidR="00897F93" w:rsidRPr="00F11DBF">
        <w:rPr>
          <w:rFonts w:ascii="Calibri Light" w:hAnsi="Calibri Light" w:cs="Calibri Light"/>
          <w:sz w:val="24"/>
          <w:szCs w:val="24"/>
        </w:rPr>
        <w:t>Oświadczeni</w:t>
      </w:r>
      <w:r w:rsidR="00EF7627" w:rsidRPr="00F11DBF">
        <w:rPr>
          <w:rFonts w:ascii="Calibri Light" w:hAnsi="Calibri Light" w:cs="Calibri Light"/>
          <w:sz w:val="24"/>
          <w:szCs w:val="24"/>
        </w:rPr>
        <w:t>e</w:t>
      </w:r>
      <w:r w:rsidR="00897F93" w:rsidRPr="00F11DBF">
        <w:rPr>
          <w:rFonts w:ascii="Calibri Light" w:hAnsi="Calibri Light" w:cs="Calibri Light"/>
          <w:sz w:val="24"/>
          <w:szCs w:val="24"/>
        </w:rPr>
        <w:t xml:space="preserve"> składa się, pod rygorem nieważności, w formie elektronicznej</w:t>
      </w:r>
      <w:r w:rsidR="0099522C" w:rsidRPr="00F11DBF">
        <w:rPr>
          <w:rFonts w:ascii="Calibri Light" w:hAnsi="Calibri Light" w:cs="Calibri Light"/>
          <w:sz w:val="24"/>
          <w:szCs w:val="24"/>
        </w:rPr>
        <w:t xml:space="preserve"> </w:t>
      </w:r>
      <w:r w:rsidR="00285BB8" w:rsidRPr="00F11DBF">
        <w:rPr>
          <w:rFonts w:ascii="Calibri Light" w:hAnsi="Calibri Light" w:cs="Calibri Light"/>
          <w:sz w:val="24"/>
          <w:szCs w:val="24"/>
        </w:rPr>
        <w:br/>
      </w:r>
      <w:r w:rsidR="0099522C" w:rsidRPr="00F11DBF">
        <w:rPr>
          <w:rFonts w:ascii="Calibri Light" w:hAnsi="Calibri Light" w:cs="Calibri Light"/>
          <w:sz w:val="24"/>
          <w:szCs w:val="24"/>
        </w:rPr>
        <w:t>(w postaci elektronicznej opatrzonej kwalifikowanym podpisem elektronicznym)</w:t>
      </w:r>
      <w:r w:rsidR="00897F93" w:rsidRPr="00F11DBF">
        <w:rPr>
          <w:rFonts w:ascii="Calibri Light" w:hAnsi="Calibri Light" w:cs="Calibri Light"/>
          <w:sz w:val="24"/>
          <w:szCs w:val="24"/>
        </w:rPr>
        <w:t xml:space="preserve"> lub w</w:t>
      </w:r>
      <w:r w:rsidR="0099522C" w:rsidRPr="00F11DBF">
        <w:rPr>
          <w:rFonts w:ascii="Calibri Light" w:hAnsi="Calibri Light" w:cs="Calibri Light"/>
          <w:sz w:val="24"/>
          <w:szCs w:val="24"/>
        </w:rPr>
        <w:t xml:space="preserve"> </w:t>
      </w:r>
      <w:r w:rsidR="00897F93" w:rsidRPr="00F11DBF">
        <w:rPr>
          <w:rFonts w:ascii="Calibri Light" w:hAnsi="Calibri Light" w:cs="Calibri Light"/>
          <w:sz w:val="24"/>
          <w:szCs w:val="24"/>
        </w:rPr>
        <w:t>postaci elektronicznej opatrzonej podp</w:t>
      </w:r>
      <w:r w:rsidR="003818EE" w:rsidRPr="00F11DBF">
        <w:rPr>
          <w:rFonts w:ascii="Calibri Light" w:hAnsi="Calibri Light" w:cs="Calibri Light"/>
          <w:sz w:val="24"/>
          <w:szCs w:val="24"/>
        </w:rPr>
        <w:t>isem zaufanym lub </w:t>
      </w:r>
      <w:r w:rsidR="00897F93" w:rsidRPr="00F11DBF">
        <w:rPr>
          <w:rFonts w:ascii="Calibri Light" w:hAnsi="Calibri Light" w:cs="Calibri Light"/>
          <w:sz w:val="24"/>
          <w:szCs w:val="24"/>
        </w:rPr>
        <w:t>podpisem osobistym.</w:t>
      </w:r>
      <w:r w:rsidR="00403648" w:rsidRPr="00F11DBF">
        <w:rPr>
          <w:rFonts w:ascii="Calibri Light" w:hAnsi="Calibri Light" w:cs="Calibri Light"/>
          <w:sz w:val="24"/>
          <w:szCs w:val="24"/>
        </w:rPr>
        <w:t xml:space="preserve"> </w:t>
      </w:r>
      <w:r w:rsidR="004D0A20" w:rsidRPr="00F11DBF">
        <w:rPr>
          <w:rFonts w:ascii="Calibri Light" w:hAnsi="Calibri Light" w:cs="Calibri Light"/>
          <w:sz w:val="24"/>
          <w:szCs w:val="24"/>
        </w:rPr>
        <w:t>Wykonawca, w przypadku polegania na zdolnościach technicznych lub zawodowych podmiotów udostępniających zasoby, przedstawia wraz z oświadczeniem, o którym wyżej mowa, także oświadczenie podmiotu udostępniającego zasoby, potwierdzające brak podstaw wykluczenia tego podmiotu oraz odpowiednio spełnianie warunków udziału w postępowaniu w zakresie, w jakim Wykonawca powołuje się na jego zasoby (załącznik nr 3 do SWZ)</w:t>
      </w:r>
    </w:p>
    <w:p w14:paraId="586D677B" w14:textId="2ACC3287" w:rsidR="001B37C3" w:rsidRPr="00F11DBF" w:rsidRDefault="001B37C3" w:rsidP="00E8746A">
      <w:pPr>
        <w:pStyle w:val="Tekstpodstawowy2"/>
        <w:numPr>
          <w:ilvl w:val="1"/>
          <w:numId w:val="6"/>
        </w:numPr>
        <w:tabs>
          <w:tab w:val="clear" w:pos="891"/>
        </w:tabs>
        <w:spacing w:line="23" w:lineRule="atLeast"/>
        <w:ind w:left="567" w:hanging="425"/>
        <w:jc w:val="both"/>
        <w:rPr>
          <w:rFonts w:ascii="Calibri Light" w:hAnsi="Calibri Light" w:cs="Calibri Light"/>
          <w:szCs w:val="24"/>
        </w:rPr>
      </w:pPr>
      <w:r w:rsidRPr="00F11DBF">
        <w:rPr>
          <w:rFonts w:ascii="Calibri Light" w:hAnsi="Calibri Light" w:cs="Calibri Light"/>
          <w:bCs/>
          <w:szCs w:val="24"/>
        </w:rPr>
        <w:t xml:space="preserve">Oświadczenie, że Wykonawca zapoznał się z warunkami zamówienia </w:t>
      </w:r>
      <w:r w:rsidR="00C60A4C" w:rsidRPr="00F11DBF">
        <w:rPr>
          <w:rFonts w:ascii="Calibri Light" w:hAnsi="Calibri Light" w:cs="Calibri Light"/>
          <w:bCs/>
          <w:szCs w:val="24"/>
        </w:rPr>
        <w:br/>
      </w:r>
      <w:r w:rsidRPr="00F11DBF">
        <w:rPr>
          <w:rFonts w:ascii="Calibri Light" w:hAnsi="Calibri Light" w:cs="Calibri Light"/>
          <w:bCs/>
          <w:szCs w:val="24"/>
        </w:rPr>
        <w:t xml:space="preserve">i z </w:t>
      </w:r>
      <w:r w:rsidR="00EA0279" w:rsidRPr="00F11DBF">
        <w:rPr>
          <w:rFonts w:ascii="Calibri Light" w:hAnsi="Calibri Light" w:cs="Calibri Light"/>
          <w:bCs/>
          <w:szCs w:val="24"/>
        </w:rPr>
        <w:t>projektowanymi postanowieniami</w:t>
      </w:r>
      <w:r w:rsidRPr="00F11DBF">
        <w:rPr>
          <w:rFonts w:ascii="Calibri Light" w:hAnsi="Calibri Light" w:cs="Calibri Light"/>
          <w:bCs/>
          <w:szCs w:val="24"/>
        </w:rPr>
        <w:t xml:space="preserve"> umowy</w:t>
      </w:r>
      <w:r w:rsidR="00EA0279" w:rsidRPr="00F11DBF">
        <w:rPr>
          <w:rFonts w:ascii="Calibri Light" w:hAnsi="Calibri Light" w:cs="Calibri Light"/>
          <w:bCs/>
          <w:szCs w:val="24"/>
        </w:rPr>
        <w:t xml:space="preserve"> w sprawie zamówienia, które zostaną</w:t>
      </w:r>
      <w:r w:rsidR="00EA0279" w:rsidRPr="00F11DBF">
        <w:rPr>
          <w:rFonts w:ascii="Calibri Light" w:hAnsi="Calibri Light" w:cs="Calibri Light"/>
          <w:szCs w:val="24"/>
        </w:rPr>
        <w:t xml:space="preserve"> wprowadzone do umowy w sprawie zamówienia</w:t>
      </w:r>
      <w:r w:rsidRPr="00F11DBF">
        <w:rPr>
          <w:rFonts w:ascii="Calibri Light" w:hAnsi="Calibri Light" w:cs="Calibri Light"/>
          <w:szCs w:val="24"/>
        </w:rPr>
        <w:t xml:space="preserve"> oraz, że przyjmuje ich treść bez żadnych zastrzeżeń </w:t>
      </w:r>
      <w:r w:rsidR="00EA0279" w:rsidRPr="00F11DBF">
        <w:rPr>
          <w:rFonts w:ascii="Calibri Light" w:hAnsi="Calibri Light" w:cs="Calibri Light"/>
          <w:szCs w:val="24"/>
        </w:rPr>
        <w:t>–</w:t>
      </w:r>
      <w:r w:rsidRPr="00F11DBF">
        <w:rPr>
          <w:rFonts w:ascii="Calibri Light" w:hAnsi="Calibri Light" w:cs="Calibri Light"/>
          <w:szCs w:val="24"/>
        </w:rPr>
        <w:t xml:space="preserve"> </w:t>
      </w:r>
      <w:r w:rsidR="00EA0279" w:rsidRPr="00F11DBF">
        <w:rPr>
          <w:rFonts w:ascii="Calibri Light" w:hAnsi="Calibri Light" w:cs="Calibri Light"/>
          <w:szCs w:val="24"/>
        </w:rPr>
        <w:t xml:space="preserve">zgodnie z treścią zawartą w formularzu oferty, stanowiącym </w:t>
      </w:r>
      <w:r w:rsidR="00EA0279" w:rsidRPr="00F11DBF">
        <w:rPr>
          <w:rFonts w:ascii="Calibri Light" w:hAnsi="Calibri Light" w:cs="Calibri Light"/>
          <w:b/>
          <w:szCs w:val="24"/>
        </w:rPr>
        <w:t>załącznik nr 1 do S</w:t>
      </w:r>
      <w:r w:rsidRPr="00F11DBF">
        <w:rPr>
          <w:rFonts w:ascii="Calibri Light" w:hAnsi="Calibri Light" w:cs="Calibri Light"/>
          <w:b/>
          <w:szCs w:val="24"/>
        </w:rPr>
        <w:t>WZ.</w:t>
      </w:r>
      <w:r w:rsidR="00897F93" w:rsidRPr="00F11DBF">
        <w:rPr>
          <w:rFonts w:ascii="Calibri Light" w:hAnsi="Calibri Light" w:cs="Calibri Light"/>
          <w:szCs w:val="24"/>
        </w:rPr>
        <w:t xml:space="preserve"> Oświadczenie składa się, pod rygorem </w:t>
      </w:r>
      <w:r w:rsidR="00FB262A" w:rsidRPr="00F11DBF">
        <w:rPr>
          <w:rFonts w:ascii="Calibri Light" w:hAnsi="Calibri Light" w:cs="Calibri Light"/>
          <w:szCs w:val="24"/>
        </w:rPr>
        <w:br/>
      </w:r>
      <w:r w:rsidR="00897F93" w:rsidRPr="00F11DBF">
        <w:rPr>
          <w:rFonts w:ascii="Calibri Light" w:hAnsi="Calibri Light" w:cs="Calibri Light"/>
          <w:szCs w:val="24"/>
        </w:rPr>
        <w:t>nieważności, w formie elektronicznej</w:t>
      </w:r>
      <w:r w:rsidR="0099522C" w:rsidRPr="00F11DBF">
        <w:rPr>
          <w:rFonts w:ascii="Calibri Light" w:hAnsi="Calibri Light" w:cs="Calibri Light"/>
          <w:szCs w:val="24"/>
        </w:rPr>
        <w:t xml:space="preserve"> (w postaci elektronicznej opatrzonej kwalifikowanym podpisem elektronicznym)</w:t>
      </w:r>
      <w:r w:rsidR="00897F93" w:rsidRPr="00F11DBF">
        <w:rPr>
          <w:rFonts w:ascii="Calibri Light" w:hAnsi="Calibri Light" w:cs="Calibri Light"/>
          <w:szCs w:val="24"/>
        </w:rPr>
        <w:t xml:space="preserve"> lub w postaci elektronicznej opatrzonej podpisem zaufanym lub podpisem osobistym</w:t>
      </w:r>
      <w:r w:rsidR="00403648" w:rsidRPr="00F11DBF">
        <w:rPr>
          <w:rFonts w:ascii="Calibri Light" w:hAnsi="Calibri Light" w:cs="Calibri Light"/>
          <w:szCs w:val="24"/>
        </w:rPr>
        <w:t>.</w:t>
      </w:r>
    </w:p>
    <w:p w14:paraId="74CB5185" w14:textId="7E2972F9" w:rsidR="006C42DD" w:rsidRPr="00F11DBF" w:rsidRDefault="001B37C3" w:rsidP="00E8746A">
      <w:pPr>
        <w:pStyle w:val="Tekstpodstawowy2"/>
        <w:numPr>
          <w:ilvl w:val="1"/>
          <w:numId w:val="6"/>
        </w:numPr>
        <w:tabs>
          <w:tab w:val="clear" w:pos="891"/>
        </w:tabs>
        <w:spacing w:line="23" w:lineRule="atLeast"/>
        <w:ind w:left="567" w:right="28" w:hanging="425"/>
        <w:jc w:val="both"/>
        <w:rPr>
          <w:rFonts w:ascii="Calibri Light" w:hAnsi="Calibri Light" w:cs="Calibri Light"/>
          <w:bCs/>
          <w:szCs w:val="24"/>
        </w:rPr>
      </w:pPr>
      <w:r w:rsidRPr="00F11DBF">
        <w:rPr>
          <w:rFonts w:ascii="Calibri Light" w:hAnsi="Calibri Light" w:cs="Calibri Light"/>
          <w:bCs/>
          <w:szCs w:val="24"/>
        </w:rPr>
        <w:t xml:space="preserve">Pełnomocnictwo ustanowione </w:t>
      </w:r>
      <w:r w:rsidR="00A7094D" w:rsidRPr="00F11DBF">
        <w:rPr>
          <w:rFonts w:ascii="Calibri Light" w:hAnsi="Calibri Light" w:cs="Calibri Light"/>
          <w:bCs/>
          <w:szCs w:val="24"/>
        </w:rPr>
        <w:t xml:space="preserve">do reprezentowania Wykonawcy/ów </w:t>
      </w:r>
      <w:r w:rsidRPr="00F11DBF">
        <w:rPr>
          <w:rFonts w:ascii="Calibri Light" w:hAnsi="Calibri Light" w:cs="Calibri Light"/>
          <w:bCs/>
          <w:szCs w:val="24"/>
        </w:rPr>
        <w:t>ubiegającego/</w:t>
      </w:r>
      <w:proofErr w:type="spellStart"/>
      <w:r w:rsidRPr="00F11DBF">
        <w:rPr>
          <w:rFonts w:ascii="Calibri Light" w:hAnsi="Calibri Light" w:cs="Calibri Light"/>
          <w:bCs/>
          <w:szCs w:val="24"/>
        </w:rPr>
        <w:t>cych</w:t>
      </w:r>
      <w:proofErr w:type="spellEnd"/>
      <w:r w:rsidRPr="00F11DBF">
        <w:rPr>
          <w:rFonts w:ascii="Calibri Light" w:hAnsi="Calibri Light" w:cs="Calibri Light"/>
          <w:bCs/>
          <w:szCs w:val="24"/>
        </w:rPr>
        <w:t xml:space="preserve"> się o udzielenie zamówienia publicznego.</w:t>
      </w:r>
    </w:p>
    <w:p w14:paraId="2A04607A" w14:textId="488ED793" w:rsidR="001B37C3" w:rsidRPr="00F11DBF" w:rsidRDefault="00B37790" w:rsidP="00504CEA">
      <w:pPr>
        <w:pStyle w:val="Tekstpodstawowy2"/>
        <w:spacing w:line="23" w:lineRule="atLeast"/>
        <w:ind w:left="567" w:right="28" w:hanging="425"/>
        <w:jc w:val="both"/>
        <w:rPr>
          <w:rFonts w:ascii="Calibri Light" w:hAnsi="Calibri Light" w:cs="Calibri Light"/>
          <w:bCs/>
          <w:szCs w:val="24"/>
        </w:rPr>
      </w:pPr>
      <w:r w:rsidRPr="00F11DBF">
        <w:rPr>
          <w:rFonts w:ascii="Calibri Light" w:hAnsi="Calibri Light" w:cs="Calibri Light"/>
          <w:bCs/>
          <w:szCs w:val="24"/>
        </w:rPr>
        <w:t xml:space="preserve">   </w:t>
      </w:r>
      <w:r w:rsidR="004D0A20" w:rsidRPr="00F11DBF">
        <w:rPr>
          <w:rFonts w:ascii="Calibri Light" w:hAnsi="Calibri Light" w:cs="Calibri Light"/>
          <w:bCs/>
          <w:szCs w:val="24"/>
        </w:rPr>
        <w:tab/>
      </w:r>
      <w:r w:rsidR="001B37C3" w:rsidRPr="00F11DBF">
        <w:rPr>
          <w:rFonts w:ascii="Calibri Light" w:hAnsi="Calibri Light" w:cs="Calibri Light"/>
          <w:bCs/>
          <w:szCs w:val="24"/>
        </w:rPr>
        <w:t xml:space="preserve">Pełnomocnictwo </w:t>
      </w:r>
      <w:r w:rsidR="00F27035" w:rsidRPr="00F11DBF">
        <w:rPr>
          <w:rFonts w:ascii="Calibri Light" w:hAnsi="Calibri Light" w:cs="Calibri Light"/>
          <w:bCs/>
          <w:szCs w:val="24"/>
        </w:rPr>
        <w:t>przekazuje się</w:t>
      </w:r>
      <w:r w:rsidR="001B37C3" w:rsidRPr="00F11DBF">
        <w:rPr>
          <w:rFonts w:ascii="Calibri Light" w:hAnsi="Calibri Light" w:cs="Calibri Light"/>
          <w:bCs/>
          <w:szCs w:val="24"/>
        </w:rPr>
        <w:t xml:space="preserve"> w </w:t>
      </w:r>
      <w:r w:rsidR="0099522C" w:rsidRPr="00F11DBF">
        <w:rPr>
          <w:rFonts w:ascii="Calibri Light" w:hAnsi="Calibri Light" w:cs="Calibri Light"/>
          <w:bCs/>
          <w:szCs w:val="24"/>
        </w:rPr>
        <w:t xml:space="preserve">postaci elektronicznej </w:t>
      </w:r>
      <w:r w:rsidR="00F27035" w:rsidRPr="00F11DBF">
        <w:rPr>
          <w:rFonts w:ascii="Calibri Light" w:hAnsi="Calibri Light" w:cs="Calibri Light"/>
          <w:bCs/>
          <w:szCs w:val="24"/>
        </w:rPr>
        <w:t>i opatruje kwalifikowanym podpisem elektronicznym, podpisem zaufanym lub podpi</w:t>
      </w:r>
      <w:r w:rsidR="00D72D4F" w:rsidRPr="00F11DBF">
        <w:rPr>
          <w:rFonts w:ascii="Calibri Light" w:hAnsi="Calibri Light" w:cs="Calibri Light"/>
          <w:bCs/>
          <w:szCs w:val="24"/>
        </w:rPr>
        <w:t>sem osobistym. W przypadku, gdy </w:t>
      </w:r>
      <w:r w:rsidR="00F27035" w:rsidRPr="00F11DBF">
        <w:rPr>
          <w:rFonts w:ascii="Calibri Light" w:hAnsi="Calibri Light" w:cs="Calibri Light"/>
          <w:bCs/>
          <w:szCs w:val="24"/>
        </w:rPr>
        <w:t xml:space="preserve">pełnomocnictwo zostało wystawione w postaci papierowej i opatrzone własnoręcznym podpisem, przekazuje się </w:t>
      </w:r>
      <w:r w:rsidR="0099522C" w:rsidRPr="00F11DBF">
        <w:rPr>
          <w:rFonts w:ascii="Calibri Light" w:hAnsi="Calibri Light" w:cs="Calibri Light"/>
          <w:bCs/>
          <w:szCs w:val="24"/>
        </w:rPr>
        <w:t>cyfrowe odwzorowani</w:t>
      </w:r>
      <w:r w:rsidR="00376D87" w:rsidRPr="00F11DBF">
        <w:rPr>
          <w:rFonts w:ascii="Calibri Light" w:hAnsi="Calibri Light" w:cs="Calibri Light"/>
          <w:bCs/>
          <w:szCs w:val="24"/>
        </w:rPr>
        <w:t>e</w:t>
      </w:r>
      <w:r w:rsidR="0099522C" w:rsidRPr="00F11DBF">
        <w:rPr>
          <w:rFonts w:ascii="Calibri Light" w:hAnsi="Calibri Light" w:cs="Calibri Light"/>
          <w:bCs/>
          <w:szCs w:val="24"/>
        </w:rPr>
        <w:t xml:space="preserve"> tego dokumentu, opatrzone</w:t>
      </w:r>
      <w:r w:rsidR="00376D87" w:rsidRPr="00F11DBF">
        <w:rPr>
          <w:rFonts w:ascii="Calibri Light" w:hAnsi="Calibri Light" w:cs="Calibri Light"/>
          <w:bCs/>
          <w:szCs w:val="24"/>
        </w:rPr>
        <w:t xml:space="preserve"> kwalifikowanym podpisem elektronicznym, podpisem zaufanym lub podpisem osobistym, poświadczającym zgodność cyfrowego odwzorowania z dokumentem w postaci papierowej.</w:t>
      </w:r>
      <w:r w:rsidR="0099522C" w:rsidRPr="00F11DBF">
        <w:rPr>
          <w:rFonts w:ascii="Calibri Light" w:hAnsi="Calibri Light" w:cs="Calibri Light"/>
          <w:bCs/>
          <w:szCs w:val="24"/>
        </w:rPr>
        <w:t xml:space="preserve"> </w:t>
      </w:r>
      <w:r w:rsidR="00376D87" w:rsidRPr="00F11DBF">
        <w:rPr>
          <w:rFonts w:ascii="Calibri Light" w:hAnsi="Calibri Light" w:cs="Calibri Light"/>
          <w:bCs/>
          <w:szCs w:val="24"/>
        </w:rPr>
        <w:t>Poświadczenia zgodności cyfrowego odwzorowania z</w:t>
      </w:r>
      <w:r w:rsidR="006C42DD" w:rsidRPr="00F11DBF">
        <w:rPr>
          <w:rFonts w:ascii="Calibri Light" w:hAnsi="Calibri Light" w:cs="Calibri Light"/>
          <w:bCs/>
          <w:szCs w:val="24"/>
        </w:rPr>
        <w:t> </w:t>
      </w:r>
      <w:r w:rsidR="00376D87" w:rsidRPr="00F11DBF">
        <w:rPr>
          <w:rFonts w:ascii="Calibri Light" w:hAnsi="Calibri Light" w:cs="Calibri Light"/>
          <w:bCs/>
          <w:szCs w:val="24"/>
        </w:rPr>
        <w:t xml:space="preserve">pełnomocnictwem w postaci papierowej, może dokonać </w:t>
      </w:r>
      <w:r w:rsidR="001C4190" w:rsidRPr="00F11DBF">
        <w:rPr>
          <w:rFonts w:ascii="Calibri Light" w:hAnsi="Calibri Light" w:cs="Calibri Light"/>
          <w:bCs/>
          <w:szCs w:val="24"/>
        </w:rPr>
        <w:t>mocodawc</w:t>
      </w:r>
      <w:r w:rsidR="00376D87" w:rsidRPr="00F11DBF">
        <w:rPr>
          <w:rFonts w:ascii="Calibri Light" w:hAnsi="Calibri Light" w:cs="Calibri Light"/>
          <w:bCs/>
          <w:szCs w:val="24"/>
        </w:rPr>
        <w:t>a</w:t>
      </w:r>
      <w:r w:rsidR="001C4190" w:rsidRPr="00F11DBF">
        <w:rPr>
          <w:rFonts w:ascii="Calibri Light" w:hAnsi="Calibri Light" w:cs="Calibri Light"/>
          <w:bCs/>
          <w:szCs w:val="24"/>
        </w:rPr>
        <w:t xml:space="preserve"> (osob</w:t>
      </w:r>
      <w:r w:rsidR="00376D87" w:rsidRPr="00F11DBF">
        <w:rPr>
          <w:rFonts w:ascii="Calibri Light" w:hAnsi="Calibri Light" w:cs="Calibri Light"/>
          <w:bCs/>
          <w:szCs w:val="24"/>
        </w:rPr>
        <w:t>a</w:t>
      </w:r>
      <w:r w:rsidR="001C4190" w:rsidRPr="00F11DBF">
        <w:rPr>
          <w:rFonts w:ascii="Calibri Light" w:hAnsi="Calibri Light" w:cs="Calibri Light"/>
          <w:bCs/>
          <w:szCs w:val="24"/>
        </w:rPr>
        <w:t xml:space="preserve">/osoby wystawiające pełnomocnictwo) lub </w:t>
      </w:r>
      <w:r w:rsidR="0099522C" w:rsidRPr="00F11DBF">
        <w:rPr>
          <w:rFonts w:ascii="Calibri Light" w:hAnsi="Calibri Light" w:cs="Calibri Light"/>
          <w:bCs/>
          <w:szCs w:val="24"/>
        </w:rPr>
        <w:t>notariusz</w:t>
      </w:r>
      <w:r w:rsidR="00D70537" w:rsidRPr="00F11DBF">
        <w:rPr>
          <w:rFonts w:ascii="Calibri Light" w:hAnsi="Calibri Light" w:cs="Calibri Light"/>
          <w:bCs/>
          <w:szCs w:val="24"/>
        </w:rPr>
        <w:t>.</w:t>
      </w:r>
    </w:p>
    <w:p w14:paraId="2AF0ED08" w14:textId="6463FF69" w:rsidR="004D0A20" w:rsidRPr="00F11DBF" w:rsidRDefault="004D0A20" w:rsidP="00E8746A">
      <w:pPr>
        <w:pStyle w:val="Tekstpodstawowy2"/>
        <w:numPr>
          <w:ilvl w:val="1"/>
          <w:numId w:val="6"/>
        </w:numPr>
        <w:tabs>
          <w:tab w:val="clear" w:pos="891"/>
        </w:tabs>
        <w:spacing w:line="23" w:lineRule="atLeast"/>
        <w:ind w:left="567" w:right="28" w:hanging="425"/>
        <w:jc w:val="both"/>
        <w:rPr>
          <w:rFonts w:ascii="Calibri Light" w:hAnsi="Calibri Light" w:cs="Calibri Light"/>
          <w:bCs/>
          <w:szCs w:val="24"/>
        </w:rPr>
      </w:pPr>
      <w:r w:rsidRPr="00F11DBF">
        <w:rPr>
          <w:rFonts w:ascii="Calibri Light" w:hAnsi="Calibri Light" w:cs="Calibri Light"/>
          <w:bCs/>
          <w:szCs w:val="24"/>
        </w:rPr>
        <w:t>Oświadczenie, o którym mowa w art. 117 ust. 4 ustawy („(…) z którego wynika, które roboty budowlane, dostawy lub usługi wykonają poszczególni wykonawcy.”) – o ile dotyczy (odnosi się do Wykonawców wspólnie ubiegających się o udzielenie zamówienia). Oświadczenie to podpisuje się kwalifikowanym podpisem elektronicznym, podpisem zaufanym lub podpisem osobistym.</w:t>
      </w:r>
    </w:p>
    <w:p w14:paraId="5D8376AD" w14:textId="453D22C8" w:rsidR="00B87908" w:rsidRPr="00F11DBF" w:rsidRDefault="0080262D" w:rsidP="00E8746A">
      <w:pPr>
        <w:pStyle w:val="Tekstpodstawowy2"/>
        <w:numPr>
          <w:ilvl w:val="1"/>
          <w:numId w:val="6"/>
        </w:numPr>
        <w:tabs>
          <w:tab w:val="clear" w:pos="891"/>
        </w:tabs>
        <w:spacing w:line="23" w:lineRule="atLeast"/>
        <w:ind w:left="567" w:right="28" w:hanging="425"/>
        <w:jc w:val="both"/>
        <w:rPr>
          <w:rFonts w:ascii="Calibri Light" w:hAnsi="Calibri Light" w:cs="Calibri Light"/>
          <w:bCs/>
          <w:szCs w:val="24"/>
        </w:rPr>
      </w:pPr>
      <w:r w:rsidRPr="00F11DBF">
        <w:rPr>
          <w:rFonts w:ascii="Calibri Light" w:hAnsi="Calibri Light" w:cs="Calibri Light"/>
          <w:bCs/>
          <w:szCs w:val="24"/>
        </w:rPr>
        <w:t>Zobowiązanie</w:t>
      </w:r>
      <w:r w:rsidR="001B37C3" w:rsidRPr="00F11DBF">
        <w:rPr>
          <w:rFonts w:ascii="Calibri Light" w:hAnsi="Calibri Light" w:cs="Calibri Light"/>
          <w:bCs/>
          <w:szCs w:val="24"/>
        </w:rPr>
        <w:t xml:space="preserve"> </w:t>
      </w:r>
      <w:r w:rsidRPr="00F11DBF">
        <w:rPr>
          <w:rFonts w:ascii="Calibri Light" w:hAnsi="Calibri Light" w:cs="Calibri Light"/>
          <w:bCs/>
          <w:szCs w:val="24"/>
        </w:rPr>
        <w:t xml:space="preserve">podmiotu udostępniającego Wykonawcy zasoby, do oddania </w:t>
      </w:r>
      <w:r w:rsidR="001B37C3" w:rsidRPr="00F11DBF">
        <w:rPr>
          <w:rFonts w:ascii="Calibri Light" w:hAnsi="Calibri Light" w:cs="Calibri Light"/>
          <w:bCs/>
          <w:szCs w:val="24"/>
        </w:rPr>
        <w:t xml:space="preserve">do dyspozycji </w:t>
      </w:r>
      <w:r w:rsidR="0085449F" w:rsidRPr="00F11DBF">
        <w:rPr>
          <w:rFonts w:ascii="Calibri Light" w:hAnsi="Calibri Light" w:cs="Calibri Light"/>
          <w:bCs/>
          <w:szCs w:val="24"/>
        </w:rPr>
        <w:t xml:space="preserve">Wykonawcy </w:t>
      </w:r>
      <w:r w:rsidR="001B37C3" w:rsidRPr="00F11DBF">
        <w:rPr>
          <w:rFonts w:ascii="Calibri Light" w:hAnsi="Calibri Light" w:cs="Calibri Light"/>
          <w:bCs/>
          <w:szCs w:val="24"/>
        </w:rPr>
        <w:t>niezbędnych zasobów na potrzeby realizacji</w:t>
      </w:r>
      <w:r w:rsidRPr="00F11DBF">
        <w:rPr>
          <w:rFonts w:ascii="Calibri Light" w:hAnsi="Calibri Light" w:cs="Calibri Light"/>
          <w:bCs/>
          <w:szCs w:val="24"/>
        </w:rPr>
        <w:t xml:space="preserve"> zamówienia lub inny podmiotowy środek dowodowy potwierdzający, że Wykonawca realizując zamówienie, będzie dysponował niezbędnymi zasobami tych podmiotów (</w:t>
      </w:r>
      <w:r w:rsidR="001B37C3" w:rsidRPr="00F11DBF">
        <w:rPr>
          <w:rFonts w:ascii="Calibri Light" w:hAnsi="Calibri Light" w:cs="Calibri Light"/>
          <w:bCs/>
          <w:szCs w:val="24"/>
        </w:rPr>
        <w:t xml:space="preserve">o ile Wykonawca korzysta ze zdolności innych podmiotów na zasadach określonych w art. </w:t>
      </w:r>
      <w:r w:rsidRPr="00F11DBF">
        <w:rPr>
          <w:rFonts w:ascii="Calibri Light" w:hAnsi="Calibri Light" w:cs="Calibri Light"/>
          <w:bCs/>
          <w:szCs w:val="24"/>
        </w:rPr>
        <w:t>118</w:t>
      </w:r>
      <w:r w:rsidR="001B37C3" w:rsidRPr="00F11DBF">
        <w:rPr>
          <w:rFonts w:ascii="Calibri Light" w:hAnsi="Calibri Light" w:cs="Calibri Light"/>
          <w:bCs/>
          <w:szCs w:val="24"/>
        </w:rPr>
        <w:t xml:space="preserve"> ustawy</w:t>
      </w:r>
      <w:r w:rsidRPr="00F11DBF">
        <w:rPr>
          <w:rFonts w:ascii="Calibri Light" w:hAnsi="Calibri Light" w:cs="Calibri Light"/>
          <w:bCs/>
          <w:szCs w:val="24"/>
        </w:rPr>
        <w:t>).</w:t>
      </w:r>
    </w:p>
    <w:p w14:paraId="6B1A0372" w14:textId="7B0240CB" w:rsidR="001B37C3" w:rsidRPr="00F11DBF" w:rsidRDefault="0080262D" w:rsidP="004D0A20">
      <w:pPr>
        <w:pStyle w:val="Tekstpodstawowy2"/>
        <w:spacing w:line="23" w:lineRule="atLeast"/>
        <w:ind w:left="567" w:right="28"/>
        <w:jc w:val="both"/>
        <w:rPr>
          <w:rFonts w:ascii="Calibri Light" w:hAnsi="Calibri Light" w:cs="Calibri Light"/>
          <w:bCs/>
          <w:szCs w:val="24"/>
        </w:rPr>
      </w:pPr>
      <w:r w:rsidRPr="00F11DBF">
        <w:rPr>
          <w:rFonts w:ascii="Calibri Light" w:hAnsi="Calibri Light" w:cs="Calibri Light"/>
          <w:szCs w:val="24"/>
        </w:rPr>
        <w:t>Zobowiązanie lub inny podmiotowy środek dowodowy</w:t>
      </w:r>
      <w:r w:rsidR="00B87908" w:rsidRPr="00F11DBF">
        <w:rPr>
          <w:rFonts w:ascii="Calibri Light" w:hAnsi="Calibri Light" w:cs="Calibri Light"/>
          <w:szCs w:val="24"/>
        </w:rPr>
        <w:t xml:space="preserve"> w opisywanym zakresie</w:t>
      </w:r>
      <w:r w:rsidRPr="00F11DBF">
        <w:rPr>
          <w:rFonts w:ascii="Calibri Light" w:hAnsi="Calibri Light" w:cs="Calibri Light"/>
          <w:szCs w:val="24"/>
        </w:rPr>
        <w:t xml:space="preserve">, </w:t>
      </w:r>
      <w:r w:rsidR="00B87908" w:rsidRPr="00F11DBF">
        <w:rPr>
          <w:rFonts w:ascii="Calibri Light" w:hAnsi="Calibri Light" w:cs="Calibri Light"/>
          <w:szCs w:val="24"/>
        </w:rPr>
        <w:t xml:space="preserve">przekazuje się </w:t>
      </w:r>
      <w:r w:rsidRPr="00F11DBF">
        <w:rPr>
          <w:rFonts w:ascii="Calibri Light" w:hAnsi="Calibri Light" w:cs="Calibri Light"/>
          <w:szCs w:val="24"/>
        </w:rPr>
        <w:t>w postaci elektronicznej</w:t>
      </w:r>
      <w:r w:rsidR="00B87908" w:rsidRPr="00F11DBF">
        <w:rPr>
          <w:rFonts w:ascii="Calibri Light" w:hAnsi="Calibri Light" w:cs="Calibri Light"/>
          <w:szCs w:val="24"/>
        </w:rPr>
        <w:t xml:space="preserve">, </w:t>
      </w:r>
      <w:r w:rsidR="00B87908" w:rsidRPr="00F11DBF">
        <w:rPr>
          <w:rFonts w:ascii="Calibri Light" w:hAnsi="Calibri Light" w:cs="Calibri Light"/>
          <w:bCs/>
          <w:szCs w:val="24"/>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w:t>
      </w:r>
      <w:r w:rsidR="00B87908" w:rsidRPr="00F11DBF">
        <w:rPr>
          <w:rFonts w:ascii="Calibri Light" w:hAnsi="Calibri Light" w:cs="Calibri Light"/>
          <w:bCs/>
          <w:szCs w:val="24"/>
        </w:rPr>
        <w:lastRenderedPageBreak/>
        <w:t xml:space="preserve">elektronicznym, podpisem zaufanym lub podpisem osobistym, poświadczającym zgodność cyfrowego odwzorowania z dokumentem w postaci papierowej. </w:t>
      </w:r>
    </w:p>
    <w:p w14:paraId="3FD98D0A" w14:textId="5A069DCD" w:rsidR="001B37C3" w:rsidRPr="00F11DBF" w:rsidRDefault="001B37C3" w:rsidP="00E8746A">
      <w:pPr>
        <w:pStyle w:val="Tekstpodstawowy2"/>
        <w:numPr>
          <w:ilvl w:val="1"/>
          <w:numId w:val="6"/>
        </w:numPr>
        <w:tabs>
          <w:tab w:val="clear" w:pos="891"/>
        </w:tabs>
        <w:spacing w:line="23" w:lineRule="atLeast"/>
        <w:ind w:left="567" w:right="28" w:hanging="425"/>
        <w:jc w:val="both"/>
        <w:rPr>
          <w:rFonts w:ascii="Calibri Light" w:hAnsi="Calibri Light" w:cs="Calibri Light"/>
          <w:szCs w:val="24"/>
        </w:rPr>
      </w:pPr>
      <w:r w:rsidRPr="00F11DBF">
        <w:rPr>
          <w:rFonts w:ascii="Calibri Light" w:hAnsi="Calibri Light" w:cs="Calibri Light"/>
          <w:szCs w:val="24"/>
        </w:rPr>
        <w:t xml:space="preserve">Spis wszystkich załączonych dokumentów </w:t>
      </w:r>
      <w:r w:rsidRPr="00F11DBF">
        <w:rPr>
          <w:rFonts w:ascii="Calibri Light" w:hAnsi="Calibri Light" w:cs="Calibri Light"/>
          <w:b/>
          <w:bCs/>
          <w:szCs w:val="24"/>
        </w:rPr>
        <w:t>(spis treści)</w:t>
      </w:r>
      <w:r w:rsidRPr="00F11DBF">
        <w:rPr>
          <w:rFonts w:ascii="Calibri Light" w:hAnsi="Calibri Light" w:cs="Calibri Light"/>
          <w:szCs w:val="24"/>
        </w:rPr>
        <w:t xml:space="preserve"> – zalecane, niewymagane.</w:t>
      </w:r>
    </w:p>
    <w:p w14:paraId="0182887F" w14:textId="5704D99B" w:rsidR="001B37C3" w:rsidRPr="00F11DBF" w:rsidRDefault="001B37C3" w:rsidP="00E8746A">
      <w:pPr>
        <w:pStyle w:val="Akapitzlist"/>
        <w:numPr>
          <w:ilvl w:val="0"/>
          <w:numId w:val="39"/>
        </w:numPr>
        <w:tabs>
          <w:tab w:val="clear" w:pos="567"/>
        </w:tabs>
        <w:spacing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Każdy Wykonawca może złożyć tylko jedną ofertę.</w:t>
      </w:r>
      <w:r w:rsidR="00003CBE" w:rsidRPr="00F11DBF">
        <w:rPr>
          <w:rFonts w:ascii="Calibri Light" w:hAnsi="Calibri Light" w:cs="Calibri Light"/>
          <w:sz w:val="24"/>
          <w:szCs w:val="24"/>
        </w:rPr>
        <w:t xml:space="preserve"> </w:t>
      </w:r>
      <w:r w:rsidRPr="00F11DBF">
        <w:rPr>
          <w:rFonts w:ascii="Calibri Light" w:hAnsi="Calibri Light" w:cs="Calibri Light"/>
          <w:sz w:val="24"/>
          <w:szCs w:val="24"/>
        </w:rPr>
        <w:t>Ofertę należy spo</w:t>
      </w:r>
      <w:r w:rsidR="00003CBE" w:rsidRPr="00F11DBF">
        <w:rPr>
          <w:rFonts w:ascii="Calibri Light" w:hAnsi="Calibri Light" w:cs="Calibri Light"/>
          <w:sz w:val="24"/>
          <w:szCs w:val="24"/>
        </w:rPr>
        <w:t>rządzić zgodnie z </w:t>
      </w:r>
      <w:r w:rsidR="00DF387B" w:rsidRPr="00F11DBF">
        <w:rPr>
          <w:rFonts w:ascii="Calibri Light" w:hAnsi="Calibri Light" w:cs="Calibri Light"/>
          <w:sz w:val="24"/>
          <w:szCs w:val="24"/>
        </w:rPr>
        <w:t>wymaganiami S</w:t>
      </w:r>
      <w:r w:rsidRPr="00F11DBF">
        <w:rPr>
          <w:rFonts w:ascii="Calibri Light" w:hAnsi="Calibri Light" w:cs="Calibri Light"/>
          <w:sz w:val="24"/>
          <w:szCs w:val="24"/>
        </w:rPr>
        <w:t>WZ.</w:t>
      </w:r>
    </w:p>
    <w:p w14:paraId="31634EEF" w14:textId="676DF6E3" w:rsidR="001B37C3" w:rsidRPr="00F11DBF" w:rsidRDefault="001B37C3" w:rsidP="00E8746A">
      <w:pPr>
        <w:pStyle w:val="Akapitzlist"/>
        <w:numPr>
          <w:ilvl w:val="0"/>
          <w:numId w:val="39"/>
        </w:numPr>
        <w:tabs>
          <w:tab w:val="clear" w:pos="567"/>
        </w:tabs>
        <w:spacing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Oferta musi być sporządzona pod rygorem nieważności w formie elektronicznej</w:t>
      </w:r>
      <w:r w:rsidR="00376729" w:rsidRPr="00F11DBF">
        <w:rPr>
          <w:rFonts w:ascii="Calibri Light" w:hAnsi="Calibri Light" w:cs="Calibri Light"/>
          <w:sz w:val="24"/>
          <w:szCs w:val="24"/>
        </w:rPr>
        <w:t xml:space="preserve"> </w:t>
      </w:r>
      <w:r w:rsidR="00685FE5">
        <w:rPr>
          <w:rFonts w:ascii="Calibri Light" w:hAnsi="Calibri Light" w:cs="Calibri Light"/>
          <w:sz w:val="24"/>
          <w:szCs w:val="24"/>
        </w:rPr>
        <w:br/>
      </w:r>
      <w:r w:rsidR="00376729" w:rsidRPr="00F11DBF">
        <w:rPr>
          <w:rFonts w:ascii="Calibri Light" w:hAnsi="Calibri Light" w:cs="Calibri Light"/>
          <w:sz w:val="24"/>
          <w:szCs w:val="24"/>
        </w:rPr>
        <w:t>(w postaci elektronicznej opatrzonej kwalifikowanym podpisem elektronicznym)</w:t>
      </w:r>
      <w:r w:rsidR="00DF387B" w:rsidRPr="00F11DBF">
        <w:rPr>
          <w:rFonts w:ascii="Calibri Light" w:hAnsi="Calibri Light" w:cs="Calibri Light"/>
          <w:sz w:val="24"/>
          <w:szCs w:val="24"/>
        </w:rPr>
        <w:t xml:space="preserve"> albo </w:t>
      </w:r>
      <w:r w:rsidR="00403CED">
        <w:rPr>
          <w:rFonts w:ascii="Calibri Light" w:hAnsi="Calibri Light" w:cs="Calibri Light"/>
          <w:sz w:val="24"/>
          <w:szCs w:val="24"/>
        </w:rPr>
        <w:br/>
      </w:r>
      <w:r w:rsidR="00DF387B" w:rsidRPr="00F11DBF">
        <w:rPr>
          <w:rFonts w:ascii="Calibri Light" w:hAnsi="Calibri Light" w:cs="Calibri Light"/>
          <w:sz w:val="24"/>
          <w:szCs w:val="24"/>
        </w:rPr>
        <w:t>w postaci elektronicznej opatrzonej podpisem zaufanym lub podpisem osobistym</w:t>
      </w:r>
      <w:r w:rsidRPr="00F11DBF">
        <w:rPr>
          <w:rFonts w:ascii="Calibri Light" w:hAnsi="Calibri Light" w:cs="Calibri Light"/>
          <w:sz w:val="24"/>
          <w:szCs w:val="24"/>
        </w:rPr>
        <w:t xml:space="preserve">, </w:t>
      </w:r>
      <w:r w:rsidR="00403CED">
        <w:rPr>
          <w:rFonts w:ascii="Calibri Light" w:hAnsi="Calibri Light" w:cs="Calibri Light"/>
          <w:sz w:val="24"/>
          <w:szCs w:val="24"/>
        </w:rPr>
        <w:br/>
      </w:r>
      <w:r w:rsidRPr="00F11DBF">
        <w:rPr>
          <w:rFonts w:ascii="Calibri Light" w:hAnsi="Calibri Light" w:cs="Calibri Light"/>
          <w:sz w:val="24"/>
          <w:szCs w:val="24"/>
        </w:rPr>
        <w:t>w języku polskim.</w:t>
      </w:r>
    </w:p>
    <w:p w14:paraId="11BFCC78" w14:textId="17E05795" w:rsidR="004D1586" w:rsidRPr="00F11DBF" w:rsidRDefault="004D1586" w:rsidP="00E8746A">
      <w:pPr>
        <w:pStyle w:val="Akapitzlist"/>
        <w:numPr>
          <w:ilvl w:val="1"/>
          <w:numId w:val="69"/>
        </w:numPr>
        <w:spacing w:line="23" w:lineRule="atLeast"/>
        <w:jc w:val="both"/>
        <w:rPr>
          <w:rFonts w:ascii="Calibri Light" w:hAnsi="Calibri Light" w:cs="Calibri Light"/>
          <w:vanish/>
          <w:sz w:val="24"/>
          <w:szCs w:val="24"/>
        </w:rPr>
      </w:pPr>
    </w:p>
    <w:p w14:paraId="19362974" w14:textId="34577D03" w:rsidR="00CF3FC5" w:rsidRPr="00F11DBF" w:rsidRDefault="00A72638" w:rsidP="00E8746A">
      <w:pPr>
        <w:pStyle w:val="Akapitzlist"/>
        <w:numPr>
          <w:ilvl w:val="1"/>
          <w:numId w:val="71"/>
        </w:numPr>
        <w:spacing w:line="23" w:lineRule="atLeast"/>
        <w:ind w:left="709" w:hanging="425"/>
        <w:jc w:val="both"/>
        <w:rPr>
          <w:rFonts w:ascii="Calibri Light" w:hAnsi="Calibri Light" w:cs="Calibri Light"/>
          <w:sz w:val="24"/>
          <w:szCs w:val="24"/>
        </w:rPr>
      </w:pPr>
      <w:r w:rsidRPr="00F11DBF">
        <w:rPr>
          <w:rFonts w:ascii="Calibri Light" w:hAnsi="Calibri Light" w:cs="Calibri Light"/>
          <w:sz w:val="24"/>
          <w:szCs w:val="24"/>
        </w:rPr>
        <w:t>Podmiotowe środki dowodowe, przedmiotowe środki d</w:t>
      </w:r>
      <w:r w:rsidR="00230CC9" w:rsidRPr="00F11DBF">
        <w:rPr>
          <w:rFonts w:ascii="Calibri Light" w:hAnsi="Calibri Light" w:cs="Calibri Light"/>
          <w:sz w:val="24"/>
          <w:szCs w:val="24"/>
        </w:rPr>
        <w:t>owodowe oraz inne dokumenty lub </w:t>
      </w:r>
      <w:r w:rsidRPr="00F11DBF">
        <w:rPr>
          <w:rFonts w:ascii="Calibri Light" w:hAnsi="Calibri Light" w:cs="Calibri Light"/>
          <w:sz w:val="24"/>
          <w:szCs w:val="24"/>
        </w:rPr>
        <w:t>oświadczenia, sporządzone w języku obcym przekazuje się wraz z tłumaczeniem na język polski</w:t>
      </w:r>
      <w:r w:rsidR="001B37C3" w:rsidRPr="00F11DBF">
        <w:rPr>
          <w:rFonts w:ascii="Calibri Light" w:hAnsi="Calibri Light" w:cs="Calibri Light"/>
          <w:sz w:val="24"/>
          <w:szCs w:val="24"/>
        </w:rPr>
        <w:t>.</w:t>
      </w:r>
    </w:p>
    <w:p w14:paraId="1448C949" w14:textId="77777777" w:rsidR="00CF3FC5" w:rsidRPr="00F11DBF" w:rsidRDefault="001B37C3" w:rsidP="00E8746A">
      <w:pPr>
        <w:pStyle w:val="Akapitzlist"/>
        <w:numPr>
          <w:ilvl w:val="1"/>
          <w:numId w:val="71"/>
        </w:numPr>
        <w:spacing w:line="23" w:lineRule="atLeast"/>
        <w:ind w:left="709" w:hanging="425"/>
        <w:jc w:val="both"/>
        <w:rPr>
          <w:rFonts w:ascii="Calibri Light" w:hAnsi="Calibri Light" w:cs="Calibri Light"/>
          <w:sz w:val="24"/>
          <w:szCs w:val="24"/>
        </w:rPr>
      </w:pPr>
      <w:r w:rsidRPr="00F11DBF">
        <w:rPr>
          <w:rFonts w:ascii="Calibri Light" w:hAnsi="Calibri Light" w:cs="Calibri Light"/>
          <w:sz w:val="24"/>
          <w:szCs w:val="24"/>
        </w:rPr>
        <w:t>Oferta musi być podpisana przez osobę/y upoważnioną/e do reprezentowania Wykonawcy.</w:t>
      </w:r>
    </w:p>
    <w:p w14:paraId="57747AC6" w14:textId="4BA78CD6" w:rsidR="00CF3FC5" w:rsidRPr="00F11DBF" w:rsidRDefault="001B37C3" w:rsidP="00E8746A">
      <w:pPr>
        <w:pStyle w:val="Akapitzlist"/>
        <w:numPr>
          <w:ilvl w:val="1"/>
          <w:numId w:val="71"/>
        </w:numPr>
        <w:spacing w:line="23" w:lineRule="atLeast"/>
        <w:ind w:left="709" w:hanging="425"/>
        <w:jc w:val="both"/>
        <w:rPr>
          <w:rFonts w:ascii="Calibri Light" w:hAnsi="Calibri Light" w:cs="Calibri Light"/>
          <w:sz w:val="24"/>
          <w:szCs w:val="24"/>
        </w:rPr>
      </w:pPr>
      <w:r w:rsidRPr="00F11DBF">
        <w:rPr>
          <w:rFonts w:ascii="Calibri Light" w:hAnsi="Calibri Light" w:cs="Calibri Light"/>
          <w:sz w:val="24"/>
          <w:szCs w:val="24"/>
        </w:rPr>
        <w:t>Upoważnienie (pełnomocnictwo) do podpisania oferty, do poświadczania dokumentów za zgodność z oryginałem należy dołączyć do oferty</w:t>
      </w:r>
      <w:r w:rsidR="00A72638" w:rsidRPr="00F11DBF">
        <w:rPr>
          <w:rFonts w:ascii="Calibri Light" w:hAnsi="Calibri Light" w:cs="Calibri Light"/>
          <w:sz w:val="24"/>
          <w:szCs w:val="24"/>
        </w:rPr>
        <w:t xml:space="preserve"> zgodnie z ust. </w:t>
      </w:r>
      <w:r w:rsidR="002D75BB" w:rsidRPr="00F11DBF">
        <w:rPr>
          <w:rFonts w:ascii="Calibri Light" w:hAnsi="Calibri Light" w:cs="Calibri Light"/>
          <w:sz w:val="24"/>
          <w:szCs w:val="24"/>
        </w:rPr>
        <w:t>4</w:t>
      </w:r>
      <w:r w:rsidR="00A72638" w:rsidRPr="00F11DBF">
        <w:rPr>
          <w:rFonts w:ascii="Calibri Light" w:hAnsi="Calibri Light" w:cs="Calibri Light"/>
          <w:sz w:val="24"/>
          <w:szCs w:val="24"/>
        </w:rPr>
        <w:t>.3. niniejszego rozdziału SWZ</w:t>
      </w:r>
      <w:r w:rsidRPr="00F11DBF">
        <w:rPr>
          <w:rFonts w:ascii="Calibri Light" w:hAnsi="Calibri Light" w:cs="Calibri Light"/>
          <w:sz w:val="24"/>
          <w:szCs w:val="24"/>
        </w:rPr>
        <w:t>, o ile nie wynika ono z dokumentów rejestrowych Wykonawcy</w:t>
      </w:r>
      <w:r w:rsidR="00A72638" w:rsidRPr="00F11DBF">
        <w:rPr>
          <w:rFonts w:ascii="Calibri Light" w:hAnsi="Calibri Light" w:cs="Calibri Light"/>
          <w:sz w:val="24"/>
          <w:szCs w:val="24"/>
        </w:rPr>
        <w:t>, jeżeli Zamawiający może je uzyskać za pomocą bezpłatnych i ogólnodostępnych baz danych.</w:t>
      </w:r>
    </w:p>
    <w:p w14:paraId="164F61C9" w14:textId="2A96E87B" w:rsidR="00711F25" w:rsidRPr="00F11DBF" w:rsidRDefault="00711F25" w:rsidP="00E8746A">
      <w:pPr>
        <w:pStyle w:val="Akapitzlist"/>
        <w:numPr>
          <w:ilvl w:val="1"/>
          <w:numId w:val="71"/>
        </w:numPr>
        <w:spacing w:line="23" w:lineRule="atLeast"/>
        <w:ind w:left="709" w:hanging="425"/>
        <w:jc w:val="both"/>
        <w:rPr>
          <w:rFonts w:ascii="Calibri Light" w:hAnsi="Calibri Light" w:cs="Calibri Light"/>
          <w:sz w:val="24"/>
          <w:szCs w:val="24"/>
        </w:rPr>
      </w:pPr>
      <w:r w:rsidRPr="00F11DBF">
        <w:rPr>
          <w:rFonts w:ascii="Calibri Light" w:hAnsi="Calibri Light" w:cs="Calibri Light"/>
          <w:sz w:val="24"/>
          <w:szCs w:val="24"/>
        </w:rPr>
        <w:t xml:space="preserve">W przypadku, gdy w opatrzonej kwalifikowanym podpisem elektronicznym, podpisem zaufanym lub podpisem osobistym ofercie lub oświadczeniu Wykonawcy, zostały naniesione zmiany, oferta/oświadczenie Wykonawcy </w:t>
      </w:r>
      <w:r w:rsidRPr="00F11DBF">
        <w:rPr>
          <w:rFonts w:ascii="Calibri Light" w:hAnsi="Calibri Light" w:cs="Calibri Light"/>
          <w:b/>
          <w:sz w:val="24"/>
          <w:szCs w:val="24"/>
        </w:rPr>
        <w:t>muszą być ponownie</w:t>
      </w:r>
      <w:r w:rsidRPr="00F11DBF">
        <w:rPr>
          <w:rFonts w:ascii="Calibri Light" w:hAnsi="Calibri Light" w:cs="Calibri Light"/>
          <w:sz w:val="24"/>
          <w:szCs w:val="24"/>
        </w:rPr>
        <w:t xml:space="preserve"> podpisane kwalifikowanym podpisem elektronicznym lub podpisem zaufanym lub podpisem osobistym, przez Wykonawcę lub osobę/y upoważnioną/e do reprezentowania Wykonawcy/ów wspólnie ubiegających się o udzielenie zamówienia publicznego.</w:t>
      </w:r>
    </w:p>
    <w:p w14:paraId="49CDEAD3" w14:textId="42000286" w:rsidR="001B37C3" w:rsidRPr="00F11DBF" w:rsidRDefault="001B37C3" w:rsidP="00E8746A">
      <w:pPr>
        <w:pStyle w:val="Akapitzlist"/>
        <w:numPr>
          <w:ilvl w:val="0"/>
          <w:numId w:val="39"/>
        </w:numPr>
        <w:tabs>
          <w:tab w:val="clear" w:pos="567"/>
        </w:tabs>
        <w:spacing w:before="60"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Wykonawca może wycofać złożoną przez siebie ofertę</w:t>
      </w:r>
      <w:r w:rsidR="00580F17" w:rsidRPr="00F11DBF">
        <w:rPr>
          <w:rFonts w:ascii="Calibri Light" w:hAnsi="Calibri Light" w:cs="Calibri Light"/>
          <w:sz w:val="24"/>
          <w:szCs w:val="24"/>
        </w:rPr>
        <w:t>. S</w:t>
      </w:r>
      <w:r w:rsidRPr="00F11DBF">
        <w:rPr>
          <w:rFonts w:ascii="Calibri Light" w:hAnsi="Calibri Light" w:cs="Calibri Light"/>
          <w:sz w:val="24"/>
          <w:szCs w:val="24"/>
        </w:rPr>
        <w:t>posób zmiany lub wycofania oferty został op</w:t>
      </w:r>
      <w:r w:rsidR="00FD1627" w:rsidRPr="00F11DBF">
        <w:rPr>
          <w:rFonts w:ascii="Calibri Light" w:hAnsi="Calibri Light" w:cs="Calibri Light"/>
          <w:sz w:val="24"/>
          <w:szCs w:val="24"/>
        </w:rPr>
        <w:t xml:space="preserve">isany w </w:t>
      </w:r>
      <w:r w:rsidR="00C547B5" w:rsidRPr="00F11DBF">
        <w:rPr>
          <w:rFonts w:ascii="Calibri Light" w:hAnsi="Calibri Light" w:cs="Calibri Light"/>
          <w:sz w:val="24"/>
          <w:szCs w:val="24"/>
        </w:rPr>
        <w:t xml:space="preserve">instrukcjach </w:t>
      </w:r>
      <w:r w:rsidR="00A151F4" w:rsidRPr="00F11DBF">
        <w:rPr>
          <w:rFonts w:ascii="Calibri Light" w:hAnsi="Calibri Light" w:cs="Calibri Light"/>
          <w:sz w:val="24"/>
          <w:szCs w:val="24"/>
        </w:rPr>
        <w:t>dla Wykonawców</w:t>
      </w:r>
      <w:r w:rsidR="00594660" w:rsidRPr="00F11DBF">
        <w:rPr>
          <w:rFonts w:ascii="Calibri Light" w:hAnsi="Calibri Light" w:cs="Calibri Light"/>
          <w:sz w:val="24"/>
          <w:szCs w:val="24"/>
        </w:rPr>
        <w:t>, o których mowa w ust.</w:t>
      </w:r>
      <w:r w:rsidR="00246FB5" w:rsidRPr="00F11DBF">
        <w:rPr>
          <w:rFonts w:ascii="Calibri Light" w:hAnsi="Calibri Light" w:cs="Calibri Light"/>
          <w:sz w:val="24"/>
          <w:szCs w:val="24"/>
        </w:rPr>
        <w:t xml:space="preserve"> </w:t>
      </w:r>
      <w:r w:rsidR="007449E7" w:rsidRPr="00F11DBF">
        <w:rPr>
          <w:rFonts w:ascii="Calibri Light" w:hAnsi="Calibri Light" w:cs="Calibri Light"/>
          <w:sz w:val="24"/>
          <w:szCs w:val="24"/>
        </w:rPr>
        <w:t>1</w:t>
      </w:r>
      <w:r w:rsidR="00034009" w:rsidRPr="00F11DBF">
        <w:rPr>
          <w:rFonts w:ascii="Calibri Light" w:hAnsi="Calibri Light" w:cs="Calibri Light"/>
          <w:sz w:val="24"/>
          <w:szCs w:val="24"/>
        </w:rPr>
        <w:t xml:space="preserve"> </w:t>
      </w:r>
      <w:r w:rsidR="00AD56B3" w:rsidRPr="00F11DBF">
        <w:rPr>
          <w:rFonts w:ascii="Calibri Light" w:hAnsi="Calibri Light" w:cs="Calibri Light"/>
          <w:sz w:val="24"/>
          <w:szCs w:val="24"/>
        </w:rPr>
        <w:t xml:space="preserve">i ust. </w:t>
      </w:r>
      <w:r w:rsidR="00D03DCA" w:rsidRPr="00F11DBF">
        <w:rPr>
          <w:rFonts w:ascii="Calibri Light" w:hAnsi="Calibri Light" w:cs="Calibri Light"/>
          <w:sz w:val="24"/>
          <w:szCs w:val="24"/>
        </w:rPr>
        <w:t>5</w:t>
      </w:r>
      <w:r w:rsidR="00C547B5" w:rsidRPr="00F11DBF">
        <w:rPr>
          <w:rFonts w:ascii="Calibri Light" w:hAnsi="Calibri Light" w:cs="Calibri Light"/>
          <w:sz w:val="24"/>
          <w:szCs w:val="24"/>
        </w:rPr>
        <w:t xml:space="preserve">. rozdziału </w:t>
      </w:r>
      <w:r w:rsidR="00D03DCA" w:rsidRPr="00F11DBF">
        <w:rPr>
          <w:rFonts w:ascii="Calibri Light" w:hAnsi="Calibri Light" w:cs="Calibri Light"/>
          <w:sz w:val="24"/>
          <w:szCs w:val="24"/>
        </w:rPr>
        <w:t>XIII</w:t>
      </w:r>
      <w:r w:rsidR="00C547B5" w:rsidRPr="00F11DBF">
        <w:rPr>
          <w:rFonts w:ascii="Calibri Light" w:hAnsi="Calibri Light" w:cs="Calibri Light"/>
          <w:sz w:val="24"/>
          <w:szCs w:val="24"/>
        </w:rPr>
        <w:t xml:space="preserve"> SWZ</w:t>
      </w:r>
      <w:r w:rsidR="00034009" w:rsidRPr="00F11DBF">
        <w:rPr>
          <w:rFonts w:ascii="Calibri Light" w:hAnsi="Calibri Light" w:cs="Calibri Light"/>
          <w:sz w:val="24"/>
          <w:szCs w:val="24"/>
        </w:rPr>
        <w:t>.</w:t>
      </w:r>
    </w:p>
    <w:p w14:paraId="7A4225B6" w14:textId="77777777" w:rsidR="00CF3FC5" w:rsidRPr="00F11DBF" w:rsidRDefault="00F31894" w:rsidP="00E8746A">
      <w:pPr>
        <w:pStyle w:val="Akapitzlist"/>
        <w:numPr>
          <w:ilvl w:val="0"/>
          <w:numId w:val="39"/>
        </w:numPr>
        <w:tabs>
          <w:tab w:val="clear" w:pos="567"/>
        </w:tabs>
        <w:spacing w:before="60"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 xml:space="preserve">Protokół postępowania </w:t>
      </w:r>
      <w:r w:rsidR="00294939" w:rsidRPr="00F11DBF">
        <w:rPr>
          <w:rFonts w:ascii="Calibri Light" w:hAnsi="Calibri Light" w:cs="Calibri Light"/>
          <w:sz w:val="24"/>
          <w:szCs w:val="24"/>
        </w:rPr>
        <w:t xml:space="preserve">o udzielenie zamówienia </w:t>
      </w:r>
      <w:r w:rsidRPr="00F11DBF">
        <w:rPr>
          <w:rFonts w:ascii="Calibri Light" w:hAnsi="Calibri Light" w:cs="Calibri Light"/>
          <w:sz w:val="24"/>
          <w:szCs w:val="24"/>
        </w:rPr>
        <w:t>wraz z załącznikami, w tym oferta Wykonawcy wraz z załącznikami</w:t>
      </w:r>
      <w:r w:rsidR="00294939" w:rsidRPr="00F11DBF">
        <w:rPr>
          <w:rFonts w:ascii="Calibri Light" w:hAnsi="Calibri Light" w:cs="Calibri Light"/>
          <w:sz w:val="24"/>
          <w:szCs w:val="24"/>
        </w:rPr>
        <w:t>,</w:t>
      </w:r>
      <w:r w:rsidRPr="00F11DBF">
        <w:rPr>
          <w:rFonts w:ascii="Calibri Light" w:hAnsi="Calibri Light" w:cs="Calibri Light"/>
          <w:sz w:val="24"/>
          <w:szCs w:val="24"/>
        </w:rPr>
        <w:t xml:space="preserve"> </w:t>
      </w:r>
      <w:r w:rsidR="00294939" w:rsidRPr="00F11DBF">
        <w:rPr>
          <w:rFonts w:ascii="Calibri Light" w:hAnsi="Calibri Light" w:cs="Calibri Light"/>
          <w:sz w:val="24"/>
          <w:szCs w:val="24"/>
        </w:rPr>
        <w:t>są</w:t>
      </w:r>
      <w:r w:rsidRPr="00F11DBF">
        <w:rPr>
          <w:rFonts w:ascii="Calibri Light" w:hAnsi="Calibri Light" w:cs="Calibri Light"/>
          <w:sz w:val="24"/>
          <w:szCs w:val="24"/>
        </w:rPr>
        <w:t xml:space="preserve"> jawn</w:t>
      </w:r>
      <w:r w:rsidR="00294939" w:rsidRPr="00F11DBF">
        <w:rPr>
          <w:rFonts w:ascii="Calibri Light" w:hAnsi="Calibri Light" w:cs="Calibri Light"/>
          <w:sz w:val="24"/>
          <w:szCs w:val="24"/>
        </w:rPr>
        <w:t>e</w:t>
      </w:r>
      <w:r w:rsidR="001B37C3" w:rsidRPr="00F11DBF">
        <w:rPr>
          <w:rFonts w:ascii="Calibri Light" w:hAnsi="Calibri Light" w:cs="Calibri Light"/>
          <w:sz w:val="24"/>
          <w:szCs w:val="24"/>
        </w:rPr>
        <w:t>,</w:t>
      </w:r>
      <w:r w:rsidRPr="00F11DBF">
        <w:rPr>
          <w:rFonts w:ascii="Calibri Light" w:hAnsi="Calibri Light" w:cs="Calibri Light"/>
          <w:sz w:val="24"/>
          <w:szCs w:val="24"/>
        </w:rPr>
        <w:t xml:space="preserve"> </w:t>
      </w:r>
      <w:r w:rsidR="001B37C3" w:rsidRPr="00F11DBF">
        <w:rPr>
          <w:rFonts w:ascii="Calibri Light" w:hAnsi="Calibri Light" w:cs="Calibri Light"/>
          <w:sz w:val="24"/>
          <w:szCs w:val="24"/>
        </w:rPr>
        <w:t xml:space="preserve">z wyjątkiem informacji stanowiących tajemnicę przedsiębiorstwa w rozumieniu przepisów o zwalczaniu nieuczciwej konkurencji, </w:t>
      </w:r>
      <w:r w:rsidR="00294939" w:rsidRPr="00F11DBF">
        <w:rPr>
          <w:rFonts w:ascii="Calibri Light" w:hAnsi="Calibri Light" w:cs="Calibri Light"/>
          <w:sz w:val="24"/>
          <w:szCs w:val="24"/>
        </w:rPr>
        <w:t>jeżeli</w:t>
      </w:r>
      <w:r w:rsidR="001B37C3" w:rsidRPr="00F11DBF">
        <w:rPr>
          <w:rFonts w:ascii="Calibri Light" w:hAnsi="Calibri Light" w:cs="Calibri Light"/>
          <w:sz w:val="24"/>
          <w:szCs w:val="24"/>
        </w:rPr>
        <w:t xml:space="preserve"> Wykonawca</w:t>
      </w:r>
      <w:r w:rsidR="00936515" w:rsidRPr="00F11DBF">
        <w:rPr>
          <w:rFonts w:ascii="Calibri Light" w:hAnsi="Calibri Light" w:cs="Calibri Light"/>
          <w:sz w:val="24"/>
          <w:szCs w:val="24"/>
        </w:rPr>
        <w:t xml:space="preserve"> wraz z </w:t>
      </w:r>
      <w:r w:rsidR="00294939" w:rsidRPr="00F11DBF">
        <w:rPr>
          <w:rFonts w:ascii="Calibri Light" w:hAnsi="Calibri Light" w:cs="Calibri Light"/>
          <w:sz w:val="24"/>
          <w:szCs w:val="24"/>
        </w:rPr>
        <w:t xml:space="preserve">przekazaniem takich informacji zastrzegł, że </w:t>
      </w:r>
      <w:r w:rsidR="003B4F41" w:rsidRPr="00F11DBF">
        <w:rPr>
          <w:rFonts w:ascii="Calibri Light" w:hAnsi="Calibri Light" w:cs="Calibri Light"/>
          <w:sz w:val="24"/>
          <w:szCs w:val="24"/>
        </w:rPr>
        <w:t>nie mogą być on</w:t>
      </w:r>
      <w:r w:rsidR="006D02DF" w:rsidRPr="00F11DBF">
        <w:rPr>
          <w:rFonts w:ascii="Calibri Light" w:hAnsi="Calibri Light" w:cs="Calibri Light"/>
          <w:sz w:val="24"/>
          <w:szCs w:val="24"/>
        </w:rPr>
        <w:t>e udostępniane oraz wykazał, że </w:t>
      </w:r>
      <w:r w:rsidR="003B4F41" w:rsidRPr="00F11DBF">
        <w:rPr>
          <w:rFonts w:ascii="Calibri Light" w:hAnsi="Calibri Light" w:cs="Calibri Light"/>
          <w:sz w:val="24"/>
          <w:szCs w:val="24"/>
        </w:rPr>
        <w:t>zastrzeżone informacje stanowią tajemnicę przedsiębiorstwa.</w:t>
      </w:r>
      <w:r w:rsidR="00294939" w:rsidRPr="00F11DBF">
        <w:rPr>
          <w:rFonts w:ascii="Calibri Light" w:hAnsi="Calibri Light" w:cs="Calibri Light"/>
          <w:sz w:val="24"/>
          <w:szCs w:val="24"/>
        </w:rPr>
        <w:t xml:space="preserve"> </w:t>
      </w:r>
      <w:r w:rsidR="001B37C3" w:rsidRPr="00F11DBF">
        <w:rPr>
          <w:rFonts w:ascii="Calibri Light" w:hAnsi="Calibri Light" w:cs="Calibri Light"/>
          <w:sz w:val="24"/>
          <w:szCs w:val="24"/>
        </w:rPr>
        <w:t>Wykonawca nie</w:t>
      </w:r>
      <w:r w:rsidR="003B4F41" w:rsidRPr="00F11DBF">
        <w:rPr>
          <w:rFonts w:ascii="Calibri Light" w:hAnsi="Calibri Light" w:cs="Calibri Light"/>
          <w:sz w:val="24"/>
          <w:szCs w:val="24"/>
        </w:rPr>
        <w:t> </w:t>
      </w:r>
      <w:r w:rsidR="001B37C3" w:rsidRPr="00F11DBF">
        <w:rPr>
          <w:rFonts w:ascii="Calibri Light" w:hAnsi="Calibri Light" w:cs="Calibri Light"/>
          <w:sz w:val="24"/>
          <w:szCs w:val="24"/>
        </w:rPr>
        <w:t xml:space="preserve">może zastrzec informacji, o których mowa </w:t>
      </w:r>
      <w:r w:rsidR="0032298D" w:rsidRPr="00F11DBF">
        <w:rPr>
          <w:rFonts w:ascii="Calibri Light" w:hAnsi="Calibri Light" w:cs="Calibri Light"/>
          <w:sz w:val="24"/>
          <w:szCs w:val="24"/>
        </w:rPr>
        <w:t>w art. 222 ust. 5</w:t>
      </w:r>
      <w:r w:rsidR="001B37C3" w:rsidRPr="00F11DBF">
        <w:rPr>
          <w:rFonts w:ascii="Calibri Light" w:hAnsi="Calibri Light" w:cs="Calibri Light"/>
          <w:sz w:val="24"/>
          <w:szCs w:val="24"/>
        </w:rPr>
        <w:t xml:space="preserve"> ustawy.</w:t>
      </w:r>
    </w:p>
    <w:p w14:paraId="5D26E90B" w14:textId="1A5F9642" w:rsidR="00CF3FC5" w:rsidRPr="00F11DBF" w:rsidRDefault="001B37C3" w:rsidP="00E8746A">
      <w:pPr>
        <w:pStyle w:val="Akapitzlist"/>
        <w:numPr>
          <w:ilvl w:val="1"/>
          <w:numId w:val="72"/>
        </w:numPr>
        <w:spacing w:line="23" w:lineRule="atLeast"/>
        <w:ind w:left="567"/>
        <w:jc w:val="both"/>
        <w:rPr>
          <w:rFonts w:ascii="Calibri Light" w:hAnsi="Calibri Light" w:cs="Calibri Light"/>
          <w:sz w:val="24"/>
          <w:szCs w:val="24"/>
        </w:rPr>
      </w:pPr>
      <w:r w:rsidRPr="00F11DBF">
        <w:rPr>
          <w:rFonts w:ascii="Calibri Light" w:hAnsi="Calibri Light" w:cs="Calibri Light"/>
          <w:color w:val="000000" w:themeColor="text1"/>
          <w:sz w:val="24"/>
          <w:szCs w:val="24"/>
        </w:rPr>
        <w:t>W przypadku, gdy Wykonawca nie wykaże, że zastrzeżone informacje stanowią tajemnicę przedsiębiorstwa w rozumieniu art</w:t>
      </w:r>
      <w:r w:rsidR="00CF3FC5" w:rsidRPr="00F11DBF">
        <w:rPr>
          <w:rFonts w:ascii="Calibri Light" w:hAnsi="Calibri Light" w:cs="Calibri Light"/>
          <w:color w:val="000000" w:themeColor="text1"/>
          <w:sz w:val="24"/>
          <w:szCs w:val="24"/>
        </w:rPr>
        <w:t xml:space="preserve">. 11 ust. 2 ustawy z dnia 16 kwietnia </w:t>
      </w:r>
      <w:r w:rsidRPr="00F11DBF">
        <w:rPr>
          <w:rFonts w:ascii="Calibri Light" w:hAnsi="Calibri Light" w:cs="Calibri Light"/>
          <w:color w:val="000000" w:themeColor="text1"/>
          <w:sz w:val="24"/>
          <w:szCs w:val="24"/>
        </w:rPr>
        <w:t>1993r. o zwalczaniu nieuczciwej konkurencji (</w:t>
      </w:r>
      <w:r w:rsidRPr="00F11DBF">
        <w:rPr>
          <w:rFonts w:ascii="Calibri Light" w:hAnsi="Calibri Light" w:cs="Calibri Light"/>
          <w:sz w:val="24"/>
          <w:szCs w:val="24"/>
        </w:rPr>
        <w:t>tj. Dz. U. z 202</w:t>
      </w:r>
      <w:r w:rsidR="000C7A0E" w:rsidRPr="00F11DBF">
        <w:rPr>
          <w:rFonts w:ascii="Calibri Light" w:hAnsi="Calibri Light" w:cs="Calibri Light"/>
          <w:sz w:val="24"/>
          <w:szCs w:val="24"/>
        </w:rPr>
        <w:t>2</w:t>
      </w:r>
      <w:r w:rsidRPr="00F11DBF">
        <w:rPr>
          <w:rFonts w:ascii="Calibri Light" w:hAnsi="Calibri Light" w:cs="Calibri Light"/>
          <w:sz w:val="24"/>
          <w:szCs w:val="24"/>
        </w:rPr>
        <w:t>r. poz. 1</w:t>
      </w:r>
      <w:r w:rsidR="000C7A0E" w:rsidRPr="00F11DBF">
        <w:rPr>
          <w:rFonts w:ascii="Calibri Light" w:hAnsi="Calibri Light" w:cs="Calibri Light"/>
          <w:sz w:val="24"/>
          <w:szCs w:val="24"/>
        </w:rPr>
        <w:t>23</w:t>
      </w:r>
      <w:r w:rsidRPr="00F11DBF">
        <w:rPr>
          <w:rFonts w:ascii="Calibri Light" w:hAnsi="Calibri Light" w:cs="Calibri Light"/>
          <w:sz w:val="24"/>
          <w:szCs w:val="24"/>
        </w:rPr>
        <w:t>3</w:t>
      </w:r>
      <w:r w:rsidRPr="00F11DBF">
        <w:rPr>
          <w:rFonts w:ascii="Calibri Light" w:hAnsi="Calibri Light" w:cs="Calibri Light"/>
          <w:color w:val="000000" w:themeColor="text1"/>
          <w:sz w:val="24"/>
          <w:szCs w:val="24"/>
        </w:rPr>
        <w:t>) Zamawiający uzna zastrzeżenie tajemnicy za bezskuteczne, o czym poinformuje Wykonawcę.</w:t>
      </w:r>
    </w:p>
    <w:p w14:paraId="302F974D" w14:textId="77777777" w:rsidR="00CF3FC5" w:rsidRPr="00F11DBF" w:rsidRDefault="001B37C3" w:rsidP="00E8746A">
      <w:pPr>
        <w:pStyle w:val="Akapitzlist"/>
        <w:numPr>
          <w:ilvl w:val="1"/>
          <w:numId w:val="72"/>
        </w:numPr>
        <w:spacing w:line="23" w:lineRule="atLeast"/>
        <w:ind w:left="567"/>
        <w:jc w:val="both"/>
        <w:rPr>
          <w:rFonts w:ascii="Calibri Light" w:hAnsi="Calibri Light" w:cs="Calibri Light"/>
          <w:sz w:val="24"/>
          <w:szCs w:val="24"/>
        </w:rPr>
      </w:pPr>
      <w:r w:rsidRPr="00F11DBF">
        <w:rPr>
          <w:rFonts w:ascii="Calibri Light" w:hAnsi="Calibri Light" w:cs="Calibri Light"/>
          <w:color w:val="000000" w:themeColor="text1"/>
          <w:sz w:val="24"/>
          <w:szCs w:val="24"/>
        </w:rPr>
        <w:t>Informacje stanowiące tajemnicę przedsiębiorstwa powinny być zgrupowane i s</w:t>
      </w:r>
      <w:r w:rsidR="003E5F9A" w:rsidRPr="00F11DBF">
        <w:rPr>
          <w:rFonts w:ascii="Calibri Light" w:hAnsi="Calibri Light" w:cs="Calibri Light"/>
          <w:color w:val="000000" w:themeColor="text1"/>
          <w:sz w:val="24"/>
          <w:szCs w:val="24"/>
        </w:rPr>
        <w:t>tanowić oddzielną część oferty - odrębny plik lub pliki elektroniczne. Plik (pliki) należy opatrzyć dopiskiem</w:t>
      </w:r>
      <w:r w:rsidRPr="00F11DBF">
        <w:rPr>
          <w:rFonts w:ascii="Calibri Light" w:hAnsi="Calibri Light" w:cs="Calibri Light"/>
          <w:color w:val="000000" w:themeColor="text1"/>
          <w:sz w:val="24"/>
          <w:szCs w:val="24"/>
        </w:rPr>
        <w:t xml:space="preserve"> „tajemnica </w:t>
      </w:r>
      <w:r w:rsidR="003E5F9A" w:rsidRPr="00F11DBF">
        <w:rPr>
          <w:rFonts w:ascii="Calibri Light" w:hAnsi="Calibri Light" w:cs="Calibri Light"/>
          <w:color w:val="000000" w:themeColor="text1"/>
          <w:sz w:val="24"/>
          <w:szCs w:val="24"/>
        </w:rPr>
        <w:t>przedsiębiorstwa</w:t>
      </w:r>
      <w:r w:rsidRPr="00F11DBF">
        <w:rPr>
          <w:rFonts w:ascii="Calibri Light" w:hAnsi="Calibri Light" w:cs="Calibri Light"/>
          <w:color w:val="000000" w:themeColor="text1"/>
          <w:sz w:val="24"/>
          <w:szCs w:val="24"/>
        </w:rPr>
        <w:t>”</w:t>
      </w:r>
      <w:r w:rsidR="003E5F9A" w:rsidRPr="00F11DBF">
        <w:rPr>
          <w:rFonts w:ascii="Calibri Light" w:hAnsi="Calibri Light" w:cs="Calibri Light"/>
          <w:color w:val="000000" w:themeColor="text1"/>
          <w:sz w:val="24"/>
          <w:szCs w:val="24"/>
        </w:rPr>
        <w:t xml:space="preserve"> lub innym (</w:t>
      </w:r>
      <w:r w:rsidR="003E5F9A" w:rsidRPr="00F11DBF">
        <w:rPr>
          <w:rFonts w:ascii="Calibri Light" w:hAnsi="Calibri Light" w:cs="Calibri Light"/>
          <w:sz w:val="24"/>
          <w:szCs w:val="24"/>
        </w:rPr>
        <w:t>n</w:t>
      </w:r>
      <w:r w:rsidRPr="00F11DBF">
        <w:rPr>
          <w:rFonts w:ascii="Calibri Light" w:hAnsi="Calibri Light" w:cs="Calibri Light"/>
          <w:sz w:val="24"/>
          <w:szCs w:val="24"/>
        </w:rPr>
        <w:t>azwa pliku powinna jednoznacznie wskazywać, iż dane w nim zawarte stanowią tajemnicę przedsiębiorstwa</w:t>
      </w:r>
      <w:r w:rsidR="003E5F9A" w:rsidRPr="00F11DBF">
        <w:rPr>
          <w:rFonts w:ascii="Calibri Light" w:hAnsi="Calibri Light" w:cs="Calibri Light"/>
          <w:sz w:val="24"/>
          <w:szCs w:val="24"/>
        </w:rPr>
        <w:t>).</w:t>
      </w:r>
    </w:p>
    <w:p w14:paraId="59376FEE" w14:textId="20160015" w:rsidR="000E66D6" w:rsidRPr="00F52FAE" w:rsidRDefault="003C08F2" w:rsidP="00E8746A">
      <w:pPr>
        <w:pStyle w:val="Akapitzlist"/>
        <w:numPr>
          <w:ilvl w:val="1"/>
          <w:numId w:val="72"/>
        </w:numPr>
        <w:spacing w:line="23" w:lineRule="atLeast"/>
        <w:ind w:left="567"/>
        <w:jc w:val="both"/>
        <w:rPr>
          <w:rFonts w:ascii="Calibri Light" w:hAnsi="Calibri Light" w:cs="Calibri Light"/>
          <w:sz w:val="24"/>
          <w:szCs w:val="24"/>
        </w:rPr>
      </w:pPr>
      <w:r w:rsidRPr="00F11DBF">
        <w:rPr>
          <w:rFonts w:ascii="Calibri Light" w:hAnsi="Calibri Light" w:cs="Calibri Light"/>
          <w:color w:val="000000" w:themeColor="text1"/>
          <w:sz w:val="24"/>
          <w:szCs w:val="24"/>
        </w:rPr>
        <w:t>Protokół postępowania wraz z załącznikami, w tym oferty wraz z załącznikami, udostępnia się na wniosek</w:t>
      </w:r>
      <w:r w:rsidR="001B37C3" w:rsidRPr="00F11DBF">
        <w:rPr>
          <w:rFonts w:ascii="Calibri Light" w:hAnsi="Calibri Light" w:cs="Calibri Light"/>
          <w:color w:val="000000" w:themeColor="text1"/>
          <w:sz w:val="24"/>
          <w:szCs w:val="24"/>
        </w:rPr>
        <w:t>.</w:t>
      </w:r>
    </w:p>
    <w:p w14:paraId="070DF3DC" w14:textId="77777777" w:rsidR="00F52FAE" w:rsidRPr="00A806C1" w:rsidRDefault="00F52FAE" w:rsidP="00F52FAE">
      <w:pPr>
        <w:pStyle w:val="Akapitzlist"/>
        <w:spacing w:line="23" w:lineRule="atLeast"/>
        <w:ind w:left="567"/>
        <w:jc w:val="both"/>
        <w:rPr>
          <w:rFonts w:ascii="Calibri Light" w:hAnsi="Calibri Light" w:cs="Calibri Light"/>
          <w:sz w:val="24"/>
          <w:szCs w:val="24"/>
        </w:rPr>
      </w:pPr>
    </w:p>
    <w:p w14:paraId="7234165E" w14:textId="6E8E03DF"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XVII</w:t>
      </w:r>
    </w:p>
    <w:p w14:paraId="534B0BCF" w14:textId="3ECDE948"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INFORMACJA NA TEMAT WSPÓLNEGO UBIEGANIA SIĘ WYKONAWCÓW</w:t>
      </w:r>
    </w:p>
    <w:p w14:paraId="0110E130" w14:textId="3EFD8E81"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O UDZIELENIE ZAMÓWIENIA</w:t>
      </w:r>
    </w:p>
    <w:p w14:paraId="2050C8AD" w14:textId="77777777" w:rsidR="000A11CE" w:rsidRPr="00F11DBF" w:rsidRDefault="000A11CE" w:rsidP="000A11CE">
      <w:pPr>
        <w:rPr>
          <w:rFonts w:ascii="Calibri Light" w:hAnsi="Calibri Light" w:cs="Calibri Light"/>
        </w:rPr>
      </w:pPr>
    </w:p>
    <w:p w14:paraId="1303A423" w14:textId="562F5835" w:rsidR="00EB7879" w:rsidRPr="00F11DBF" w:rsidRDefault="00EB7879" w:rsidP="00E8746A">
      <w:pPr>
        <w:pStyle w:val="Akapitzlist"/>
        <w:numPr>
          <w:ilvl w:val="1"/>
          <w:numId w:val="3"/>
        </w:numPr>
        <w:tabs>
          <w:tab w:val="clear" w:pos="510"/>
          <w:tab w:val="left" w:pos="284"/>
        </w:tabs>
        <w:spacing w:line="23" w:lineRule="atLeast"/>
        <w:ind w:left="284" w:hanging="284"/>
        <w:jc w:val="both"/>
        <w:rPr>
          <w:rFonts w:ascii="Calibri Light" w:hAnsi="Calibri Light" w:cs="Calibri Light"/>
          <w:sz w:val="24"/>
          <w:szCs w:val="24"/>
        </w:rPr>
      </w:pPr>
      <w:r w:rsidRPr="00F11DBF">
        <w:rPr>
          <w:rFonts w:ascii="Calibri Light" w:hAnsi="Calibri Light" w:cs="Calibri Light"/>
          <w:sz w:val="24"/>
          <w:szCs w:val="24"/>
        </w:rPr>
        <w:t>Wykonawcy mogą wspólnie ubiegać się o udzielenie zamówienia.</w:t>
      </w:r>
    </w:p>
    <w:p w14:paraId="0DBC95EE" w14:textId="77777777" w:rsidR="00EB7879" w:rsidRPr="00F11DBF" w:rsidRDefault="00EB7879" w:rsidP="00E8746A">
      <w:pPr>
        <w:pStyle w:val="Akapitzlist"/>
        <w:numPr>
          <w:ilvl w:val="1"/>
          <w:numId w:val="3"/>
        </w:numPr>
        <w:tabs>
          <w:tab w:val="clear" w:pos="510"/>
          <w:tab w:val="left" w:pos="284"/>
        </w:tabs>
        <w:spacing w:line="23" w:lineRule="atLeast"/>
        <w:ind w:left="284" w:hanging="284"/>
        <w:jc w:val="both"/>
        <w:rPr>
          <w:rFonts w:ascii="Calibri Light" w:hAnsi="Calibri Light" w:cs="Calibri Light"/>
          <w:sz w:val="24"/>
          <w:szCs w:val="24"/>
        </w:rPr>
      </w:pPr>
      <w:r w:rsidRPr="00F11DBF">
        <w:rPr>
          <w:rFonts w:ascii="Calibri Light" w:hAnsi="Calibri Light" w:cs="Calibri Light"/>
          <w:sz w:val="24"/>
          <w:szCs w:val="24"/>
        </w:rP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7EAEED22" w14:textId="05454385" w:rsidR="00EB7879" w:rsidRPr="00F11DBF" w:rsidRDefault="00EB7879" w:rsidP="00E8746A">
      <w:pPr>
        <w:numPr>
          <w:ilvl w:val="1"/>
          <w:numId w:val="3"/>
        </w:numPr>
        <w:tabs>
          <w:tab w:val="clear" w:pos="510"/>
          <w:tab w:val="left" w:pos="284"/>
        </w:tabs>
        <w:spacing w:line="23" w:lineRule="atLeast"/>
        <w:ind w:left="284" w:hanging="284"/>
        <w:jc w:val="both"/>
        <w:rPr>
          <w:rFonts w:ascii="Calibri Light" w:hAnsi="Calibri Light" w:cs="Calibri Light"/>
          <w:sz w:val="24"/>
          <w:szCs w:val="24"/>
        </w:rPr>
      </w:pPr>
      <w:r w:rsidRPr="00F11DBF">
        <w:rPr>
          <w:rFonts w:ascii="Calibri Light" w:hAnsi="Calibri Light" w:cs="Calibri Light"/>
          <w:sz w:val="24"/>
          <w:szCs w:val="24"/>
        </w:rPr>
        <w:t xml:space="preserve">Wykonawcy wspólnie ubiegający się o udzielenie zamówienia, zobowiązani są złożyć wraz z ofertą stosowne pełnomocnictwo – zgodnie z ust. </w:t>
      </w:r>
      <w:r w:rsidR="000A11CE" w:rsidRPr="00F11DBF">
        <w:rPr>
          <w:rFonts w:ascii="Calibri Light" w:hAnsi="Calibri Light" w:cs="Calibri Light"/>
          <w:sz w:val="24"/>
          <w:szCs w:val="24"/>
        </w:rPr>
        <w:t>3</w:t>
      </w:r>
      <w:r w:rsidRPr="00F11DBF">
        <w:rPr>
          <w:rFonts w:ascii="Calibri Light" w:hAnsi="Calibri Light" w:cs="Calibri Light"/>
          <w:sz w:val="24"/>
          <w:szCs w:val="24"/>
        </w:rPr>
        <w:t>.3. rozdz. XVI SWZ – nie dotyczy spółki cywilnej, o ile upoważnienie/pełnomocnictwo do występowania w imieniu tej spółki wynika z dołączonej do oferty umowy spółki</w:t>
      </w:r>
      <w:r w:rsidR="002D6984">
        <w:rPr>
          <w:rFonts w:ascii="Calibri Light" w:hAnsi="Calibri Light" w:cs="Calibri Light"/>
          <w:sz w:val="24"/>
          <w:szCs w:val="24"/>
        </w:rPr>
        <w:t xml:space="preserve"> cywilnej</w:t>
      </w:r>
      <w:r w:rsidRPr="00F11DBF">
        <w:rPr>
          <w:rFonts w:ascii="Calibri Light" w:hAnsi="Calibri Light" w:cs="Calibri Light"/>
          <w:sz w:val="24"/>
          <w:szCs w:val="24"/>
        </w:rPr>
        <w:t xml:space="preserve"> bądź wszyscy wspólnicy podpiszą ofertę.</w:t>
      </w:r>
      <w:r w:rsidR="00753598" w:rsidRPr="00F11DBF">
        <w:rPr>
          <w:rFonts w:ascii="Calibri Light" w:hAnsi="Calibri Light" w:cs="Calibri Light"/>
          <w:sz w:val="24"/>
          <w:szCs w:val="24"/>
        </w:rPr>
        <w:t xml:space="preserve"> </w:t>
      </w:r>
      <w:r w:rsidRPr="00F11DBF">
        <w:rPr>
          <w:rFonts w:ascii="Calibri Light" w:hAnsi="Calibri Light" w:cs="Calibri Light"/>
          <w:sz w:val="24"/>
          <w:szCs w:val="24"/>
        </w:rPr>
        <w:t>Pełnomocnictwo, o którym mowa powyżej może wynikać albo z dokumentu pod taką samą nazwą, albo z umowy Wykonawców wspólnie ubiegających się o udzielenie zamówienia.</w:t>
      </w:r>
    </w:p>
    <w:p w14:paraId="17CC3F32" w14:textId="77777777" w:rsidR="00EB7879" w:rsidRPr="00F11DBF" w:rsidRDefault="00EB7879" w:rsidP="00E8746A">
      <w:pPr>
        <w:numPr>
          <w:ilvl w:val="1"/>
          <w:numId w:val="3"/>
        </w:numPr>
        <w:tabs>
          <w:tab w:val="clear" w:pos="510"/>
          <w:tab w:val="left" w:pos="284"/>
        </w:tabs>
        <w:spacing w:line="23" w:lineRule="atLeast"/>
        <w:ind w:left="284" w:hanging="284"/>
        <w:jc w:val="both"/>
        <w:rPr>
          <w:rFonts w:ascii="Calibri Light" w:hAnsi="Calibri Light" w:cs="Calibri Light"/>
          <w:sz w:val="24"/>
          <w:szCs w:val="24"/>
        </w:rPr>
      </w:pPr>
      <w:r w:rsidRPr="00F11DBF">
        <w:rPr>
          <w:rFonts w:ascii="Calibri Light" w:hAnsi="Calibri Light" w:cs="Calibri Light"/>
          <w:sz w:val="24"/>
          <w:szCs w:val="24"/>
        </w:rPr>
        <w:t>Oferta musi być podpisana w taki sposób, by prawnie zobowiązywała wszystkich Wykonawców występujących wspólnie (przez każdego z Wykonawców lub upoważnionego pełnomocnika).</w:t>
      </w:r>
    </w:p>
    <w:p w14:paraId="11A10ECC" w14:textId="7E9EAFE6" w:rsidR="00EB7879" w:rsidRPr="00F11DBF" w:rsidRDefault="00EB7879" w:rsidP="00E8746A">
      <w:pPr>
        <w:numPr>
          <w:ilvl w:val="1"/>
          <w:numId w:val="3"/>
        </w:numPr>
        <w:tabs>
          <w:tab w:val="clear" w:pos="510"/>
          <w:tab w:val="left" w:pos="284"/>
        </w:tabs>
        <w:spacing w:line="23" w:lineRule="atLeast"/>
        <w:ind w:left="284" w:hanging="284"/>
        <w:jc w:val="both"/>
        <w:rPr>
          <w:rFonts w:ascii="Calibri Light" w:hAnsi="Calibri Light" w:cs="Calibri Light"/>
          <w:sz w:val="24"/>
          <w:szCs w:val="24"/>
        </w:rPr>
      </w:pPr>
      <w:r w:rsidRPr="00F11DBF">
        <w:rPr>
          <w:rFonts w:ascii="Calibri Light" w:hAnsi="Calibri Light" w:cs="Calibri Light"/>
          <w:bCs/>
          <w:sz w:val="24"/>
          <w:szCs w:val="24"/>
        </w:rPr>
        <w:t xml:space="preserve">W przypadku wspólnego ubiegania się o udzielenie zamówienie przez Wykonawców oświadczenie, o którym mowa w art. 125 ustawy (ust. </w:t>
      </w:r>
      <w:r w:rsidR="000A11CE" w:rsidRPr="00F11DBF">
        <w:rPr>
          <w:rFonts w:ascii="Calibri Light" w:hAnsi="Calibri Light" w:cs="Calibri Light"/>
          <w:bCs/>
          <w:sz w:val="24"/>
          <w:szCs w:val="24"/>
        </w:rPr>
        <w:t>3</w:t>
      </w:r>
      <w:r w:rsidRPr="00F11DBF">
        <w:rPr>
          <w:rFonts w:ascii="Calibri Light" w:hAnsi="Calibri Light" w:cs="Calibri Light"/>
          <w:bCs/>
          <w:sz w:val="24"/>
          <w:szCs w:val="24"/>
        </w:rPr>
        <w:t xml:space="preserve">.1. rozdziału XVI SWZ) składa każdy z Wykonawców wspólnie ubiegających się o zamówienie. Oświadczenia te potwierdzają spełnianie warunków udziału w postępowaniu w zakresie, w którym </w:t>
      </w:r>
      <w:bookmarkStart w:id="6" w:name="_Hlk60825101"/>
      <w:r w:rsidRPr="00F11DBF">
        <w:rPr>
          <w:rFonts w:ascii="Calibri Light" w:hAnsi="Calibri Light" w:cs="Calibri Light"/>
          <w:bCs/>
          <w:sz w:val="24"/>
          <w:szCs w:val="24"/>
        </w:rPr>
        <w:t>Wykonawca wspólnie ubiegający się o udzielenie zamówienia</w:t>
      </w:r>
      <w:bookmarkEnd w:id="6"/>
      <w:r w:rsidRPr="00F11DBF">
        <w:rPr>
          <w:rFonts w:ascii="Calibri Light" w:hAnsi="Calibri Light" w:cs="Calibri Light"/>
          <w:bCs/>
          <w:sz w:val="24"/>
          <w:szCs w:val="24"/>
        </w:rPr>
        <w:t xml:space="preserve"> wykazuje spełnianie warunków udziału w postępowaniu, oraz brak podstaw wykluczenia - każdy z Wykonawców wspólnie ubiegających się o udzielenie zamówienia nie może podlegać wykluczeniu z postępowania w oparciu o wskazane w SWZ podstawy wykluczenia. Powyższe oznacza, iż:</w:t>
      </w:r>
    </w:p>
    <w:p w14:paraId="6AC17356" w14:textId="77777777" w:rsidR="00EB7879" w:rsidRPr="00F11DBF" w:rsidRDefault="00EB7879" w:rsidP="00E8746A">
      <w:pPr>
        <w:pStyle w:val="Akapitzlist"/>
        <w:numPr>
          <w:ilvl w:val="1"/>
          <w:numId w:val="63"/>
        </w:numPr>
        <w:spacing w:line="23" w:lineRule="atLeast"/>
        <w:ind w:left="567" w:hanging="425"/>
        <w:jc w:val="both"/>
        <w:rPr>
          <w:rFonts w:ascii="Calibri Light" w:hAnsi="Calibri Light" w:cs="Calibri Light"/>
          <w:sz w:val="24"/>
          <w:szCs w:val="24"/>
        </w:rPr>
      </w:pPr>
      <w:r w:rsidRPr="00F11DBF">
        <w:rPr>
          <w:rFonts w:ascii="Calibri Light" w:hAnsi="Calibri Light" w:cs="Calibri Light"/>
          <w:bCs/>
          <w:sz w:val="24"/>
          <w:szCs w:val="24"/>
        </w:rPr>
        <w:t>Oświadczenie w zakresie braku podstaw wykluczenia musi złożyć każdy z Wykonawców wspólnie ubiegających się o udzielenie zamówienia;</w:t>
      </w:r>
    </w:p>
    <w:p w14:paraId="1A72922C" w14:textId="1DBC2648" w:rsidR="00EB7879" w:rsidRPr="00F11DBF" w:rsidRDefault="00EB7879" w:rsidP="00E8746A">
      <w:pPr>
        <w:pStyle w:val="Akapitzlist"/>
        <w:numPr>
          <w:ilvl w:val="1"/>
          <w:numId w:val="63"/>
        </w:numPr>
        <w:spacing w:line="23" w:lineRule="atLeast"/>
        <w:ind w:left="567" w:hanging="425"/>
        <w:jc w:val="both"/>
        <w:rPr>
          <w:rFonts w:ascii="Calibri Light" w:hAnsi="Calibri Light" w:cs="Calibri Light"/>
          <w:sz w:val="24"/>
          <w:szCs w:val="24"/>
        </w:rPr>
      </w:pPr>
      <w:r w:rsidRPr="00F11DBF">
        <w:rPr>
          <w:rFonts w:ascii="Calibri Light" w:hAnsi="Calibri Light" w:cs="Calibri Light"/>
          <w:bCs/>
          <w:sz w:val="24"/>
          <w:szCs w:val="24"/>
        </w:rPr>
        <w:t>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1E29A0EF" w14:textId="10DB5463" w:rsidR="000A11CE" w:rsidRPr="00F11DBF" w:rsidRDefault="000A11CE" w:rsidP="00E8746A">
      <w:pPr>
        <w:pStyle w:val="Akapitzlist"/>
        <w:numPr>
          <w:ilvl w:val="0"/>
          <w:numId w:val="63"/>
        </w:numPr>
        <w:jc w:val="both"/>
        <w:rPr>
          <w:rFonts w:ascii="Calibri Light" w:hAnsi="Calibri Light" w:cs="Calibri Light"/>
          <w:sz w:val="24"/>
          <w:szCs w:val="24"/>
        </w:rPr>
      </w:pPr>
      <w:r w:rsidRPr="00F11DBF">
        <w:rPr>
          <w:rFonts w:ascii="Calibri Light" w:hAnsi="Calibri Light" w:cs="Calibri Light"/>
          <w:sz w:val="24"/>
          <w:szCs w:val="24"/>
        </w:rPr>
        <w:t>W przypadku o którym mowa w art. 117 ust. 2 lub 3 ustawy, Wykonawcy wspólnie ubiegający się o udzielenie zamówienia zobowiązani są dołączyć do oferty oświadczenie, o którym mowa w art. 117 ust. 4 ustawy („(…) z którego wynika, które robot budowlane, dostawy lub usługi wykonują poszczególni wykonawcy.”</w:t>
      </w:r>
      <w:r w:rsidR="002D6984">
        <w:rPr>
          <w:rFonts w:ascii="Calibri Light" w:hAnsi="Calibri Light" w:cs="Calibri Light"/>
          <w:sz w:val="24"/>
          <w:szCs w:val="24"/>
        </w:rPr>
        <w:t>).</w:t>
      </w:r>
    </w:p>
    <w:p w14:paraId="385E52FD" w14:textId="6E48E579" w:rsidR="00EB7879" w:rsidRPr="00F11DBF" w:rsidRDefault="00EB7879" w:rsidP="00E8746A">
      <w:pPr>
        <w:pStyle w:val="Akapitzlist"/>
        <w:numPr>
          <w:ilvl w:val="0"/>
          <w:numId w:val="63"/>
        </w:numPr>
        <w:spacing w:line="23" w:lineRule="atLeast"/>
        <w:jc w:val="both"/>
        <w:rPr>
          <w:rFonts w:ascii="Calibri Light" w:hAnsi="Calibri Light" w:cs="Calibri Light"/>
          <w:sz w:val="24"/>
          <w:szCs w:val="24"/>
        </w:rPr>
      </w:pPr>
      <w:r w:rsidRPr="00F11DBF">
        <w:rPr>
          <w:rFonts w:ascii="Calibri Light" w:hAnsi="Calibri Light" w:cs="Calibri Light"/>
          <w:sz w:val="24"/>
          <w:szCs w:val="24"/>
        </w:rPr>
        <w:t>Wszelka korespondencja prowadzona będzie wyłącznie z podmiotem występującym jako pełnomocnik Wykonawców wspólnie ubiegających się o udzielenie zamówienia.</w:t>
      </w:r>
    </w:p>
    <w:p w14:paraId="30A3BA38" w14:textId="77777777" w:rsidR="000A11CE" w:rsidRPr="00F11DBF" w:rsidRDefault="000A11CE" w:rsidP="000A11CE">
      <w:pPr>
        <w:pStyle w:val="Akapitzlist"/>
        <w:spacing w:line="23" w:lineRule="atLeast"/>
        <w:ind w:left="360"/>
        <w:jc w:val="both"/>
        <w:rPr>
          <w:rFonts w:ascii="Calibri Light" w:hAnsi="Calibri Light" w:cs="Calibri Light"/>
          <w:sz w:val="24"/>
          <w:szCs w:val="24"/>
        </w:rPr>
      </w:pPr>
    </w:p>
    <w:p w14:paraId="15A285CF" w14:textId="77777777" w:rsidR="00EB7879" w:rsidRPr="00F11DBF" w:rsidRDefault="00EB7879" w:rsidP="00504CEA">
      <w:pPr>
        <w:pStyle w:val="Akapitzlist"/>
        <w:spacing w:line="23" w:lineRule="atLeast"/>
        <w:ind w:left="357"/>
        <w:jc w:val="both"/>
        <w:rPr>
          <w:rFonts w:ascii="Calibri Light" w:hAnsi="Calibri Light" w:cs="Calibri Light"/>
          <w:sz w:val="24"/>
          <w:szCs w:val="24"/>
        </w:rPr>
      </w:pPr>
    </w:p>
    <w:p w14:paraId="16F41E22"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XVIII</w:t>
      </w:r>
    </w:p>
    <w:p w14:paraId="2E34C037" w14:textId="0A765E2E"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INFORMACJA NA TEMAT PODWYKONAWCÓW</w:t>
      </w:r>
    </w:p>
    <w:p w14:paraId="07C77F0B" w14:textId="77777777" w:rsidR="008527C8" w:rsidRPr="00F11DBF" w:rsidRDefault="008527C8" w:rsidP="008527C8">
      <w:pPr>
        <w:rPr>
          <w:rFonts w:ascii="Calibri Light" w:hAnsi="Calibri Light" w:cs="Calibri Light"/>
        </w:rPr>
      </w:pPr>
    </w:p>
    <w:p w14:paraId="0A791B56" w14:textId="4770436E" w:rsidR="00EB7879" w:rsidRPr="00F11DBF" w:rsidRDefault="00EB7879" w:rsidP="00E8746A">
      <w:pPr>
        <w:pStyle w:val="Akapitzlist"/>
        <w:numPr>
          <w:ilvl w:val="0"/>
          <w:numId w:val="38"/>
        </w:numPr>
        <w:spacing w:line="23" w:lineRule="atLeast"/>
        <w:ind w:left="284" w:hanging="284"/>
        <w:jc w:val="both"/>
        <w:rPr>
          <w:rFonts w:ascii="Calibri Light" w:hAnsi="Calibri Light" w:cs="Calibri Light"/>
          <w:b/>
          <w:bCs/>
          <w:sz w:val="24"/>
          <w:szCs w:val="24"/>
        </w:rPr>
      </w:pPr>
      <w:r w:rsidRPr="00F11DBF">
        <w:rPr>
          <w:rFonts w:ascii="Calibri Light" w:hAnsi="Calibri Light" w:cs="Calibri Light"/>
          <w:sz w:val="24"/>
          <w:szCs w:val="24"/>
        </w:rPr>
        <w:t>Wykonawca może powierzyć wykonanie części zamówienia podwykonawcy.</w:t>
      </w:r>
      <w:r w:rsidR="006C67C5" w:rsidRPr="00F11DBF">
        <w:rPr>
          <w:rFonts w:ascii="Calibri Light" w:hAnsi="Calibri Light" w:cs="Calibri Light"/>
          <w:sz w:val="24"/>
          <w:szCs w:val="24"/>
        </w:rPr>
        <w:t xml:space="preserve"> </w:t>
      </w:r>
    </w:p>
    <w:p w14:paraId="631A7BAC" w14:textId="25C62DC1" w:rsidR="00EB7879" w:rsidRPr="00F11DBF" w:rsidRDefault="00EB7879" w:rsidP="00E8746A">
      <w:pPr>
        <w:pStyle w:val="Akapitzlist"/>
        <w:numPr>
          <w:ilvl w:val="0"/>
          <w:numId w:val="38"/>
        </w:numPr>
        <w:spacing w:line="23" w:lineRule="atLeast"/>
        <w:ind w:left="284" w:hanging="284"/>
        <w:jc w:val="both"/>
        <w:rPr>
          <w:rFonts w:ascii="Calibri Light" w:hAnsi="Calibri Light" w:cs="Calibri Light"/>
          <w:sz w:val="24"/>
          <w:szCs w:val="24"/>
        </w:rPr>
      </w:pPr>
      <w:r w:rsidRPr="00F11DBF">
        <w:rPr>
          <w:rFonts w:ascii="Calibri Light" w:hAnsi="Calibri Light" w:cs="Calibri Light"/>
          <w:sz w:val="24"/>
          <w:szCs w:val="24"/>
        </w:rPr>
        <w:lastRenderedPageBreak/>
        <w:t xml:space="preserve">Wykonawca, który zamierza wykonywać zamówienie przy udziale podwykonawcy/ów, musi wyraźnie w ofercie wskazać, jaką część (zakres zamówienia) wykonywać będzie </w:t>
      </w:r>
      <w:r w:rsidR="007A2D36">
        <w:rPr>
          <w:rFonts w:ascii="Calibri Light" w:hAnsi="Calibri Light" w:cs="Calibri Light"/>
          <w:sz w:val="24"/>
          <w:szCs w:val="24"/>
        </w:rPr>
        <w:br/>
      </w:r>
      <w:r w:rsidRPr="00F11DBF">
        <w:rPr>
          <w:rFonts w:ascii="Calibri Light" w:hAnsi="Calibri Light" w:cs="Calibri Light"/>
          <w:sz w:val="24"/>
          <w:szCs w:val="24"/>
        </w:rPr>
        <w:t xml:space="preserve">w jego imieniu podwykonawca </w:t>
      </w:r>
      <w:r w:rsidRPr="00F11DBF">
        <w:rPr>
          <w:rFonts w:ascii="Calibri Light" w:hAnsi="Calibri Light" w:cs="Calibri Light"/>
          <w:b/>
          <w:sz w:val="24"/>
          <w:szCs w:val="24"/>
        </w:rPr>
        <w:t>oraz podać nazwę ewentualnych podwykonawców</w:t>
      </w:r>
      <w:r w:rsidRPr="00F11DBF">
        <w:rPr>
          <w:rFonts w:ascii="Calibri Light" w:hAnsi="Calibri Light" w:cs="Calibri Light"/>
          <w:sz w:val="24"/>
          <w:szCs w:val="24"/>
        </w:rPr>
        <w:t xml:space="preserve">, </w:t>
      </w:r>
      <w:r w:rsidRPr="00F11DBF">
        <w:rPr>
          <w:rFonts w:ascii="Calibri Light" w:hAnsi="Calibri Light" w:cs="Calibri Light"/>
          <w:b/>
          <w:bCs/>
          <w:sz w:val="24"/>
          <w:szCs w:val="24"/>
        </w:rPr>
        <w:t>jeżeli są już znani</w:t>
      </w:r>
      <w:r w:rsidRPr="00F11DBF">
        <w:rPr>
          <w:rFonts w:ascii="Calibri Light" w:hAnsi="Calibri Light" w:cs="Calibri Light"/>
          <w:sz w:val="24"/>
          <w:szCs w:val="24"/>
        </w:rPr>
        <w:t>. Należy w tym celu wypełnić odpowiedni punkt formularza oferty, stanowiącego załącznik nr 1 do SWZ.</w:t>
      </w:r>
      <w:r w:rsidRPr="00F11DBF">
        <w:rPr>
          <w:rFonts w:ascii="Calibri Light" w:hAnsi="Calibri Light" w:cs="Calibri Light"/>
          <w:b/>
          <w:sz w:val="24"/>
          <w:szCs w:val="24"/>
        </w:rPr>
        <w:t xml:space="preserve"> </w:t>
      </w:r>
      <w:r w:rsidRPr="00F11DBF">
        <w:rPr>
          <w:rFonts w:ascii="Calibri Light" w:hAnsi="Calibri Light" w:cs="Calibri Light"/>
          <w:sz w:val="24"/>
          <w:szCs w:val="24"/>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0A074FA0" w14:textId="7AD6DF97" w:rsidR="00EB7879" w:rsidRPr="00F11DBF" w:rsidRDefault="00EB7879" w:rsidP="00E8746A">
      <w:pPr>
        <w:pStyle w:val="Akapitzlist"/>
        <w:numPr>
          <w:ilvl w:val="0"/>
          <w:numId w:val="38"/>
        </w:numPr>
        <w:spacing w:line="23" w:lineRule="atLeast"/>
        <w:ind w:left="284" w:hanging="284"/>
        <w:jc w:val="both"/>
        <w:rPr>
          <w:rFonts w:ascii="Calibri Light" w:hAnsi="Calibri Light" w:cs="Calibri Light"/>
          <w:sz w:val="24"/>
          <w:szCs w:val="24"/>
        </w:rPr>
      </w:pPr>
      <w:r w:rsidRPr="00F11DBF">
        <w:rPr>
          <w:rFonts w:ascii="Calibri Light" w:hAnsi="Calibri Light" w:cs="Calibri Light"/>
          <w:sz w:val="24"/>
          <w:szCs w:val="24"/>
        </w:rPr>
        <w:t xml:space="preserve">Zamawiający żąda, </w:t>
      </w:r>
      <w:r w:rsidRPr="00F11DBF">
        <w:rPr>
          <w:rFonts w:ascii="Calibri Light" w:hAnsi="Calibri Light" w:cs="Calibri Light"/>
          <w:color w:val="000000"/>
          <w:sz w:val="24"/>
          <w:szCs w:val="24"/>
        </w:rPr>
        <w:t xml:space="preserve">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w:t>
      </w:r>
      <w:r w:rsidR="007A2D36">
        <w:rPr>
          <w:rFonts w:ascii="Calibri Light" w:hAnsi="Calibri Light" w:cs="Calibri Light"/>
          <w:color w:val="000000"/>
          <w:sz w:val="24"/>
          <w:szCs w:val="24"/>
        </w:rPr>
        <w:br/>
      </w:r>
      <w:r w:rsidRPr="00F11DBF">
        <w:rPr>
          <w:rFonts w:ascii="Calibri Light" w:hAnsi="Calibri Light" w:cs="Calibri Light"/>
          <w:color w:val="000000"/>
          <w:sz w:val="24"/>
          <w:szCs w:val="24"/>
        </w:rPr>
        <w:t>o których mowa w zdaniu pierwszym, w trakcie realizacji zamówienia, a także przekazuje wymagane informacje na temat nowych podwykonawców, którym w późniejszym okresie zamierza powierzyć realizację zamówienia.</w:t>
      </w:r>
    </w:p>
    <w:p w14:paraId="4C0F752D" w14:textId="77777777" w:rsidR="000A11CE" w:rsidRPr="00F11DBF" w:rsidRDefault="000A11CE" w:rsidP="00E8746A">
      <w:pPr>
        <w:pStyle w:val="Akapitzlist"/>
        <w:numPr>
          <w:ilvl w:val="0"/>
          <w:numId w:val="38"/>
        </w:numPr>
        <w:ind w:left="284" w:hanging="284"/>
        <w:jc w:val="both"/>
        <w:rPr>
          <w:rFonts w:ascii="Calibri Light" w:hAnsi="Calibri Light" w:cs="Calibri Light"/>
          <w:sz w:val="24"/>
          <w:szCs w:val="24"/>
        </w:rPr>
      </w:pPr>
      <w:r w:rsidRPr="00F11DBF">
        <w:rPr>
          <w:rFonts w:ascii="Calibri Light" w:hAnsi="Calibri Light" w:cs="Calibri Light"/>
          <w:sz w:val="24"/>
          <w:szCs w:val="24"/>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228C39B" w14:textId="77777777" w:rsidR="00EB7879" w:rsidRPr="00F11DBF" w:rsidRDefault="00EB7879" w:rsidP="00E8746A">
      <w:pPr>
        <w:pStyle w:val="Akapitzlist"/>
        <w:numPr>
          <w:ilvl w:val="0"/>
          <w:numId w:val="38"/>
        </w:numPr>
        <w:spacing w:line="23" w:lineRule="atLeast"/>
        <w:ind w:left="284" w:hanging="284"/>
        <w:jc w:val="both"/>
        <w:rPr>
          <w:rFonts w:ascii="Calibri Light" w:hAnsi="Calibri Light" w:cs="Calibri Light"/>
          <w:sz w:val="24"/>
          <w:szCs w:val="24"/>
        </w:rPr>
      </w:pPr>
      <w:r w:rsidRPr="00F11DBF">
        <w:rPr>
          <w:rFonts w:ascii="Calibri Light" w:hAnsi="Calibri Light" w:cs="Calibri Light"/>
          <w:sz w:val="24"/>
          <w:szCs w:val="24"/>
        </w:rPr>
        <w:t>Powierzenie wykonania części zamówienia podwykonawcom nie zwalnia Wykonawcy z odpowiedzialności za należyte wykonanie tego zamówienia.</w:t>
      </w:r>
    </w:p>
    <w:p w14:paraId="5FF5F326" w14:textId="77777777" w:rsidR="009159C7" w:rsidRPr="00F11DBF" w:rsidRDefault="009159C7" w:rsidP="00504CEA">
      <w:pPr>
        <w:spacing w:line="23" w:lineRule="atLeast"/>
        <w:rPr>
          <w:rFonts w:ascii="Calibri Light" w:hAnsi="Calibri Light" w:cs="Calibri Light"/>
          <w:sz w:val="24"/>
          <w:szCs w:val="24"/>
        </w:rPr>
      </w:pPr>
    </w:p>
    <w:p w14:paraId="3799D3F0" w14:textId="7CE6C2D8"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XIX</w:t>
      </w:r>
    </w:p>
    <w:p w14:paraId="0514A9E3" w14:textId="77777777" w:rsidR="000E66D6" w:rsidRPr="00F11DBF" w:rsidRDefault="000E66D6" w:rsidP="00504CEA">
      <w:pPr>
        <w:pStyle w:val="Nagwek2"/>
        <w:spacing w:line="23" w:lineRule="atLeast"/>
        <w:ind w:firstLine="0"/>
        <w:rPr>
          <w:rFonts w:ascii="Calibri Light" w:hAnsi="Calibri Light" w:cs="Calibri Light"/>
          <w:sz w:val="24"/>
          <w:szCs w:val="24"/>
        </w:rPr>
      </w:pPr>
    </w:p>
    <w:p w14:paraId="23646479" w14:textId="0DC6220B" w:rsidR="00EB7879" w:rsidRPr="00F11DBF" w:rsidRDefault="00EB7879" w:rsidP="005609D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PODSTAWY (PRZESŁANKI) WYKLUCZENIA Z POSTĘPOWANIA, WARUNKI UDZIAŁU W POSTĘPOWANIU</w:t>
      </w:r>
      <w:r w:rsidR="00734E12" w:rsidRPr="00F11DBF">
        <w:rPr>
          <w:rFonts w:ascii="Calibri Light" w:hAnsi="Calibri Light" w:cs="Calibri Light"/>
          <w:sz w:val="24"/>
          <w:szCs w:val="24"/>
        </w:rPr>
        <w:t xml:space="preserve"> </w:t>
      </w:r>
    </w:p>
    <w:p w14:paraId="5D6F37F8" w14:textId="77777777" w:rsidR="00EB7879" w:rsidRPr="00F11DBF" w:rsidRDefault="00EB7879" w:rsidP="005609D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WYKAZ PODMIOTOWYCH ŚRODKÓW DOWODOWYCH</w:t>
      </w:r>
    </w:p>
    <w:p w14:paraId="0EC2FFE9" w14:textId="77777777" w:rsidR="00EB7879" w:rsidRPr="00F11DBF" w:rsidRDefault="00EB7879" w:rsidP="00504CEA">
      <w:pPr>
        <w:tabs>
          <w:tab w:val="left" w:pos="1701"/>
        </w:tabs>
        <w:spacing w:line="23" w:lineRule="atLeast"/>
        <w:ind w:left="1701" w:hanging="1701"/>
        <w:jc w:val="both"/>
        <w:rPr>
          <w:rFonts w:ascii="Calibri Light" w:hAnsi="Calibri Light" w:cs="Calibri Light"/>
          <w:b/>
          <w:sz w:val="24"/>
          <w:szCs w:val="24"/>
        </w:rPr>
      </w:pPr>
    </w:p>
    <w:p w14:paraId="69E046D0" w14:textId="77777777" w:rsidR="00EB7879" w:rsidRPr="00F11DBF" w:rsidRDefault="00EB7879" w:rsidP="00E8746A">
      <w:pPr>
        <w:pStyle w:val="Akapitzlist"/>
        <w:numPr>
          <w:ilvl w:val="0"/>
          <w:numId w:val="36"/>
        </w:numPr>
        <w:spacing w:line="23" w:lineRule="atLeast"/>
        <w:ind w:left="357" w:hanging="357"/>
        <w:jc w:val="both"/>
        <w:rPr>
          <w:rFonts w:ascii="Calibri Light" w:hAnsi="Calibri Light" w:cs="Calibri Light"/>
          <w:b/>
          <w:sz w:val="24"/>
          <w:szCs w:val="24"/>
        </w:rPr>
      </w:pPr>
      <w:r w:rsidRPr="00F11DBF">
        <w:rPr>
          <w:rFonts w:ascii="Calibri Light" w:hAnsi="Calibri Light" w:cs="Calibri Light"/>
          <w:b/>
          <w:sz w:val="24"/>
          <w:szCs w:val="24"/>
        </w:rPr>
        <w:t>O udzielenie zamówienia mogą się ubiegać Wykonawcy, którzy:</w:t>
      </w:r>
    </w:p>
    <w:p w14:paraId="5C098A1A" w14:textId="77777777" w:rsidR="00EB7879" w:rsidRPr="00F11DBF" w:rsidRDefault="00EB7879" w:rsidP="00E8746A">
      <w:pPr>
        <w:pStyle w:val="Akapitzlist"/>
        <w:numPr>
          <w:ilvl w:val="0"/>
          <w:numId w:val="37"/>
        </w:numPr>
        <w:spacing w:line="23" w:lineRule="atLeast"/>
        <w:ind w:left="709" w:hanging="283"/>
        <w:jc w:val="both"/>
        <w:rPr>
          <w:rFonts w:ascii="Calibri Light" w:hAnsi="Calibri Light" w:cs="Calibri Light"/>
          <w:sz w:val="24"/>
          <w:szCs w:val="24"/>
        </w:rPr>
      </w:pPr>
      <w:r w:rsidRPr="00F11DBF">
        <w:rPr>
          <w:rFonts w:ascii="Calibri Light" w:hAnsi="Calibri Light" w:cs="Calibri Light"/>
          <w:sz w:val="24"/>
          <w:szCs w:val="24"/>
        </w:rPr>
        <w:t>nie podlegają wykluczeniu;</w:t>
      </w:r>
    </w:p>
    <w:p w14:paraId="09B6CCEF" w14:textId="2A6B7D77" w:rsidR="00513D3D" w:rsidRPr="00F11DBF" w:rsidRDefault="000A11CE" w:rsidP="00E8746A">
      <w:pPr>
        <w:pStyle w:val="Akapitzlist"/>
        <w:numPr>
          <w:ilvl w:val="0"/>
          <w:numId w:val="37"/>
        </w:numPr>
        <w:spacing w:line="23" w:lineRule="atLeast"/>
        <w:ind w:left="709" w:hanging="283"/>
        <w:jc w:val="both"/>
        <w:rPr>
          <w:rFonts w:ascii="Calibri Light" w:hAnsi="Calibri Light" w:cs="Calibri Light"/>
          <w:b/>
          <w:color w:val="000000" w:themeColor="text1"/>
          <w:sz w:val="24"/>
          <w:szCs w:val="24"/>
        </w:rPr>
      </w:pPr>
      <w:r w:rsidRPr="00F11DBF">
        <w:rPr>
          <w:rFonts w:ascii="Calibri Light" w:hAnsi="Calibri Light" w:cs="Calibri Light"/>
          <w:color w:val="000000" w:themeColor="text1"/>
          <w:sz w:val="24"/>
          <w:szCs w:val="24"/>
        </w:rPr>
        <w:t xml:space="preserve">spełniają warunki udziału w postępowaniu, określone przez Zamawiającego </w:t>
      </w:r>
      <w:r w:rsidR="008764A7">
        <w:rPr>
          <w:rFonts w:ascii="Calibri Light" w:hAnsi="Calibri Light" w:cs="Calibri Light"/>
          <w:color w:val="000000" w:themeColor="text1"/>
          <w:sz w:val="24"/>
          <w:szCs w:val="24"/>
        </w:rPr>
        <w:br/>
      </w:r>
      <w:r w:rsidRPr="00F11DBF">
        <w:rPr>
          <w:rFonts w:ascii="Calibri Light" w:hAnsi="Calibri Light" w:cs="Calibri Light"/>
          <w:color w:val="000000" w:themeColor="text1"/>
          <w:sz w:val="24"/>
          <w:szCs w:val="24"/>
        </w:rPr>
        <w:t>w ogłoszeniu o zamówieniu oraz w ust. 3 niniejszego rozdziału SWZ</w:t>
      </w:r>
      <w:r w:rsidR="00CC3997" w:rsidRPr="00F11DBF">
        <w:rPr>
          <w:rFonts w:ascii="Calibri Light" w:hAnsi="Calibri Light" w:cs="Calibri Light"/>
          <w:color w:val="000000" w:themeColor="text1"/>
          <w:sz w:val="24"/>
          <w:szCs w:val="24"/>
        </w:rPr>
        <w:t>.</w:t>
      </w:r>
      <w:r w:rsidR="00EB7879" w:rsidRPr="00F11DBF">
        <w:rPr>
          <w:rFonts w:ascii="Calibri Light" w:hAnsi="Calibri Light" w:cs="Calibri Light"/>
          <w:color w:val="000000" w:themeColor="text1"/>
          <w:sz w:val="24"/>
          <w:szCs w:val="24"/>
        </w:rPr>
        <w:t xml:space="preserve"> </w:t>
      </w:r>
    </w:p>
    <w:p w14:paraId="5DBCE20C" w14:textId="536BF24A" w:rsidR="00EB7879" w:rsidRPr="00F11DBF" w:rsidRDefault="00EB7879" w:rsidP="00E8746A">
      <w:pPr>
        <w:pStyle w:val="Akapitzlist"/>
        <w:numPr>
          <w:ilvl w:val="0"/>
          <w:numId w:val="36"/>
        </w:numPr>
        <w:spacing w:line="23" w:lineRule="atLeast"/>
        <w:ind w:left="425" w:hanging="425"/>
        <w:jc w:val="both"/>
        <w:rPr>
          <w:rFonts w:ascii="Calibri Light" w:hAnsi="Calibri Light" w:cs="Calibri Light"/>
          <w:b/>
          <w:sz w:val="24"/>
          <w:szCs w:val="24"/>
        </w:rPr>
      </w:pPr>
      <w:r w:rsidRPr="00F11DBF">
        <w:rPr>
          <w:rFonts w:ascii="Calibri Light" w:hAnsi="Calibri Light" w:cs="Calibri Light"/>
          <w:b/>
          <w:sz w:val="24"/>
          <w:szCs w:val="24"/>
        </w:rPr>
        <w:t>Podstawy wykluczenia:</w:t>
      </w:r>
    </w:p>
    <w:p w14:paraId="3238DF98" w14:textId="7A931986" w:rsidR="00EB7879" w:rsidRPr="00F11DBF" w:rsidRDefault="00EB7879" w:rsidP="00E8746A">
      <w:pPr>
        <w:pStyle w:val="Akapitzlist"/>
        <w:numPr>
          <w:ilvl w:val="1"/>
          <w:numId w:val="36"/>
        </w:numPr>
        <w:tabs>
          <w:tab w:val="left" w:pos="993"/>
        </w:tabs>
        <w:spacing w:line="23" w:lineRule="atLeast"/>
        <w:ind w:left="709" w:hanging="425"/>
        <w:jc w:val="both"/>
        <w:rPr>
          <w:rFonts w:ascii="Calibri Light" w:hAnsi="Calibri Light" w:cs="Calibri Light"/>
          <w:b/>
          <w:sz w:val="24"/>
          <w:szCs w:val="24"/>
        </w:rPr>
      </w:pPr>
      <w:r w:rsidRPr="00F11DBF">
        <w:rPr>
          <w:rFonts w:ascii="Calibri Light" w:hAnsi="Calibri Light" w:cs="Calibri Light"/>
          <w:b/>
          <w:sz w:val="24"/>
          <w:szCs w:val="24"/>
        </w:rPr>
        <w:t>Zamawiający wykluczy z postępowania Wykonawcę w przypadkach, o których mowa w art. 108 ust. 1 pkt 1-6 ustawy (obligatoryjne przesłanki wykluczenia)</w:t>
      </w:r>
      <w:r w:rsidR="007A2D36">
        <w:rPr>
          <w:rFonts w:ascii="Calibri Light" w:hAnsi="Calibri Light" w:cs="Calibri Light"/>
          <w:b/>
          <w:sz w:val="24"/>
          <w:szCs w:val="24"/>
        </w:rPr>
        <w:t>.</w:t>
      </w:r>
    </w:p>
    <w:p w14:paraId="6620A9C6" w14:textId="78B8FD3E" w:rsidR="00EB7879" w:rsidRPr="00F11DBF" w:rsidRDefault="00EB7879" w:rsidP="00E8746A">
      <w:pPr>
        <w:pStyle w:val="Akapitzlist"/>
        <w:numPr>
          <w:ilvl w:val="1"/>
          <w:numId w:val="36"/>
        </w:numPr>
        <w:spacing w:before="120" w:line="23" w:lineRule="atLeast"/>
        <w:ind w:left="568" w:hanging="284"/>
        <w:jc w:val="both"/>
        <w:rPr>
          <w:rFonts w:ascii="Calibri Light" w:hAnsi="Calibri Light" w:cs="Calibri Light"/>
          <w:b/>
          <w:sz w:val="24"/>
          <w:szCs w:val="24"/>
        </w:rPr>
      </w:pPr>
      <w:r w:rsidRPr="00F11DBF">
        <w:rPr>
          <w:rFonts w:ascii="Calibri Light" w:hAnsi="Calibri Light" w:cs="Calibri Light"/>
          <w:b/>
          <w:sz w:val="24"/>
          <w:szCs w:val="24"/>
        </w:rPr>
        <w:t xml:space="preserve">Zamawiający przewiduje także dodatkowe/fakultatywne podstawy (przesłanki) wykluczenia zawarte w art. 109 ust. 1 </w:t>
      </w:r>
      <w:r w:rsidR="00303339" w:rsidRPr="00F11DBF">
        <w:rPr>
          <w:rFonts w:ascii="Calibri Light" w:hAnsi="Calibri Light" w:cs="Calibri Light"/>
          <w:b/>
          <w:sz w:val="24"/>
          <w:szCs w:val="24"/>
        </w:rPr>
        <w:t xml:space="preserve">pkt. </w:t>
      </w:r>
      <w:r w:rsidR="00E11ADB" w:rsidRPr="00F11DBF">
        <w:rPr>
          <w:rFonts w:ascii="Calibri Light" w:hAnsi="Calibri Light" w:cs="Calibri Light"/>
          <w:b/>
          <w:sz w:val="24"/>
          <w:szCs w:val="24"/>
        </w:rPr>
        <w:t xml:space="preserve">2, 3, </w:t>
      </w:r>
      <w:r w:rsidR="00303339" w:rsidRPr="00F11DBF">
        <w:rPr>
          <w:rFonts w:ascii="Calibri Light" w:hAnsi="Calibri Light" w:cs="Calibri Light"/>
          <w:b/>
          <w:sz w:val="24"/>
          <w:szCs w:val="24"/>
        </w:rPr>
        <w:t xml:space="preserve">4, 5, 7, 8 i pkt.10 </w:t>
      </w:r>
      <w:r w:rsidRPr="00F11DBF">
        <w:rPr>
          <w:rFonts w:ascii="Calibri Light" w:hAnsi="Calibri Light" w:cs="Calibri Light"/>
          <w:b/>
          <w:sz w:val="24"/>
          <w:szCs w:val="24"/>
        </w:rPr>
        <w:t xml:space="preserve">ustawy i wykluczy </w:t>
      </w:r>
      <w:r w:rsidR="008764A7">
        <w:rPr>
          <w:rFonts w:ascii="Calibri Light" w:hAnsi="Calibri Light" w:cs="Calibri Light"/>
          <w:b/>
          <w:sz w:val="24"/>
          <w:szCs w:val="24"/>
        </w:rPr>
        <w:br/>
      </w:r>
      <w:r w:rsidRPr="00F11DBF">
        <w:rPr>
          <w:rFonts w:ascii="Calibri Light" w:hAnsi="Calibri Light" w:cs="Calibri Light"/>
          <w:b/>
          <w:sz w:val="24"/>
          <w:szCs w:val="24"/>
        </w:rPr>
        <w:t>z postępowania Wykonawcę w następujących przypadkach:</w:t>
      </w:r>
    </w:p>
    <w:p w14:paraId="7CBD5360" w14:textId="77777777" w:rsidR="00E11ADB" w:rsidRPr="00F11DBF" w:rsidRDefault="00E11ADB" w:rsidP="00E8746A">
      <w:pPr>
        <w:pStyle w:val="Akapitzlist"/>
        <w:numPr>
          <w:ilvl w:val="3"/>
          <w:numId w:val="3"/>
        </w:numPr>
        <w:tabs>
          <w:tab w:val="left" w:pos="993"/>
        </w:tabs>
        <w:spacing w:line="23" w:lineRule="atLeast"/>
        <w:ind w:left="993" w:hanging="426"/>
        <w:jc w:val="both"/>
        <w:rPr>
          <w:rFonts w:ascii="Calibri Light" w:hAnsi="Calibri Light" w:cs="Calibri Light"/>
          <w:sz w:val="24"/>
          <w:szCs w:val="24"/>
        </w:rPr>
      </w:pPr>
      <w:r w:rsidRPr="00F11DBF">
        <w:rPr>
          <w:rFonts w:ascii="Calibri Light" w:hAnsi="Calibri Light" w:cs="Calibri Light"/>
          <w:sz w:val="24"/>
          <w:szCs w:val="24"/>
        </w:rPr>
        <w:t>który naruszył obowiązki w dziedzinie ochrony środowiska, prawa socjalnego lub prawa pracy:</w:t>
      </w:r>
    </w:p>
    <w:p w14:paraId="25CE5549" w14:textId="6BD82A82" w:rsidR="00E11ADB" w:rsidRPr="00F11DBF" w:rsidRDefault="00E11ADB" w:rsidP="00E8746A">
      <w:pPr>
        <w:pStyle w:val="Akapitzlist"/>
        <w:numPr>
          <w:ilvl w:val="5"/>
          <w:numId w:val="3"/>
        </w:numPr>
        <w:tabs>
          <w:tab w:val="left" w:pos="993"/>
        </w:tabs>
        <w:spacing w:line="23" w:lineRule="atLeast"/>
        <w:ind w:left="993" w:hanging="284"/>
        <w:jc w:val="both"/>
        <w:rPr>
          <w:rFonts w:ascii="Calibri Light" w:hAnsi="Calibri Light" w:cs="Calibri Light"/>
          <w:sz w:val="24"/>
          <w:szCs w:val="24"/>
        </w:rPr>
      </w:pPr>
      <w:r w:rsidRPr="00F11DBF">
        <w:rPr>
          <w:rFonts w:ascii="Calibri Light" w:hAnsi="Calibri Light" w:cs="Calibri Light"/>
          <w:sz w:val="24"/>
          <w:szCs w:val="24"/>
        </w:rPr>
        <w:t xml:space="preserve">będącego osobą fizyczną skazanego prawomocnie za przestępstwo przeciwko środowisku, o którym mowa w rozdziale XXII Kodeksu karnego lub za przestępstwo przeciwko prawom osób wykonujących pracę zarobkową, o którym mowa </w:t>
      </w:r>
      <w:r w:rsidR="008764A7">
        <w:rPr>
          <w:rFonts w:ascii="Calibri Light" w:hAnsi="Calibri Light" w:cs="Calibri Light"/>
          <w:sz w:val="24"/>
          <w:szCs w:val="24"/>
        </w:rPr>
        <w:br/>
      </w:r>
      <w:r w:rsidRPr="00F11DBF">
        <w:rPr>
          <w:rFonts w:ascii="Calibri Light" w:hAnsi="Calibri Light" w:cs="Calibri Light"/>
          <w:sz w:val="24"/>
          <w:szCs w:val="24"/>
        </w:rPr>
        <w:lastRenderedPageBreak/>
        <w:t>w rozdziale XXVIII Kodeksu karnego, lub za odpowiedni czyn zabroniony określony w przepisach prawa obcego,</w:t>
      </w:r>
    </w:p>
    <w:p w14:paraId="77AAA031" w14:textId="2447A23C" w:rsidR="00E11ADB" w:rsidRPr="00F11DBF" w:rsidRDefault="00E11ADB" w:rsidP="00E8746A">
      <w:pPr>
        <w:pStyle w:val="Akapitzlist"/>
        <w:numPr>
          <w:ilvl w:val="5"/>
          <w:numId w:val="3"/>
        </w:numPr>
        <w:tabs>
          <w:tab w:val="left" w:pos="993"/>
        </w:tabs>
        <w:spacing w:line="23" w:lineRule="atLeast"/>
        <w:ind w:left="993" w:hanging="284"/>
        <w:jc w:val="both"/>
        <w:rPr>
          <w:rFonts w:ascii="Calibri Light" w:hAnsi="Calibri Light" w:cs="Calibri Light"/>
          <w:sz w:val="24"/>
          <w:szCs w:val="24"/>
        </w:rPr>
      </w:pPr>
      <w:r w:rsidRPr="00F11DBF">
        <w:rPr>
          <w:rFonts w:ascii="Calibri Light" w:hAnsi="Calibri Light" w:cs="Calibri Light"/>
          <w:sz w:val="24"/>
          <w:szCs w:val="24"/>
        </w:rPr>
        <w:t>będącego osobą fizyczną prawomocnie ukaranego za wykroczenie przeciwko prawom pracownika lub wykroczenie przeciwko środowisku, jeżeli za jego popełnienie wymierzono karę aresztu, ograniczenia wolności lub karę grzywny,</w:t>
      </w:r>
    </w:p>
    <w:p w14:paraId="18E867EB" w14:textId="0C67D98E" w:rsidR="00E11ADB" w:rsidRPr="00F11DBF" w:rsidRDefault="00E11ADB" w:rsidP="00E8746A">
      <w:pPr>
        <w:pStyle w:val="Akapitzlist"/>
        <w:numPr>
          <w:ilvl w:val="5"/>
          <w:numId w:val="3"/>
        </w:numPr>
        <w:tabs>
          <w:tab w:val="left" w:pos="993"/>
        </w:tabs>
        <w:spacing w:line="23" w:lineRule="atLeast"/>
        <w:ind w:left="993" w:hanging="284"/>
        <w:jc w:val="both"/>
        <w:rPr>
          <w:rFonts w:ascii="Calibri Light" w:hAnsi="Calibri Light" w:cs="Calibri Light"/>
          <w:sz w:val="24"/>
          <w:szCs w:val="24"/>
        </w:rPr>
      </w:pPr>
      <w:r w:rsidRPr="00F11DBF">
        <w:rPr>
          <w:rFonts w:ascii="Calibri Light" w:hAnsi="Calibri Light" w:cs="Calibri Light"/>
          <w:sz w:val="24"/>
          <w:szCs w:val="24"/>
        </w:rPr>
        <w:t>wobec którego wydano ostateczną decyzję administracyjną o naruszeniu obowiązków wynikających z prawa ochrony środowiska, prawa pracy lub przepisów o zabezpieczeniu społecznym, jeżeli wymierzono tą decyzją karę pieniężną</w:t>
      </w:r>
    </w:p>
    <w:p w14:paraId="29C875D1" w14:textId="167CD27F" w:rsidR="00E11ADB" w:rsidRPr="00F11DBF" w:rsidRDefault="00E11ADB" w:rsidP="00E8746A">
      <w:pPr>
        <w:pStyle w:val="Akapitzlist"/>
        <w:numPr>
          <w:ilvl w:val="3"/>
          <w:numId w:val="3"/>
        </w:numPr>
        <w:tabs>
          <w:tab w:val="left" w:pos="993"/>
        </w:tabs>
        <w:spacing w:line="23" w:lineRule="atLeast"/>
        <w:ind w:left="993" w:hanging="426"/>
        <w:jc w:val="both"/>
        <w:rPr>
          <w:rFonts w:ascii="Calibri Light" w:hAnsi="Calibri Light" w:cs="Calibri Light"/>
          <w:sz w:val="24"/>
          <w:szCs w:val="24"/>
        </w:rPr>
      </w:pPr>
      <w:r w:rsidRPr="00F11DBF">
        <w:rPr>
          <w:rFonts w:ascii="Calibri Light" w:hAnsi="Calibri Light" w:cs="Calibri Light"/>
          <w:sz w:val="24"/>
          <w:szCs w:val="24"/>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w:t>
      </w:r>
      <w:r w:rsidR="00285BB8" w:rsidRPr="00F11DBF">
        <w:rPr>
          <w:rFonts w:ascii="Calibri Light" w:hAnsi="Calibri Light" w:cs="Calibri Light"/>
          <w:sz w:val="24"/>
          <w:szCs w:val="24"/>
        </w:rPr>
        <w:t>1</w:t>
      </w:r>
      <w:r w:rsidRPr="00F11DBF">
        <w:rPr>
          <w:rFonts w:ascii="Calibri Light" w:hAnsi="Calibri Light" w:cs="Calibri Light"/>
          <w:sz w:val="24"/>
          <w:szCs w:val="24"/>
        </w:rPr>
        <w:t xml:space="preserve"> lit. a lub b;</w:t>
      </w:r>
    </w:p>
    <w:p w14:paraId="0E1DF603" w14:textId="399F27D9" w:rsidR="00EB7879" w:rsidRPr="00F11DBF" w:rsidRDefault="00EB7879" w:rsidP="00E8746A">
      <w:pPr>
        <w:pStyle w:val="Akapitzlist"/>
        <w:numPr>
          <w:ilvl w:val="3"/>
          <w:numId w:val="3"/>
        </w:numPr>
        <w:tabs>
          <w:tab w:val="left" w:pos="993"/>
        </w:tabs>
        <w:spacing w:line="23" w:lineRule="atLeast"/>
        <w:ind w:left="993" w:hanging="426"/>
        <w:jc w:val="both"/>
        <w:rPr>
          <w:rFonts w:ascii="Calibri Light" w:hAnsi="Calibri Light" w:cs="Calibri Light"/>
          <w:sz w:val="24"/>
          <w:szCs w:val="24"/>
        </w:rPr>
      </w:pPr>
      <w:r w:rsidRPr="00F11DBF">
        <w:rPr>
          <w:rFonts w:ascii="Calibri Light" w:hAnsi="Calibri Light" w:cs="Calibri Light"/>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E7385D7" w14:textId="77777777" w:rsidR="00EB7879" w:rsidRPr="00F11DBF" w:rsidRDefault="00EB7879" w:rsidP="00E8746A">
      <w:pPr>
        <w:pStyle w:val="Akapitzlist"/>
        <w:numPr>
          <w:ilvl w:val="3"/>
          <w:numId w:val="3"/>
        </w:numPr>
        <w:tabs>
          <w:tab w:val="left" w:pos="993"/>
        </w:tabs>
        <w:spacing w:line="23" w:lineRule="atLeast"/>
        <w:ind w:left="993" w:hanging="426"/>
        <w:jc w:val="both"/>
        <w:rPr>
          <w:rFonts w:ascii="Calibri Light" w:hAnsi="Calibri Light" w:cs="Calibri Light"/>
          <w:color w:val="FF0000"/>
          <w:sz w:val="24"/>
          <w:szCs w:val="24"/>
        </w:rPr>
      </w:pPr>
      <w:r w:rsidRPr="00F11DBF">
        <w:rPr>
          <w:rFonts w:ascii="Calibri Light" w:hAnsi="Calibri Light" w:cs="Calibri Light"/>
          <w:sz w:val="24"/>
          <w:szCs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0E25E27" w14:textId="2EE16FBC" w:rsidR="00EB7879" w:rsidRPr="00F11DBF" w:rsidRDefault="00EB7879" w:rsidP="00E8746A">
      <w:pPr>
        <w:pStyle w:val="Akapitzlist"/>
        <w:numPr>
          <w:ilvl w:val="3"/>
          <w:numId w:val="3"/>
        </w:numPr>
        <w:tabs>
          <w:tab w:val="left" w:pos="993"/>
        </w:tabs>
        <w:spacing w:line="23" w:lineRule="atLeast"/>
        <w:ind w:left="993" w:hanging="426"/>
        <w:jc w:val="both"/>
        <w:rPr>
          <w:rFonts w:ascii="Calibri Light" w:hAnsi="Calibri Light" w:cs="Calibri Light"/>
          <w:sz w:val="24"/>
          <w:szCs w:val="24"/>
        </w:rPr>
      </w:pPr>
      <w:r w:rsidRPr="00F11DBF">
        <w:rPr>
          <w:rFonts w:ascii="Calibri Light" w:hAnsi="Calibri Light" w:cs="Calibri Light"/>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742B7DD" w14:textId="77777777" w:rsidR="00EB7879" w:rsidRPr="00F11DBF" w:rsidRDefault="00EB7879" w:rsidP="00E8746A">
      <w:pPr>
        <w:pStyle w:val="Akapitzlist"/>
        <w:numPr>
          <w:ilvl w:val="3"/>
          <w:numId w:val="3"/>
        </w:numPr>
        <w:tabs>
          <w:tab w:val="left" w:pos="993"/>
        </w:tabs>
        <w:spacing w:line="23" w:lineRule="atLeast"/>
        <w:ind w:left="993" w:hanging="426"/>
        <w:jc w:val="both"/>
        <w:rPr>
          <w:rFonts w:ascii="Calibri Light" w:hAnsi="Calibri Light" w:cs="Calibri Light"/>
          <w:sz w:val="24"/>
          <w:szCs w:val="24"/>
        </w:rPr>
      </w:pPr>
      <w:r w:rsidRPr="00F11DBF">
        <w:rPr>
          <w:rFonts w:ascii="Calibri Light" w:hAnsi="Calibri Light" w:cs="Calibri Light"/>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5946DE1" w14:textId="3A197F5B" w:rsidR="00EB7879" w:rsidRPr="00F11DBF" w:rsidRDefault="00EB7879" w:rsidP="00E8746A">
      <w:pPr>
        <w:pStyle w:val="Akapitzlist"/>
        <w:numPr>
          <w:ilvl w:val="3"/>
          <w:numId w:val="3"/>
        </w:numPr>
        <w:tabs>
          <w:tab w:val="left" w:pos="993"/>
        </w:tabs>
        <w:spacing w:line="23" w:lineRule="atLeast"/>
        <w:ind w:left="993" w:hanging="426"/>
        <w:jc w:val="both"/>
        <w:rPr>
          <w:rFonts w:ascii="Calibri Light" w:hAnsi="Calibri Light" w:cs="Calibri Light"/>
          <w:sz w:val="24"/>
          <w:szCs w:val="24"/>
        </w:rPr>
      </w:pPr>
      <w:r w:rsidRPr="00F11DBF">
        <w:rPr>
          <w:rFonts w:ascii="Calibri Light" w:hAnsi="Calibri Light" w:cs="Calibri Light"/>
          <w:sz w:val="24"/>
          <w:szCs w:val="24"/>
        </w:rPr>
        <w:t>który w wyniku lekkomyślności lub niedbalstwa przedstawił informacje wprowadzające w błąd, co mogło mieć istotny wpływ na decyzje podejmowane przez zamawiającego w postę</w:t>
      </w:r>
      <w:r w:rsidR="00CC3997" w:rsidRPr="00F11DBF">
        <w:rPr>
          <w:rFonts w:ascii="Calibri Light" w:hAnsi="Calibri Light" w:cs="Calibri Light"/>
          <w:sz w:val="24"/>
          <w:szCs w:val="24"/>
        </w:rPr>
        <w:t>powaniu o udzielenie zamówienia.</w:t>
      </w:r>
    </w:p>
    <w:p w14:paraId="7F37A584" w14:textId="7CC410C2" w:rsidR="00BC5395" w:rsidRPr="00F11DBF" w:rsidRDefault="00BC5395" w:rsidP="00E8746A">
      <w:pPr>
        <w:pStyle w:val="Akapitzlist"/>
        <w:numPr>
          <w:ilvl w:val="1"/>
          <w:numId w:val="36"/>
        </w:numPr>
        <w:tabs>
          <w:tab w:val="left" w:pos="709"/>
        </w:tabs>
        <w:spacing w:line="23" w:lineRule="atLeast"/>
        <w:ind w:left="709" w:hanging="425"/>
        <w:jc w:val="both"/>
        <w:rPr>
          <w:rFonts w:ascii="Calibri Light" w:hAnsi="Calibri Light" w:cs="Calibri Light"/>
          <w:sz w:val="24"/>
          <w:szCs w:val="24"/>
        </w:rPr>
      </w:pPr>
      <w:r w:rsidRPr="00F11DBF">
        <w:rPr>
          <w:rFonts w:ascii="Calibri Light" w:hAnsi="Calibri Light" w:cs="Calibri Light"/>
          <w:sz w:val="24"/>
          <w:szCs w:val="24"/>
        </w:rPr>
        <w:t>Z postępowania o udzielenie zamówienia wyklucza się Wykonawcę w przypadkach, o których mowa w art. 7 ust. 1 ustawy z dnia 13 kwietnia 2022r. o szczególnych rozwiązaniach w zakresie przeciwdziałania wspieraniu agresji na Ukrainę oraz służących ochronie bezpieczeństwa narodowego (</w:t>
      </w:r>
      <w:proofErr w:type="spellStart"/>
      <w:r w:rsidR="00A3438C">
        <w:rPr>
          <w:rFonts w:ascii="Calibri Light" w:hAnsi="Calibri Light" w:cs="Calibri Light"/>
          <w:sz w:val="24"/>
          <w:szCs w:val="24"/>
        </w:rPr>
        <w:t>t.j</w:t>
      </w:r>
      <w:proofErr w:type="spellEnd"/>
      <w:r w:rsidR="00A3438C">
        <w:rPr>
          <w:rFonts w:ascii="Calibri Light" w:hAnsi="Calibri Light" w:cs="Calibri Light"/>
          <w:sz w:val="24"/>
          <w:szCs w:val="24"/>
        </w:rPr>
        <w:t xml:space="preserve">. </w:t>
      </w:r>
      <w:r w:rsidRPr="00F11DBF">
        <w:rPr>
          <w:rFonts w:ascii="Calibri Light" w:hAnsi="Calibri Light" w:cs="Calibri Light"/>
          <w:sz w:val="24"/>
          <w:szCs w:val="24"/>
        </w:rPr>
        <w:t>Dz.U. 202</w:t>
      </w:r>
      <w:r w:rsidR="00A3438C">
        <w:rPr>
          <w:rFonts w:ascii="Calibri Light" w:hAnsi="Calibri Light" w:cs="Calibri Light"/>
          <w:sz w:val="24"/>
          <w:szCs w:val="24"/>
        </w:rPr>
        <w:t>3</w:t>
      </w:r>
      <w:r w:rsidRPr="00F11DBF">
        <w:rPr>
          <w:rFonts w:ascii="Calibri Light" w:hAnsi="Calibri Light" w:cs="Calibri Light"/>
          <w:sz w:val="24"/>
          <w:szCs w:val="24"/>
        </w:rPr>
        <w:t xml:space="preserve"> poz. </w:t>
      </w:r>
      <w:r w:rsidR="00A3438C">
        <w:rPr>
          <w:rFonts w:ascii="Calibri Light" w:hAnsi="Calibri Light" w:cs="Calibri Light"/>
          <w:sz w:val="24"/>
          <w:szCs w:val="24"/>
        </w:rPr>
        <w:t xml:space="preserve">129 z </w:t>
      </w:r>
      <w:proofErr w:type="spellStart"/>
      <w:r w:rsidR="00A3438C">
        <w:rPr>
          <w:rFonts w:ascii="Calibri Light" w:hAnsi="Calibri Light" w:cs="Calibri Light"/>
          <w:sz w:val="24"/>
          <w:szCs w:val="24"/>
        </w:rPr>
        <w:t>późn</w:t>
      </w:r>
      <w:proofErr w:type="spellEnd"/>
      <w:r w:rsidR="00A3438C">
        <w:rPr>
          <w:rFonts w:ascii="Calibri Light" w:hAnsi="Calibri Light" w:cs="Calibri Light"/>
          <w:sz w:val="24"/>
          <w:szCs w:val="24"/>
        </w:rPr>
        <w:t>. zm.</w:t>
      </w:r>
      <w:r w:rsidRPr="00F11DBF">
        <w:rPr>
          <w:rFonts w:ascii="Calibri Light" w:hAnsi="Calibri Light" w:cs="Calibri Light"/>
          <w:sz w:val="24"/>
          <w:szCs w:val="24"/>
        </w:rPr>
        <w:t>). Do Wykonawcy podlegającego wykluczeniu w tym zakresie, stosuje się art. 7 ust. 3 wspomnianej ustawy</w:t>
      </w:r>
      <w:r w:rsidR="001F53D1" w:rsidRPr="00F11DBF">
        <w:rPr>
          <w:rFonts w:ascii="Calibri Light" w:hAnsi="Calibri Light" w:cs="Calibri Light"/>
          <w:sz w:val="24"/>
          <w:szCs w:val="24"/>
        </w:rPr>
        <w:t>.</w:t>
      </w:r>
    </w:p>
    <w:p w14:paraId="6E009CA6" w14:textId="77777777" w:rsidR="00EB7879" w:rsidRPr="00F11DBF" w:rsidRDefault="00EB7879" w:rsidP="00E8746A">
      <w:pPr>
        <w:pStyle w:val="Akapitzlist"/>
        <w:numPr>
          <w:ilvl w:val="0"/>
          <w:numId w:val="61"/>
        </w:numPr>
        <w:tabs>
          <w:tab w:val="left" w:pos="993"/>
          <w:tab w:val="left" w:pos="1134"/>
        </w:tabs>
        <w:spacing w:line="23" w:lineRule="atLeast"/>
        <w:ind w:left="425" w:hanging="425"/>
        <w:jc w:val="both"/>
        <w:rPr>
          <w:rFonts w:ascii="Calibri Light" w:hAnsi="Calibri Light" w:cs="Calibri Light"/>
          <w:b/>
          <w:sz w:val="24"/>
          <w:szCs w:val="24"/>
        </w:rPr>
      </w:pPr>
      <w:r w:rsidRPr="00F11DBF">
        <w:rPr>
          <w:rFonts w:ascii="Calibri Light" w:hAnsi="Calibri Light" w:cs="Calibri Light"/>
          <w:b/>
          <w:sz w:val="24"/>
          <w:szCs w:val="24"/>
        </w:rPr>
        <w:t>Warunki udziału w postępowaniu, określone przez Zamawiającego spośród warunków, o których mowa w art. 112 ust. 2 ustawy:</w:t>
      </w:r>
    </w:p>
    <w:p w14:paraId="4CDD4824" w14:textId="77777777" w:rsidR="00EB7879" w:rsidRPr="00F11DBF" w:rsidRDefault="00EB7879" w:rsidP="00B22C88">
      <w:pPr>
        <w:tabs>
          <w:tab w:val="left" w:pos="1134"/>
        </w:tabs>
        <w:spacing w:line="23" w:lineRule="atLeast"/>
        <w:ind w:left="360"/>
        <w:jc w:val="both"/>
        <w:rPr>
          <w:rFonts w:ascii="Calibri Light" w:hAnsi="Calibri Light" w:cs="Calibri Light"/>
          <w:b/>
          <w:vanish/>
          <w:sz w:val="24"/>
          <w:szCs w:val="24"/>
        </w:rPr>
      </w:pPr>
    </w:p>
    <w:p w14:paraId="60257DEB" w14:textId="7AE67869" w:rsidR="00EB7879" w:rsidRPr="00F11DBF" w:rsidRDefault="00753598" w:rsidP="00E8746A">
      <w:pPr>
        <w:pStyle w:val="Akapitzlist"/>
        <w:numPr>
          <w:ilvl w:val="1"/>
          <w:numId w:val="68"/>
        </w:numPr>
        <w:tabs>
          <w:tab w:val="left" w:pos="851"/>
        </w:tabs>
        <w:spacing w:line="23" w:lineRule="atLeast"/>
        <w:jc w:val="both"/>
        <w:rPr>
          <w:rFonts w:ascii="Calibri Light" w:hAnsi="Calibri Light" w:cs="Calibri Light"/>
          <w:b/>
          <w:sz w:val="24"/>
          <w:szCs w:val="24"/>
        </w:rPr>
      </w:pPr>
      <w:r w:rsidRPr="00F11DBF">
        <w:rPr>
          <w:rFonts w:ascii="Calibri Light" w:hAnsi="Calibri Light" w:cs="Calibri Light"/>
          <w:b/>
          <w:sz w:val="24"/>
          <w:szCs w:val="24"/>
        </w:rPr>
        <w:t xml:space="preserve">  </w:t>
      </w:r>
      <w:r w:rsidR="00EB7879" w:rsidRPr="00F11DBF">
        <w:rPr>
          <w:rFonts w:ascii="Calibri Light" w:hAnsi="Calibri Light" w:cs="Calibri Light"/>
          <w:b/>
          <w:sz w:val="24"/>
          <w:szCs w:val="24"/>
        </w:rPr>
        <w:t>Zdolność do występowania w obrocie gospodarczym</w:t>
      </w:r>
    </w:p>
    <w:p w14:paraId="4629332E" w14:textId="0D0299F2" w:rsidR="00745ACD" w:rsidRPr="00A96BCB" w:rsidRDefault="0069002F" w:rsidP="00B22C88">
      <w:pPr>
        <w:pStyle w:val="Akapitzlist"/>
        <w:tabs>
          <w:tab w:val="left" w:pos="1276"/>
        </w:tabs>
        <w:spacing w:line="23" w:lineRule="atLeast"/>
        <w:ind w:left="851" w:hanging="851"/>
        <w:jc w:val="both"/>
        <w:rPr>
          <w:rFonts w:ascii="Calibri Light" w:hAnsi="Calibri Light" w:cs="Calibri Light"/>
          <w:sz w:val="24"/>
          <w:szCs w:val="24"/>
        </w:rPr>
      </w:pPr>
      <w:r w:rsidRPr="00A96BCB">
        <w:rPr>
          <w:rFonts w:ascii="Calibri Light" w:hAnsi="Calibri Light" w:cs="Calibri Light"/>
          <w:sz w:val="24"/>
          <w:szCs w:val="24"/>
        </w:rPr>
        <w:lastRenderedPageBreak/>
        <w:tab/>
      </w:r>
      <w:r w:rsidR="00EB7879" w:rsidRPr="00A96BCB">
        <w:rPr>
          <w:rFonts w:ascii="Calibri Light" w:hAnsi="Calibri Light" w:cs="Calibri Light"/>
          <w:sz w:val="24"/>
          <w:szCs w:val="24"/>
        </w:rPr>
        <w:t xml:space="preserve">Zamawiający nie określa warunku w powyższym zakresie. </w:t>
      </w:r>
    </w:p>
    <w:p w14:paraId="0EF3D6D3" w14:textId="5954373D" w:rsidR="00EB7879" w:rsidRPr="00A96BCB" w:rsidRDefault="00EB7879" w:rsidP="00E8746A">
      <w:pPr>
        <w:pStyle w:val="Akapitzlist"/>
        <w:numPr>
          <w:ilvl w:val="1"/>
          <w:numId w:val="67"/>
        </w:numPr>
        <w:tabs>
          <w:tab w:val="left" w:pos="851"/>
        </w:tabs>
        <w:spacing w:line="23" w:lineRule="atLeast"/>
        <w:ind w:left="851" w:hanging="425"/>
        <w:jc w:val="both"/>
        <w:rPr>
          <w:rFonts w:ascii="Calibri Light" w:hAnsi="Calibri Light" w:cs="Calibri Light"/>
          <w:b/>
          <w:sz w:val="24"/>
          <w:szCs w:val="24"/>
        </w:rPr>
      </w:pPr>
      <w:r w:rsidRPr="00A96BCB">
        <w:rPr>
          <w:rFonts w:ascii="Calibri Light" w:hAnsi="Calibri Light" w:cs="Calibri Light"/>
          <w:b/>
          <w:sz w:val="24"/>
          <w:szCs w:val="24"/>
        </w:rPr>
        <w:t xml:space="preserve">Uprawnienia do prowadzenia określonej działalności gospodarczej lub </w:t>
      </w:r>
      <w:r w:rsidR="00745ACD" w:rsidRPr="00A96BCB">
        <w:rPr>
          <w:rFonts w:ascii="Calibri Light" w:hAnsi="Calibri Light" w:cs="Calibri Light"/>
          <w:b/>
          <w:sz w:val="24"/>
          <w:szCs w:val="24"/>
        </w:rPr>
        <w:t xml:space="preserve">   </w:t>
      </w:r>
      <w:r w:rsidRPr="00A96BCB">
        <w:rPr>
          <w:rFonts w:ascii="Calibri Light" w:hAnsi="Calibri Light" w:cs="Calibri Light"/>
          <w:b/>
          <w:sz w:val="24"/>
          <w:szCs w:val="24"/>
        </w:rPr>
        <w:t>zawodowej</w:t>
      </w:r>
    </w:p>
    <w:p w14:paraId="1BC30543" w14:textId="22932E55" w:rsidR="00745ACD" w:rsidRPr="00A96BCB" w:rsidRDefault="0069002F" w:rsidP="00B22C88">
      <w:pPr>
        <w:tabs>
          <w:tab w:val="left" w:pos="851"/>
        </w:tabs>
        <w:spacing w:line="23" w:lineRule="atLeast"/>
        <w:ind w:left="851" w:hanging="851"/>
        <w:jc w:val="both"/>
        <w:rPr>
          <w:rFonts w:ascii="Calibri Light" w:hAnsi="Calibri Light" w:cs="Calibri Light"/>
          <w:sz w:val="24"/>
          <w:szCs w:val="24"/>
        </w:rPr>
      </w:pPr>
      <w:r w:rsidRPr="00A96BCB">
        <w:rPr>
          <w:rFonts w:ascii="Calibri Light" w:hAnsi="Calibri Light" w:cs="Calibri Light"/>
          <w:sz w:val="24"/>
          <w:szCs w:val="24"/>
        </w:rPr>
        <w:tab/>
      </w:r>
      <w:r w:rsidR="00EB7879" w:rsidRPr="00A96BCB">
        <w:rPr>
          <w:rFonts w:ascii="Calibri Light" w:hAnsi="Calibri Light" w:cs="Calibri Light"/>
          <w:sz w:val="24"/>
          <w:szCs w:val="24"/>
        </w:rPr>
        <w:t>Zamawiający nie określa warunku w powyższym zakresie.</w:t>
      </w:r>
    </w:p>
    <w:p w14:paraId="790827D5" w14:textId="24976CB3" w:rsidR="00EB7879" w:rsidRPr="00A96BCB" w:rsidRDefault="00EB7879" w:rsidP="00E8746A">
      <w:pPr>
        <w:pStyle w:val="Akapitzlist"/>
        <w:numPr>
          <w:ilvl w:val="1"/>
          <w:numId w:val="67"/>
        </w:numPr>
        <w:tabs>
          <w:tab w:val="left" w:pos="709"/>
        </w:tabs>
        <w:spacing w:line="23" w:lineRule="atLeast"/>
        <w:ind w:left="851" w:hanging="425"/>
        <w:jc w:val="both"/>
        <w:rPr>
          <w:rFonts w:ascii="Calibri Light" w:hAnsi="Calibri Light" w:cs="Calibri Light"/>
          <w:sz w:val="24"/>
          <w:szCs w:val="24"/>
        </w:rPr>
      </w:pPr>
      <w:r w:rsidRPr="00A96BCB">
        <w:rPr>
          <w:rFonts w:ascii="Calibri Light" w:hAnsi="Calibri Light" w:cs="Calibri Light"/>
          <w:b/>
          <w:sz w:val="24"/>
          <w:szCs w:val="24"/>
        </w:rPr>
        <w:t>Sytuacja ekonomiczna lub finansowa</w:t>
      </w:r>
    </w:p>
    <w:p w14:paraId="0082A491" w14:textId="6801D650" w:rsidR="00745ACD" w:rsidRPr="00A96BCB" w:rsidRDefault="00EB7879" w:rsidP="00B22C88">
      <w:pPr>
        <w:tabs>
          <w:tab w:val="left" w:pos="1134"/>
        </w:tabs>
        <w:spacing w:line="23" w:lineRule="atLeast"/>
        <w:ind w:left="851"/>
        <w:jc w:val="both"/>
        <w:rPr>
          <w:rFonts w:ascii="Calibri Light" w:hAnsi="Calibri Light" w:cs="Calibri Light"/>
          <w:sz w:val="24"/>
          <w:szCs w:val="24"/>
        </w:rPr>
      </w:pPr>
      <w:r w:rsidRPr="00A96BCB">
        <w:rPr>
          <w:rFonts w:ascii="Calibri Light" w:hAnsi="Calibri Light" w:cs="Calibri Light"/>
          <w:sz w:val="24"/>
          <w:szCs w:val="24"/>
        </w:rPr>
        <w:t>Zamawiający nie określa warunku w powyższym zakresie.</w:t>
      </w:r>
    </w:p>
    <w:p w14:paraId="491274B0" w14:textId="75B33276" w:rsidR="00EB7879" w:rsidRPr="00A96BCB" w:rsidRDefault="00EB7879" w:rsidP="00E8746A">
      <w:pPr>
        <w:pStyle w:val="Akapitzlist"/>
        <w:numPr>
          <w:ilvl w:val="1"/>
          <w:numId w:val="67"/>
        </w:numPr>
        <w:tabs>
          <w:tab w:val="left" w:pos="709"/>
        </w:tabs>
        <w:spacing w:line="23" w:lineRule="atLeast"/>
        <w:ind w:left="851" w:hanging="425"/>
        <w:jc w:val="both"/>
        <w:rPr>
          <w:rFonts w:ascii="Calibri Light" w:hAnsi="Calibri Light" w:cs="Calibri Light"/>
          <w:b/>
          <w:sz w:val="24"/>
          <w:szCs w:val="24"/>
        </w:rPr>
      </w:pPr>
      <w:r w:rsidRPr="00A96BCB">
        <w:rPr>
          <w:rFonts w:ascii="Calibri Light" w:hAnsi="Calibri Light" w:cs="Calibri Light"/>
          <w:b/>
          <w:sz w:val="24"/>
          <w:szCs w:val="24"/>
        </w:rPr>
        <w:t>Zdolność techniczna lub zawodowa</w:t>
      </w:r>
    </w:p>
    <w:p w14:paraId="2001BC19" w14:textId="20892964" w:rsidR="00EA5815" w:rsidRPr="00A96BCB" w:rsidRDefault="00EA5815" w:rsidP="00E8746A">
      <w:pPr>
        <w:pStyle w:val="Akapitzlist"/>
        <w:numPr>
          <w:ilvl w:val="2"/>
          <w:numId w:val="67"/>
        </w:numPr>
        <w:tabs>
          <w:tab w:val="left" w:pos="1134"/>
        </w:tabs>
        <w:spacing w:line="23" w:lineRule="atLeast"/>
        <w:ind w:left="1134" w:hanging="567"/>
        <w:jc w:val="both"/>
        <w:rPr>
          <w:rFonts w:ascii="Calibri Light" w:hAnsi="Calibri Light" w:cs="Calibri Light"/>
          <w:sz w:val="24"/>
          <w:szCs w:val="24"/>
        </w:rPr>
      </w:pPr>
      <w:r w:rsidRPr="00A96BCB">
        <w:rPr>
          <w:rFonts w:ascii="Calibri Light" w:hAnsi="Calibri Light" w:cs="Calibri Light"/>
          <w:sz w:val="24"/>
          <w:szCs w:val="24"/>
        </w:rPr>
        <w:t xml:space="preserve">Wykonawca musi wykazać, iż w okresie ostatnich </w:t>
      </w:r>
      <w:r w:rsidR="00A4663A" w:rsidRPr="00A96BCB">
        <w:rPr>
          <w:rFonts w:ascii="Calibri Light" w:hAnsi="Calibri Light" w:cs="Calibri Light"/>
          <w:sz w:val="24"/>
          <w:szCs w:val="24"/>
        </w:rPr>
        <w:t>3</w:t>
      </w:r>
      <w:r w:rsidRPr="00A96BCB">
        <w:rPr>
          <w:rFonts w:ascii="Calibri Light" w:hAnsi="Calibri Light" w:cs="Calibri Light"/>
          <w:sz w:val="24"/>
          <w:szCs w:val="24"/>
        </w:rPr>
        <w:t xml:space="preserve"> lat przed upływem terminu składania ofert, a jeżeli okres prowadzenia działalności jest krótszy – w tym okresie, wykonał </w:t>
      </w:r>
      <w:r w:rsidR="00CC6D62" w:rsidRPr="00A96BCB">
        <w:rPr>
          <w:rFonts w:ascii="Calibri Light" w:hAnsi="Calibri Light" w:cs="Calibri Light"/>
          <w:sz w:val="24"/>
          <w:szCs w:val="24"/>
        </w:rPr>
        <w:t xml:space="preserve">lub wykonuje </w:t>
      </w:r>
      <w:r w:rsidRPr="00A96BCB">
        <w:rPr>
          <w:rFonts w:ascii="Calibri Light" w:hAnsi="Calibri Light" w:cs="Calibri Light"/>
          <w:sz w:val="24"/>
          <w:szCs w:val="24"/>
        </w:rPr>
        <w:t>należycie</w:t>
      </w:r>
      <w:r w:rsidR="00CC6D62" w:rsidRPr="00A96BCB">
        <w:rPr>
          <w:rFonts w:ascii="Calibri Light" w:hAnsi="Calibri Light" w:cs="Calibri Light"/>
          <w:sz w:val="24"/>
          <w:szCs w:val="24"/>
        </w:rPr>
        <w:t>:</w:t>
      </w:r>
    </w:p>
    <w:p w14:paraId="7D99D28F" w14:textId="6FD4F10C" w:rsidR="00EA5815" w:rsidRPr="00752BE4" w:rsidRDefault="00EA5815" w:rsidP="00752BE4">
      <w:pPr>
        <w:pStyle w:val="Akapitzlist"/>
        <w:numPr>
          <w:ilvl w:val="0"/>
          <w:numId w:val="80"/>
        </w:numPr>
        <w:ind w:left="709" w:hanging="425"/>
        <w:jc w:val="both"/>
        <w:rPr>
          <w:rFonts w:ascii="Calibri Light" w:hAnsi="Calibri Light" w:cs="Calibri Light"/>
          <w:sz w:val="24"/>
          <w:szCs w:val="24"/>
          <w:lang w:eastAsia="zh-CN"/>
        </w:rPr>
      </w:pPr>
      <w:r w:rsidRPr="00752BE4">
        <w:rPr>
          <w:rFonts w:ascii="Calibri Light" w:hAnsi="Calibri Light" w:cs="Calibri Light"/>
          <w:sz w:val="24"/>
          <w:szCs w:val="24"/>
          <w:lang w:eastAsia="zh-CN"/>
        </w:rPr>
        <w:t>dla</w:t>
      </w:r>
      <w:r w:rsidR="00A471ED" w:rsidRPr="00752BE4">
        <w:rPr>
          <w:rFonts w:ascii="Calibri Light" w:hAnsi="Calibri Light" w:cs="Calibri Light"/>
          <w:sz w:val="24"/>
          <w:szCs w:val="24"/>
          <w:lang w:eastAsia="zh-CN"/>
        </w:rPr>
        <w:t xml:space="preserve"> części</w:t>
      </w:r>
      <w:r w:rsidRPr="00752BE4">
        <w:rPr>
          <w:rFonts w:ascii="Calibri Light" w:hAnsi="Calibri Light" w:cs="Calibri Light"/>
          <w:sz w:val="24"/>
          <w:szCs w:val="24"/>
          <w:lang w:eastAsia="zh-CN"/>
        </w:rPr>
        <w:t xml:space="preserve"> nr 1 </w:t>
      </w:r>
      <w:r w:rsidR="00CC6D62" w:rsidRPr="00752BE4">
        <w:rPr>
          <w:rFonts w:ascii="Calibri Light" w:hAnsi="Calibri Light" w:cs="Calibri Light"/>
          <w:sz w:val="24"/>
          <w:szCs w:val="24"/>
          <w:lang w:eastAsia="zh-CN"/>
        </w:rPr>
        <w:t xml:space="preserve"> - </w:t>
      </w:r>
      <w:r w:rsidR="009B6F8A">
        <w:rPr>
          <w:rFonts w:ascii="Calibri Light" w:hAnsi="Calibri Light" w:cs="Calibri Light"/>
          <w:sz w:val="24"/>
          <w:szCs w:val="24"/>
          <w:lang w:eastAsia="zh-CN"/>
        </w:rPr>
        <w:t>10</w:t>
      </w:r>
      <w:r w:rsidR="00CC6D62" w:rsidRPr="00752BE4">
        <w:rPr>
          <w:rFonts w:ascii="Calibri Light" w:hAnsi="Calibri Light" w:cs="Calibri Light"/>
          <w:sz w:val="24"/>
          <w:szCs w:val="24"/>
          <w:lang w:eastAsia="zh-CN"/>
        </w:rPr>
        <w:t xml:space="preserve"> </w:t>
      </w:r>
      <w:r w:rsidRPr="00752BE4">
        <w:rPr>
          <w:rFonts w:ascii="Calibri Light" w:hAnsi="Calibri Light" w:cs="Calibri Light"/>
          <w:sz w:val="24"/>
          <w:szCs w:val="24"/>
          <w:lang w:eastAsia="zh-CN"/>
        </w:rPr>
        <w:t xml:space="preserve">– </w:t>
      </w:r>
      <w:r w:rsidR="00CC6D62" w:rsidRPr="00752BE4">
        <w:rPr>
          <w:rFonts w:ascii="Calibri Light" w:hAnsi="Calibri Light" w:cs="Calibri Light"/>
          <w:sz w:val="24"/>
          <w:szCs w:val="24"/>
          <w:u w:val="single"/>
        </w:rPr>
        <w:t>co najmniej jedną usługę związaną z zimowym utrzymaniem dróg o wartości min. 15 000 zł brutto</w:t>
      </w:r>
      <w:r w:rsidRPr="00752BE4">
        <w:rPr>
          <w:rFonts w:ascii="Calibri Light" w:hAnsi="Calibri Light" w:cs="Calibri Light"/>
          <w:sz w:val="24"/>
          <w:szCs w:val="24"/>
          <w:lang w:eastAsia="zh-CN"/>
        </w:rPr>
        <w:t>,</w:t>
      </w:r>
    </w:p>
    <w:p w14:paraId="5FEB73DB" w14:textId="77777777" w:rsidR="00EA5815" w:rsidRPr="00A96BCB" w:rsidRDefault="00EA5815" w:rsidP="00EA5815">
      <w:pPr>
        <w:tabs>
          <w:tab w:val="num" w:pos="1069"/>
        </w:tabs>
        <w:autoSpaceDE w:val="0"/>
        <w:autoSpaceDN w:val="0"/>
        <w:jc w:val="both"/>
        <w:rPr>
          <w:rFonts w:ascii="Calibri Light" w:hAnsi="Calibri Light" w:cs="Calibri Light"/>
          <w:sz w:val="24"/>
          <w:szCs w:val="24"/>
        </w:rPr>
      </w:pPr>
      <w:r w:rsidRPr="00A96BCB">
        <w:rPr>
          <w:rFonts w:ascii="Calibri Light" w:hAnsi="Calibri Light" w:cs="Calibri Light"/>
          <w:sz w:val="24"/>
          <w:szCs w:val="24"/>
        </w:rPr>
        <w:br/>
      </w:r>
      <w:r w:rsidRPr="00A96BCB">
        <w:rPr>
          <w:rFonts w:ascii="Calibri Light" w:hAnsi="Calibri Light" w:cs="Calibri Light"/>
          <w:sz w:val="24"/>
          <w:szCs w:val="24"/>
          <w:lang w:eastAsia="zh-CN"/>
        </w:rPr>
        <w:t xml:space="preserve">Mając na uwadze art. 117 ust. 1 ustawy </w:t>
      </w:r>
      <w:proofErr w:type="spellStart"/>
      <w:r w:rsidRPr="00A96BCB">
        <w:rPr>
          <w:rFonts w:ascii="Calibri Light" w:hAnsi="Calibri Light" w:cs="Calibri Light"/>
          <w:sz w:val="24"/>
          <w:szCs w:val="24"/>
          <w:lang w:eastAsia="zh-CN"/>
        </w:rPr>
        <w:t>Pzp</w:t>
      </w:r>
      <w:proofErr w:type="spellEnd"/>
      <w:r w:rsidRPr="00A96BCB">
        <w:rPr>
          <w:rFonts w:ascii="Calibri Light" w:hAnsi="Calibri Light" w:cs="Calibri Light"/>
          <w:sz w:val="24"/>
          <w:szCs w:val="24"/>
          <w:lang w:eastAsia="zh-CN"/>
        </w:rPr>
        <w:t xml:space="preserve"> Zamawiający zastrzega, że w sytuacji składania oferty przez Wykonawców wspólnie ubiegających się o udzielenie zamówienia oraz analogicznie w sytuacji, gdy Wykonawca będzie polegał na zasobach innego podmiotu, na zasadach określonych w art. 118 ust. 1 ustawy </w:t>
      </w:r>
      <w:proofErr w:type="spellStart"/>
      <w:r w:rsidRPr="00A96BCB">
        <w:rPr>
          <w:rFonts w:ascii="Calibri Light" w:hAnsi="Calibri Light" w:cs="Calibri Light"/>
          <w:sz w:val="24"/>
          <w:szCs w:val="24"/>
          <w:lang w:eastAsia="zh-CN"/>
        </w:rPr>
        <w:t>Pzp</w:t>
      </w:r>
      <w:proofErr w:type="spellEnd"/>
      <w:r w:rsidRPr="00A96BCB">
        <w:rPr>
          <w:rFonts w:ascii="Calibri Light" w:hAnsi="Calibri Light" w:cs="Calibri Light"/>
          <w:sz w:val="24"/>
          <w:szCs w:val="24"/>
          <w:lang w:eastAsia="zh-CN"/>
        </w:rPr>
        <w:t>, warunek o którym wyżej mowa musi zostać spełniony w całości przez Wykonawcę (jednego z Wykonawców wspólnie składającego ofertę) lub podmiot, na którego zdolności w tym zakresie powołuje się Wykonawca – brak możliwości tzw. sumowania doświadczenia.</w:t>
      </w:r>
      <w:r w:rsidRPr="00A96BCB">
        <w:rPr>
          <w:rFonts w:ascii="Calibri Light" w:hAnsi="Calibri Light" w:cs="Calibri Light"/>
          <w:sz w:val="24"/>
          <w:szCs w:val="24"/>
        </w:rPr>
        <w:t xml:space="preserve">  </w:t>
      </w:r>
    </w:p>
    <w:p w14:paraId="5B91E718" w14:textId="39BA9A9C" w:rsidR="00EA5815" w:rsidRPr="00A96BCB" w:rsidRDefault="00EA5815" w:rsidP="00EA5815">
      <w:pPr>
        <w:tabs>
          <w:tab w:val="left" w:pos="1134"/>
        </w:tabs>
        <w:spacing w:line="23" w:lineRule="atLeast"/>
        <w:jc w:val="both"/>
        <w:rPr>
          <w:rFonts w:ascii="Calibri Light" w:hAnsi="Calibri Light" w:cs="Calibri Light"/>
          <w:sz w:val="24"/>
          <w:szCs w:val="24"/>
        </w:rPr>
      </w:pPr>
    </w:p>
    <w:p w14:paraId="56823129" w14:textId="64234CEA" w:rsidR="00AA7C5E" w:rsidRDefault="00A96BCB" w:rsidP="00C872E7">
      <w:pPr>
        <w:tabs>
          <w:tab w:val="num" w:pos="1069"/>
        </w:tabs>
        <w:autoSpaceDE w:val="0"/>
        <w:autoSpaceDN w:val="0"/>
        <w:jc w:val="both"/>
        <w:rPr>
          <w:rFonts w:ascii="Calibri Light" w:hAnsi="Calibri Light" w:cs="Calibri Light"/>
          <w:b/>
          <w:sz w:val="24"/>
          <w:szCs w:val="24"/>
        </w:rPr>
      </w:pPr>
      <w:r w:rsidRPr="00A96BCB">
        <w:rPr>
          <w:rFonts w:ascii="Calibri Light" w:hAnsi="Calibri Light" w:cs="Calibri Light"/>
          <w:b/>
          <w:sz w:val="24"/>
          <w:szCs w:val="24"/>
        </w:rPr>
        <w:t>Wykonawca składający ofertę jednocześnie na więcej, niż jedną część powinien wykazać jedną wskazaną wyżej usługę, odpowiadającą swoim rodzajem usługom, stanowiącym przedmiot zamówienia</w:t>
      </w:r>
      <w:r w:rsidR="00C872E7">
        <w:rPr>
          <w:rFonts w:ascii="Calibri Light" w:hAnsi="Calibri Light" w:cs="Calibri Light"/>
          <w:b/>
          <w:sz w:val="24"/>
          <w:szCs w:val="24"/>
        </w:rPr>
        <w:t xml:space="preserve"> </w:t>
      </w:r>
      <w:r w:rsidRPr="00A96BCB">
        <w:rPr>
          <w:rFonts w:ascii="Calibri Light" w:hAnsi="Calibri Light" w:cs="Calibri Light"/>
          <w:b/>
          <w:sz w:val="24"/>
          <w:szCs w:val="24"/>
        </w:rPr>
        <w:t>o wartości nie mniejszej niż 15 000,00 zł brutto</w:t>
      </w:r>
      <w:r w:rsidR="00C872E7">
        <w:rPr>
          <w:rFonts w:ascii="Calibri Light" w:hAnsi="Calibri Light" w:cs="Calibri Light"/>
          <w:b/>
          <w:sz w:val="24"/>
          <w:szCs w:val="24"/>
        </w:rPr>
        <w:t>.</w:t>
      </w:r>
    </w:p>
    <w:p w14:paraId="0A7AA460" w14:textId="77777777" w:rsidR="00752BE4" w:rsidRPr="00A96BCB" w:rsidRDefault="00752BE4" w:rsidP="00A96BCB">
      <w:pPr>
        <w:tabs>
          <w:tab w:val="left" w:pos="567"/>
        </w:tabs>
        <w:jc w:val="both"/>
        <w:rPr>
          <w:rFonts w:ascii="Calibri Light" w:hAnsi="Calibri Light" w:cs="Calibri Light"/>
          <w:i/>
          <w:iCs/>
          <w:sz w:val="24"/>
          <w:szCs w:val="24"/>
        </w:rPr>
      </w:pPr>
    </w:p>
    <w:p w14:paraId="58E0D5BC" w14:textId="6C5D6896" w:rsidR="00401742" w:rsidRPr="00A96BCB" w:rsidRDefault="00401742" w:rsidP="00401742">
      <w:pPr>
        <w:tabs>
          <w:tab w:val="left" w:pos="1134"/>
        </w:tabs>
        <w:spacing w:line="23" w:lineRule="atLeast"/>
        <w:jc w:val="both"/>
        <w:rPr>
          <w:rFonts w:ascii="Calibri Light" w:hAnsi="Calibri Light" w:cs="Calibri Light"/>
          <w:i/>
          <w:iCs/>
          <w:sz w:val="24"/>
          <w:szCs w:val="24"/>
        </w:rPr>
      </w:pPr>
      <w:r w:rsidRPr="00A96BCB">
        <w:rPr>
          <w:rFonts w:ascii="Calibri Light" w:hAnsi="Calibri Light" w:cs="Calibri Light"/>
          <w:i/>
          <w:iCs/>
          <w:sz w:val="24"/>
          <w:szCs w:val="24"/>
        </w:rPr>
        <w:t>W przypadku wskazania przez Wykonawcę, w celu wykazania spełniania warunków udziału, waluty innej niż polska (PLN), w celu jej przeliczenia stosowany będzie średni kurs NBP na dzień zamieszczenia ogłoszenia o zamówieniu w Biuletynie Zamówień Publicznych na portalu internetowym Urzędu Zamówień Publicznych.</w:t>
      </w:r>
    </w:p>
    <w:p w14:paraId="583FD946" w14:textId="247F2E38" w:rsidR="00EA5815" w:rsidRPr="00A96BCB" w:rsidRDefault="00EA5815" w:rsidP="00401742">
      <w:pPr>
        <w:tabs>
          <w:tab w:val="left" w:pos="1134"/>
        </w:tabs>
        <w:spacing w:line="23" w:lineRule="atLeast"/>
        <w:jc w:val="both"/>
        <w:rPr>
          <w:rFonts w:ascii="Calibri Light" w:hAnsi="Calibri Light" w:cs="Calibri Light"/>
          <w:sz w:val="24"/>
          <w:szCs w:val="24"/>
        </w:rPr>
      </w:pPr>
    </w:p>
    <w:p w14:paraId="197983ED" w14:textId="289D906D" w:rsidR="00A96BCB" w:rsidRPr="00A96BCB" w:rsidRDefault="00A96BCB" w:rsidP="00A96BCB">
      <w:pPr>
        <w:jc w:val="both"/>
        <w:rPr>
          <w:rFonts w:ascii="Calibri Light" w:hAnsi="Calibri Light" w:cs="Calibri Light"/>
          <w:sz w:val="24"/>
          <w:szCs w:val="24"/>
        </w:rPr>
      </w:pPr>
      <w:r>
        <w:rPr>
          <w:rFonts w:ascii="Calibri Light" w:hAnsi="Calibri Light" w:cs="Calibri Light"/>
          <w:sz w:val="24"/>
          <w:szCs w:val="24"/>
        </w:rPr>
        <w:t xml:space="preserve">3.4.2 </w:t>
      </w:r>
      <w:r w:rsidR="00401742" w:rsidRPr="00A96BCB">
        <w:rPr>
          <w:rFonts w:ascii="Calibri Light" w:hAnsi="Calibri Light" w:cs="Calibri Light"/>
          <w:sz w:val="24"/>
          <w:szCs w:val="24"/>
        </w:rPr>
        <w:t xml:space="preserve">Wykonawca musi wykazać dysponowanie </w:t>
      </w:r>
      <w:r w:rsidRPr="00A96BCB">
        <w:rPr>
          <w:rFonts w:ascii="Calibri Light" w:hAnsi="Calibri Light" w:cs="Calibri Light"/>
          <w:sz w:val="24"/>
          <w:szCs w:val="24"/>
        </w:rPr>
        <w:t xml:space="preserve">dysponuje lub będzie dysponował co najmniej niżej wymienionym sprzętem: </w:t>
      </w:r>
    </w:p>
    <w:p w14:paraId="65C6CF65" w14:textId="77777777" w:rsidR="00A96BCB" w:rsidRPr="00195FB3" w:rsidRDefault="00A96BCB" w:rsidP="00A96BCB">
      <w:pPr>
        <w:jc w:val="both"/>
        <w:rPr>
          <w:rFonts w:ascii="Calibri" w:hAnsi="Calibri" w:cs="Arial"/>
          <w:color w:val="00B050"/>
          <w:sz w:val="22"/>
          <w:szCs w:val="22"/>
        </w:rPr>
      </w:pPr>
    </w:p>
    <w:tbl>
      <w:tblPr>
        <w:tblW w:w="0" w:type="auto"/>
        <w:tblInd w:w="-5" w:type="dxa"/>
        <w:tblLayout w:type="fixed"/>
        <w:tblLook w:val="0000" w:firstRow="0" w:lastRow="0" w:firstColumn="0" w:lastColumn="0" w:noHBand="0" w:noVBand="0"/>
      </w:tblPr>
      <w:tblGrid>
        <w:gridCol w:w="6228"/>
        <w:gridCol w:w="2992"/>
      </w:tblGrid>
      <w:tr w:rsidR="00A96BCB" w:rsidRPr="00752BE4" w14:paraId="4122D217" w14:textId="77777777" w:rsidTr="008764A7">
        <w:trPr>
          <w:trHeight w:val="270"/>
        </w:trPr>
        <w:tc>
          <w:tcPr>
            <w:tcW w:w="9220" w:type="dxa"/>
            <w:gridSpan w:val="2"/>
            <w:tcBorders>
              <w:top w:val="single" w:sz="4" w:space="0" w:color="000000"/>
              <w:left w:val="single" w:sz="4" w:space="0" w:color="000000"/>
              <w:bottom w:val="single" w:sz="4" w:space="0" w:color="000000"/>
              <w:right w:val="single" w:sz="4" w:space="0" w:color="000000"/>
            </w:tcBorders>
          </w:tcPr>
          <w:p w14:paraId="170F4DA8" w14:textId="77777777" w:rsidR="00A96BCB" w:rsidRPr="00752BE4" w:rsidRDefault="00A96BCB" w:rsidP="008764A7">
            <w:pPr>
              <w:widowControl w:val="0"/>
              <w:autoSpaceDE w:val="0"/>
              <w:snapToGrid w:val="0"/>
              <w:jc w:val="center"/>
              <w:rPr>
                <w:rFonts w:ascii="Calibri Light" w:hAnsi="Calibri Light" w:cs="Calibri Light"/>
                <w:b/>
                <w:sz w:val="24"/>
                <w:szCs w:val="24"/>
                <w:lang w:eastAsia="zh-CN"/>
              </w:rPr>
            </w:pPr>
            <w:r w:rsidRPr="00752BE4">
              <w:rPr>
                <w:rFonts w:ascii="Calibri Light" w:hAnsi="Calibri Light" w:cs="Calibri Light"/>
                <w:b/>
                <w:sz w:val="24"/>
                <w:szCs w:val="24"/>
                <w:lang w:eastAsia="zh-CN"/>
              </w:rPr>
              <w:t>Część nr od 1 do 6</w:t>
            </w:r>
          </w:p>
        </w:tc>
      </w:tr>
      <w:tr w:rsidR="00A96BCB" w:rsidRPr="00752BE4" w14:paraId="6D6C0736" w14:textId="77777777" w:rsidTr="008764A7">
        <w:tc>
          <w:tcPr>
            <w:tcW w:w="6228" w:type="dxa"/>
            <w:tcBorders>
              <w:top w:val="single" w:sz="4" w:space="0" w:color="000000"/>
              <w:left w:val="single" w:sz="4" w:space="0" w:color="000000"/>
              <w:bottom w:val="single" w:sz="4" w:space="0" w:color="000000"/>
            </w:tcBorders>
          </w:tcPr>
          <w:p w14:paraId="6FE28EB3" w14:textId="77777777" w:rsidR="00A96BCB" w:rsidRPr="00752BE4" w:rsidRDefault="00A96BCB" w:rsidP="008764A7">
            <w:pPr>
              <w:widowControl w:val="0"/>
              <w:autoSpaceDE w:val="0"/>
              <w:snapToGrid w:val="0"/>
              <w:jc w:val="center"/>
              <w:rPr>
                <w:rFonts w:ascii="Calibri Light" w:hAnsi="Calibri Light" w:cs="Calibri Light"/>
                <w:b/>
                <w:sz w:val="24"/>
                <w:szCs w:val="24"/>
                <w:lang w:eastAsia="zh-CN"/>
              </w:rPr>
            </w:pPr>
            <w:r w:rsidRPr="00752BE4">
              <w:rPr>
                <w:rFonts w:ascii="Calibri Light" w:hAnsi="Calibri Light" w:cs="Calibri Light"/>
                <w:b/>
                <w:sz w:val="24"/>
                <w:szCs w:val="24"/>
                <w:lang w:eastAsia="zh-CN"/>
              </w:rPr>
              <w:t>Rodzaj sprzętu</w:t>
            </w:r>
          </w:p>
        </w:tc>
        <w:tc>
          <w:tcPr>
            <w:tcW w:w="2992" w:type="dxa"/>
            <w:tcBorders>
              <w:top w:val="single" w:sz="4" w:space="0" w:color="000000"/>
              <w:left w:val="single" w:sz="4" w:space="0" w:color="000000"/>
              <w:bottom w:val="single" w:sz="4" w:space="0" w:color="000000"/>
              <w:right w:val="single" w:sz="4" w:space="0" w:color="000000"/>
            </w:tcBorders>
          </w:tcPr>
          <w:p w14:paraId="61895AC4" w14:textId="77777777" w:rsidR="00A96BCB" w:rsidRPr="00752BE4" w:rsidRDefault="00A96BCB" w:rsidP="008764A7">
            <w:pPr>
              <w:widowControl w:val="0"/>
              <w:autoSpaceDE w:val="0"/>
              <w:snapToGrid w:val="0"/>
              <w:jc w:val="center"/>
              <w:rPr>
                <w:rFonts w:ascii="Calibri Light" w:hAnsi="Calibri Light" w:cs="Calibri Light"/>
                <w:b/>
                <w:sz w:val="24"/>
                <w:szCs w:val="24"/>
                <w:lang w:eastAsia="zh-CN"/>
              </w:rPr>
            </w:pPr>
            <w:r w:rsidRPr="00752BE4">
              <w:rPr>
                <w:rFonts w:ascii="Calibri Light" w:hAnsi="Calibri Light" w:cs="Calibri Light"/>
                <w:b/>
                <w:sz w:val="24"/>
                <w:szCs w:val="24"/>
                <w:lang w:eastAsia="zh-CN"/>
              </w:rPr>
              <w:t>Ilość szt.</w:t>
            </w:r>
          </w:p>
        </w:tc>
      </w:tr>
      <w:tr w:rsidR="00A96BCB" w:rsidRPr="00752BE4" w14:paraId="68A9C65A" w14:textId="77777777" w:rsidTr="008764A7">
        <w:tc>
          <w:tcPr>
            <w:tcW w:w="6228" w:type="dxa"/>
            <w:tcBorders>
              <w:top w:val="single" w:sz="4" w:space="0" w:color="000000"/>
              <w:left w:val="single" w:sz="4" w:space="0" w:color="000000"/>
              <w:bottom w:val="single" w:sz="4" w:space="0" w:color="000000"/>
            </w:tcBorders>
          </w:tcPr>
          <w:p w14:paraId="645DA60A" w14:textId="77777777" w:rsidR="00A96BCB" w:rsidRPr="00752BE4" w:rsidRDefault="00A96BCB" w:rsidP="008764A7">
            <w:pPr>
              <w:widowControl w:val="0"/>
              <w:autoSpaceDE w:val="0"/>
              <w:snapToGrid w:val="0"/>
              <w:jc w:val="both"/>
              <w:rPr>
                <w:rFonts w:ascii="Calibri Light" w:hAnsi="Calibri Light" w:cs="Calibri Light"/>
                <w:sz w:val="24"/>
                <w:szCs w:val="24"/>
                <w:lang w:eastAsia="zh-CN"/>
              </w:rPr>
            </w:pPr>
            <w:r w:rsidRPr="00752BE4">
              <w:rPr>
                <w:rFonts w:ascii="Calibri Light" w:hAnsi="Calibri Light" w:cs="Calibri Light"/>
                <w:sz w:val="24"/>
                <w:szCs w:val="24"/>
                <w:lang w:eastAsia="zh-CN"/>
              </w:rPr>
              <w:t>Ciągnik (moc min. 75 KM, napęd na 2 osie) z pługiem.</w:t>
            </w:r>
          </w:p>
        </w:tc>
        <w:tc>
          <w:tcPr>
            <w:tcW w:w="2992" w:type="dxa"/>
            <w:tcBorders>
              <w:top w:val="single" w:sz="4" w:space="0" w:color="000000"/>
              <w:left w:val="single" w:sz="4" w:space="0" w:color="000000"/>
              <w:bottom w:val="single" w:sz="4" w:space="0" w:color="000000"/>
              <w:right w:val="single" w:sz="4" w:space="0" w:color="000000"/>
            </w:tcBorders>
          </w:tcPr>
          <w:p w14:paraId="77B7BE8C" w14:textId="77777777" w:rsidR="00A96BCB" w:rsidRPr="00752BE4" w:rsidRDefault="00A96BCB" w:rsidP="008764A7">
            <w:pPr>
              <w:widowControl w:val="0"/>
              <w:autoSpaceDE w:val="0"/>
              <w:snapToGrid w:val="0"/>
              <w:jc w:val="center"/>
              <w:rPr>
                <w:rFonts w:ascii="Calibri Light" w:hAnsi="Calibri Light" w:cs="Calibri Light"/>
                <w:sz w:val="24"/>
                <w:szCs w:val="24"/>
                <w:lang w:eastAsia="zh-CN"/>
              </w:rPr>
            </w:pPr>
            <w:r w:rsidRPr="00752BE4">
              <w:rPr>
                <w:rFonts w:ascii="Calibri Light" w:hAnsi="Calibri Light" w:cs="Calibri Light"/>
                <w:sz w:val="24"/>
                <w:szCs w:val="24"/>
                <w:lang w:eastAsia="zh-CN"/>
              </w:rPr>
              <w:t>2</w:t>
            </w:r>
          </w:p>
          <w:p w14:paraId="5F15F6CC" w14:textId="77777777" w:rsidR="00A96BCB" w:rsidRPr="00752BE4" w:rsidRDefault="00A96BCB" w:rsidP="008764A7">
            <w:pPr>
              <w:widowControl w:val="0"/>
              <w:autoSpaceDE w:val="0"/>
              <w:snapToGrid w:val="0"/>
              <w:jc w:val="center"/>
              <w:rPr>
                <w:rFonts w:ascii="Calibri Light" w:hAnsi="Calibri Light" w:cs="Calibri Light"/>
                <w:sz w:val="24"/>
                <w:szCs w:val="24"/>
                <w:lang w:eastAsia="zh-CN"/>
              </w:rPr>
            </w:pPr>
            <w:r w:rsidRPr="00752BE4">
              <w:rPr>
                <w:rFonts w:ascii="Calibri Light" w:hAnsi="Calibri Light" w:cs="Calibri Light"/>
                <w:sz w:val="24"/>
                <w:szCs w:val="24"/>
                <w:lang w:eastAsia="zh-CN"/>
              </w:rPr>
              <w:t>(odrębnie dla każdej części)</w:t>
            </w:r>
          </w:p>
        </w:tc>
      </w:tr>
      <w:tr w:rsidR="00A96BCB" w:rsidRPr="00752BE4" w14:paraId="24EA9160" w14:textId="77777777" w:rsidTr="008764A7">
        <w:tc>
          <w:tcPr>
            <w:tcW w:w="6228" w:type="dxa"/>
            <w:tcBorders>
              <w:top w:val="single" w:sz="4" w:space="0" w:color="000000"/>
              <w:left w:val="single" w:sz="4" w:space="0" w:color="000000"/>
              <w:bottom w:val="single" w:sz="4" w:space="0" w:color="000000"/>
            </w:tcBorders>
          </w:tcPr>
          <w:p w14:paraId="542B4728" w14:textId="77777777" w:rsidR="00A96BCB" w:rsidRPr="00752BE4" w:rsidRDefault="00A96BCB" w:rsidP="008764A7">
            <w:pPr>
              <w:widowControl w:val="0"/>
              <w:autoSpaceDE w:val="0"/>
              <w:snapToGrid w:val="0"/>
              <w:jc w:val="both"/>
              <w:rPr>
                <w:rFonts w:ascii="Calibri Light" w:hAnsi="Calibri Light" w:cs="Calibri Light"/>
                <w:sz w:val="24"/>
                <w:szCs w:val="24"/>
                <w:lang w:eastAsia="zh-CN"/>
              </w:rPr>
            </w:pPr>
            <w:r w:rsidRPr="00752BE4">
              <w:rPr>
                <w:rFonts w:ascii="Calibri Light" w:hAnsi="Calibri Light" w:cs="Calibri Light"/>
                <w:sz w:val="24"/>
                <w:szCs w:val="24"/>
                <w:lang w:eastAsia="zh-CN"/>
              </w:rPr>
              <w:t>Rozrzutnik do materiałów sypkich.</w:t>
            </w:r>
          </w:p>
        </w:tc>
        <w:tc>
          <w:tcPr>
            <w:tcW w:w="2992" w:type="dxa"/>
            <w:tcBorders>
              <w:top w:val="single" w:sz="4" w:space="0" w:color="000000"/>
              <w:left w:val="single" w:sz="4" w:space="0" w:color="000000"/>
              <w:bottom w:val="single" w:sz="4" w:space="0" w:color="000000"/>
              <w:right w:val="single" w:sz="4" w:space="0" w:color="000000"/>
            </w:tcBorders>
          </w:tcPr>
          <w:p w14:paraId="1B55A8EB" w14:textId="77777777" w:rsidR="00A96BCB" w:rsidRPr="00752BE4" w:rsidRDefault="00A96BCB" w:rsidP="008764A7">
            <w:pPr>
              <w:widowControl w:val="0"/>
              <w:autoSpaceDE w:val="0"/>
              <w:snapToGrid w:val="0"/>
              <w:jc w:val="center"/>
              <w:rPr>
                <w:rFonts w:ascii="Calibri Light" w:hAnsi="Calibri Light" w:cs="Calibri Light"/>
                <w:sz w:val="24"/>
                <w:szCs w:val="24"/>
                <w:lang w:eastAsia="zh-CN"/>
              </w:rPr>
            </w:pPr>
            <w:r w:rsidRPr="00752BE4">
              <w:rPr>
                <w:rFonts w:ascii="Calibri Light" w:hAnsi="Calibri Light" w:cs="Calibri Light"/>
                <w:sz w:val="24"/>
                <w:szCs w:val="24"/>
                <w:lang w:eastAsia="zh-CN"/>
              </w:rPr>
              <w:t xml:space="preserve">2 </w:t>
            </w:r>
          </w:p>
          <w:p w14:paraId="403DFB9D" w14:textId="77777777" w:rsidR="00A96BCB" w:rsidRPr="00752BE4" w:rsidRDefault="00A96BCB" w:rsidP="008764A7">
            <w:pPr>
              <w:widowControl w:val="0"/>
              <w:autoSpaceDE w:val="0"/>
              <w:snapToGrid w:val="0"/>
              <w:jc w:val="center"/>
              <w:rPr>
                <w:rFonts w:ascii="Calibri Light" w:hAnsi="Calibri Light" w:cs="Calibri Light"/>
                <w:sz w:val="24"/>
                <w:szCs w:val="24"/>
                <w:lang w:eastAsia="zh-CN"/>
              </w:rPr>
            </w:pPr>
            <w:r w:rsidRPr="00752BE4">
              <w:rPr>
                <w:rFonts w:ascii="Calibri Light" w:hAnsi="Calibri Light" w:cs="Calibri Light"/>
                <w:sz w:val="24"/>
                <w:szCs w:val="24"/>
                <w:lang w:eastAsia="zh-CN"/>
              </w:rPr>
              <w:t>(odrębnie dla każdej części)</w:t>
            </w:r>
          </w:p>
        </w:tc>
      </w:tr>
      <w:tr w:rsidR="00A96BCB" w:rsidRPr="00752BE4" w14:paraId="26BF4F08" w14:textId="77777777" w:rsidTr="008764A7">
        <w:tc>
          <w:tcPr>
            <w:tcW w:w="9220" w:type="dxa"/>
            <w:gridSpan w:val="2"/>
            <w:tcBorders>
              <w:top w:val="single" w:sz="4" w:space="0" w:color="000000"/>
              <w:bottom w:val="single" w:sz="4" w:space="0" w:color="000000"/>
            </w:tcBorders>
          </w:tcPr>
          <w:p w14:paraId="55D7D376" w14:textId="77777777" w:rsidR="00A96BCB" w:rsidRPr="00752BE4" w:rsidRDefault="00A96BCB" w:rsidP="008764A7">
            <w:pPr>
              <w:widowControl w:val="0"/>
              <w:autoSpaceDE w:val="0"/>
              <w:snapToGrid w:val="0"/>
              <w:jc w:val="center"/>
              <w:rPr>
                <w:rFonts w:ascii="Calibri Light" w:hAnsi="Calibri Light" w:cs="Calibri Light"/>
                <w:b/>
                <w:sz w:val="24"/>
                <w:szCs w:val="24"/>
                <w:lang w:eastAsia="zh-CN"/>
              </w:rPr>
            </w:pPr>
          </w:p>
          <w:p w14:paraId="0041489D" w14:textId="5CEB3C70" w:rsidR="00823150" w:rsidRPr="00A96BCB" w:rsidRDefault="00823150" w:rsidP="00823150">
            <w:pPr>
              <w:tabs>
                <w:tab w:val="left" w:pos="567"/>
              </w:tabs>
              <w:jc w:val="both"/>
              <w:rPr>
                <w:rFonts w:ascii="Calibri Light" w:hAnsi="Calibri Light" w:cs="Calibri Light"/>
                <w:sz w:val="24"/>
                <w:szCs w:val="24"/>
                <w:u w:val="single"/>
              </w:rPr>
            </w:pPr>
            <w:r w:rsidRPr="00A96BCB">
              <w:rPr>
                <w:rFonts w:ascii="Calibri Light" w:hAnsi="Calibri Light" w:cs="Calibri Light"/>
                <w:b/>
                <w:sz w:val="24"/>
                <w:szCs w:val="24"/>
                <w:u w:val="single"/>
                <w:lang w:val="x-none" w:eastAsia="zh-CN"/>
              </w:rPr>
              <w:t>W przypadku złożenia oferty na kilka części</w:t>
            </w:r>
            <w:r>
              <w:rPr>
                <w:rFonts w:ascii="Calibri Light" w:hAnsi="Calibri Light" w:cs="Calibri Light"/>
                <w:b/>
                <w:sz w:val="24"/>
                <w:szCs w:val="24"/>
                <w:u w:val="single"/>
                <w:lang w:eastAsia="zh-CN"/>
              </w:rPr>
              <w:t xml:space="preserve"> </w:t>
            </w:r>
            <w:r w:rsidRPr="00A96BCB">
              <w:rPr>
                <w:rFonts w:ascii="Calibri Light" w:hAnsi="Calibri Light" w:cs="Calibri Light"/>
                <w:b/>
                <w:sz w:val="24"/>
                <w:szCs w:val="24"/>
                <w:u w:val="single"/>
                <w:lang w:val="x-none" w:eastAsia="zh-CN"/>
              </w:rPr>
              <w:t>wymagane ilości sprzętu ulegają sumowaniu.</w:t>
            </w:r>
            <w:r>
              <w:rPr>
                <w:rFonts w:ascii="Calibri Light" w:hAnsi="Calibri Light" w:cs="Calibri Light"/>
                <w:sz w:val="24"/>
                <w:szCs w:val="24"/>
                <w:u w:val="single"/>
              </w:rPr>
              <w:t xml:space="preserve"> </w:t>
            </w:r>
            <w:r w:rsidRPr="00A96BCB">
              <w:rPr>
                <w:rFonts w:ascii="Calibri Light" w:hAnsi="Calibri Light" w:cs="Calibri Light"/>
                <w:b/>
                <w:sz w:val="24"/>
                <w:szCs w:val="24"/>
              </w:rPr>
              <w:t xml:space="preserve">Zamawiający, w stosunku do Wykonawców wspólnie ubiegających się o udzielenie zamówienia </w:t>
            </w:r>
            <w:r w:rsidRPr="00A96BCB">
              <w:rPr>
                <w:rFonts w:ascii="Calibri Light" w:hAnsi="Calibri Light" w:cs="Calibri Light"/>
                <w:b/>
                <w:sz w:val="24"/>
                <w:szCs w:val="24"/>
                <w:lang w:eastAsia="zh-CN"/>
              </w:rPr>
              <w:t xml:space="preserve">oraz analogicznie w sytuacji, gdy Wykonawca będzie polegał na zasobach innego podmiotu, na zasadach określonych w art. 118 ust. 1 ustawy </w:t>
            </w:r>
            <w:proofErr w:type="spellStart"/>
            <w:r w:rsidRPr="00A96BCB">
              <w:rPr>
                <w:rFonts w:ascii="Calibri Light" w:hAnsi="Calibri Light" w:cs="Calibri Light"/>
                <w:b/>
                <w:sz w:val="24"/>
                <w:szCs w:val="24"/>
                <w:lang w:eastAsia="zh-CN"/>
              </w:rPr>
              <w:t>Pzp</w:t>
            </w:r>
            <w:proofErr w:type="spellEnd"/>
            <w:r w:rsidRPr="00A96BCB">
              <w:rPr>
                <w:rFonts w:ascii="Calibri Light" w:hAnsi="Calibri Light" w:cs="Calibri Light"/>
                <w:b/>
                <w:sz w:val="24"/>
                <w:szCs w:val="24"/>
                <w:lang w:eastAsia="zh-CN"/>
              </w:rPr>
              <w:t xml:space="preserve"> – dopuszcza łączne spełnianie warunku przez Wykonawców.</w:t>
            </w:r>
          </w:p>
          <w:p w14:paraId="53D82990" w14:textId="77777777" w:rsidR="00A96BCB" w:rsidRPr="00752BE4" w:rsidRDefault="00A96BCB" w:rsidP="008764A7">
            <w:pPr>
              <w:widowControl w:val="0"/>
              <w:autoSpaceDE w:val="0"/>
              <w:snapToGrid w:val="0"/>
              <w:jc w:val="center"/>
              <w:rPr>
                <w:rFonts w:ascii="Calibri Light" w:hAnsi="Calibri Light" w:cs="Calibri Light"/>
                <w:b/>
                <w:sz w:val="24"/>
                <w:szCs w:val="24"/>
                <w:lang w:eastAsia="zh-CN"/>
              </w:rPr>
            </w:pPr>
          </w:p>
        </w:tc>
      </w:tr>
      <w:tr w:rsidR="00A96BCB" w:rsidRPr="00752BE4" w14:paraId="1E68E183" w14:textId="77777777" w:rsidTr="008764A7">
        <w:tc>
          <w:tcPr>
            <w:tcW w:w="9220" w:type="dxa"/>
            <w:gridSpan w:val="2"/>
            <w:tcBorders>
              <w:top w:val="single" w:sz="4" w:space="0" w:color="000000"/>
              <w:left w:val="single" w:sz="4" w:space="0" w:color="000000"/>
              <w:bottom w:val="single" w:sz="4" w:space="0" w:color="000000"/>
              <w:right w:val="single" w:sz="4" w:space="0" w:color="000000"/>
            </w:tcBorders>
          </w:tcPr>
          <w:p w14:paraId="1447B7F5" w14:textId="77777777" w:rsidR="00A96BCB" w:rsidRPr="00752BE4" w:rsidRDefault="00A96BCB" w:rsidP="008764A7">
            <w:pPr>
              <w:widowControl w:val="0"/>
              <w:autoSpaceDE w:val="0"/>
              <w:snapToGrid w:val="0"/>
              <w:jc w:val="center"/>
              <w:rPr>
                <w:rFonts w:ascii="Calibri Light" w:hAnsi="Calibri Light" w:cs="Calibri Light"/>
                <w:b/>
                <w:sz w:val="24"/>
                <w:szCs w:val="24"/>
                <w:lang w:eastAsia="zh-CN"/>
              </w:rPr>
            </w:pPr>
            <w:r w:rsidRPr="00752BE4">
              <w:rPr>
                <w:rFonts w:ascii="Calibri Light" w:hAnsi="Calibri Light" w:cs="Calibri Light"/>
                <w:b/>
                <w:sz w:val="24"/>
                <w:szCs w:val="24"/>
                <w:lang w:eastAsia="zh-CN"/>
              </w:rPr>
              <w:t>Część nr 7, 8</w:t>
            </w:r>
          </w:p>
        </w:tc>
      </w:tr>
      <w:tr w:rsidR="00A96BCB" w:rsidRPr="00752BE4" w14:paraId="1B163442" w14:textId="77777777" w:rsidTr="008764A7">
        <w:tc>
          <w:tcPr>
            <w:tcW w:w="6228" w:type="dxa"/>
            <w:tcBorders>
              <w:top w:val="single" w:sz="4" w:space="0" w:color="000000"/>
              <w:left w:val="single" w:sz="4" w:space="0" w:color="000000"/>
              <w:bottom w:val="single" w:sz="4" w:space="0" w:color="000000"/>
            </w:tcBorders>
          </w:tcPr>
          <w:p w14:paraId="38A01836" w14:textId="77777777" w:rsidR="00A96BCB" w:rsidRPr="00752BE4" w:rsidRDefault="00A96BCB" w:rsidP="008764A7">
            <w:pPr>
              <w:widowControl w:val="0"/>
              <w:autoSpaceDE w:val="0"/>
              <w:snapToGrid w:val="0"/>
              <w:jc w:val="center"/>
              <w:rPr>
                <w:rFonts w:ascii="Calibri Light" w:hAnsi="Calibri Light" w:cs="Calibri Light"/>
                <w:b/>
                <w:sz w:val="24"/>
                <w:szCs w:val="24"/>
                <w:lang w:eastAsia="zh-CN"/>
              </w:rPr>
            </w:pPr>
            <w:r w:rsidRPr="00752BE4">
              <w:rPr>
                <w:rFonts w:ascii="Calibri Light" w:hAnsi="Calibri Light" w:cs="Calibri Light"/>
                <w:b/>
                <w:sz w:val="24"/>
                <w:szCs w:val="24"/>
                <w:lang w:eastAsia="zh-CN"/>
              </w:rPr>
              <w:t>Rodzaj sprzętu</w:t>
            </w:r>
          </w:p>
        </w:tc>
        <w:tc>
          <w:tcPr>
            <w:tcW w:w="2992" w:type="dxa"/>
            <w:tcBorders>
              <w:top w:val="single" w:sz="4" w:space="0" w:color="000000"/>
              <w:left w:val="single" w:sz="4" w:space="0" w:color="000000"/>
              <w:bottom w:val="single" w:sz="4" w:space="0" w:color="000000"/>
              <w:right w:val="single" w:sz="4" w:space="0" w:color="000000"/>
            </w:tcBorders>
          </w:tcPr>
          <w:p w14:paraId="70CD9D3E" w14:textId="77777777" w:rsidR="00A96BCB" w:rsidRPr="00752BE4" w:rsidRDefault="00A96BCB" w:rsidP="008764A7">
            <w:pPr>
              <w:widowControl w:val="0"/>
              <w:autoSpaceDE w:val="0"/>
              <w:snapToGrid w:val="0"/>
              <w:jc w:val="center"/>
              <w:rPr>
                <w:rFonts w:ascii="Calibri Light" w:hAnsi="Calibri Light" w:cs="Calibri Light"/>
                <w:b/>
                <w:sz w:val="24"/>
                <w:szCs w:val="24"/>
                <w:lang w:eastAsia="zh-CN"/>
              </w:rPr>
            </w:pPr>
            <w:r w:rsidRPr="00752BE4">
              <w:rPr>
                <w:rFonts w:ascii="Calibri Light" w:hAnsi="Calibri Light" w:cs="Calibri Light"/>
                <w:b/>
                <w:sz w:val="24"/>
                <w:szCs w:val="24"/>
                <w:lang w:eastAsia="zh-CN"/>
              </w:rPr>
              <w:t>Ilość szt.</w:t>
            </w:r>
          </w:p>
        </w:tc>
      </w:tr>
      <w:tr w:rsidR="00A96BCB" w:rsidRPr="00752BE4" w14:paraId="20E978C7" w14:textId="77777777" w:rsidTr="008764A7">
        <w:tc>
          <w:tcPr>
            <w:tcW w:w="6228" w:type="dxa"/>
            <w:tcBorders>
              <w:top w:val="single" w:sz="4" w:space="0" w:color="000000"/>
              <w:left w:val="single" w:sz="4" w:space="0" w:color="000000"/>
              <w:bottom w:val="single" w:sz="4" w:space="0" w:color="000000"/>
            </w:tcBorders>
          </w:tcPr>
          <w:p w14:paraId="3DDF8EA2" w14:textId="77777777" w:rsidR="00A96BCB" w:rsidRPr="00752BE4" w:rsidRDefault="00A96BCB" w:rsidP="008764A7">
            <w:pPr>
              <w:widowControl w:val="0"/>
              <w:autoSpaceDE w:val="0"/>
              <w:snapToGrid w:val="0"/>
              <w:jc w:val="both"/>
              <w:rPr>
                <w:rFonts w:ascii="Calibri Light" w:hAnsi="Calibri Light" w:cs="Calibri Light"/>
                <w:sz w:val="24"/>
                <w:szCs w:val="24"/>
                <w:lang w:eastAsia="zh-CN"/>
              </w:rPr>
            </w:pPr>
            <w:r w:rsidRPr="00752BE4">
              <w:rPr>
                <w:rFonts w:ascii="Calibri Light" w:hAnsi="Calibri Light" w:cs="Calibri Light"/>
                <w:sz w:val="24"/>
                <w:szCs w:val="24"/>
                <w:lang w:eastAsia="zh-CN"/>
              </w:rPr>
              <w:lastRenderedPageBreak/>
              <w:t>Ciągnik (moc min. 75 KM, napęd na 2 osie) z pługiem.</w:t>
            </w:r>
          </w:p>
        </w:tc>
        <w:tc>
          <w:tcPr>
            <w:tcW w:w="2992" w:type="dxa"/>
            <w:tcBorders>
              <w:top w:val="single" w:sz="4" w:space="0" w:color="000000"/>
              <w:left w:val="single" w:sz="4" w:space="0" w:color="000000"/>
              <w:bottom w:val="single" w:sz="4" w:space="0" w:color="000000"/>
              <w:right w:val="single" w:sz="4" w:space="0" w:color="000000"/>
            </w:tcBorders>
          </w:tcPr>
          <w:p w14:paraId="446FC1B5" w14:textId="77777777" w:rsidR="00A96BCB" w:rsidRPr="00752BE4" w:rsidRDefault="00A96BCB" w:rsidP="008764A7">
            <w:pPr>
              <w:widowControl w:val="0"/>
              <w:autoSpaceDE w:val="0"/>
              <w:snapToGrid w:val="0"/>
              <w:jc w:val="center"/>
              <w:rPr>
                <w:rFonts w:ascii="Calibri Light" w:hAnsi="Calibri Light" w:cs="Calibri Light"/>
                <w:sz w:val="24"/>
                <w:szCs w:val="24"/>
                <w:lang w:eastAsia="zh-CN"/>
              </w:rPr>
            </w:pPr>
            <w:r w:rsidRPr="00752BE4">
              <w:rPr>
                <w:rFonts w:ascii="Calibri Light" w:hAnsi="Calibri Light" w:cs="Calibri Light"/>
                <w:sz w:val="24"/>
                <w:szCs w:val="24"/>
                <w:lang w:eastAsia="zh-CN"/>
              </w:rPr>
              <w:t>1</w:t>
            </w:r>
          </w:p>
          <w:p w14:paraId="0E6702F7" w14:textId="77777777" w:rsidR="00A96BCB" w:rsidRPr="00752BE4" w:rsidRDefault="00A96BCB" w:rsidP="008764A7">
            <w:pPr>
              <w:widowControl w:val="0"/>
              <w:autoSpaceDE w:val="0"/>
              <w:snapToGrid w:val="0"/>
              <w:jc w:val="center"/>
              <w:rPr>
                <w:rFonts w:ascii="Calibri Light" w:hAnsi="Calibri Light" w:cs="Calibri Light"/>
                <w:sz w:val="24"/>
                <w:szCs w:val="24"/>
                <w:lang w:eastAsia="zh-CN"/>
              </w:rPr>
            </w:pPr>
            <w:r w:rsidRPr="00752BE4">
              <w:rPr>
                <w:rFonts w:ascii="Calibri Light" w:hAnsi="Calibri Light" w:cs="Calibri Light"/>
                <w:sz w:val="24"/>
                <w:szCs w:val="24"/>
                <w:lang w:eastAsia="zh-CN"/>
              </w:rPr>
              <w:t>(odrębnie dla każdej części)</w:t>
            </w:r>
          </w:p>
        </w:tc>
      </w:tr>
      <w:tr w:rsidR="00A96BCB" w:rsidRPr="00752BE4" w14:paraId="420B063C" w14:textId="77777777" w:rsidTr="008764A7">
        <w:tc>
          <w:tcPr>
            <w:tcW w:w="6228" w:type="dxa"/>
            <w:tcBorders>
              <w:top w:val="single" w:sz="4" w:space="0" w:color="000000"/>
              <w:left w:val="single" w:sz="4" w:space="0" w:color="000000"/>
              <w:bottom w:val="single" w:sz="4" w:space="0" w:color="000000"/>
            </w:tcBorders>
          </w:tcPr>
          <w:p w14:paraId="37CB22DD" w14:textId="77777777" w:rsidR="00A96BCB" w:rsidRPr="00752BE4" w:rsidRDefault="00A96BCB" w:rsidP="008764A7">
            <w:pPr>
              <w:widowControl w:val="0"/>
              <w:autoSpaceDE w:val="0"/>
              <w:snapToGrid w:val="0"/>
              <w:jc w:val="both"/>
              <w:rPr>
                <w:rFonts w:ascii="Calibri Light" w:hAnsi="Calibri Light" w:cs="Calibri Light"/>
                <w:sz w:val="24"/>
                <w:szCs w:val="24"/>
                <w:lang w:eastAsia="zh-CN"/>
              </w:rPr>
            </w:pPr>
            <w:r w:rsidRPr="00752BE4">
              <w:rPr>
                <w:rFonts w:ascii="Calibri Light" w:hAnsi="Calibri Light" w:cs="Calibri Light"/>
                <w:sz w:val="24"/>
                <w:szCs w:val="24"/>
                <w:lang w:eastAsia="zh-CN"/>
              </w:rPr>
              <w:t>Rozrzutnik do materiałów sypkich.</w:t>
            </w:r>
          </w:p>
        </w:tc>
        <w:tc>
          <w:tcPr>
            <w:tcW w:w="2992" w:type="dxa"/>
            <w:tcBorders>
              <w:top w:val="single" w:sz="4" w:space="0" w:color="000000"/>
              <w:left w:val="single" w:sz="4" w:space="0" w:color="000000"/>
              <w:bottom w:val="single" w:sz="4" w:space="0" w:color="000000"/>
              <w:right w:val="single" w:sz="4" w:space="0" w:color="000000"/>
            </w:tcBorders>
          </w:tcPr>
          <w:p w14:paraId="07055773" w14:textId="77777777" w:rsidR="00A96BCB" w:rsidRPr="00752BE4" w:rsidRDefault="00A96BCB" w:rsidP="008764A7">
            <w:pPr>
              <w:widowControl w:val="0"/>
              <w:autoSpaceDE w:val="0"/>
              <w:snapToGrid w:val="0"/>
              <w:jc w:val="center"/>
              <w:rPr>
                <w:rFonts w:ascii="Calibri Light" w:hAnsi="Calibri Light" w:cs="Calibri Light"/>
                <w:sz w:val="24"/>
                <w:szCs w:val="24"/>
                <w:lang w:eastAsia="zh-CN"/>
              </w:rPr>
            </w:pPr>
            <w:r w:rsidRPr="00752BE4">
              <w:rPr>
                <w:rFonts w:ascii="Calibri Light" w:hAnsi="Calibri Light" w:cs="Calibri Light"/>
                <w:sz w:val="24"/>
                <w:szCs w:val="24"/>
                <w:lang w:eastAsia="zh-CN"/>
              </w:rPr>
              <w:t xml:space="preserve">1 </w:t>
            </w:r>
          </w:p>
          <w:p w14:paraId="72F87E1D" w14:textId="77777777" w:rsidR="00A96BCB" w:rsidRPr="00752BE4" w:rsidRDefault="00A96BCB" w:rsidP="008764A7">
            <w:pPr>
              <w:widowControl w:val="0"/>
              <w:autoSpaceDE w:val="0"/>
              <w:snapToGrid w:val="0"/>
              <w:jc w:val="center"/>
              <w:rPr>
                <w:rFonts w:ascii="Calibri Light" w:hAnsi="Calibri Light" w:cs="Calibri Light"/>
                <w:sz w:val="24"/>
                <w:szCs w:val="24"/>
                <w:lang w:eastAsia="zh-CN"/>
              </w:rPr>
            </w:pPr>
            <w:r w:rsidRPr="00752BE4">
              <w:rPr>
                <w:rFonts w:ascii="Calibri Light" w:hAnsi="Calibri Light" w:cs="Calibri Light"/>
                <w:sz w:val="24"/>
                <w:szCs w:val="24"/>
                <w:lang w:eastAsia="zh-CN"/>
              </w:rPr>
              <w:t>(odrębnie dla każdej części)</w:t>
            </w:r>
          </w:p>
        </w:tc>
      </w:tr>
    </w:tbl>
    <w:p w14:paraId="3BFB149F" w14:textId="77777777" w:rsidR="00A96BCB" w:rsidRPr="00752BE4" w:rsidRDefault="00A96BCB" w:rsidP="00A96BCB">
      <w:pPr>
        <w:widowControl w:val="0"/>
        <w:autoSpaceDE w:val="0"/>
        <w:jc w:val="both"/>
        <w:rPr>
          <w:rFonts w:ascii="Calibri Light" w:hAnsi="Calibri Light" w:cs="Calibri Light"/>
          <w:sz w:val="24"/>
          <w:szCs w:val="24"/>
          <w:lang w:eastAsia="zh-CN"/>
        </w:rPr>
      </w:pPr>
    </w:p>
    <w:p w14:paraId="4F2D29F4" w14:textId="77777777" w:rsidR="00823150" w:rsidRPr="00A96BCB" w:rsidRDefault="00823150" w:rsidP="00823150">
      <w:pPr>
        <w:tabs>
          <w:tab w:val="left" w:pos="567"/>
          <w:tab w:val="left" w:pos="8789"/>
        </w:tabs>
        <w:ind w:right="-142"/>
        <w:jc w:val="both"/>
        <w:rPr>
          <w:rFonts w:ascii="Calibri Light" w:hAnsi="Calibri Light" w:cs="Calibri Light"/>
          <w:sz w:val="24"/>
          <w:szCs w:val="24"/>
          <w:u w:val="single"/>
        </w:rPr>
      </w:pPr>
      <w:r w:rsidRPr="00A96BCB">
        <w:rPr>
          <w:rFonts w:ascii="Calibri Light" w:hAnsi="Calibri Light" w:cs="Calibri Light"/>
          <w:b/>
          <w:sz w:val="24"/>
          <w:szCs w:val="24"/>
          <w:u w:val="single"/>
          <w:lang w:val="x-none" w:eastAsia="zh-CN"/>
        </w:rPr>
        <w:t>W przypadku złożenia oferty na kilka części</w:t>
      </w:r>
      <w:r>
        <w:rPr>
          <w:rFonts w:ascii="Calibri Light" w:hAnsi="Calibri Light" w:cs="Calibri Light"/>
          <w:b/>
          <w:sz w:val="24"/>
          <w:szCs w:val="24"/>
          <w:u w:val="single"/>
          <w:lang w:eastAsia="zh-CN"/>
        </w:rPr>
        <w:t xml:space="preserve"> </w:t>
      </w:r>
      <w:r w:rsidRPr="00A96BCB">
        <w:rPr>
          <w:rFonts w:ascii="Calibri Light" w:hAnsi="Calibri Light" w:cs="Calibri Light"/>
          <w:b/>
          <w:sz w:val="24"/>
          <w:szCs w:val="24"/>
          <w:u w:val="single"/>
          <w:lang w:val="x-none" w:eastAsia="zh-CN"/>
        </w:rPr>
        <w:t>wymagane ilości sprzętu ulegają sumowaniu.</w:t>
      </w:r>
      <w:r>
        <w:rPr>
          <w:rFonts w:ascii="Calibri Light" w:hAnsi="Calibri Light" w:cs="Calibri Light"/>
          <w:sz w:val="24"/>
          <w:szCs w:val="24"/>
          <w:u w:val="single"/>
        </w:rPr>
        <w:t xml:space="preserve"> </w:t>
      </w:r>
      <w:r w:rsidRPr="00A96BCB">
        <w:rPr>
          <w:rFonts w:ascii="Calibri Light" w:hAnsi="Calibri Light" w:cs="Calibri Light"/>
          <w:b/>
          <w:sz w:val="24"/>
          <w:szCs w:val="24"/>
        </w:rPr>
        <w:t xml:space="preserve">Zamawiający, w stosunku do Wykonawców wspólnie ubiegających się o udzielenie zamówienia </w:t>
      </w:r>
      <w:r w:rsidRPr="00A96BCB">
        <w:rPr>
          <w:rFonts w:ascii="Calibri Light" w:hAnsi="Calibri Light" w:cs="Calibri Light"/>
          <w:b/>
          <w:sz w:val="24"/>
          <w:szCs w:val="24"/>
          <w:lang w:eastAsia="zh-CN"/>
        </w:rPr>
        <w:t xml:space="preserve">oraz analogicznie w sytuacji, gdy Wykonawca będzie polegał na zasobach innego podmiotu, na zasadach określonych w art. 118 ust. 1 ustawy </w:t>
      </w:r>
      <w:proofErr w:type="spellStart"/>
      <w:r w:rsidRPr="00A96BCB">
        <w:rPr>
          <w:rFonts w:ascii="Calibri Light" w:hAnsi="Calibri Light" w:cs="Calibri Light"/>
          <w:b/>
          <w:sz w:val="24"/>
          <w:szCs w:val="24"/>
          <w:lang w:eastAsia="zh-CN"/>
        </w:rPr>
        <w:t>Pzp</w:t>
      </w:r>
      <w:proofErr w:type="spellEnd"/>
      <w:r w:rsidRPr="00A96BCB">
        <w:rPr>
          <w:rFonts w:ascii="Calibri Light" w:hAnsi="Calibri Light" w:cs="Calibri Light"/>
          <w:b/>
          <w:sz w:val="24"/>
          <w:szCs w:val="24"/>
          <w:lang w:eastAsia="zh-CN"/>
        </w:rPr>
        <w:t xml:space="preserve"> – dopuszcza łączne spełnianie warunku przez Wykonawców.</w:t>
      </w:r>
    </w:p>
    <w:p w14:paraId="3D7EE1E8" w14:textId="77777777" w:rsidR="00823150" w:rsidRPr="00752BE4" w:rsidRDefault="00823150" w:rsidP="00A96BCB">
      <w:pPr>
        <w:widowControl w:val="0"/>
        <w:autoSpaceDE w:val="0"/>
        <w:jc w:val="both"/>
        <w:rPr>
          <w:rFonts w:ascii="Calibri Light" w:hAnsi="Calibri Light" w:cs="Calibri Light"/>
          <w:sz w:val="24"/>
          <w:szCs w:val="24"/>
          <w:lang w:eastAsia="zh-CN"/>
        </w:rPr>
      </w:pPr>
    </w:p>
    <w:tbl>
      <w:tblPr>
        <w:tblW w:w="0" w:type="auto"/>
        <w:tblInd w:w="-5" w:type="dxa"/>
        <w:tblLayout w:type="fixed"/>
        <w:tblLook w:val="0000" w:firstRow="0" w:lastRow="0" w:firstColumn="0" w:lastColumn="0" w:noHBand="0" w:noVBand="0"/>
      </w:tblPr>
      <w:tblGrid>
        <w:gridCol w:w="6228"/>
        <w:gridCol w:w="2992"/>
      </w:tblGrid>
      <w:tr w:rsidR="00A96BCB" w:rsidRPr="00752BE4" w14:paraId="7B735855" w14:textId="77777777" w:rsidTr="008764A7">
        <w:tc>
          <w:tcPr>
            <w:tcW w:w="9220" w:type="dxa"/>
            <w:gridSpan w:val="2"/>
            <w:tcBorders>
              <w:top w:val="single" w:sz="4" w:space="0" w:color="000000"/>
              <w:left w:val="single" w:sz="4" w:space="0" w:color="000000"/>
              <w:bottom w:val="single" w:sz="4" w:space="0" w:color="000000"/>
              <w:right w:val="single" w:sz="4" w:space="0" w:color="000000"/>
            </w:tcBorders>
          </w:tcPr>
          <w:p w14:paraId="4BB50AFD" w14:textId="0692565F" w:rsidR="00A96BCB" w:rsidRPr="00752BE4" w:rsidRDefault="00A96BCB" w:rsidP="008764A7">
            <w:pPr>
              <w:widowControl w:val="0"/>
              <w:autoSpaceDE w:val="0"/>
              <w:snapToGrid w:val="0"/>
              <w:jc w:val="center"/>
              <w:rPr>
                <w:rFonts w:ascii="Calibri Light" w:hAnsi="Calibri Light" w:cs="Calibri Light"/>
                <w:b/>
                <w:sz w:val="24"/>
                <w:szCs w:val="24"/>
                <w:lang w:eastAsia="zh-CN"/>
              </w:rPr>
            </w:pPr>
            <w:r w:rsidRPr="00752BE4">
              <w:rPr>
                <w:rFonts w:ascii="Calibri Light" w:hAnsi="Calibri Light" w:cs="Calibri Light"/>
                <w:b/>
                <w:sz w:val="24"/>
                <w:szCs w:val="24"/>
                <w:lang w:eastAsia="zh-CN"/>
              </w:rPr>
              <w:t>Część nr</w:t>
            </w:r>
            <w:r w:rsidR="004C1484">
              <w:rPr>
                <w:rFonts w:ascii="Calibri Light" w:hAnsi="Calibri Light" w:cs="Calibri Light"/>
                <w:b/>
                <w:sz w:val="24"/>
                <w:szCs w:val="24"/>
                <w:lang w:eastAsia="zh-CN"/>
              </w:rPr>
              <w:t xml:space="preserve"> </w:t>
            </w:r>
            <w:r w:rsidRPr="00752BE4">
              <w:rPr>
                <w:rFonts w:ascii="Calibri Light" w:hAnsi="Calibri Light" w:cs="Calibri Light"/>
                <w:b/>
                <w:sz w:val="24"/>
                <w:szCs w:val="24"/>
                <w:lang w:eastAsia="zh-CN"/>
              </w:rPr>
              <w:t xml:space="preserve"> 9, 10</w:t>
            </w:r>
          </w:p>
        </w:tc>
      </w:tr>
      <w:tr w:rsidR="00A96BCB" w:rsidRPr="00752BE4" w14:paraId="75D303EC" w14:textId="77777777" w:rsidTr="008764A7">
        <w:tc>
          <w:tcPr>
            <w:tcW w:w="6228" w:type="dxa"/>
            <w:tcBorders>
              <w:top w:val="single" w:sz="4" w:space="0" w:color="000000"/>
              <w:left w:val="single" w:sz="4" w:space="0" w:color="000000"/>
              <w:bottom w:val="single" w:sz="4" w:space="0" w:color="000000"/>
            </w:tcBorders>
          </w:tcPr>
          <w:p w14:paraId="1310BF93" w14:textId="77777777" w:rsidR="00A96BCB" w:rsidRPr="00752BE4" w:rsidRDefault="00A96BCB" w:rsidP="008764A7">
            <w:pPr>
              <w:widowControl w:val="0"/>
              <w:autoSpaceDE w:val="0"/>
              <w:snapToGrid w:val="0"/>
              <w:jc w:val="center"/>
              <w:rPr>
                <w:rFonts w:ascii="Calibri Light" w:hAnsi="Calibri Light" w:cs="Calibri Light"/>
                <w:b/>
                <w:sz w:val="24"/>
                <w:szCs w:val="24"/>
                <w:lang w:eastAsia="zh-CN"/>
              </w:rPr>
            </w:pPr>
            <w:r w:rsidRPr="00752BE4">
              <w:rPr>
                <w:rFonts w:ascii="Calibri Light" w:hAnsi="Calibri Light" w:cs="Calibri Light"/>
                <w:b/>
                <w:sz w:val="24"/>
                <w:szCs w:val="24"/>
                <w:lang w:eastAsia="zh-CN"/>
              </w:rPr>
              <w:t>Rodzaj sprzętu</w:t>
            </w:r>
          </w:p>
        </w:tc>
        <w:tc>
          <w:tcPr>
            <w:tcW w:w="2992" w:type="dxa"/>
            <w:tcBorders>
              <w:top w:val="single" w:sz="4" w:space="0" w:color="000000"/>
              <w:left w:val="single" w:sz="4" w:space="0" w:color="000000"/>
              <w:bottom w:val="single" w:sz="4" w:space="0" w:color="000000"/>
              <w:right w:val="single" w:sz="4" w:space="0" w:color="000000"/>
            </w:tcBorders>
          </w:tcPr>
          <w:p w14:paraId="04922646" w14:textId="77777777" w:rsidR="00A96BCB" w:rsidRPr="00752BE4" w:rsidRDefault="00A96BCB" w:rsidP="008764A7">
            <w:pPr>
              <w:widowControl w:val="0"/>
              <w:autoSpaceDE w:val="0"/>
              <w:snapToGrid w:val="0"/>
              <w:jc w:val="center"/>
              <w:rPr>
                <w:rFonts w:ascii="Calibri Light" w:hAnsi="Calibri Light" w:cs="Calibri Light"/>
                <w:b/>
                <w:sz w:val="24"/>
                <w:szCs w:val="24"/>
                <w:lang w:eastAsia="zh-CN"/>
              </w:rPr>
            </w:pPr>
            <w:r w:rsidRPr="00752BE4">
              <w:rPr>
                <w:rFonts w:ascii="Calibri Light" w:hAnsi="Calibri Light" w:cs="Calibri Light"/>
                <w:b/>
                <w:sz w:val="24"/>
                <w:szCs w:val="24"/>
                <w:lang w:eastAsia="zh-CN"/>
              </w:rPr>
              <w:t>Ilość szt.</w:t>
            </w:r>
          </w:p>
        </w:tc>
      </w:tr>
      <w:tr w:rsidR="00A96BCB" w:rsidRPr="00752BE4" w14:paraId="50A55396" w14:textId="77777777" w:rsidTr="008764A7">
        <w:tc>
          <w:tcPr>
            <w:tcW w:w="6228" w:type="dxa"/>
            <w:tcBorders>
              <w:top w:val="single" w:sz="4" w:space="0" w:color="000000"/>
              <w:left w:val="single" w:sz="4" w:space="0" w:color="000000"/>
              <w:bottom w:val="single" w:sz="4" w:space="0" w:color="000000"/>
            </w:tcBorders>
          </w:tcPr>
          <w:p w14:paraId="3B4A734A" w14:textId="77777777" w:rsidR="00A96BCB" w:rsidRPr="00752BE4" w:rsidRDefault="00A96BCB" w:rsidP="008764A7">
            <w:pPr>
              <w:widowControl w:val="0"/>
              <w:autoSpaceDE w:val="0"/>
              <w:snapToGrid w:val="0"/>
              <w:jc w:val="both"/>
              <w:rPr>
                <w:rFonts w:ascii="Calibri Light" w:hAnsi="Calibri Light" w:cs="Calibri Light"/>
                <w:sz w:val="24"/>
                <w:szCs w:val="24"/>
                <w:lang w:eastAsia="zh-CN"/>
              </w:rPr>
            </w:pPr>
            <w:r w:rsidRPr="00752BE4">
              <w:rPr>
                <w:rFonts w:ascii="Calibri Light" w:hAnsi="Calibri Light" w:cs="Calibri Light"/>
                <w:sz w:val="24"/>
                <w:szCs w:val="24"/>
                <w:lang w:eastAsia="zh-CN"/>
              </w:rPr>
              <w:t>Ciągnik z pługiem i piaskarką (umożliwiający poruszanie się po chodnikach, napęd na 1 oś).</w:t>
            </w:r>
          </w:p>
        </w:tc>
        <w:tc>
          <w:tcPr>
            <w:tcW w:w="2992" w:type="dxa"/>
            <w:tcBorders>
              <w:top w:val="single" w:sz="4" w:space="0" w:color="000000"/>
              <w:left w:val="single" w:sz="4" w:space="0" w:color="000000"/>
              <w:bottom w:val="single" w:sz="4" w:space="0" w:color="000000"/>
              <w:right w:val="single" w:sz="4" w:space="0" w:color="000000"/>
            </w:tcBorders>
            <w:vAlign w:val="center"/>
          </w:tcPr>
          <w:p w14:paraId="3235AFC8" w14:textId="77777777" w:rsidR="00A96BCB" w:rsidRPr="00752BE4" w:rsidRDefault="00A96BCB" w:rsidP="008764A7">
            <w:pPr>
              <w:widowControl w:val="0"/>
              <w:autoSpaceDE w:val="0"/>
              <w:snapToGrid w:val="0"/>
              <w:jc w:val="center"/>
              <w:rPr>
                <w:rFonts w:ascii="Calibri Light" w:hAnsi="Calibri Light" w:cs="Calibri Light"/>
                <w:sz w:val="24"/>
                <w:szCs w:val="24"/>
                <w:lang w:eastAsia="zh-CN"/>
              </w:rPr>
            </w:pPr>
            <w:r w:rsidRPr="00752BE4">
              <w:rPr>
                <w:rFonts w:ascii="Calibri Light" w:hAnsi="Calibri Light" w:cs="Calibri Light"/>
                <w:sz w:val="24"/>
                <w:szCs w:val="24"/>
                <w:lang w:eastAsia="zh-CN"/>
              </w:rPr>
              <w:t xml:space="preserve">1 </w:t>
            </w:r>
          </w:p>
        </w:tc>
      </w:tr>
      <w:tr w:rsidR="00A96BCB" w:rsidRPr="00752BE4" w14:paraId="28218EC5" w14:textId="77777777" w:rsidTr="008764A7">
        <w:tc>
          <w:tcPr>
            <w:tcW w:w="6228" w:type="dxa"/>
            <w:tcBorders>
              <w:top w:val="single" w:sz="4" w:space="0" w:color="000000"/>
              <w:left w:val="single" w:sz="4" w:space="0" w:color="000000"/>
              <w:bottom w:val="single" w:sz="4" w:space="0" w:color="000000"/>
            </w:tcBorders>
          </w:tcPr>
          <w:p w14:paraId="718489B7" w14:textId="77777777" w:rsidR="00A96BCB" w:rsidRPr="00752BE4" w:rsidRDefault="00A96BCB" w:rsidP="008764A7">
            <w:pPr>
              <w:widowControl w:val="0"/>
              <w:autoSpaceDE w:val="0"/>
              <w:snapToGrid w:val="0"/>
              <w:jc w:val="both"/>
              <w:rPr>
                <w:rFonts w:ascii="Calibri Light" w:hAnsi="Calibri Light" w:cs="Calibri Light"/>
                <w:sz w:val="24"/>
                <w:szCs w:val="24"/>
                <w:lang w:eastAsia="zh-CN"/>
              </w:rPr>
            </w:pPr>
            <w:r w:rsidRPr="00752BE4">
              <w:rPr>
                <w:rFonts w:ascii="Calibri Light" w:hAnsi="Calibri Light" w:cs="Calibri Light"/>
                <w:sz w:val="24"/>
                <w:szCs w:val="24"/>
                <w:lang w:eastAsia="zh-CN"/>
              </w:rPr>
              <w:t>Samojezdna dmuchawa do odśnieżania (szer. 50-70cm).</w:t>
            </w:r>
          </w:p>
        </w:tc>
        <w:tc>
          <w:tcPr>
            <w:tcW w:w="2992" w:type="dxa"/>
            <w:tcBorders>
              <w:top w:val="single" w:sz="4" w:space="0" w:color="000000"/>
              <w:left w:val="single" w:sz="4" w:space="0" w:color="000000"/>
              <w:bottom w:val="single" w:sz="4" w:space="0" w:color="000000"/>
              <w:right w:val="single" w:sz="4" w:space="0" w:color="000000"/>
            </w:tcBorders>
          </w:tcPr>
          <w:p w14:paraId="04A424B9" w14:textId="77777777" w:rsidR="00A96BCB" w:rsidRPr="00752BE4" w:rsidRDefault="00A96BCB" w:rsidP="008764A7">
            <w:pPr>
              <w:widowControl w:val="0"/>
              <w:autoSpaceDE w:val="0"/>
              <w:snapToGrid w:val="0"/>
              <w:jc w:val="center"/>
              <w:rPr>
                <w:rFonts w:ascii="Calibri Light" w:hAnsi="Calibri Light" w:cs="Calibri Light"/>
                <w:sz w:val="24"/>
                <w:szCs w:val="24"/>
                <w:lang w:eastAsia="zh-CN"/>
              </w:rPr>
            </w:pPr>
            <w:r w:rsidRPr="00752BE4">
              <w:rPr>
                <w:rFonts w:ascii="Calibri Light" w:hAnsi="Calibri Light" w:cs="Calibri Light"/>
                <w:sz w:val="24"/>
                <w:szCs w:val="24"/>
                <w:lang w:eastAsia="zh-CN"/>
              </w:rPr>
              <w:t>3</w:t>
            </w:r>
          </w:p>
        </w:tc>
      </w:tr>
    </w:tbl>
    <w:p w14:paraId="2A6EF2EF" w14:textId="77777777" w:rsidR="00A96BCB" w:rsidRPr="00A96BCB" w:rsidRDefault="00A96BCB" w:rsidP="00A96BCB">
      <w:pPr>
        <w:tabs>
          <w:tab w:val="left" w:pos="567"/>
        </w:tabs>
        <w:jc w:val="both"/>
        <w:rPr>
          <w:rFonts w:ascii="Calibri Light" w:hAnsi="Calibri Light" w:cs="Calibri Light"/>
          <w:b/>
          <w:sz w:val="24"/>
          <w:szCs w:val="24"/>
          <w:lang w:val="x-none" w:eastAsia="zh-CN"/>
        </w:rPr>
      </w:pPr>
    </w:p>
    <w:p w14:paraId="0E2D1F8D" w14:textId="3370AEEC" w:rsidR="00401742" w:rsidRPr="00A96BCB" w:rsidRDefault="00401742" w:rsidP="00A96BCB">
      <w:pPr>
        <w:tabs>
          <w:tab w:val="left" w:pos="1134"/>
        </w:tabs>
        <w:spacing w:line="23" w:lineRule="atLeast"/>
        <w:jc w:val="both"/>
        <w:rPr>
          <w:rFonts w:ascii="Calibri Light" w:hAnsi="Calibri Light" w:cs="Calibri Light"/>
          <w:sz w:val="24"/>
          <w:szCs w:val="24"/>
        </w:rPr>
      </w:pPr>
    </w:p>
    <w:p w14:paraId="48B8A393" w14:textId="0ED48351" w:rsidR="00EB7879" w:rsidRPr="00E90863" w:rsidRDefault="00EB7879" w:rsidP="00E8746A">
      <w:pPr>
        <w:pStyle w:val="Akapitzlist"/>
        <w:numPr>
          <w:ilvl w:val="0"/>
          <w:numId w:val="66"/>
        </w:numPr>
        <w:tabs>
          <w:tab w:val="left" w:pos="993"/>
          <w:tab w:val="left" w:pos="1134"/>
        </w:tabs>
        <w:spacing w:before="120" w:after="120" w:line="23" w:lineRule="atLeast"/>
        <w:ind w:left="391" w:hanging="391"/>
        <w:jc w:val="both"/>
        <w:rPr>
          <w:rFonts w:ascii="Calibri Light" w:hAnsi="Calibri Light" w:cs="Calibri Light"/>
          <w:b/>
          <w:sz w:val="24"/>
          <w:szCs w:val="24"/>
        </w:rPr>
      </w:pPr>
      <w:r w:rsidRPr="00E90863">
        <w:rPr>
          <w:rFonts w:ascii="Calibri Light" w:hAnsi="Calibri Light" w:cs="Calibri Light"/>
          <w:b/>
          <w:sz w:val="24"/>
          <w:szCs w:val="24"/>
        </w:rPr>
        <w:t>Wykaz podmiotowych środków dowodowych</w:t>
      </w:r>
    </w:p>
    <w:p w14:paraId="27081F23" w14:textId="73BD9FF4" w:rsidR="00B23C3E" w:rsidRPr="00E90863" w:rsidRDefault="00EB7879" w:rsidP="00E8746A">
      <w:pPr>
        <w:pStyle w:val="Akapitzlist"/>
        <w:numPr>
          <w:ilvl w:val="1"/>
          <w:numId w:val="64"/>
        </w:numPr>
        <w:spacing w:before="120" w:line="23" w:lineRule="atLeast"/>
        <w:ind w:left="850" w:hanging="425"/>
        <w:jc w:val="both"/>
        <w:rPr>
          <w:rFonts w:ascii="Calibri Light" w:hAnsi="Calibri Light" w:cs="Calibri Light"/>
          <w:b/>
          <w:color w:val="FF0000"/>
          <w:sz w:val="24"/>
          <w:szCs w:val="24"/>
        </w:rPr>
      </w:pPr>
      <w:r w:rsidRPr="00E90863">
        <w:rPr>
          <w:rFonts w:ascii="Calibri Light" w:hAnsi="Calibri Light" w:cs="Calibri Light"/>
          <w:b/>
          <w:sz w:val="24"/>
          <w:szCs w:val="24"/>
        </w:rPr>
        <w:t>Wykonawca, którego oferta zostanie najwyżej oceniona, w celu wykazania spełniania warunków udziału w postępowaniu</w:t>
      </w:r>
      <w:r w:rsidR="00A806C1" w:rsidRPr="00E90863">
        <w:rPr>
          <w:rFonts w:ascii="Calibri Light" w:hAnsi="Calibri Light" w:cs="Calibri Light"/>
          <w:b/>
          <w:sz w:val="24"/>
          <w:szCs w:val="24"/>
        </w:rPr>
        <w:t xml:space="preserve"> (określonych przez Zamawiającego w ust. 3 niniejszego rozdziału SWZ)</w:t>
      </w:r>
      <w:r w:rsidRPr="00E90863">
        <w:rPr>
          <w:rFonts w:ascii="Calibri Light" w:hAnsi="Calibri Light" w:cs="Calibri Light"/>
          <w:b/>
          <w:sz w:val="24"/>
          <w:szCs w:val="24"/>
        </w:rPr>
        <w:t>, na podstawie art. 274 ust. 1 ustawy zostanie wezwany do złożenia następujących podmiotowych środków dowodowych (aktualnych na dzień ich złożenia):</w:t>
      </w:r>
    </w:p>
    <w:p w14:paraId="1AF7C608" w14:textId="0D321A68" w:rsidR="00A806C1" w:rsidRPr="00E90863" w:rsidRDefault="00B052D1" w:rsidP="00E8746A">
      <w:pPr>
        <w:pStyle w:val="Akapitzlist"/>
        <w:numPr>
          <w:ilvl w:val="0"/>
          <w:numId w:val="73"/>
        </w:numPr>
        <w:autoSpaceDE w:val="0"/>
        <w:autoSpaceDN w:val="0"/>
        <w:adjustRightInd w:val="0"/>
        <w:spacing w:before="120" w:after="60" w:line="23" w:lineRule="atLeast"/>
        <w:ind w:left="426" w:hanging="284"/>
        <w:jc w:val="both"/>
        <w:rPr>
          <w:rFonts w:ascii="Calibri Light" w:hAnsi="Calibri Light" w:cs="Calibri Light"/>
          <w:sz w:val="24"/>
          <w:szCs w:val="24"/>
          <w:u w:val="single"/>
        </w:rPr>
      </w:pPr>
      <w:r w:rsidRPr="00E90863">
        <w:rPr>
          <w:rFonts w:ascii="Calibri Light" w:hAnsi="Calibri Light" w:cs="Calibri Light"/>
          <w:sz w:val="24"/>
          <w:szCs w:val="24"/>
          <w:u w:val="single"/>
        </w:rPr>
        <w:t>w celu wykazania spełniania warunku z ust. 3.4.1:</w:t>
      </w:r>
    </w:p>
    <w:p w14:paraId="728A85D7" w14:textId="3501058B" w:rsidR="00C14A9A" w:rsidRPr="003C7FB0" w:rsidRDefault="00A96BCB" w:rsidP="00C14A9A">
      <w:pPr>
        <w:jc w:val="both"/>
        <w:rPr>
          <w:rFonts w:ascii="Calibri Light" w:hAnsi="Calibri Light" w:cs="Calibri Light"/>
          <w:sz w:val="24"/>
          <w:szCs w:val="24"/>
        </w:rPr>
      </w:pPr>
      <w:r w:rsidRPr="00A96BCB">
        <w:rPr>
          <w:rFonts w:ascii="Calibri Light" w:hAnsi="Calibri Light" w:cs="Calibri Light"/>
          <w:sz w:val="22"/>
          <w:szCs w:val="22"/>
        </w:rPr>
        <w:t>wykazu</w:t>
      </w:r>
      <w:r w:rsidR="00C14A9A" w:rsidRPr="003C7FB0">
        <w:rPr>
          <w:rFonts w:ascii="Calibri Light" w:hAnsi="Calibri Light" w:cs="Calibri Light"/>
          <w:sz w:val="24"/>
          <w:szCs w:val="24"/>
        </w:rPr>
        <w:t xml:space="preserve">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3D830228" w14:textId="0365C6DC" w:rsidR="00821DE6" w:rsidRPr="0027276B" w:rsidRDefault="00821DE6" w:rsidP="0027276B">
      <w:pPr>
        <w:pStyle w:val="Akapitzlist"/>
        <w:numPr>
          <w:ilvl w:val="0"/>
          <w:numId w:val="81"/>
        </w:numPr>
        <w:autoSpaceDE w:val="0"/>
        <w:autoSpaceDN w:val="0"/>
        <w:adjustRightInd w:val="0"/>
        <w:jc w:val="both"/>
        <w:rPr>
          <w:rFonts w:ascii="Calibri Light" w:hAnsi="Calibri Light" w:cs="Calibri Light"/>
          <w:sz w:val="24"/>
          <w:szCs w:val="24"/>
          <w:u w:val="single"/>
        </w:rPr>
      </w:pPr>
      <w:r w:rsidRPr="0027276B">
        <w:rPr>
          <w:rFonts w:ascii="Calibri Light" w:hAnsi="Calibri Light" w:cs="Calibri Light"/>
          <w:sz w:val="24"/>
          <w:szCs w:val="24"/>
          <w:u w:val="single"/>
        </w:rPr>
        <w:t>w celu wykazania spełniania warunku z ust. 3.4.2:</w:t>
      </w:r>
    </w:p>
    <w:p w14:paraId="27C65C03" w14:textId="0E9F5E9F" w:rsidR="009C13BF" w:rsidRPr="00821DE6" w:rsidRDefault="00A96BCB" w:rsidP="00BD28BD">
      <w:pPr>
        <w:widowControl w:val="0"/>
        <w:shd w:val="clear" w:color="auto" w:fill="FFFFFF"/>
        <w:autoSpaceDE w:val="0"/>
        <w:jc w:val="both"/>
        <w:rPr>
          <w:rFonts w:ascii="Calibri Light" w:hAnsi="Calibri Light" w:cs="Calibri Light"/>
          <w:sz w:val="24"/>
          <w:szCs w:val="24"/>
        </w:rPr>
      </w:pPr>
      <w:r w:rsidRPr="00BD28BD">
        <w:rPr>
          <w:rFonts w:ascii="Calibri" w:hAnsi="Calibri" w:cs="Arial"/>
          <w:sz w:val="22"/>
          <w:szCs w:val="22"/>
        </w:rPr>
        <w:t>Wykazu narzędzi, wyposażenia zakładu lub urządzeń technicznych dostępnych Wykonawcy w celu wykonania zamówienia publicznego wraz z informacją o podstawie do dysponowania tymi zasobami</w:t>
      </w:r>
      <w:r w:rsidR="00BD28BD" w:rsidRPr="00BD28BD">
        <w:rPr>
          <w:rFonts w:ascii="Calibri" w:hAnsi="Calibri" w:cs="Arial"/>
          <w:sz w:val="22"/>
          <w:szCs w:val="22"/>
        </w:rPr>
        <w:t>.</w:t>
      </w:r>
    </w:p>
    <w:p w14:paraId="3679C0E0"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lastRenderedPageBreak/>
        <w:t>ROZDZIAŁ XX</w:t>
      </w:r>
    </w:p>
    <w:p w14:paraId="77E9272A"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KORZYSTANIE PRZEZ WYKONAWCĘ Z ZASOBÓW INNYCH PODMIOTÓW</w:t>
      </w:r>
    </w:p>
    <w:p w14:paraId="469075A3"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W CELU POTWIERDZENIA SPEŁNIANIA WARUNKÓW UDZIAŁU W POSTĘPOWANIU</w:t>
      </w:r>
    </w:p>
    <w:p w14:paraId="42E236EC" w14:textId="1F77CE5C" w:rsidR="00BE1B14" w:rsidRPr="00F11DBF" w:rsidRDefault="00BE1B14" w:rsidP="00504CEA">
      <w:pPr>
        <w:pStyle w:val="Nagwek2"/>
        <w:spacing w:line="23" w:lineRule="atLeast"/>
        <w:ind w:firstLine="0"/>
        <w:rPr>
          <w:rFonts w:ascii="Calibri Light" w:hAnsi="Calibri Light" w:cs="Calibri Light"/>
          <w:sz w:val="12"/>
          <w:szCs w:val="12"/>
        </w:rPr>
      </w:pPr>
    </w:p>
    <w:p w14:paraId="651FADE2" w14:textId="0BF0454B" w:rsidR="00B052D1" w:rsidRPr="00F11DBF" w:rsidRDefault="00B052D1" w:rsidP="00E8746A">
      <w:pPr>
        <w:pStyle w:val="Akapitzlist"/>
        <w:numPr>
          <w:ilvl w:val="0"/>
          <w:numId w:val="74"/>
        </w:numPr>
        <w:spacing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 stosunków prawnych (dotyczy warunków udziału w postępowaniu określonych przez Zamawiającego w ust. 3 pkt 4. rozdziału XIX SWZ).</w:t>
      </w:r>
    </w:p>
    <w:p w14:paraId="0B5EB50F" w14:textId="407678FC" w:rsidR="00B052D1" w:rsidRPr="0028439B" w:rsidRDefault="00B052D1" w:rsidP="00E8746A">
      <w:pPr>
        <w:pStyle w:val="Akapitzlist"/>
        <w:numPr>
          <w:ilvl w:val="0"/>
          <w:numId w:val="74"/>
        </w:numPr>
        <w:spacing w:line="23" w:lineRule="atLeast"/>
        <w:ind w:left="425" w:hanging="425"/>
        <w:jc w:val="both"/>
        <w:rPr>
          <w:rFonts w:ascii="Calibri Light" w:hAnsi="Calibri Light" w:cs="Calibri Light"/>
          <w:b/>
          <w:bCs/>
          <w:sz w:val="24"/>
          <w:szCs w:val="24"/>
        </w:rPr>
      </w:pPr>
      <w:r w:rsidRPr="0028439B">
        <w:rPr>
          <w:rFonts w:ascii="Calibri Light" w:hAnsi="Calibri Light" w:cs="Calibri Light"/>
          <w:b/>
          <w:bCs/>
          <w:sz w:val="24"/>
          <w:szCs w:val="24"/>
        </w:rPr>
        <w:t>W odniesieniu do warunków dotyczących wykształcenia, kwalifikacji zawodowych lub doświadczenia (ust. 3.4. rozdziału XIX SWZ) Wykonawcy mogą polegać na zdolnościach podmiotów udostępniających zasoby, jeśli podmioty te wykonają roboty budowlane lub usługi, do realizacji których te zdolności są wymagane.</w:t>
      </w:r>
    </w:p>
    <w:p w14:paraId="52345EA9" w14:textId="0F3F1870" w:rsidR="00B052D1" w:rsidRPr="00F11DBF" w:rsidRDefault="00B052D1" w:rsidP="00E8746A">
      <w:pPr>
        <w:pStyle w:val="Akapitzlist"/>
        <w:numPr>
          <w:ilvl w:val="0"/>
          <w:numId w:val="74"/>
        </w:numPr>
        <w:spacing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AB61D02" w14:textId="5B61B8E4" w:rsidR="00B052D1" w:rsidRPr="00F11DBF" w:rsidRDefault="00B052D1" w:rsidP="005609DA">
      <w:pPr>
        <w:tabs>
          <w:tab w:val="left" w:pos="709"/>
        </w:tabs>
        <w:spacing w:line="23" w:lineRule="atLeast"/>
        <w:ind w:left="709" w:hanging="425"/>
        <w:jc w:val="both"/>
        <w:rPr>
          <w:rFonts w:ascii="Calibri Light" w:hAnsi="Calibri Light" w:cs="Calibri Light"/>
          <w:sz w:val="24"/>
          <w:szCs w:val="24"/>
        </w:rPr>
      </w:pPr>
      <w:r w:rsidRPr="00F11DBF">
        <w:rPr>
          <w:rFonts w:ascii="Calibri Light" w:hAnsi="Calibri Light" w:cs="Calibri Light"/>
          <w:sz w:val="24"/>
          <w:szCs w:val="24"/>
        </w:rPr>
        <w:t xml:space="preserve">3.1 Zobowiązanie podmiotu udostępniającego zasoby, o którym mowa w ust. 3 niniejszego rozdziału SWZ, potwierdza, że stosunek łączący Wykonawcę </w:t>
      </w:r>
      <w:r w:rsidR="00C25663">
        <w:rPr>
          <w:rFonts w:ascii="Calibri Light" w:hAnsi="Calibri Light" w:cs="Calibri Light"/>
          <w:sz w:val="24"/>
          <w:szCs w:val="24"/>
        </w:rPr>
        <w:br/>
      </w:r>
      <w:r w:rsidRPr="00F11DBF">
        <w:rPr>
          <w:rFonts w:ascii="Calibri Light" w:hAnsi="Calibri Light" w:cs="Calibri Light"/>
          <w:sz w:val="24"/>
          <w:szCs w:val="24"/>
        </w:rPr>
        <w:t>z podmiotami udostępniającymi zasoby gwarantuje rzeczywisty dostęp do tych zasobów oraz określa w szczególności:</w:t>
      </w:r>
    </w:p>
    <w:p w14:paraId="4EF02C4C" w14:textId="0AC32322" w:rsidR="00B052D1" w:rsidRPr="00F11DBF" w:rsidRDefault="00B052D1" w:rsidP="00E8746A">
      <w:pPr>
        <w:pStyle w:val="Akapitzlist"/>
        <w:numPr>
          <w:ilvl w:val="0"/>
          <w:numId w:val="75"/>
        </w:numPr>
        <w:tabs>
          <w:tab w:val="left" w:pos="993"/>
        </w:tabs>
        <w:spacing w:line="23" w:lineRule="atLeast"/>
        <w:ind w:left="993" w:hanging="284"/>
        <w:jc w:val="both"/>
        <w:rPr>
          <w:rFonts w:ascii="Calibri Light" w:hAnsi="Calibri Light" w:cs="Calibri Light"/>
          <w:sz w:val="24"/>
          <w:szCs w:val="24"/>
        </w:rPr>
      </w:pPr>
      <w:r w:rsidRPr="00F11DBF">
        <w:rPr>
          <w:rFonts w:ascii="Calibri Light" w:hAnsi="Calibri Light" w:cs="Calibri Light"/>
          <w:sz w:val="24"/>
          <w:szCs w:val="24"/>
        </w:rPr>
        <w:t>zakres dostępnych Wykonawcy zasobów podmiotu udostępniającego zasoby;</w:t>
      </w:r>
    </w:p>
    <w:p w14:paraId="6EE0327B" w14:textId="354BB6C4" w:rsidR="00B052D1" w:rsidRPr="00F11DBF" w:rsidRDefault="00B052D1" w:rsidP="00E8746A">
      <w:pPr>
        <w:pStyle w:val="Akapitzlist"/>
        <w:numPr>
          <w:ilvl w:val="0"/>
          <w:numId w:val="75"/>
        </w:numPr>
        <w:tabs>
          <w:tab w:val="left" w:pos="993"/>
        </w:tabs>
        <w:spacing w:line="23" w:lineRule="atLeast"/>
        <w:ind w:left="993" w:hanging="284"/>
        <w:jc w:val="both"/>
        <w:rPr>
          <w:rFonts w:ascii="Calibri Light" w:hAnsi="Calibri Light" w:cs="Calibri Light"/>
          <w:sz w:val="24"/>
          <w:szCs w:val="24"/>
        </w:rPr>
      </w:pPr>
      <w:r w:rsidRPr="00F11DBF">
        <w:rPr>
          <w:rFonts w:ascii="Calibri Light" w:hAnsi="Calibri Light" w:cs="Calibri Light"/>
          <w:sz w:val="24"/>
          <w:szCs w:val="24"/>
        </w:rPr>
        <w:t>sposób i okres udostępnienia Wykonawcy i wykorzystania przez niego zasobów podmiotu udostępniającego te zasoby przy wykonywaniu zamówienia;</w:t>
      </w:r>
    </w:p>
    <w:p w14:paraId="67CA1660" w14:textId="6C784952" w:rsidR="00B052D1" w:rsidRPr="00F11DBF" w:rsidRDefault="00B052D1" w:rsidP="00E8746A">
      <w:pPr>
        <w:pStyle w:val="Akapitzlist"/>
        <w:numPr>
          <w:ilvl w:val="0"/>
          <w:numId w:val="75"/>
        </w:numPr>
        <w:tabs>
          <w:tab w:val="left" w:pos="993"/>
        </w:tabs>
        <w:spacing w:line="23" w:lineRule="atLeast"/>
        <w:ind w:left="993" w:hanging="284"/>
        <w:jc w:val="both"/>
        <w:rPr>
          <w:rFonts w:ascii="Calibri Light" w:hAnsi="Calibri Light" w:cs="Calibri Light"/>
          <w:sz w:val="24"/>
          <w:szCs w:val="24"/>
        </w:rPr>
      </w:pPr>
      <w:r w:rsidRPr="00F11DBF">
        <w:rPr>
          <w:rFonts w:ascii="Calibri Light" w:hAnsi="Calibri Light" w:cs="Calibri Light"/>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B5797AA" w14:textId="77777777" w:rsidR="00835B8D" w:rsidRPr="00F11DBF" w:rsidRDefault="00835B8D" w:rsidP="00E8746A">
      <w:pPr>
        <w:pStyle w:val="Akapitzlist"/>
        <w:numPr>
          <w:ilvl w:val="0"/>
          <w:numId w:val="74"/>
        </w:numPr>
        <w:spacing w:line="23" w:lineRule="atLeast"/>
        <w:jc w:val="both"/>
        <w:rPr>
          <w:rFonts w:ascii="Calibri Light" w:hAnsi="Calibri Light" w:cs="Calibri Light"/>
          <w:sz w:val="24"/>
          <w:szCs w:val="24"/>
        </w:rPr>
      </w:pPr>
      <w:r w:rsidRPr="00F11DBF">
        <w:rPr>
          <w:rFonts w:ascii="Calibri Light" w:hAnsi="Calibri Light" w:cs="Calibri Light"/>
          <w:sz w:val="24"/>
          <w:szCs w:val="24"/>
        </w:rPr>
        <w:t xml:space="preserve">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 (na podstawie oświadczenia o którym mowa w ust. 3.1 rozdziału XVI SWZ, składanego wraz z ofertą). </w:t>
      </w:r>
    </w:p>
    <w:p w14:paraId="3A620D41" w14:textId="77777777" w:rsidR="00835B8D" w:rsidRPr="00F11DBF" w:rsidRDefault="00835B8D" w:rsidP="00E8746A">
      <w:pPr>
        <w:pStyle w:val="Akapitzlist"/>
        <w:numPr>
          <w:ilvl w:val="0"/>
          <w:numId w:val="74"/>
        </w:numPr>
        <w:spacing w:line="23" w:lineRule="atLeast"/>
        <w:ind w:left="714" w:hanging="357"/>
        <w:jc w:val="both"/>
        <w:rPr>
          <w:rFonts w:ascii="Calibri Light" w:hAnsi="Calibri Light" w:cs="Calibri Light"/>
          <w:sz w:val="24"/>
          <w:szCs w:val="24"/>
        </w:rPr>
      </w:pPr>
      <w:r w:rsidRPr="00F11DBF">
        <w:rPr>
          <w:rFonts w:ascii="Calibri Light" w:hAnsi="Calibri Light" w:cs="Calibri Light"/>
          <w:sz w:val="24"/>
          <w:szCs w:val="24"/>
        </w:rPr>
        <w:t>Jeżeli zdolności techniczne lub zawodowe 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EA34ECD" w14:textId="77777777" w:rsidR="00835B8D" w:rsidRPr="00F11DBF" w:rsidRDefault="00835B8D" w:rsidP="00E8746A">
      <w:pPr>
        <w:pStyle w:val="Akapitzlist"/>
        <w:numPr>
          <w:ilvl w:val="0"/>
          <w:numId w:val="74"/>
        </w:numPr>
        <w:spacing w:line="23" w:lineRule="atLeast"/>
        <w:ind w:left="714" w:hanging="357"/>
        <w:jc w:val="both"/>
        <w:rPr>
          <w:rFonts w:ascii="Calibri Light" w:hAnsi="Calibri Light" w:cs="Calibri Light"/>
          <w:sz w:val="24"/>
          <w:szCs w:val="24"/>
        </w:rPr>
      </w:pPr>
      <w:r w:rsidRPr="00F11DBF">
        <w:rPr>
          <w:rFonts w:ascii="Calibri Light" w:hAnsi="Calibri Light" w:cs="Calibri Light"/>
          <w:sz w:val="24"/>
          <w:szCs w:val="24"/>
        </w:rPr>
        <w:t>Wykonawca nie może, po upływie terminu składania ofert, powoływać się na zdolności podmiotów udostępniających zasoby, jeżeli na etapie składania ofert nie polegał on w danym zakresie na zdolnościach podmiotów udostępniających zasoby.</w:t>
      </w:r>
    </w:p>
    <w:p w14:paraId="07112609" w14:textId="77777777" w:rsidR="00B052D1" w:rsidRPr="00F11DBF" w:rsidRDefault="00B052D1" w:rsidP="00B052D1">
      <w:pPr>
        <w:tabs>
          <w:tab w:val="left" w:pos="709"/>
        </w:tabs>
        <w:spacing w:before="60" w:line="23" w:lineRule="atLeast"/>
        <w:ind w:left="709" w:hanging="425"/>
        <w:jc w:val="both"/>
        <w:rPr>
          <w:rFonts w:ascii="Calibri Light" w:hAnsi="Calibri Light" w:cs="Calibri Light"/>
          <w:sz w:val="24"/>
          <w:szCs w:val="24"/>
        </w:rPr>
      </w:pPr>
    </w:p>
    <w:p w14:paraId="25E76847" w14:textId="72FBD9DF"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lastRenderedPageBreak/>
        <w:t>ROZDZIAŁ XXI</w:t>
      </w:r>
    </w:p>
    <w:p w14:paraId="39983812"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PROCEDURA SANACYJNA - SAMOOCZYSZCZENIE</w:t>
      </w:r>
    </w:p>
    <w:p w14:paraId="1FABE0EF" w14:textId="77777777" w:rsidR="00EB7879" w:rsidRPr="00F11DBF" w:rsidRDefault="00EB7879" w:rsidP="00504CEA">
      <w:pPr>
        <w:tabs>
          <w:tab w:val="left" w:pos="1701"/>
        </w:tabs>
        <w:spacing w:line="23" w:lineRule="atLeast"/>
        <w:ind w:left="1701" w:right="-114" w:hanging="1701"/>
        <w:jc w:val="both"/>
        <w:rPr>
          <w:rFonts w:ascii="Calibri Light" w:hAnsi="Calibri Light" w:cs="Calibri Light"/>
          <w:b/>
          <w:sz w:val="24"/>
          <w:szCs w:val="24"/>
        </w:rPr>
      </w:pPr>
    </w:p>
    <w:p w14:paraId="1FE0F4DD" w14:textId="01AED6A3" w:rsidR="00EB7879" w:rsidRPr="00F11DBF" w:rsidRDefault="00EB7879" w:rsidP="00E8746A">
      <w:pPr>
        <w:pStyle w:val="NormalnyWeb"/>
        <w:numPr>
          <w:ilvl w:val="2"/>
          <w:numId w:val="26"/>
        </w:numPr>
        <w:tabs>
          <w:tab w:val="clear" w:pos="2520"/>
          <w:tab w:val="num" w:pos="426"/>
        </w:tabs>
        <w:spacing w:before="0" w:beforeAutospacing="0" w:after="0" w:afterAutospacing="0" w:line="23" w:lineRule="atLeast"/>
        <w:ind w:left="426" w:right="-114" w:hanging="426"/>
        <w:jc w:val="both"/>
        <w:rPr>
          <w:rFonts w:ascii="Calibri Light" w:hAnsi="Calibri Light" w:cs="Calibri Light"/>
        </w:rPr>
      </w:pPr>
      <w:r w:rsidRPr="00F11DBF">
        <w:rPr>
          <w:rFonts w:ascii="Calibri Light" w:hAnsi="Calibri Light" w:cs="Calibri Light"/>
          <w:color w:val="000000"/>
        </w:rPr>
        <w:t xml:space="preserve">Wykonawca nie podlega wykluczeniu w okolicznościach określonych w art. 108 </w:t>
      </w:r>
      <w:r w:rsidR="00095A47">
        <w:rPr>
          <w:rFonts w:ascii="Calibri Light" w:hAnsi="Calibri Light" w:cs="Calibri Light"/>
          <w:color w:val="000000"/>
        </w:rPr>
        <w:t xml:space="preserve">ust. 1 </w:t>
      </w:r>
      <w:r w:rsidRPr="00F11DBF">
        <w:rPr>
          <w:rFonts w:ascii="Calibri Light" w:hAnsi="Calibri Light" w:cs="Calibri Light"/>
          <w:color w:val="000000"/>
        </w:rPr>
        <w:t xml:space="preserve">pkt 1, 2 i 5 lub art. 109 ust. 1 pkt </w:t>
      </w:r>
      <w:r w:rsidR="00EB6A47" w:rsidRPr="00F11DBF">
        <w:rPr>
          <w:rFonts w:ascii="Calibri Light" w:hAnsi="Calibri Light" w:cs="Calibri Light"/>
          <w:color w:val="000000"/>
        </w:rPr>
        <w:t>2, 3, 4</w:t>
      </w:r>
      <w:r w:rsidRPr="00F11DBF">
        <w:rPr>
          <w:rFonts w:ascii="Calibri Light" w:hAnsi="Calibri Light" w:cs="Calibri Light"/>
          <w:color w:val="000000" w:themeColor="text1"/>
        </w:rPr>
        <w:t>,</w:t>
      </w:r>
      <w:r w:rsidRPr="00F11DBF">
        <w:rPr>
          <w:rFonts w:ascii="Calibri Light" w:hAnsi="Calibri Light" w:cs="Calibri Light"/>
          <w:color w:val="FF0000"/>
        </w:rPr>
        <w:t xml:space="preserve"> </w:t>
      </w:r>
      <w:r w:rsidRPr="00F11DBF">
        <w:rPr>
          <w:rFonts w:ascii="Calibri Light" w:hAnsi="Calibri Light" w:cs="Calibri Light"/>
          <w:color w:val="000000"/>
        </w:rPr>
        <w:t>5, 7, 8 i 10,</w:t>
      </w:r>
      <w:r w:rsidRPr="00F11DBF">
        <w:rPr>
          <w:rFonts w:ascii="Calibri Light" w:hAnsi="Calibri Light" w:cs="Calibri Light"/>
        </w:rPr>
        <w:t xml:space="preserve"> jeżeli udowodni Zamawiającemu</w:t>
      </w:r>
      <w:r w:rsidRPr="00F11DBF">
        <w:rPr>
          <w:rFonts w:ascii="Calibri Light" w:hAnsi="Calibri Light" w:cs="Calibri Light"/>
          <w:color w:val="000000"/>
        </w:rPr>
        <w:t>, że spełnił łącznie następujące przesłanki:</w:t>
      </w:r>
    </w:p>
    <w:p w14:paraId="141E7311" w14:textId="77777777" w:rsidR="00EB7879" w:rsidRPr="00F11DBF" w:rsidRDefault="00EB7879" w:rsidP="00504CEA">
      <w:pPr>
        <w:spacing w:line="23" w:lineRule="atLeast"/>
        <w:ind w:left="851" w:hanging="425"/>
        <w:jc w:val="both"/>
        <w:rPr>
          <w:rFonts w:ascii="Calibri Light" w:hAnsi="Calibri Light" w:cs="Calibri Light"/>
          <w:sz w:val="24"/>
          <w:szCs w:val="24"/>
        </w:rPr>
      </w:pPr>
      <w:r w:rsidRPr="00F11DBF">
        <w:rPr>
          <w:rFonts w:ascii="Calibri Light" w:hAnsi="Calibri Light" w:cs="Calibri Light"/>
          <w:color w:val="000000"/>
          <w:sz w:val="24"/>
          <w:szCs w:val="24"/>
        </w:rPr>
        <w:t>1)</w:t>
      </w:r>
      <w:r w:rsidRPr="00F11DBF">
        <w:rPr>
          <w:rFonts w:ascii="Calibri Light" w:hAnsi="Calibri Light" w:cs="Calibri Light"/>
          <w:color w:val="000000"/>
          <w:sz w:val="24"/>
          <w:szCs w:val="24"/>
        </w:rPr>
        <w:tab/>
        <w:t>naprawił lub zobowiązał się do naprawienia szkody wyrządzonej przestępstwem, wykroczeniem lub swoim nieprawidłowym postępowaniem, w tym poprzez zadośćuczynienie pieniężne;</w:t>
      </w:r>
    </w:p>
    <w:p w14:paraId="6F31102A" w14:textId="77777777" w:rsidR="00EB7879" w:rsidRPr="00F11DBF" w:rsidRDefault="00EB7879" w:rsidP="00504CEA">
      <w:pPr>
        <w:spacing w:line="23" w:lineRule="atLeast"/>
        <w:ind w:left="851" w:hanging="425"/>
        <w:jc w:val="both"/>
        <w:rPr>
          <w:rFonts w:ascii="Calibri Light" w:hAnsi="Calibri Light" w:cs="Calibri Light"/>
          <w:sz w:val="24"/>
          <w:szCs w:val="24"/>
        </w:rPr>
      </w:pPr>
      <w:r w:rsidRPr="00F11DBF">
        <w:rPr>
          <w:rFonts w:ascii="Calibri Light" w:hAnsi="Calibri Light" w:cs="Calibri Light"/>
          <w:color w:val="000000"/>
          <w:sz w:val="24"/>
          <w:szCs w:val="24"/>
        </w:rPr>
        <w:t>2)</w:t>
      </w:r>
      <w:r w:rsidRPr="00F11DBF">
        <w:rPr>
          <w:rFonts w:ascii="Calibri Light" w:hAnsi="Calibri Light" w:cs="Calibri Light"/>
          <w:color w:val="000000"/>
          <w:sz w:val="24"/>
          <w:szCs w:val="24"/>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84615EA" w14:textId="77777777" w:rsidR="00EB7879" w:rsidRPr="00F11DBF" w:rsidRDefault="00EB7879" w:rsidP="00504CEA">
      <w:pPr>
        <w:spacing w:line="23" w:lineRule="atLeast"/>
        <w:ind w:left="851" w:hanging="425"/>
        <w:jc w:val="both"/>
        <w:rPr>
          <w:rFonts w:ascii="Calibri Light" w:hAnsi="Calibri Light" w:cs="Calibri Light"/>
          <w:sz w:val="24"/>
          <w:szCs w:val="24"/>
        </w:rPr>
      </w:pPr>
      <w:r w:rsidRPr="00F11DBF">
        <w:rPr>
          <w:rFonts w:ascii="Calibri Light" w:hAnsi="Calibri Light" w:cs="Calibri Light"/>
          <w:color w:val="000000"/>
          <w:sz w:val="24"/>
          <w:szCs w:val="24"/>
        </w:rPr>
        <w:t>3)</w:t>
      </w:r>
      <w:r w:rsidRPr="00F11DBF">
        <w:rPr>
          <w:rFonts w:ascii="Calibri Light" w:hAnsi="Calibri Light" w:cs="Calibri Light"/>
          <w:color w:val="000000"/>
          <w:sz w:val="24"/>
          <w:szCs w:val="24"/>
        </w:rPr>
        <w:tab/>
        <w:t>podjął konkretne środki techniczne, organizacyjne i kadrowe, odpowiednie dla zapobiegania dalszym przestępstwom, wykroczeniom lub nieprawidłowemu postępowaniu, w szczególności:</w:t>
      </w:r>
    </w:p>
    <w:p w14:paraId="43C3992F" w14:textId="77777777" w:rsidR="00EB7879" w:rsidRPr="00F11DBF" w:rsidRDefault="00EB7879" w:rsidP="00504CEA">
      <w:pPr>
        <w:spacing w:line="23" w:lineRule="atLeast"/>
        <w:ind w:left="1418" w:hanging="425"/>
        <w:jc w:val="both"/>
        <w:rPr>
          <w:rFonts w:ascii="Calibri Light" w:hAnsi="Calibri Light" w:cs="Calibri Light"/>
          <w:sz w:val="24"/>
          <w:szCs w:val="24"/>
        </w:rPr>
      </w:pPr>
      <w:r w:rsidRPr="00F11DBF">
        <w:rPr>
          <w:rFonts w:ascii="Calibri Light" w:hAnsi="Calibri Light" w:cs="Calibri Light"/>
          <w:color w:val="000000"/>
          <w:sz w:val="24"/>
          <w:szCs w:val="24"/>
        </w:rPr>
        <w:t>a)</w:t>
      </w:r>
      <w:r w:rsidRPr="00F11DBF">
        <w:rPr>
          <w:rFonts w:ascii="Calibri Light" w:hAnsi="Calibri Light" w:cs="Calibri Light"/>
          <w:color w:val="000000"/>
          <w:sz w:val="24"/>
          <w:szCs w:val="24"/>
        </w:rPr>
        <w:tab/>
        <w:t>zerwał wszelkie powiązania z osobami lub podmiotami odpowiedzialnymi za nieprawidłowe postępowanie Wykonawcy,</w:t>
      </w:r>
    </w:p>
    <w:p w14:paraId="41D87E7C" w14:textId="77777777" w:rsidR="00EB7879" w:rsidRPr="00F11DBF" w:rsidRDefault="00EB7879" w:rsidP="00504CEA">
      <w:pPr>
        <w:spacing w:line="23" w:lineRule="atLeast"/>
        <w:ind w:left="1418" w:hanging="425"/>
        <w:jc w:val="both"/>
        <w:rPr>
          <w:rFonts w:ascii="Calibri Light" w:hAnsi="Calibri Light" w:cs="Calibri Light"/>
          <w:sz w:val="24"/>
          <w:szCs w:val="24"/>
        </w:rPr>
      </w:pPr>
      <w:r w:rsidRPr="00F11DBF">
        <w:rPr>
          <w:rFonts w:ascii="Calibri Light" w:hAnsi="Calibri Light" w:cs="Calibri Light"/>
          <w:color w:val="000000"/>
          <w:sz w:val="24"/>
          <w:szCs w:val="24"/>
        </w:rPr>
        <w:t>b)</w:t>
      </w:r>
      <w:r w:rsidRPr="00F11DBF">
        <w:rPr>
          <w:rFonts w:ascii="Calibri Light" w:hAnsi="Calibri Light" w:cs="Calibri Light"/>
          <w:color w:val="000000"/>
          <w:sz w:val="24"/>
          <w:szCs w:val="24"/>
        </w:rPr>
        <w:tab/>
        <w:t>zreorganizował personel,</w:t>
      </w:r>
    </w:p>
    <w:p w14:paraId="29792FCB" w14:textId="77777777" w:rsidR="00EB7879" w:rsidRPr="00F11DBF" w:rsidRDefault="00EB7879" w:rsidP="00504CEA">
      <w:pPr>
        <w:spacing w:line="23" w:lineRule="atLeast"/>
        <w:ind w:left="1418" w:hanging="425"/>
        <w:jc w:val="both"/>
        <w:rPr>
          <w:rFonts w:ascii="Calibri Light" w:hAnsi="Calibri Light" w:cs="Calibri Light"/>
          <w:sz w:val="24"/>
          <w:szCs w:val="24"/>
        </w:rPr>
      </w:pPr>
      <w:r w:rsidRPr="00F11DBF">
        <w:rPr>
          <w:rFonts w:ascii="Calibri Light" w:hAnsi="Calibri Light" w:cs="Calibri Light"/>
          <w:color w:val="000000"/>
          <w:sz w:val="24"/>
          <w:szCs w:val="24"/>
        </w:rPr>
        <w:t>c)</w:t>
      </w:r>
      <w:r w:rsidRPr="00F11DBF">
        <w:rPr>
          <w:rFonts w:ascii="Calibri Light" w:hAnsi="Calibri Light" w:cs="Calibri Light"/>
          <w:color w:val="000000"/>
          <w:sz w:val="24"/>
          <w:szCs w:val="24"/>
        </w:rPr>
        <w:tab/>
        <w:t>wdrożył system sprawozdawczości i kontroli,</w:t>
      </w:r>
    </w:p>
    <w:p w14:paraId="292B42EF" w14:textId="77777777" w:rsidR="00EB7879" w:rsidRPr="00F11DBF" w:rsidRDefault="00EB7879" w:rsidP="00504CEA">
      <w:pPr>
        <w:spacing w:line="23" w:lineRule="atLeast"/>
        <w:ind w:left="1418" w:hanging="425"/>
        <w:jc w:val="both"/>
        <w:rPr>
          <w:rFonts w:ascii="Calibri Light" w:hAnsi="Calibri Light" w:cs="Calibri Light"/>
          <w:sz w:val="24"/>
          <w:szCs w:val="24"/>
        </w:rPr>
      </w:pPr>
      <w:r w:rsidRPr="00F11DBF">
        <w:rPr>
          <w:rFonts w:ascii="Calibri Light" w:hAnsi="Calibri Light" w:cs="Calibri Light"/>
          <w:color w:val="000000"/>
          <w:sz w:val="24"/>
          <w:szCs w:val="24"/>
        </w:rPr>
        <w:t>d)</w:t>
      </w:r>
      <w:r w:rsidRPr="00F11DBF">
        <w:rPr>
          <w:rFonts w:ascii="Calibri Light" w:hAnsi="Calibri Light" w:cs="Calibri Light"/>
          <w:color w:val="000000"/>
          <w:sz w:val="24"/>
          <w:szCs w:val="24"/>
        </w:rPr>
        <w:tab/>
        <w:t>utworzył struktury audytu wewnętrznego do monitorowania przestrzegania przepisów, wewnętrznych regulacji lub standardów,</w:t>
      </w:r>
    </w:p>
    <w:p w14:paraId="7BB38989" w14:textId="77777777" w:rsidR="00EB7879" w:rsidRPr="00F11DBF" w:rsidRDefault="00EB7879" w:rsidP="00504CEA">
      <w:pPr>
        <w:spacing w:line="23" w:lineRule="atLeast"/>
        <w:ind w:left="1418" w:hanging="425"/>
        <w:jc w:val="both"/>
        <w:rPr>
          <w:rFonts w:ascii="Calibri Light" w:hAnsi="Calibri Light" w:cs="Calibri Light"/>
          <w:color w:val="000000"/>
          <w:sz w:val="24"/>
          <w:szCs w:val="24"/>
        </w:rPr>
      </w:pPr>
      <w:r w:rsidRPr="00F11DBF">
        <w:rPr>
          <w:rFonts w:ascii="Calibri Light" w:hAnsi="Calibri Light" w:cs="Calibri Light"/>
          <w:color w:val="000000"/>
          <w:sz w:val="24"/>
          <w:szCs w:val="24"/>
        </w:rPr>
        <w:t>e)</w:t>
      </w:r>
      <w:r w:rsidRPr="00F11DBF">
        <w:rPr>
          <w:rFonts w:ascii="Calibri Light" w:hAnsi="Calibri Light" w:cs="Calibri Light"/>
          <w:color w:val="000000"/>
          <w:sz w:val="24"/>
          <w:szCs w:val="24"/>
        </w:rPr>
        <w:tab/>
        <w:t>wprowadził wewnętrzne regulacje dotyczące odpowiedzialności i odszkodowań za nieprzestrzeganie przepisów, wewnętrznych regulacji lub standardów.</w:t>
      </w:r>
    </w:p>
    <w:p w14:paraId="53B69BEE" w14:textId="4B59FCA3" w:rsidR="00EB7879" w:rsidRPr="00F11DBF" w:rsidRDefault="00EB7879" w:rsidP="00E8746A">
      <w:pPr>
        <w:pStyle w:val="Akapitzlist"/>
        <w:numPr>
          <w:ilvl w:val="2"/>
          <w:numId w:val="26"/>
        </w:numPr>
        <w:tabs>
          <w:tab w:val="clear" w:pos="2520"/>
          <w:tab w:val="num" w:pos="426"/>
        </w:tabs>
        <w:spacing w:before="120" w:line="23" w:lineRule="atLeast"/>
        <w:ind w:left="425" w:hanging="425"/>
        <w:jc w:val="both"/>
        <w:rPr>
          <w:rFonts w:ascii="Calibri Light" w:hAnsi="Calibri Light" w:cs="Calibri Light"/>
          <w:sz w:val="24"/>
          <w:szCs w:val="24"/>
        </w:rPr>
      </w:pPr>
      <w:r w:rsidRPr="00F11DBF">
        <w:rPr>
          <w:rFonts w:ascii="Calibri Light" w:hAnsi="Calibri Light" w:cs="Calibri Light"/>
          <w:color w:val="000000"/>
          <w:sz w:val="24"/>
          <w:szCs w:val="24"/>
        </w:rPr>
        <w:t>Zamawiający oceni, czy podjęte przez Wykonawcę czynności, o których mowa w ust. 1 niniejszego rozdziału SWZ, są wystarczające do wykazania jego rzetelności, uwzględniając wagę i szczególne okoliczności czynu Wykonawcy. Jeżeli podjęte przez Wykonawcę czynności, o których mowa w ust. 1 niniejszego rozdziału SWZ, nie są wystarczające do wykazania jego rzetelności, Zamawiający wyklucz</w:t>
      </w:r>
      <w:r w:rsidR="00BE50E8" w:rsidRPr="00F11DBF">
        <w:rPr>
          <w:rFonts w:ascii="Calibri Light" w:hAnsi="Calibri Light" w:cs="Calibri Light"/>
          <w:color w:val="000000"/>
          <w:sz w:val="24"/>
          <w:szCs w:val="24"/>
        </w:rPr>
        <w:t>a</w:t>
      </w:r>
      <w:r w:rsidRPr="00F11DBF">
        <w:rPr>
          <w:rFonts w:ascii="Calibri Light" w:hAnsi="Calibri Light" w:cs="Calibri Light"/>
          <w:color w:val="000000"/>
          <w:sz w:val="24"/>
          <w:szCs w:val="24"/>
        </w:rPr>
        <w:t xml:space="preserve"> Wykonawcę.</w:t>
      </w:r>
    </w:p>
    <w:p w14:paraId="46A091D1" w14:textId="77777777" w:rsidR="006D2D4A" w:rsidRPr="00F11DBF" w:rsidRDefault="006D2D4A" w:rsidP="00504CEA">
      <w:pPr>
        <w:pStyle w:val="Nagwek2"/>
        <w:spacing w:line="23" w:lineRule="atLeast"/>
        <w:ind w:firstLine="0"/>
        <w:rPr>
          <w:rFonts w:ascii="Calibri Light" w:hAnsi="Calibri Light" w:cs="Calibri Light"/>
          <w:sz w:val="24"/>
          <w:szCs w:val="24"/>
        </w:rPr>
      </w:pPr>
    </w:p>
    <w:p w14:paraId="600D97E9" w14:textId="24C57830"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XXII</w:t>
      </w:r>
    </w:p>
    <w:p w14:paraId="2F2284EF" w14:textId="6EE977D6" w:rsidR="00EB7879" w:rsidRPr="00F11DBF" w:rsidRDefault="00EB7879" w:rsidP="0028439B">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WYMAGANIA DOTYCZĄCE WADIUM</w:t>
      </w:r>
    </w:p>
    <w:p w14:paraId="64109C78" w14:textId="062E9A96" w:rsidR="002907DC" w:rsidRPr="00824BA3" w:rsidRDefault="002907DC" w:rsidP="00824BA3">
      <w:pPr>
        <w:pStyle w:val="Akapitzlist"/>
        <w:spacing w:before="120" w:line="23" w:lineRule="atLeast"/>
        <w:ind w:left="142"/>
        <w:jc w:val="both"/>
        <w:rPr>
          <w:rFonts w:ascii="Calibri Light" w:hAnsi="Calibri Light" w:cs="Calibri Light"/>
          <w:color w:val="000000"/>
          <w:sz w:val="24"/>
          <w:szCs w:val="24"/>
        </w:rPr>
      </w:pPr>
      <w:r w:rsidRPr="00F11DBF">
        <w:rPr>
          <w:rFonts w:ascii="Calibri Light" w:hAnsi="Calibri Light" w:cs="Calibri Light"/>
          <w:color w:val="000000"/>
          <w:sz w:val="24"/>
          <w:szCs w:val="24"/>
        </w:rPr>
        <w:t>Zamawiający nie wymaga wniesienia wadium w niniejszym postepowaniu o udzielenie zamówienia.</w:t>
      </w:r>
    </w:p>
    <w:p w14:paraId="2EB1D087" w14:textId="7B61DFC3"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XXIII</w:t>
      </w:r>
    </w:p>
    <w:p w14:paraId="76998795"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SPOSÓB ORAZ TERMIN SKŁADANIA OFERT</w:t>
      </w:r>
    </w:p>
    <w:p w14:paraId="7AF35656" w14:textId="77777777" w:rsidR="00EB7879" w:rsidRPr="00F11DBF" w:rsidRDefault="00EB7879" w:rsidP="00504CEA">
      <w:pPr>
        <w:spacing w:line="23" w:lineRule="atLeast"/>
        <w:rPr>
          <w:rFonts w:ascii="Calibri Light" w:hAnsi="Calibri Light" w:cs="Calibri Light"/>
          <w:b/>
          <w:sz w:val="24"/>
          <w:szCs w:val="24"/>
        </w:rPr>
      </w:pPr>
    </w:p>
    <w:p w14:paraId="64442125" w14:textId="77777777" w:rsidR="00EB7879" w:rsidRPr="00F11DBF" w:rsidRDefault="00EB7879" w:rsidP="00E8746A">
      <w:pPr>
        <w:pStyle w:val="Tekstpodstawowy"/>
        <w:numPr>
          <w:ilvl w:val="0"/>
          <w:numId w:val="5"/>
        </w:numPr>
        <w:tabs>
          <w:tab w:val="clear" w:pos="567"/>
          <w:tab w:val="left" w:pos="426"/>
        </w:tabs>
        <w:spacing w:line="23" w:lineRule="atLeast"/>
        <w:ind w:left="426" w:right="28" w:hanging="426"/>
        <w:rPr>
          <w:rFonts w:ascii="Calibri Light" w:hAnsi="Calibri Light" w:cs="Calibri Light"/>
          <w:szCs w:val="24"/>
        </w:rPr>
      </w:pPr>
      <w:r w:rsidRPr="00F11DBF">
        <w:rPr>
          <w:rFonts w:ascii="Calibri Light" w:hAnsi="Calibri Light" w:cs="Calibri Light"/>
          <w:szCs w:val="24"/>
        </w:rPr>
        <w:t xml:space="preserve">Ofertę należy złożyć za pośrednictwem Platformy zakupowej dostępnej pod adresem: </w:t>
      </w:r>
      <w:hyperlink r:id="rId19" w:history="1">
        <w:r w:rsidRPr="00F11DBF">
          <w:rPr>
            <w:rStyle w:val="Hipercze"/>
            <w:rFonts w:ascii="Calibri Light" w:hAnsi="Calibri Light" w:cs="Calibri Light"/>
            <w:szCs w:val="24"/>
          </w:rPr>
          <w:t>https://platformazakupowa.pl/pn/skoczow/proceedings</w:t>
        </w:r>
      </w:hyperlink>
      <w:r w:rsidRPr="00F11DBF">
        <w:rPr>
          <w:rFonts w:ascii="Calibri Light" w:hAnsi="Calibri Light" w:cs="Calibri Light"/>
          <w:szCs w:val="24"/>
        </w:rPr>
        <w:t xml:space="preserve"> , </w:t>
      </w:r>
    </w:p>
    <w:p w14:paraId="24B864AE" w14:textId="0087D79C" w:rsidR="00EB7879" w:rsidRPr="00F11DBF" w:rsidRDefault="00EB7879" w:rsidP="00504CEA">
      <w:pPr>
        <w:pStyle w:val="Tekstpodstawowy"/>
        <w:tabs>
          <w:tab w:val="left" w:pos="426"/>
        </w:tabs>
        <w:spacing w:line="23" w:lineRule="atLeast"/>
        <w:ind w:left="426" w:right="28"/>
        <w:rPr>
          <w:rFonts w:ascii="Calibri Light" w:hAnsi="Calibri Light" w:cs="Calibri Light"/>
          <w:szCs w:val="24"/>
        </w:rPr>
      </w:pPr>
      <w:r w:rsidRPr="00F11DBF">
        <w:rPr>
          <w:rFonts w:ascii="Calibri Light" w:hAnsi="Calibri Light" w:cs="Calibri Light"/>
          <w:szCs w:val="24"/>
        </w:rPr>
        <w:t xml:space="preserve">nie później niż </w:t>
      </w:r>
      <w:r w:rsidRPr="002E26A7">
        <w:rPr>
          <w:rFonts w:ascii="Calibri Light" w:hAnsi="Calibri Light" w:cs="Calibri Light"/>
          <w:szCs w:val="24"/>
        </w:rPr>
        <w:t>do dnia</w:t>
      </w:r>
      <w:r w:rsidRPr="002E26A7">
        <w:rPr>
          <w:rFonts w:ascii="Calibri Light" w:hAnsi="Calibri Light" w:cs="Calibri Light"/>
          <w:b/>
          <w:szCs w:val="24"/>
        </w:rPr>
        <w:t xml:space="preserve"> </w:t>
      </w:r>
      <w:r w:rsidR="002907DC" w:rsidRPr="002E26A7">
        <w:rPr>
          <w:rFonts w:ascii="Calibri Light" w:hAnsi="Calibri Light" w:cs="Calibri Light"/>
          <w:b/>
          <w:szCs w:val="24"/>
        </w:rPr>
        <w:t xml:space="preserve"> </w:t>
      </w:r>
      <w:r w:rsidR="009D50E6" w:rsidRPr="002E26A7">
        <w:rPr>
          <w:rFonts w:ascii="Calibri Light" w:hAnsi="Calibri Light" w:cs="Calibri Light"/>
          <w:b/>
          <w:szCs w:val="24"/>
        </w:rPr>
        <w:t>06</w:t>
      </w:r>
      <w:r w:rsidR="00D72AC3" w:rsidRPr="002E26A7">
        <w:rPr>
          <w:rFonts w:ascii="Calibri Light" w:hAnsi="Calibri Light" w:cs="Calibri Light"/>
          <w:b/>
          <w:szCs w:val="24"/>
        </w:rPr>
        <w:t>.</w:t>
      </w:r>
      <w:r w:rsidR="006F2241" w:rsidRPr="002E26A7">
        <w:rPr>
          <w:rFonts w:ascii="Calibri Light" w:hAnsi="Calibri Light" w:cs="Calibri Light"/>
          <w:b/>
          <w:szCs w:val="24"/>
        </w:rPr>
        <w:t>10</w:t>
      </w:r>
      <w:r w:rsidR="00821DA1" w:rsidRPr="002E26A7">
        <w:rPr>
          <w:rFonts w:ascii="Calibri Light" w:hAnsi="Calibri Light" w:cs="Calibri Light"/>
          <w:b/>
          <w:szCs w:val="24"/>
        </w:rPr>
        <w:t>.</w:t>
      </w:r>
      <w:r w:rsidR="001F1DC2" w:rsidRPr="002E26A7">
        <w:rPr>
          <w:rFonts w:ascii="Calibri Light" w:hAnsi="Calibri Light" w:cs="Calibri Light"/>
          <w:b/>
          <w:szCs w:val="24"/>
        </w:rPr>
        <w:t>202</w:t>
      </w:r>
      <w:r w:rsidR="0028439B" w:rsidRPr="002E26A7">
        <w:rPr>
          <w:rFonts w:ascii="Calibri Light" w:hAnsi="Calibri Light" w:cs="Calibri Light"/>
          <w:b/>
          <w:szCs w:val="24"/>
        </w:rPr>
        <w:t>3</w:t>
      </w:r>
      <w:r w:rsidRPr="002E26A7">
        <w:rPr>
          <w:rFonts w:ascii="Calibri Light" w:hAnsi="Calibri Light" w:cs="Calibri Light"/>
          <w:b/>
          <w:szCs w:val="24"/>
        </w:rPr>
        <w:t xml:space="preserve"> do godziny </w:t>
      </w:r>
      <w:r w:rsidR="008527C8" w:rsidRPr="002E26A7">
        <w:rPr>
          <w:rFonts w:ascii="Calibri Light" w:hAnsi="Calibri Light" w:cs="Calibri Light"/>
          <w:b/>
          <w:szCs w:val="24"/>
        </w:rPr>
        <w:t>8</w:t>
      </w:r>
      <w:r w:rsidR="00D91A72" w:rsidRPr="002E26A7">
        <w:rPr>
          <w:rFonts w:ascii="Calibri Light" w:hAnsi="Calibri Light" w:cs="Calibri Light"/>
          <w:b/>
          <w:szCs w:val="24"/>
        </w:rPr>
        <w:t>:00</w:t>
      </w:r>
      <w:r w:rsidR="001F1DC2" w:rsidRPr="002E26A7">
        <w:rPr>
          <w:rFonts w:ascii="Calibri Light" w:hAnsi="Calibri Light" w:cs="Calibri Light"/>
          <w:b/>
          <w:szCs w:val="24"/>
        </w:rPr>
        <w:t>.</w:t>
      </w:r>
    </w:p>
    <w:p w14:paraId="65716D7E" w14:textId="77777777" w:rsidR="00EB7879" w:rsidRPr="00F11DBF" w:rsidRDefault="00EB7879" w:rsidP="00BE1B14">
      <w:pPr>
        <w:pStyle w:val="Tekstpodstawowy"/>
        <w:tabs>
          <w:tab w:val="left" w:pos="284"/>
        </w:tabs>
        <w:spacing w:before="120" w:line="23" w:lineRule="atLeast"/>
        <w:ind w:left="425" w:right="28"/>
        <w:rPr>
          <w:rFonts w:ascii="Calibri Light" w:hAnsi="Calibri Light" w:cs="Calibri Light"/>
          <w:szCs w:val="24"/>
        </w:rPr>
      </w:pPr>
      <w:r w:rsidRPr="00F11DBF">
        <w:rPr>
          <w:rFonts w:ascii="Calibri Light" w:hAnsi="Calibri Light" w:cs="Calibri Light"/>
          <w:szCs w:val="24"/>
        </w:rPr>
        <w:t>Za datę i godzinę złożenia oferty rozumie się datę i godzinę jej wpływu na Platformę zakupową, tj. datę i godzinę złożenia oferty wyświetloną na koncie Zamawiającego.</w:t>
      </w:r>
    </w:p>
    <w:p w14:paraId="65F42EAA" w14:textId="77777777" w:rsidR="00EB7879" w:rsidRPr="00F11DBF" w:rsidRDefault="00EB7879" w:rsidP="00E8746A">
      <w:pPr>
        <w:pStyle w:val="Tekstpodstawowy"/>
        <w:numPr>
          <w:ilvl w:val="0"/>
          <w:numId w:val="5"/>
        </w:numPr>
        <w:tabs>
          <w:tab w:val="clear" w:pos="567"/>
          <w:tab w:val="left" w:pos="426"/>
        </w:tabs>
        <w:spacing w:before="120" w:line="23" w:lineRule="atLeast"/>
        <w:ind w:left="425" w:right="28" w:hanging="425"/>
        <w:rPr>
          <w:rFonts w:ascii="Calibri Light" w:hAnsi="Calibri Light" w:cs="Calibri Light"/>
          <w:szCs w:val="24"/>
        </w:rPr>
      </w:pPr>
      <w:r w:rsidRPr="00F11DBF">
        <w:rPr>
          <w:rFonts w:ascii="Calibri Light" w:hAnsi="Calibri Light" w:cs="Calibri Light"/>
          <w:szCs w:val="24"/>
        </w:rPr>
        <w:t>W przypadku otrzymania przez Zamawiającego oferty po terminie podanym w ust. 1 niniejszego rozdziału SWZ, oferta zostanie odrzucona.</w:t>
      </w:r>
    </w:p>
    <w:p w14:paraId="63AF2638" w14:textId="77777777" w:rsidR="00EB7879" w:rsidRPr="00F11DBF" w:rsidRDefault="00EB7879" w:rsidP="00504CEA">
      <w:pPr>
        <w:spacing w:line="23" w:lineRule="atLeast"/>
        <w:rPr>
          <w:rFonts w:ascii="Calibri Light" w:hAnsi="Calibri Light" w:cs="Calibri Light"/>
          <w:b/>
          <w:sz w:val="24"/>
          <w:szCs w:val="24"/>
        </w:rPr>
      </w:pPr>
    </w:p>
    <w:p w14:paraId="515A12DA"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lastRenderedPageBreak/>
        <w:t>ROZDZIAŁ XXIV</w:t>
      </w:r>
    </w:p>
    <w:p w14:paraId="07920D3D" w14:textId="77777777" w:rsidR="00EB7879" w:rsidRPr="002E26A7" w:rsidRDefault="00EB7879" w:rsidP="00504CEA">
      <w:pPr>
        <w:pStyle w:val="Nagwek2"/>
        <w:spacing w:line="23" w:lineRule="atLeast"/>
        <w:ind w:firstLine="0"/>
        <w:rPr>
          <w:rFonts w:ascii="Calibri Light" w:hAnsi="Calibri Light" w:cs="Calibri Light"/>
          <w:sz w:val="24"/>
          <w:szCs w:val="24"/>
        </w:rPr>
      </w:pPr>
      <w:r w:rsidRPr="002E26A7">
        <w:rPr>
          <w:rFonts w:ascii="Calibri Light" w:hAnsi="Calibri Light" w:cs="Calibri Light"/>
          <w:sz w:val="24"/>
          <w:szCs w:val="24"/>
        </w:rPr>
        <w:t>TERMIN ZWIĄZANIA OFERTĄ</w:t>
      </w:r>
    </w:p>
    <w:p w14:paraId="2AB91291" w14:textId="4B9721CE" w:rsidR="00EB7879" w:rsidRPr="002E26A7" w:rsidRDefault="00EB7879" w:rsidP="0028439B">
      <w:pPr>
        <w:pStyle w:val="Tekstpodstawowy"/>
        <w:spacing w:before="240" w:line="23" w:lineRule="atLeast"/>
        <w:rPr>
          <w:rFonts w:ascii="Calibri Light" w:hAnsi="Calibri Light" w:cs="Calibri Light"/>
          <w:b/>
          <w:szCs w:val="24"/>
        </w:rPr>
      </w:pPr>
      <w:r w:rsidRPr="002E26A7">
        <w:rPr>
          <w:rFonts w:ascii="Calibri Light" w:hAnsi="Calibri Light" w:cs="Calibri Light"/>
          <w:szCs w:val="24"/>
        </w:rPr>
        <w:t xml:space="preserve">Termin związania ofertą </w:t>
      </w:r>
      <w:r w:rsidR="0028439B" w:rsidRPr="002E26A7">
        <w:rPr>
          <w:rFonts w:ascii="Calibri Light" w:hAnsi="Calibri Light" w:cs="Calibri Light"/>
          <w:szCs w:val="24"/>
        </w:rPr>
        <w:t xml:space="preserve">upływa w dniu </w:t>
      </w:r>
      <w:r w:rsidR="00612F12" w:rsidRPr="002E26A7">
        <w:rPr>
          <w:rFonts w:ascii="Calibri Light" w:hAnsi="Calibri Light" w:cs="Calibri Light"/>
          <w:szCs w:val="24"/>
        </w:rPr>
        <w:t>03</w:t>
      </w:r>
      <w:r w:rsidR="00D91A72" w:rsidRPr="002E26A7">
        <w:rPr>
          <w:rFonts w:ascii="Calibri Light" w:hAnsi="Calibri Light" w:cs="Calibri Light"/>
          <w:szCs w:val="24"/>
        </w:rPr>
        <w:t>.</w:t>
      </w:r>
      <w:r w:rsidR="00824BA3" w:rsidRPr="002E26A7">
        <w:rPr>
          <w:rFonts w:ascii="Calibri Light" w:hAnsi="Calibri Light" w:cs="Calibri Light"/>
          <w:szCs w:val="24"/>
        </w:rPr>
        <w:t>1</w:t>
      </w:r>
      <w:r w:rsidR="006F2241" w:rsidRPr="002E26A7">
        <w:rPr>
          <w:rFonts w:ascii="Calibri Light" w:hAnsi="Calibri Light" w:cs="Calibri Light"/>
          <w:szCs w:val="24"/>
        </w:rPr>
        <w:t>1</w:t>
      </w:r>
      <w:r w:rsidR="00D91A72" w:rsidRPr="002E26A7">
        <w:rPr>
          <w:rFonts w:ascii="Calibri Light" w:hAnsi="Calibri Light" w:cs="Calibri Light"/>
          <w:szCs w:val="24"/>
        </w:rPr>
        <w:t>.</w:t>
      </w:r>
      <w:r w:rsidR="0028439B" w:rsidRPr="002E26A7">
        <w:rPr>
          <w:rFonts w:ascii="Calibri Light" w:hAnsi="Calibri Light" w:cs="Calibri Light"/>
          <w:szCs w:val="24"/>
        </w:rPr>
        <w:t>2023 r.</w:t>
      </w:r>
    </w:p>
    <w:p w14:paraId="190A09EA" w14:textId="77777777" w:rsidR="00EB7879" w:rsidRPr="002E26A7" w:rsidRDefault="00EB7879" w:rsidP="00504CEA">
      <w:pPr>
        <w:spacing w:line="23" w:lineRule="atLeast"/>
        <w:rPr>
          <w:rFonts w:ascii="Calibri Light" w:hAnsi="Calibri Light" w:cs="Calibri Light"/>
          <w:b/>
          <w:sz w:val="24"/>
          <w:szCs w:val="24"/>
        </w:rPr>
      </w:pPr>
    </w:p>
    <w:p w14:paraId="312B0331" w14:textId="77777777" w:rsidR="00EB7879" w:rsidRPr="002E26A7" w:rsidRDefault="00EB7879" w:rsidP="00504CEA">
      <w:pPr>
        <w:pStyle w:val="Nagwek2"/>
        <w:spacing w:line="23" w:lineRule="atLeast"/>
        <w:ind w:firstLine="0"/>
        <w:rPr>
          <w:rFonts w:ascii="Calibri Light" w:hAnsi="Calibri Light" w:cs="Calibri Light"/>
          <w:sz w:val="24"/>
          <w:szCs w:val="24"/>
        </w:rPr>
      </w:pPr>
      <w:r w:rsidRPr="002E26A7">
        <w:rPr>
          <w:rFonts w:ascii="Calibri Light" w:hAnsi="Calibri Light" w:cs="Calibri Light"/>
          <w:sz w:val="24"/>
          <w:szCs w:val="24"/>
        </w:rPr>
        <w:t>ROZDZIAŁ XXV</w:t>
      </w:r>
    </w:p>
    <w:p w14:paraId="5A263695" w14:textId="77777777" w:rsidR="00EB7879" w:rsidRPr="002E26A7" w:rsidRDefault="00EB7879" w:rsidP="00504CEA">
      <w:pPr>
        <w:pStyle w:val="Nagwek2"/>
        <w:spacing w:line="23" w:lineRule="atLeast"/>
        <w:ind w:firstLine="0"/>
        <w:rPr>
          <w:rFonts w:ascii="Calibri Light" w:hAnsi="Calibri Light" w:cs="Calibri Light"/>
          <w:sz w:val="24"/>
          <w:szCs w:val="24"/>
        </w:rPr>
      </w:pPr>
      <w:r w:rsidRPr="002E26A7">
        <w:rPr>
          <w:rFonts w:ascii="Calibri Light" w:hAnsi="Calibri Light" w:cs="Calibri Light"/>
          <w:sz w:val="24"/>
          <w:szCs w:val="24"/>
        </w:rPr>
        <w:t>TERMIN OTWARCIA OFERT</w:t>
      </w:r>
    </w:p>
    <w:p w14:paraId="0708CC6C" w14:textId="77777777" w:rsidR="00EB7879" w:rsidRPr="002E26A7" w:rsidRDefault="00EB7879" w:rsidP="00BE1B14">
      <w:pPr>
        <w:pStyle w:val="Nagwek2"/>
        <w:spacing w:before="120" w:line="23" w:lineRule="atLeast"/>
        <w:ind w:firstLine="0"/>
        <w:rPr>
          <w:rFonts w:ascii="Calibri Light" w:hAnsi="Calibri Light" w:cs="Calibri Light"/>
          <w:sz w:val="24"/>
          <w:szCs w:val="24"/>
        </w:rPr>
      </w:pPr>
      <w:r w:rsidRPr="002E26A7">
        <w:rPr>
          <w:rFonts w:ascii="Calibri Light" w:hAnsi="Calibri Light" w:cs="Calibri Light"/>
          <w:sz w:val="24"/>
          <w:szCs w:val="24"/>
        </w:rPr>
        <w:t>CZYNNOŚCI ZWIĄZANE Z OTWARCIEM OFERT</w:t>
      </w:r>
      <w:bookmarkStart w:id="7" w:name="_GoBack"/>
      <w:bookmarkEnd w:id="7"/>
    </w:p>
    <w:p w14:paraId="760145EF" w14:textId="6C377AE9" w:rsidR="00EB7879" w:rsidRPr="00F11DBF" w:rsidRDefault="00EB7879" w:rsidP="00E8746A">
      <w:pPr>
        <w:pStyle w:val="Tekstpodstawowy"/>
        <w:numPr>
          <w:ilvl w:val="0"/>
          <w:numId w:val="2"/>
        </w:numPr>
        <w:spacing w:before="240" w:line="23" w:lineRule="atLeast"/>
        <w:ind w:left="425" w:right="28" w:hanging="425"/>
        <w:rPr>
          <w:rFonts w:ascii="Calibri Light" w:hAnsi="Calibri Light" w:cs="Calibri Light"/>
          <w:szCs w:val="24"/>
        </w:rPr>
      </w:pPr>
      <w:r w:rsidRPr="002E26A7">
        <w:rPr>
          <w:rFonts w:ascii="Calibri Light" w:hAnsi="Calibri Light" w:cs="Calibri Light"/>
          <w:szCs w:val="24"/>
        </w:rPr>
        <w:t xml:space="preserve">Otwarcie ofert nastąpi w dniu </w:t>
      </w:r>
      <w:r w:rsidR="009D50E6" w:rsidRPr="002E26A7">
        <w:rPr>
          <w:rFonts w:ascii="Calibri Light" w:hAnsi="Calibri Light" w:cs="Calibri Light"/>
          <w:b/>
          <w:szCs w:val="24"/>
        </w:rPr>
        <w:t>06</w:t>
      </w:r>
      <w:r w:rsidR="00D72AC3" w:rsidRPr="002E26A7">
        <w:rPr>
          <w:rFonts w:ascii="Calibri Light" w:hAnsi="Calibri Light" w:cs="Calibri Light"/>
          <w:b/>
          <w:szCs w:val="24"/>
        </w:rPr>
        <w:t>.</w:t>
      </w:r>
      <w:r w:rsidR="006F2241" w:rsidRPr="002E26A7">
        <w:rPr>
          <w:rFonts w:ascii="Calibri Light" w:hAnsi="Calibri Light" w:cs="Calibri Light"/>
          <w:b/>
          <w:szCs w:val="24"/>
        </w:rPr>
        <w:t>10</w:t>
      </w:r>
      <w:r w:rsidR="002A1CD5" w:rsidRPr="002E26A7">
        <w:rPr>
          <w:rFonts w:ascii="Calibri Light" w:hAnsi="Calibri Light" w:cs="Calibri Light"/>
          <w:b/>
          <w:szCs w:val="24"/>
        </w:rPr>
        <w:t>.</w:t>
      </w:r>
      <w:r w:rsidRPr="002E26A7">
        <w:rPr>
          <w:rFonts w:ascii="Calibri Light" w:hAnsi="Calibri Light" w:cs="Calibri Light"/>
          <w:b/>
          <w:szCs w:val="24"/>
        </w:rPr>
        <w:t>202</w:t>
      </w:r>
      <w:r w:rsidR="0028439B" w:rsidRPr="002E26A7">
        <w:rPr>
          <w:rFonts w:ascii="Calibri Light" w:hAnsi="Calibri Light" w:cs="Calibri Light"/>
          <w:b/>
          <w:szCs w:val="24"/>
        </w:rPr>
        <w:t>3</w:t>
      </w:r>
      <w:r w:rsidRPr="002E26A7">
        <w:rPr>
          <w:rFonts w:ascii="Calibri Light" w:hAnsi="Calibri Light" w:cs="Calibri Light"/>
          <w:b/>
          <w:szCs w:val="24"/>
        </w:rPr>
        <w:t xml:space="preserve">r. </w:t>
      </w:r>
      <w:r w:rsidRPr="002E26A7">
        <w:rPr>
          <w:rFonts w:ascii="Calibri Light" w:hAnsi="Calibri Light" w:cs="Calibri Light"/>
          <w:szCs w:val="24"/>
        </w:rPr>
        <w:t>o godzinie</w:t>
      </w:r>
      <w:r w:rsidRPr="002E26A7">
        <w:rPr>
          <w:rFonts w:ascii="Calibri Light" w:hAnsi="Calibri Light" w:cs="Calibri Light"/>
          <w:b/>
          <w:szCs w:val="24"/>
        </w:rPr>
        <w:t xml:space="preserve"> </w:t>
      </w:r>
      <w:r w:rsidR="008527C8" w:rsidRPr="002E26A7">
        <w:rPr>
          <w:rFonts w:ascii="Calibri Light" w:hAnsi="Calibri Light" w:cs="Calibri Light"/>
          <w:b/>
          <w:szCs w:val="24"/>
        </w:rPr>
        <w:t>8</w:t>
      </w:r>
      <w:r w:rsidR="00D91A72" w:rsidRPr="002E26A7">
        <w:rPr>
          <w:rFonts w:ascii="Calibri Light" w:hAnsi="Calibri Light" w:cs="Calibri Light"/>
          <w:b/>
          <w:szCs w:val="24"/>
        </w:rPr>
        <w:t>:05</w:t>
      </w:r>
      <w:r w:rsidRPr="002E26A7">
        <w:rPr>
          <w:rFonts w:ascii="Calibri Light" w:hAnsi="Calibri Light" w:cs="Calibri Light"/>
          <w:szCs w:val="24"/>
        </w:rPr>
        <w:t>,</w:t>
      </w:r>
      <w:r w:rsidRPr="00F11DBF">
        <w:rPr>
          <w:rFonts w:ascii="Calibri Light" w:hAnsi="Calibri Light" w:cs="Calibri Light"/>
          <w:szCs w:val="24"/>
        </w:rPr>
        <w:t xml:space="preserve"> na komputerze Zamawiającego, po odszyfrowaniu i pobraniu z Platformy zakupowej złożonych ofert.</w:t>
      </w:r>
    </w:p>
    <w:p w14:paraId="3A46B05E" w14:textId="77777777" w:rsidR="00C30BE4" w:rsidRPr="006410B2" w:rsidRDefault="00C30BE4" w:rsidP="00E8746A">
      <w:pPr>
        <w:numPr>
          <w:ilvl w:val="0"/>
          <w:numId w:val="2"/>
        </w:numPr>
        <w:spacing w:line="23" w:lineRule="atLeast"/>
        <w:ind w:left="425" w:right="28" w:hanging="425"/>
        <w:jc w:val="both"/>
        <w:rPr>
          <w:rFonts w:ascii="Calibri Light" w:hAnsi="Calibri Light" w:cs="Calibri Light"/>
          <w:sz w:val="24"/>
          <w:szCs w:val="24"/>
          <w:u w:val="single"/>
        </w:rPr>
      </w:pPr>
      <w:r w:rsidRPr="006410B2">
        <w:rPr>
          <w:rFonts w:ascii="Calibri Light" w:hAnsi="Calibri Light" w:cs="Calibri Light"/>
          <w:sz w:val="24"/>
          <w:szCs w:val="24"/>
          <w:u w:val="single"/>
        </w:rPr>
        <w:t>Zamawiający nie przewiduje publicznej sesji otwarcia ofert.</w:t>
      </w:r>
    </w:p>
    <w:p w14:paraId="4B5B8853" w14:textId="77777777" w:rsidR="00EB7879" w:rsidRPr="00F11DBF" w:rsidRDefault="00EB7879" w:rsidP="00E8746A">
      <w:pPr>
        <w:numPr>
          <w:ilvl w:val="0"/>
          <w:numId w:val="2"/>
        </w:numPr>
        <w:spacing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Najpóźniej przed otwarciem ofert, Zamawiający udostępni na Platformie zakupowej informację o kwocie, jaką zamierza przeznaczyć na sfinansowanie niniejszego zamówienia (kwota brutto, wraz z podatkiem VAT).</w:t>
      </w:r>
    </w:p>
    <w:p w14:paraId="6D4FAE7B" w14:textId="77777777" w:rsidR="00EB7879" w:rsidRPr="00F11DBF" w:rsidRDefault="00EB7879" w:rsidP="00E8746A">
      <w:pPr>
        <w:numPr>
          <w:ilvl w:val="0"/>
          <w:numId w:val="2"/>
        </w:numPr>
        <w:spacing w:line="23" w:lineRule="atLeast"/>
        <w:ind w:left="425" w:right="28" w:hanging="425"/>
        <w:jc w:val="both"/>
        <w:rPr>
          <w:rFonts w:ascii="Calibri Light" w:hAnsi="Calibri Light" w:cs="Calibri Light"/>
          <w:bCs/>
          <w:sz w:val="24"/>
          <w:szCs w:val="24"/>
        </w:rPr>
      </w:pPr>
      <w:r w:rsidRPr="00F11DBF">
        <w:rPr>
          <w:rFonts w:ascii="Calibri Light" w:hAnsi="Calibri Light" w:cs="Calibri Light"/>
          <w:bCs/>
          <w:sz w:val="24"/>
          <w:szCs w:val="24"/>
        </w:rPr>
        <w:t>Niezwłocznie po otwarciu ofert Zamawiający udostępni na Platformie zakupowej</w:t>
      </w:r>
      <w:r w:rsidRPr="00F11DBF">
        <w:rPr>
          <w:rFonts w:ascii="Calibri Light" w:hAnsi="Calibri Light" w:cs="Calibri Light"/>
          <w:bCs/>
          <w:sz w:val="24"/>
          <w:szCs w:val="24"/>
        </w:rPr>
        <w:br/>
        <w:t>informacje o:</w:t>
      </w:r>
    </w:p>
    <w:p w14:paraId="24E5A5DD" w14:textId="77777777" w:rsidR="00EB7879" w:rsidRPr="00F11DBF" w:rsidRDefault="00EB7879" w:rsidP="00E8746A">
      <w:pPr>
        <w:pStyle w:val="Akapitzlist"/>
        <w:numPr>
          <w:ilvl w:val="1"/>
          <w:numId w:val="56"/>
        </w:numPr>
        <w:spacing w:line="23" w:lineRule="atLeast"/>
        <w:ind w:left="709" w:right="28" w:hanging="283"/>
        <w:jc w:val="both"/>
        <w:rPr>
          <w:rFonts w:ascii="Calibri Light" w:hAnsi="Calibri Light" w:cs="Calibri Light"/>
          <w:sz w:val="24"/>
          <w:szCs w:val="24"/>
        </w:rPr>
      </w:pPr>
      <w:r w:rsidRPr="00F11DBF">
        <w:rPr>
          <w:rFonts w:ascii="Calibri Light" w:hAnsi="Calibri Light" w:cs="Calibri Light"/>
          <w:bCs/>
          <w:sz w:val="24"/>
          <w:szCs w:val="24"/>
        </w:rPr>
        <w:t>nazwach albo imionach i nazwiskach oraz siedzibach lub miejscach prowadzonej działalności gospodarczej albo miejscach zamieszkania wykonawców, których oferty zostały otwarte;</w:t>
      </w:r>
    </w:p>
    <w:p w14:paraId="1918C875" w14:textId="77777777" w:rsidR="00EB7879" w:rsidRPr="00F11DBF" w:rsidRDefault="00EB7879" w:rsidP="00E8746A">
      <w:pPr>
        <w:pStyle w:val="Akapitzlist"/>
        <w:numPr>
          <w:ilvl w:val="0"/>
          <w:numId w:val="56"/>
        </w:numPr>
        <w:spacing w:line="23" w:lineRule="atLeast"/>
        <w:ind w:left="709" w:right="28" w:hanging="283"/>
        <w:jc w:val="both"/>
        <w:rPr>
          <w:rFonts w:ascii="Calibri Light" w:hAnsi="Calibri Light" w:cs="Calibri Light"/>
          <w:sz w:val="24"/>
          <w:szCs w:val="24"/>
        </w:rPr>
      </w:pPr>
      <w:r w:rsidRPr="00F11DBF">
        <w:rPr>
          <w:rFonts w:ascii="Calibri Light" w:hAnsi="Calibri Light" w:cs="Calibri Light"/>
          <w:bCs/>
          <w:sz w:val="24"/>
          <w:szCs w:val="24"/>
        </w:rPr>
        <w:t>cenach zawartych w ofertach.</w:t>
      </w:r>
    </w:p>
    <w:p w14:paraId="375900CB" w14:textId="77777777" w:rsidR="004F119C" w:rsidRPr="00F11DBF" w:rsidRDefault="004F119C" w:rsidP="00504CEA">
      <w:pPr>
        <w:pStyle w:val="Nagwek2"/>
        <w:spacing w:line="23" w:lineRule="atLeast"/>
        <w:ind w:firstLine="0"/>
        <w:rPr>
          <w:rFonts w:ascii="Calibri Light" w:hAnsi="Calibri Light" w:cs="Calibri Light"/>
          <w:sz w:val="24"/>
          <w:szCs w:val="24"/>
        </w:rPr>
      </w:pPr>
    </w:p>
    <w:p w14:paraId="513230D1" w14:textId="376EF926"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XXVI</w:t>
      </w:r>
    </w:p>
    <w:p w14:paraId="0D87B4F2"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INFORMACJE O TRYBIE OCENY OFERT</w:t>
      </w:r>
    </w:p>
    <w:p w14:paraId="5AF48907" w14:textId="77777777" w:rsidR="00EB7879" w:rsidRPr="00F11DBF" w:rsidRDefault="00EB7879" w:rsidP="00E8746A">
      <w:pPr>
        <w:pStyle w:val="Akapitzlist"/>
        <w:numPr>
          <w:ilvl w:val="1"/>
          <w:numId w:val="49"/>
        </w:numPr>
        <w:tabs>
          <w:tab w:val="clear" w:pos="1800"/>
        </w:tabs>
        <w:spacing w:before="240"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Zgodnie z art. 223 ust. 1 ustawy, w toku dokonywania oceny złożonych ofert Zamawiający może żądać od Wykonawców wyjaśnień dotyczących treści złożonych ofert oraz przedmiotowych środków dowodowych lub innych składanych dokumentów lub oświadczeń.</w:t>
      </w:r>
    </w:p>
    <w:p w14:paraId="295101B3" w14:textId="77777777" w:rsidR="00EB7879" w:rsidRPr="00F11DBF" w:rsidRDefault="00EB7879" w:rsidP="00E8746A">
      <w:pPr>
        <w:pStyle w:val="Akapitzlist"/>
        <w:numPr>
          <w:ilvl w:val="1"/>
          <w:numId w:val="49"/>
        </w:numPr>
        <w:tabs>
          <w:tab w:val="clear" w:pos="1800"/>
        </w:tabs>
        <w:spacing w:before="40"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 xml:space="preserve">Zamawiający poprawi w ofercie omyłki wskazane w art. 223 ust. 2 ustawy, niezwłocznie zawiadamiając o tym Wykonawcę, którego oferta zostanie poprawiona. </w:t>
      </w:r>
    </w:p>
    <w:p w14:paraId="54B39227" w14:textId="77777777" w:rsidR="00EB7879" w:rsidRPr="00F11DBF" w:rsidRDefault="00EB7879" w:rsidP="00E8746A">
      <w:pPr>
        <w:pStyle w:val="Akapitzlist"/>
        <w:numPr>
          <w:ilvl w:val="1"/>
          <w:numId w:val="49"/>
        </w:numPr>
        <w:tabs>
          <w:tab w:val="clear" w:pos="1800"/>
        </w:tabs>
        <w:spacing w:before="40"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Zamawiający odrzuci złożoną ofertę, w przypadku wystąpienia przynajmniej jednej z okoliczności, o których mowa w art. 226 ust. 1 ustawy.</w:t>
      </w:r>
    </w:p>
    <w:p w14:paraId="3C1F06F7" w14:textId="77777777" w:rsidR="00EB7879" w:rsidRPr="00F11DBF" w:rsidRDefault="00EB7879" w:rsidP="00E8746A">
      <w:pPr>
        <w:pStyle w:val="Akapitzlist"/>
        <w:numPr>
          <w:ilvl w:val="1"/>
          <w:numId w:val="49"/>
        </w:numPr>
        <w:tabs>
          <w:tab w:val="clear" w:pos="1800"/>
        </w:tabs>
        <w:spacing w:before="40"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W przypadku, gdy nie zostanie złożona żadna oferta niepodlegająca odrzuceniu, postępowanie zostanie unieważnione. Zamawiający unieważni postępowanie także w innych przypadkach, określonych w ustawie.</w:t>
      </w:r>
    </w:p>
    <w:p w14:paraId="76484F32" w14:textId="77777777" w:rsidR="00EB7879" w:rsidRPr="00F11DBF" w:rsidRDefault="00EB7879" w:rsidP="00E8746A">
      <w:pPr>
        <w:pStyle w:val="Akapitzlist"/>
        <w:numPr>
          <w:ilvl w:val="1"/>
          <w:numId w:val="49"/>
        </w:numPr>
        <w:tabs>
          <w:tab w:val="clear" w:pos="1800"/>
        </w:tabs>
        <w:spacing w:before="40" w:line="23" w:lineRule="atLeast"/>
        <w:ind w:left="425" w:right="28" w:hanging="425"/>
        <w:jc w:val="both"/>
        <w:rPr>
          <w:rFonts w:ascii="Calibri Light" w:hAnsi="Calibri Light" w:cs="Calibri Light"/>
          <w:b/>
          <w:sz w:val="24"/>
          <w:szCs w:val="24"/>
        </w:rPr>
      </w:pPr>
      <w:r w:rsidRPr="00F11DBF">
        <w:rPr>
          <w:rFonts w:ascii="Calibri Light" w:hAnsi="Calibri Light" w:cs="Calibri Light"/>
          <w:b/>
          <w:sz w:val="24"/>
          <w:szCs w:val="24"/>
        </w:rPr>
        <w:t>Zamawiający wezwie Wykonawcę, którego oferta została najwyżej oceniona, do złożenia w wyznaczonym terminie, nie krótszym niż 5 dni od dnia wezwania, podmiotowych środków dowodowych wskazanych w SWZ, aktualnych na dzień złożenia podmiotowych środków dowodowych.</w:t>
      </w:r>
    </w:p>
    <w:p w14:paraId="2B5D174C" w14:textId="77777777" w:rsidR="00EB7879" w:rsidRPr="00F11DBF" w:rsidRDefault="00EB7879" w:rsidP="00E8746A">
      <w:pPr>
        <w:pStyle w:val="Akapitzlist"/>
        <w:numPr>
          <w:ilvl w:val="1"/>
          <w:numId w:val="49"/>
        </w:numPr>
        <w:tabs>
          <w:tab w:val="clear" w:pos="1800"/>
        </w:tabs>
        <w:spacing w:before="40" w:line="23" w:lineRule="atLeast"/>
        <w:ind w:left="425" w:right="28" w:hanging="425"/>
        <w:jc w:val="both"/>
        <w:rPr>
          <w:rFonts w:ascii="Calibri Light" w:hAnsi="Calibri Light" w:cs="Calibri Light"/>
          <w:strike/>
          <w:sz w:val="24"/>
          <w:szCs w:val="24"/>
        </w:rPr>
      </w:pPr>
      <w:r w:rsidRPr="00F11DBF">
        <w:rPr>
          <w:rFonts w:ascii="Calibri Light" w:hAnsi="Calibri Light" w:cs="Calibri Light"/>
          <w:sz w:val="24"/>
          <w:szCs w:val="24"/>
        </w:rPr>
        <w:t xml:space="preserve">Zamawiający przyzna zamówienie Wykonawcy, który złoży ofertę niepodlegającą odrzuceniu, i która zostanie najwyżej oceniona (uzyska największą liczbę punktów przyznanych według kryteriów wyboru oferty określonych w niniejszej SWZ). Zamawiający nie przewiduje prowadzenia negocjacji w celu ulepszenia treści ofert. </w:t>
      </w:r>
    </w:p>
    <w:p w14:paraId="7993B663" w14:textId="77777777" w:rsidR="00EB7879" w:rsidRPr="00F11DBF" w:rsidRDefault="00EB7879" w:rsidP="00E8746A">
      <w:pPr>
        <w:pStyle w:val="Akapitzlist"/>
        <w:numPr>
          <w:ilvl w:val="1"/>
          <w:numId w:val="49"/>
        </w:numPr>
        <w:tabs>
          <w:tab w:val="clear" w:pos="1800"/>
        </w:tabs>
        <w:spacing w:before="40"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 xml:space="preserve">Zamawiający powiadomi o wyniku postępowania przesyłając zawiadomienie wszystkim Wykonawcom, którzy złożyli oferty oraz poprzez zamieszczenie stosownej informacji na </w:t>
      </w:r>
      <w:r w:rsidRPr="00F11DBF">
        <w:rPr>
          <w:rFonts w:ascii="Calibri Light" w:hAnsi="Calibri Light" w:cs="Calibri Light"/>
          <w:sz w:val="24"/>
          <w:szCs w:val="24"/>
        </w:rPr>
        <w:lastRenderedPageBreak/>
        <w:t>Platformie zakupowej. Zawiadomienie o rozstrzygnięciu postępowania będzie zawierało informacje, o których mowa w art. 253 ustawy.</w:t>
      </w:r>
    </w:p>
    <w:p w14:paraId="32C8F67E" w14:textId="77777777" w:rsidR="00EB7879" w:rsidRPr="00F11DBF" w:rsidRDefault="00EB7879" w:rsidP="00504CEA">
      <w:pPr>
        <w:pStyle w:val="Tekstpodstawowy"/>
        <w:spacing w:line="23" w:lineRule="atLeast"/>
        <w:rPr>
          <w:rFonts w:ascii="Calibri Light" w:hAnsi="Calibri Light" w:cs="Calibri Light"/>
          <w:szCs w:val="24"/>
        </w:rPr>
      </w:pPr>
    </w:p>
    <w:p w14:paraId="62A5036F"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XXVII</w:t>
      </w:r>
    </w:p>
    <w:p w14:paraId="0B487A73" w14:textId="7A7FAA58" w:rsidR="00A27E4E" w:rsidRPr="00676E31" w:rsidRDefault="00EB7879" w:rsidP="00676E31">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NEGOCJACJE TREŚCI OFERT W CELU ICH ULEPSZENIA</w:t>
      </w:r>
    </w:p>
    <w:p w14:paraId="3D00606D" w14:textId="77777777" w:rsidR="00F41A68" w:rsidRPr="00504CEA" w:rsidRDefault="00F41A68" w:rsidP="00F41A68">
      <w:pPr>
        <w:pStyle w:val="Tekstpodstawowy"/>
        <w:spacing w:line="23" w:lineRule="atLeast"/>
        <w:rPr>
          <w:rFonts w:asciiTheme="minorHAnsi" w:hAnsiTheme="minorHAnsi" w:cstheme="minorHAnsi"/>
          <w:strike/>
          <w:szCs w:val="24"/>
        </w:rPr>
      </w:pPr>
      <w:r w:rsidRPr="00504CEA">
        <w:rPr>
          <w:rFonts w:asciiTheme="minorHAnsi" w:hAnsiTheme="minorHAnsi" w:cstheme="minorHAnsi"/>
          <w:szCs w:val="24"/>
        </w:rPr>
        <w:t>Zamawiający dokona wyboru oferty najkorzystniejszej bez przeprowadzenia negocjacji.</w:t>
      </w:r>
    </w:p>
    <w:p w14:paraId="26963D86" w14:textId="77777777" w:rsidR="00EB7879" w:rsidRPr="00F11DBF" w:rsidRDefault="00EB7879" w:rsidP="00504CEA">
      <w:pPr>
        <w:pStyle w:val="Tekstpodstawowy"/>
        <w:spacing w:line="23" w:lineRule="atLeast"/>
        <w:rPr>
          <w:rFonts w:ascii="Calibri Light" w:hAnsi="Calibri Light" w:cs="Calibri Light"/>
          <w:szCs w:val="24"/>
        </w:rPr>
      </w:pPr>
    </w:p>
    <w:p w14:paraId="6CC304EF"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XXVIII</w:t>
      </w:r>
    </w:p>
    <w:p w14:paraId="10A13B10"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OPIS KRYTERIÓW OCENY OFERT, WRAZ Z PODANIEM WAG TYCH KRYTERIÓW</w:t>
      </w:r>
    </w:p>
    <w:p w14:paraId="1463A091"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I SPOSOBU OCENY OFERT</w:t>
      </w:r>
    </w:p>
    <w:p w14:paraId="05ED358E" w14:textId="77777777" w:rsidR="00EB7879" w:rsidRPr="00F01D38" w:rsidRDefault="00EB7879" w:rsidP="006771D4">
      <w:pPr>
        <w:pStyle w:val="Tekstpodstawowy"/>
        <w:numPr>
          <w:ilvl w:val="0"/>
          <w:numId w:val="1"/>
        </w:numPr>
        <w:tabs>
          <w:tab w:val="clear" w:pos="567"/>
          <w:tab w:val="num" w:pos="284"/>
        </w:tabs>
        <w:spacing w:before="120" w:line="23" w:lineRule="atLeast"/>
        <w:ind w:left="284" w:hanging="284"/>
        <w:rPr>
          <w:rFonts w:ascii="Calibri Light" w:hAnsi="Calibri Light" w:cs="Calibri Light"/>
          <w:bCs/>
          <w:szCs w:val="24"/>
        </w:rPr>
      </w:pPr>
      <w:bookmarkStart w:id="8" w:name="_Hlk119933733"/>
      <w:r w:rsidRPr="00F01D38">
        <w:rPr>
          <w:rFonts w:ascii="Calibri Light" w:hAnsi="Calibri Light" w:cs="Calibri Light"/>
          <w:bCs/>
          <w:szCs w:val="24"/>
        </w:rPr>
        <w:t xml:space="preserve">Przy wyborze oferty najkorzystniejszej, Zamawiający będzie się kierował następującymi kryteriami </w:t>
      </w:r>
      <w:r w:rsidR="004D4C48" w:rsidRPr="00F01D38">
        <w:rPr>
          <w:rFonts w:ascii="Calibri Light" w:hAnsi="Calibri Light" w:cs="Calibri Light"/>
          <w:bCs/>
          <w:szCs w:val="24"/>
        </w:rPr>
        <w:t>– dla części nr 1</w:t>
      </w:r>
      <w:r w:rsidR="009D1B96">
        <w:rPr>
          <w:rFonts w:ascii="Calibri Light" w:hAnsi="Calibri Light" w:cs="Calibri Light"/>
          <w:bCs/>
          <w:szCs w:val="24"/>
        </w:rPr>
        <w:t>-</w:t>
      </w:r>
      <w:r w:rsidR="00676E31">
        <w:rPr>
          <w:rFonts w:ascii="Calibri Light" w:hAnsi="Calibri Light" w:cs="Calibri Light"/>
          <w:bCs/>
          <w:szCs w:val="24"/>
        </w:rPr>
        <w:t>10</w:t>
      </w:r>
      <w:r w:rsidRPr="00F01D38">
        <w:rPr>
          <w:rFonts w:ascii="Calibri Light" w:hAnsi="Calibri Light" w:cs="Calibri Light"/>
          <w:bCs/>
          <w:szCs w:val="24"/>
        </w:rPr>
        <w:t>:</w:t>
      </w:r>
    </w:p>
    <w:p w14:paraId="533CECAA" w14:textId="167AE132" w:rsidR="00EB7879" w:rsidRDefault="00EB7879" w:rsidP="00504CEA">
      <w:pPr>
        <w:pStyle w:val="Tekstpodstawowy"/>
        <w:tabs>
          <w:tab w:val="num" w:pos="567"/>
        </w:tabs>
        <w:spacing w:line="23" w:lineRule="atLeast"/>
        <w:ind w:left="567" w:right="28" w:hanging="283"/>
        <w:rPr>
          <w:rFonts w:ascii="Calibri Light" w:hAnsi="Calibri Light" w:cs="Calibri Light"/>
          <w:b/>
          <w:bCs/>
          <w:szCs w:val="24"/>
        </w:rPr>
      </w:pPr>
      <w:bookmarkStart w:id="9" w:name="_Hlk116998878"/>
      <w:r w:rsidRPr="00F01D38">
        <w:rPr>
          <w:rFonts w:ascii="Calibri Light" w:hAnsi="Calibri Light" w:cs="Calibri Light"/>
          <w:b/>
          <w:szCs w:val="24"/>
        </w:rPr>
        <w:t>a</w:t>
      </w:r>
      <w:r w:rsidRPr="00F01D38">
        <w:rPr>
          <w:rFonts w:ascii="Calibri Light" w:hAnsi="Calibri Light" w:cs="Calibri Light"/>
          <w:b/>
          <w:bCs/>
          <w:szCs w:val="24"/>
        </w:rPr>
        <w:t>)</w:t>
      </w:r>
      <w:r w:rsidRPr="00F01D38">
        <w:rPr>
          <w:rFonts w:ascii="Calibri Light" w:hAnsi="Calibri Light" w:cs="Calibri Light"/>
          <w:b/>
          <w:bCs/>
          <w:szCs w:val="24"/>
        </w:rPr>
        <w:tab/>
        <w:t>Cena ofertowa — 60 pkt</w:t>
      </w:r>
    </w:p>
    <w:p w14:paraId="031DEE0B" w14:textId="631D4672" w:rsidR="00676E31" w:rsidRPr="00676E31" w:rsidRDefault="00676E31" w:rsidP="00504CEA">
      <w:pPr>
        <w:pStyle w:val="Tekstpodstawowy"/>
        <w:tabs>
          <w:tab w:val="num" w:pos="567"/>
        </w:tabs>
        <w:spacing w:line="23" w:lineRule="atLeast"/>
        <w:ind w:left="567" w:right="28" w:hanging="283"/>
        <w:rPr>
          <w:rFonts w:ascii="Calibri Light" w:eastAsia="Arial" w:hAnsi="Calibri Light" w:cs="Calibri Light"/>
          <w:b/>
          <w:szCs w:val="24"/>
        </w:rPr>
      </w:pPr>
      <w:r w:rsidRPr="00676E31">
        <w:rPr>
          <w:rFonts w:ascii="Calibri Light" w:eastAsia="Arial" w:hAnsi="Calibri Light" w:cs="Calibri Light"/>
          <w:b/>
          <w:szCs w:val="24"/>
        </w:rPr>
        <w:t>b) Jakość usługi (używanie pługa skrętnego) „J” – 20 pkt</w:t>
      </w:r>
    </w:p>
    <w:p w14:paraId="7D21D87B" w14:textId="785745C1" w:rsidR="00676E31" w:rsidRDefault="00676E31" w:rsidP="00676E31">
      <w:pPr>
        <w:pStyle w:val="Tekstpodstawowy"/>
        <w:tabs>
          <w:tab w:val="num" w:pos="567"/>
        </w:tabs>
        <w:spacing w:line="23" w:lineRule="atLeast"/>
        <w:ind w:left="567" w:right="28" w:hanging="283"/>
        <w:rPr>
          <w:rFonts w:ascii="Calibri Light" w:hAnsi="Calibri Light" w:cs="Calibri Light"/>
          <w:b/>
          <w:bCs/>
          <w:szCs w:val="24"/>
        </w:rPr>
      </w:pPr>
      <w:r w:rsidRPr="00676E31">
        <w:rPr>
          <w:rFonts w:ascii="Calibri Light" w:hAnsi="Calibri Light" w:cs="Calibri Light"/>
          <w:b/>
          <w:bCs/>
          <w:szCs w:val="24"/>
        </w:rPr>
        <w:t xml:space="preserve">c) </w:t>
      </w:r>
      <w:r w:rsidRPr="00676E31">
        <w:rPr>
          <w:rFonts w:ascii="Calibri Light" w:eastAsia="Arial" w:hAnsi="Calibri Light" w:cs="Calibri Light"/>
          <w:b/>
          <w:szCs w:val="24"/>
        </w:rPr>
        <w:t>Skrócenie dopuszczalnych czasów odstępstw od standardów ZUD „S” – 20 pkt</w:t>
      </w:r>
    </w:p>
    <w:p w14:paraId="471C04F5" w14:textId="77777777" w:rsidR="00676E31" w:rsidRPr="00F01D38" w:rsidRDefault="00676E31" w:rsidP="00676E31">
      <w:pPr>
        <w:pStyle w:val="Tekstpodstawowy"/>
        <w:tabs>
          <w:tab w:val="num" w:pos="567"/>
        </w:tabs>
        <w:spacing w:line="23" w:lineRule="atLeast"/>
        <w:ind w:left="567" w:right="28" w:hanging="283"/>
        <w:rPr>
          <w:rFonts w:ascii="Calibri Light" w:hAnsi="Calibri Light" w:cs="Calibri Light"/>
          <w:b/>
          <w:bCs/>
          <w:szCs w:val="24"/>
        </w:rPr>
      </w:pPr>
    </w:p>
    <w:p w14:paraId="4B49DBC3" w14:textId="77777777" w:rsidR="00EB7879" w:rsidRPr="00F01D38" w:rsidRDefault="00EB7879" w:rsidP="006771D4">
      <w:pPr>
        <w:pStyle w:val="Tekstpodstawowy"/>
        <w:numPr>
          <w:ilvl w:val="0"/>
          <w:numId w:val="1"/>
        </w:numPr>
        <w:tabs>
          <w:tab w:val="clear" w:pos="567"/>
          <w:tab w:val="num" w:pos="284"/>
        </w:tabs>
        <w:spacing w:line="23" w:lineRule="atLeast"/>
        <w:ind w:left="284" w:hanging="284"/>
        <w:rPr>
          <w:rFonts w:ascii="Calibri Light" w:hAnsi="Calibri Light" w:cs="Calibri Light"/>
          <w:bCs/>
          <w:szCs w:val="24"/>
        </w:rPr>
      </w:pPr>
      <w:r w:rsidRPr="00F01D38">
        <w:rPr>
          <w:rFonts w:ascii="Calibri Light" w:hAnsi="Calibri Light" w:cs="Calibri Light"/>
          <w:bCs/>
          <w:szCs w:val="24"/>
        </w:rPr>
        <w:t>Każdy z Wykonawców w ww. kryteriach otrzyma odpowiednią ilość punktów, wyliczoną w następujący sposób:</w:t>
      </w:r>
    </w:p>
    <w:p w14:paraId="6B80ACEA" w14:textId="77777777" w:rsidR="00EB7879" w:rsidRPr="00F11DBF" w:rsidRDefault="00EB7879" w:rsidP="00504CEA">
      <w:pPr>
        <w:pStyle w:val="Tekstpodstawowy"/>
        <w:spacing w:line="23" w:lineRule="atLeast"/>
        <w:ind w:right="28"/>
        <w:rPr>
          <w:rFonts w:ascii="Calibri Light" w:hAnsi="Calibri Light" w:cs="Calibri Light"/>
          <w:szCs w:val="24"/>
        </w:rPr>
      </w:pPr>
    </w:p>
    <w:p w14:paraId="59450017" w14:textId="7DE37900" w:rsidR="00EB7879" w:rsidRPr="00F11DBF" w:rsidRDefault="0062005A" w:rsidP="0062005A">
      <w:pPr>
        <w:spacing w:line="23" w:lineRule="atLeast"/>
        <w:ind w:left="284" w:right="57"/>
        <w:rPr>
          <w:rFonts w:ascii="Calibri Light" w:hAnsi="Calibri Light" w:cs="Calibri Light"/>
          <w:sz w:val="24"/>
          <w:szCs w:val="24"/>
        </w:rPr>
      </w:pPr>
      <w:r w:rsidRPr="00F11DBF">
        <w:rPr>
          <w:rFonts w:ascii="Calibri Light" w:hAnsi="Calibri Light" w:cs="Calibri Light"/>
          <w:b/>
          <w:sz w:val="24"/>
          <w:szCs w:val="24"/>
        </w:rPr>
        <w:t xml:space="preserve">ad a) </w:t>
      </w:r>
      <w:r w:rsidR="00EB7879" w:rsidRPr="00F11DBF">
        <w:rPr>
          <w:rFonts w:ascii="Calibri Light" w:hAnsi="Calibri Light" w:cs="Calibri Light"/>
          <w:b/>
          <w:sz w:val="24"/>
          <w:szCs w:val="24"/>
        </w:rPr>
        <w:t>cena ofertowa – maksymalnie 60 pkt</w:t>
      </w:r>
      <w:r w:rsidR="00EB7879" w:rsidRPr="00F11DBF">
        <w:rPr>
          <w:rFonts w:ascii="Calibri Light" w:hAnsi="Calibri Light" w:cs="Calibri Light"/>
          <w:sz w:val="24"/>
          <w:szCs w:val="24"/>
        </w:rPr>
        <w:t xml:space="preserve"> – liczona wg następującego wzoru:</w:t>
      </w:r>
    </w:p>
    <w:p w14:paraId="4721526A" w14:textId="77777777" w:rsidR="00EB7879" w:rsidRPr="00F11DBF" w:rsidRDefault="00EB7879" w:rsidP="00504CEA">
      <w:pPr>
        <w:spacing w:line="23" w:lineRule="atLeast"/>
        <w:ind w:left="426" w:right="57" w:firstLine="283"/>
        <w:rPr>
          <w:rFonts w:ascii="Calibri Light" w:hAnsi="Calibri Light" w:cs="Calibri Light"/>
          <w:b/>
          <w:sz w:val="24"/>
          <w:szCs w:val="24"/>
        </w:rPr>
      </w:pPr>
      <w:proofErr w:type="spellStart"/>
      <w:r w:rsidRPr="00F11DBF">
        <w:rPr>
          <w:rFonts w:ascii="Calibri Light" w:hAnsi="Calibri Light" w:cs="Calibri Light"/>
          <w:b/>
          <w:sz w:val="24"/>
          <w:szCs w:val="24"/>
        </w:rPr>
        <w:t>C</w:t>
      </w:r>
      <w:r w:rsidRPr="00F11DBF">
        <w:rPr>
          <w:rFonts w:ascii="Calibri Light" w:hAnsi="Calibri Light" w:cs="Calibri Light"/>
          <w:b/>
          <w:sz w:val="24"/>
          <w:szCs w:val="24"/>
          <w:vertAlign w:val="subscript"/>
        </w:rPr>
        <w:t>n</w:t>
      </w:r>
      <w:proofErr w:type="spellEnd"/>
      <w:r w:rsidRPr="00F11DBF">
        <w:rPr>
          <w:rFonts w:ascii="Calibri Light" w:hAnsi="Calibri Light" w:cs="Calibri Light"/>
          <w:b/>
          <w:sz w:val="24"/>
          <w:szCs w:val="24"/>
          <w:vertAlign w:val="subscript"/>
        </w:rPr>
        <w:t xml:space="preserve"> </w:t>
      </w:r>
      <w:r w:rsidRPr="00F11DBF">
        <w:rPr>
          <w:rFonts w:ascii="Calibri Light" w:hAnsi="Calibri Light" w:cs="Calibri Light"/>
          <w:b/>
          <w:sz w:val="24"/>
          <w:szCs w:val="24"/>
          <w:vertAlign w:val="superscript"/>
        </w:rPr>
        <w:t xml:space="preserve">/ </w:t>
      </w:r>
      <w:proofErr w:type="spellStart"/>
      <w:r w:rsidRPr="00F11DBF">
        <w:rPr>
          <w:rFonts w:ascii="Calibri Light" w:hAnsi="Calibri Light" w:cs="Calibri Light"/>
          <w:b/>
          <w:sz w:val="24"/>
          <w:szCs w:val="24"/>
        </w:rPr>
        <w:t>C</w:t>
      </w:r>
      <w:r w:rsidRPr="00F11DBF">
        <w:rPr>
          <w:rFonts w:ascii="Calibri Light" w:hAnsi="Calibri Light" w:cs="Calibri Light"/>
          <w:b/>
          <w:sz w:val="24"/>
          <w:szCs w:val="24"/>
          <w:vertAlign w:val="subscript"/>
        </w:rPr>
        <w:t>of</w:t>
      </w:r>
      <w:proofErr w:type="spellEnd"/>
      <w:r w:rsidRPr="00F11DBF">
        <w:rPr>
          <w:rFonts w:ascii="Calibri Light" w:hAnsi="Calibri Light" w:cs="Calibri Light"/>
          <w:b/>
          <w:sz w:val="24"/>
          <w:szCs w:val="24"/>
          <w:vertAlign w:val="subscript"/>
        </w:rPr>
        <w:t xml:space="preserve">. b. </w:t>
      </w:r>
      <w:r w:rsidRPr="00F11DBF">
        <w:rPr>
          <w:rFonts w:ascii="Calibri Light" w:hAnsi="Calibri Light" w:cs="Calibri Light"/>
          <w:b/>
          <w:sz w:val="24"/>
          <w:szCs w:val="24"/>
        </w:rPr>
        <w:t>x 60 = ilość punktów</w:t>
      </w:r>
    </w:p>
    <w:p w14:paraId="4B039629" w14:textId="77777777" w:rsidR="00C40A87" w:rsidRPr="00F11DBF" w:rsidRDefault="00C40A87" w:rsidP="00504CEA">
      <w:pPr>
        <w:spacing w:line="23" w:lineRule="atLeast"/>
        <w:ind w:left="426" w:right="57"/>
        <w:rPr>
          <w:rFonts w:ascii="Calibri Light" w:hAnsi="Calibri Light" w:cs="Calibri Light"/>
          <w:sz w:val="24"/>
          <w:szCs w:val="24"/>
        </w:rPr>
      </w:pPr>
    </w:p>
    <w:p w14:paraId="6463811A" w14:textId="77777777" w:rsidR="00EB7879" w:rsidRPr="00F11DBF" w:rsidRDefault="00EB7879" w:rsidP="00504CEA">
      <w:pPr>
        <w:spacing w:line="23" w:lineRule="atLeast"/>
        <w:ind w:left="426" w:right="57"/>
        <w:rPr>
          <w:rFonts w:ascii="Calibri Light" w:hAnsi="Calibri Light" w:cs="Calibri Light"/>
          <w:sz w:val="24"/>
          <w:szCs w:val="24"/>
        </w:rPr>
      </w:pPr>
      <w:r w:rsidRPr="00F11DBF">
        <w:rPr>
          <w:rFonts w:ascii="Calibri Light" w:hAnsi="Calibri Light" w:cs="Calibri Light"/>
          <w:sz w:val="24"/>
          <w:szCs w:val="24"/>
        </w:rPr>
        <w:t>gdzie:</w:t>
      </w:r>
    </w:p>
    <w:p w14:paraId="585C9F0E" w14:textId="77777777" w:rsidR="00EB7879" w:rsidRPr="00F11DBF" w:rsidRDefault="00EB7879" w:rsidP="00504CEA">
      <w:pPr>
        <w:spacing w:line="23" w:lineRule="atLeast"/>
        <w:ind w:left="426"/>
        <w:jc w:val="both"/>
        <w:rPr>
          <w:rFonts w:ascii="Calibri Light" w:hAnsi="Calibri Light" w:cs="Calibri Light"/>
          <w:sz w:val="24"/>
          <w:szCs w:val="24"/>
        </w:rPr>
      </w:pPr>
      <w:proofErr w:type="spellStart"/>
      <w:r w:rsidRPr="00F11DBF">
        <w:rPr>
          <w:rFonts w:ascii="Calibri Light" w:hAnsi="Calibri Light" w:cs="Calibri Light"/>
          <w:sz w:val="24"/>
          <w:szCs w:val="24"/>
        </w:rPr>
        <w:t>C</w:t>
      </w:r>
      <w:r w:rsidRPr="00F11DBF">
        <w:rPr>
          <w:rFonts w:ascii="Calibri Light" w:hAnsi="Calibri Light" w:cs="Calibri Light"/>
          <w:sz w:val="24"/>
          <w:szCs w:val="24"/>
          <w:vertAlign w:val="subscript"/>
        </w:rPr>
        <w:t>n</w:t>
      </w:r>
      <w:proofErr w:type="spellEnd"/>
      <w:r w:rsidRPr="00F11DBF">
        <w:rPr>
          <w:rFonts w:ascii="Calibri Light" w:hAnsi="Calibri Light" w:cs="Calibri Light"/>
          <w:sz w:val="24"/>
          <w:szCs w:val="24"/>
          <w:vertAlign w:val="subscript"/>
        </w:rPr>
        <w:t xml:space="preserve"> </w:t>
      </w:r>
      <w:r w:rsidRPr="00F11DBF">
        <w:rPr>
          <w:rFonts w:ascii="Calibri Light" w:hAnsi="Calibri Light" w:cs="Calibri Light"/>
          <w:sz w:val="24"/>
          <w:szCs w:val="24"/>
        </w:rPr>
        <w:t xml:space="preserve"> - najniższa cena spośród ofert nieodrzuconych,</w:t>
      </w:r>
    </w:p>
    <w:p w14:paraId="744EC967" w14:textId="77777777" w:rsidR="00EB7879" w:rsidRPr="00F11DBF" w:rsidRDefault="00EB7879" w:rsidP="00504CEA">
      <w:pPr>
        <w:spacing w:line="23" w:lineRule="atLeast"/>
        <w:ind w:left="426"/>
        <w:jc w:val="both"/>
        <w:rPr>
          <w:rFonts w:ascii="Calibri Light" w:hAnsi="Calibri Light" w:cs="Calibri Light"/>
          <w:sz w:val="24"/>
          <w:szCs w:val="24"/>
        </w:rPr>
      </w:pPr>
      <w:proofErr w:type="spellStart"/>
      <w:r w:rsidRPr="00F11DBF">
        <w:rPr>
          <w:rFonts w:ascii="Calibri Light" w:hAnsi="Calibri Light" w:cs="Calibri Light"/>
          <w:sz w:val="24"/>
          <w:szCs w:val="24"/>
        </w:rPr>
        <w:t>C</w:t>
      </w:r>
      <w:r w:rsidRPr="00F11DBF">
        <w:rPr>
          <w:rFonts w:ascii="Calibri Light" w:hAnsi="Calibri Light" w:cs="Calibri Light"/>
          <w:sz w:val="24"/>
          <w:szCs w:val="24"/>
          <w:vertAlign w:val="subscript"/>
        </w:rPr>
        <w:t>of</w:t>
      </w:r>
      <w:proofErr w:type="spellEnd"/>
      <w:r w:rsidRPr="00F11DBF">
        <w:rPr>
          <w:rFonts w:ascii="Calibri Light" w:hAnsi="Calibri Light" w:cs="Calibri Light"/>
          <w:sz w:val="24"/>
          <w:szCs w:val="24"/>
          <w:vertAlign w:val="subscript"/>
        </w:rPr>
        <w:t xml:space="preserve">. b. – </w:t>
      </w:r>
      <w:r w:rsidRPr="00F11DBF">
        <w:rPr>
          <w:rFonts w:ascii="Calibri Light" w:hAnsi="Calibri Light" w:cs="Calibri Light"/>
          <w:sz w:val="24"/>
          <w:szCs w:val="24"/>
        </w:rPr>
        <w:t>cena oferty badanej nieodrzuconej,</w:t>
      </w:r>
    </w:p>
    <w:p w14:paraId="0D917526" w14:textId="107FDCC9" w:rsidR="00EB7879" w:rsidRPr="00F11DBF" w:rsidRDefault="00EB7879" w:rsidP="00504CEA">
      <w:pPr>
        <w:spacing w:line="23" w:lineRule="atLeast"/>
        <w:ind w:left="426" w:right="57"/>
        <w:rPr>
          <w:rFonts w:ascii="Calibri Light" w:hAnsi="Calibri Light" w:cs="Calibri Light"/>
          <w:sz w:val="24"/>
          <w:szCs w:val="24"/>
        </w:rPr>
      </w:pPr>
      <w:r w:rsidRPr="00F11DBF">
        <w:rPr>
          <w:rFonts w:ascii="Calibri Light" w:hAnsi="Calibri Light" w:cs="Calibri Light"/>
          <w:sz w:val="24"/>
          <w:szCs w:val="24"/>
        </w:rPr>
        <w:t>60 - znaczenie (waga) kryterium „cena ofertowa” wyrażone w punktach</w:t>
      </w:r>
      <w:r w:rsidR="00651CE3" w:rsidRPr="00F11DBF">
        <w:rPr>
          <w:rFonts w:ascii="Calibri Light" w:hAnsi="Calibri Light" w:cs="Calibri Light"/>
          <w:sz w:val="24"/>
          <w:szCs w:val="24"/>
        </w:rPr>
        <w:t>.</w:t>
      </w:r>
    </w:p>
    <w:p w14:paraId="07E222B7" w14:textId="68938382" w:rsidR="000C6C4F" w:rsidRPr="00F11DBF" w:rsidRDefault="000C6C4F" w:rsidP="00504CEA">
      <w:pPr>
        <w:shd w:val="clear" w:color="auto" w:fill="FFFFFF"/>
        <w:spacing w:before="120" w:line="23" w:lineRule="atLeast"/>
        <w:ind w:left="425" w:right="102"/>
        <w:jc w:val="both"/>
        <w:rPr>
          <w:rFonts w:ascii="Calibri Light" w:hAnsi="Calibri Light" w:cs="Calibri Light"/>
          <w:bCs/>
          <w:sz w:val="24"/>
          <w:szCs w:val="24"/>
        </w:rPr>
      </w:pPr>
      <w:r w:rsidRPr="00F11DBF">
        <w:rPr>
          <w:rFonts w:ascii="Calibri Light" w:hAnsi="Calibri Light" w:cs="Calibri Light"/>
          <w:bCs/>
          <w:sz w:val="24"/>
          <w:szCs w:val="24"/>
        </w:rPr>
        <w:t xml:space="preserve">Jeżeli zostanie złożona oferta, której wybór prowadziłby do powstania </w:t>
      </w:r>
      <w:r w:rsidR="006F2241">
        <w:rPr>
          <w:rFonts w:ascii="Calibri Light" w:hAnsi="Calibri Light" w:cs="Calibri Light"/>
          <w:bCs/>
          <w:sz w:val="24"/>
          <w:szCs w:val="24"/>
        </w:rPr>
        <w:br/>
      </w:r>
      <w:r w:rsidRPr="00F11DBF">
        <w:rPr>
          <w:rFonts w:ascii="Calibri Light" w:hAnsi="Calibri Light" w:cs="Calibri Light"/>
          <w:bCs/>
          <w:sz w:val="24"/>
          <w:szCs w:val="24"/>
        </w:rPr>
        <w:t xml:space="preserve">u Zamawiającego obowiązku podatkowego zgodnie z ustawą z dnia 11 marca 2004r. </w:t>
      </w:r>
      <w:r w:rsidR="006F2241">
        <w:rPr>
          <w:rFonts w:ascii="Calibri Light" w:hAnsi="Calibri Light" w:cs="Calibri Light"/>
          <w:bCs/>
          <w:sz w:val="24"/>
          <w:szCs w:val="24"/>
        </w:rPr>
        <w:br/>
      </w:r>
      <w:r w:rsidRPr="00F11DBF">
        <w:rPr>
          <w:rFonts w:ascii="Calibri Light" w:hAnsi="Calibri Light" w:cs="Calibri Light"/>
          <w:bCs/>
          <w:sz w:val="24"/>
          <w:szCs w:val="24"/>
        </w:rPr>
        <w:t>o podatku od towarów i usług (</w:t>
      </w:r>
      <w:proofErr w:type="spellStart"/>
      <w:r w:rsidR="0057535C" w:rsidRPr="00F11DBF">
        <w:rPr>
          <w:rFonts w:ascii="Calibri Light" w:hAnsi="Calibri Light" w:cs="Calibri Light"/>
          <w:bCs/>
          <w:sz w:val="24"/>
          <w:szCs w:val="24"/>
        </w:rPr>
        <w:t>t.j</w:t>
      </w:r>
      <w:proofErr w:type="spellEnd"/>
      <w:r w:rsidR="0057535C" w:rsidRPr="00F11DBF">
        <w:rPr>
          <w:rFonts w:ascii="Calibri Light" w:hAnsi="Calibri Light" w:cs="Calibri Light"/>
          <w:bCs/>
          <w:sz w:val="24"/>
          <w:szCs w:val="24"/>
        </w:rPr>
        <w:t xml:space="preserve">. </w:t>
      </w:r>
      <w:r w:rsidRPr="00F11DBF">
        <w:rPr>
          <w:rFonts w:ascii="Calibri Light" w:hAnsi="Calibri Light" w:cs="Calibri Light"/>
          <w:bCs/>
          <w:sz w:val="24"/>
          <w:szCs w:val="24"/>
        </w:rPr>
        <w:t>Dz.U. z 20</w:t>
      </w:r>
      <w:r w:rsidR="008A7339" w:rsidRPr="00F11DBF">
        <w:rPr>
          <w:rFonts w:ascii="Calibri Light" w:hAnsi="Calibri Light" w:cs="Calibri Light"/>
          <w:bCs/>
          <w:sz w:val="24"/>
          <w:szCs w:val="24"/>
        </w:rPr>
        <w:t>2</w:t>
      </w:r>
      <w:r w:rsidR="00071DB6" w:rsidRPr="00F11DBF">
        <w:rPr>
          <w:rFonts w:ascii="Calibri Light" w:hAnsi="Calibri Light" w:cs="Calibri Light"/>
          <w:bCs/>
          <w:sz w:val="24"/>
          <w:szCs w:val="24"/>
        </w:rPr>
        <w:t>2</w:t>
      </w:r>
      <w:r w:rsidRPr="00F11DBF">
        <w:rPr>
          <w:rFonts w:ascii="Calibri Light" w:hAnsi="Calibri Light" w:cs="Calibri Light"/>
          <w:bCs/>
          <w:sz w:val="24"/>
          <w:szCs w:val="24"/>
        </w:rPr>
        <w:t xml:space="preserve">r. poz. </w:t>
      </w:r>
      <w:r w:rsidR="00071DB6" w:rsidRPr="00F11DBF">
        <w:rPr>
          <w:rFonts w:ascii="Calibri Light" w:hAnsi="Calibri Light" w:cs="Calibri Light"/>
          <w:bCs/>
          <w:sz w:val="24"/>
          <w:szCs w:val="24"/>
        </w:rPr>
        <w:t>931</w:t>
      </w:r>
      <w:r w:rsidRPr="00F11DBF">
        <w:rPr>
          <w:rFonts w:ascii="Calibri Light" w:hAnsi="Calibri Light" w:cs="Calibri Light"/>
          <w:bCs/>
          <w:sz w:val="24"/>
          <w:szCs w:val="24"/>
        </w:rPr>
        <w:t>, z późn.zm.), dla celów zastosowania kryterium ceny Zamawiający dolicza do przedstawionej w tej ofercie ceny kwotę podatku od towarów i usług, którą miałby obowiązek rozliczyć.</w:t>
      </w:r>
    </w:p>
    <w:p w14:paraId="5835B330" w14:textId="0EB6EA28" w:rsidR="00DF186D" w:rsidRPr="00676E31" w:rsidRDefault="000C6C4F" w:rsidP="00676E31">
      <w:pPr>
        <w:shd w:val="clear" w:color="auto" w:fill="FFFFFF"/>
        <w:spacing w:before="120" w:line="23" w:lineRule="atLeast"/>
        <w:ind w:left="425" w:right="102"/>
        <w:jc w:val="both"/>
        <w:rPr>
          <w:rFonts w:ascii="Calibri Light" w:hAnsi="Calibri Light" w:cs="Calibri Light"/>
          <w:bCs/>
          <w:sz w:val="24"/>
          <w:szCs w:val="24"/>
        </w:rPr>
      </w:pPr>
      <w:r w:rsidRPr="00F11DBF">
        <w:rPr>
          <w:rFonts w:ascii="Calibri Light" w:hAnsi="Calibri Light" w:cs="Calibri Light"/>
          <w:bCs/>
          <w:sz w:val="24"/>
          <w:szCs w:val="24"/>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bookmarkStart w:id="10" w:name="_Hlk119929273"/>
    </w:p>
    <w:p w14:paraId="006AC5F2" w14:textId="031BD4AC" w:rsidR="00F01D38" w:rsidRPr="00676E31" w:rsidRDefault="004A1468" w:rsidP="004F119C">
      <w:pPr>
        <w:spacing w:before="60" w:line="23" w:lineRule="atLeast"/>
        <w:ind w:left="709" w:right="28" w:hanging="284"/>
        <w:jc w:val="both"/>
        <w:rPr>
          <w:rFonts w:ascii="Calibri Light" w:hAnsi="Calibri Light" w:cs="Calibri Light"/>
          <w:b/>
          <w:bCs/>
          <w:sz w:val="24"/>
          <w:szCs w:val="24"/>
        </w:rPr>
      </w:pPr>
      <w:r w:rsidRPr="00676E31">
        <w:rPr>
          <w:rFonts w:ascii="Calibri Light" w:hAnsi="Calibri Light" w:cs="Calibri Light"/>
          <w:b/>
          <w:bCs/>
          <w:sz w:val="24"/>
          <w:szCs w:val="24"/>
        </w:rPr>
        <w:t xml:space="preserve">ad </w:t>
      </w:r>
      <w:r w:rsidR="00946785" w:rsidRPr="00676E31">
        <w:rPr>
          <w:rFonts w:ascii="Calibri Light" w:hAnsi="Calibri Light" w:cs="Calibri Light"/>
          <w:b/>
          <w:bCs/>
          <w:sz w:val="24"/>
          <w:szCs w:val="24"/>
        </w:rPr>
        <w:t>b</w:t>
      </w:r>
      <w:r w:rsidRPr="00676E31">
        <w:rPr>
          <w:rFonts w:ascii="Calibri Light" w:hAnsi="Calibri Light" w:cs="Calibri Light"/>
          <w:b/>
          <w:bCs/>
          <w:sz w:val="24"/>
          <w:szCs w:val="24"/>
        </w:rPr>
        <w:t xml:space="preserve">) </w:t>
      </w:r>
      <w:r w:rsidR="00676E31" w:rsidRPr="00676E31">
        <w:rPr>
          <w:rFonts w:ascii="Calibri Light" w:eastAsia="Arial" w:hAnsi="Calibri Light" w:cs="Calibri Light"/>
          <w:b/>
          <w:sz w:val="24"/>
          <w:szCs w:val="24"/>
        </w:rPr>
        <w:t>Jakość usługi (używanie pługa skrętnego) „J” – 20 pkt</w:t>
      </w:r>
    </w:p>
    <w:p w14:paraId="5897B42A" w14:textId="77777777" w:rsidR="00676E31" w:rsidRPr="00676E31" w:rsidRDefault="00676E31" w:rsidP="00676E31">
      <w:pPr>
        <w:snapToGrid w:val="0"/>
        <w:ind w:left="227" w:hanging="227"/>
        <w:jc w:val="both"/>
        <w:rPr>
          <w:rFonts w:ascii="Calibri Light" w:hAnsi="Calibri Light" w:cs="Calibri Light"/>
          <w:color w:val="000000"/>
          <w:sz w:val="24"/>
          <w:szCs w:val="24"/>
          <w:u w:val="single"/>
          <w:lang w:eastAsia="zh-CN"/>
        </w:rPr>
      </w:pPr>
      <w:bookmarkStart w:id="11" w:name="_Hlk1207116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7032"/>
        <w:gridCol w:w="1234"/>
      </w:tblGrid>
      <w:tr w:rsidR="00676E31" w:rsidRPr="00676E31" w14:paraId="780DF1E1" w14:textId="77777777" w:rsidTr="008764A7">
        <w:tc>
          <w:tcPr>
            <w:tcW w:w="546" w:type="dxa"/>
            <w:shd w:val="clear" w:color="auto" w:fill="auto"/>
          </w:tcPr>
          <w:p w14:paraId="4EE7837A" w14:textId="77777777" w:rsidR="00676E31" w:rsidRPr="00676E31" w:rsidRDefault="00676E31" w:rsidP="008764A7">
            <w:pPr>
              <w:widowControl w:val="0"/>
              <w:autoSpaceDE w:val="0"/>
              <w:jc w:val="center"/>
              <w:rPr>
                <w:rFonts w:ascii="Calibri Light" w:hAnsi="Calibri Light" w:cs="Calibri Light"/>
                <w:b/>
                <w:sz w:val="24"/>
                <w:szCs w:val="24"/>
                <w:lang w:eastAsia="zh-CN"/>
              </w:rPr>
            </w:pPr>
            <w:r w:rsidRPr="00676E31">
              <w:rPr>
                <w:rFonts w:ascii="Calibri Light" w:hAnsi="Calibri Light" w:cs="Calibri Light"/>
                <w:b/>
                <w:sz w:val="24"/>
                <w:szCs w:val="24"/>
                <w:lang w:eastAsia="zh-CN"/>
              </w:rPr>
              <w:t>Lp.</w:t>
            </w:r>
          </w:p>
        </w:tc>
        <w:tc>
          <w:tcPr>
            <w:tcW w:w="7756" w:type="dxa"/>
            <w:shd w:val="clear" w:color="auto" w:fill="auto"/>
          </w:tcPr>
          <w:p w14:paraId="22ABBF75" w14:textId="77777777" w:rsidR="00676E31" w:rsidRPr="00676E31" w:rsidRDefault="00676E31" w:rsidP="008764A7">
            <w:pPr>
              <w:widowControl w:val="0"/>
              <w:autoSpaceDE w:val="0"/>
              <w:jc w:val="center"/>
              <w:rPr>
                <w:rFonts w:ascii="Calibri Light" w:hAnsi="Calibri Light" w:cs="Calibri Light"/>
                <w:b/>
                <w:sz w:val="24"/>
                <w:szCs w:val="24"/>
                <w:lang w:eastAsia="zh-CN"/>
              </w:rPr>
            </w:pPr>
            <w:r w:rsidRPr="00676E31">
              <w:rPr>
                <w:rFonts w:ascii="Calibri Light" w:hAnsi="Calibri Light" w:cs="Calibri Light"/>
                <w:b/>
                <w:sz w:val="24"/>
                <w:szCs w:val="24"/>
                <w:lang w:eastAsia="zh-CN"/>
              </w:rPr>
              <w:t>Kryterium Jakości usługi</w:t>
            </w:r>
          </w:p>
        </w:tc>
        <w:tc>
          <w:tcPr>
            <w:tcW w:w="1256" w:type="dxa"/>
            <w:shd w:val="clear" w:color="auto" w:fill="auto"/>
          </w:tcPr>
          <w:p w14:paraId="31DCA0B4" w14:textId="77777777" w:rsidR="00676E31" w:rsidRPr="00676E31" w:rsidRDefault="00676E31" w:rsidP="008764A7">
            <w:pPr>
              <w:widowControl w:val="0"/>
              <w:autoSpaceDE w:val="0"/>
              <w:jc w:val="center"/>
              <w:rPr>
                <w:rFonts w:ascii="Calibri Light" w:hAnsi="Calibri Light" w:cs="Calibri Light"/>
                <w:b/>
                <w:sz w:val="24"/>
                <w:szCs w:val="24"/>
                <w:lang w:eastAsia="zh-CN"/>
              </w:rPr>
            </w:pPr>
            <w:r w:rsidRPr="00676E31">
              <w:rPr>
                <w:rFonts w:ascii="Calibri Light" w:hAnsi="Calibri Light" w:cs="Calibri Light"/>
                <w:b/>
                <w:sz w:val="24"/>
                <w:szCs w:val="24"/>
                <w:lang w:eastAsia="zh-CN"/>
              </w:rPr>
              <w:t>Liczba punktów</w:t>
            </w:r>
          </w:p>
        </w:tc>
      </w:tr>
      <w:tr w:rsidR="00676E31" w:rsidRPr="00676E31" w14:paraId="4A8A2DB4" w14:textId="77777777" w:rsidTr="008764A7">
        <w:trPr>
          <w:trHeight w:val="942"/>
        </w:trPr>
        <w:tc>
          <w:tcPr>
            <w:tcW w:w="546" w:type="dxa"/>
            <w:vMerge w:val="restart"/>
            <w:shd w:val="clear" w:color="auto" w:fill="auto"/>
          </w:tcPr>
          <w:p w14:paraId="4A05326F" w14:textId="77777777" w:rsidR="00676E31" w:rsidRPr="00676E31" w:rsidRDefault="00676E31" w:rsidP="008764A7">
            <w:pPr>
              <w:widowControl w:val="0"/>
              <w:autoSpaceDE w:val="0"/>
              <w:jc w:val="center"/>
              <w:rPr>
                <w:rFonts w:ascii="Calibri Light" w:hAnsi="Calibri Light" w:cs="Calibri Light"/>
                <w:sz w:val="24"/>
                <w:szCs w:val="24"/>
                <w:lang w:eastAsia="zh-CN"/>
              </w:rPr>
            </w:pPr>
            <w:r w:rsidRPr="00676E31">
              <w:rPr>
                <w:rFonts w:ascii="Calibri Light" w:hAnsi="Calibri Light" w:cs="Calibri Light"/>
                <w:sz w:val="24"/>
                <w:szCs w:val="24"/>
                <w:lang w:eastAsia="zh-CN"/>
              </w:rPr>
              <w:t>1.</w:t>
            </w:r>
          </w:p>
        </w:tc>
        <w:tc>
          <w:tcPr>
            <w:tcW w:w="7756" w:type="dxa"/>
            <w:shd w:val="clear" w:color="auto" w:fill="auto"/>
          </w:tcPr>
          <w:p w14:paraId="446CA32B" w14:textId="77777777" w:rsidR="00676E31" w:rsidRPr="00676E31" w:rsidRDefault="00676E31" w:rsidP="008764A7">
            <w:pPr>
              <w:widowControl w:val="0"/>
              <w:autoSpaceDE w:val="0"/>
              <w:autoSpaceDN w:val="0"/>
              <w:adjustRightInd w:val="0"/>
              <w:ind w:left="21" w:hanging="21"/>
              <w:jc w:val="both"/>
              <w:rPr>
                <w:rFonts w:ascii="Calibri Light" w:hAnsi="Calibri Light" w:cs="Calibri Light"/>
                <w:sz w:val="24"/>
                <w:szCs w:val="24"/>
              </w:rPr>
            </w:pPr>
            <w:r w:rsidRPr="00676E31">
              <w:rPr>
                <w:rFonts w:ascii="Calibri Light" w:hAnsi="Calibri Light" w:cs="Calibri Light"/>
                <w:sz w:val="24"/>
                <w:szCs w:val="24"/>
                <w:lang w:eastAsia="zh-CN"/>
              </w:rPr>
              <w:t>Wykonawca oświadcza w Formularzu ofertowym, iż w ramach realizacji przedmiotu zamówienia, dla każdej części na którą Wykonawca składa ofertę, będzie używał / nie będzie używał pługu skrętnego (prawo / lewo) sterowanego z kabiny kierowcy ciągnika:</w:t>
            </w:r>
          </w:p>
        </w:tc>
        <w:tc>
          <w:tcPr>
            <w:tcW w:w="1256" w:type="dxa"/>
            <w:shd w:val="clear" w:color="auto" w:fill="auto"/>
          </w:tcPr>
          <w:p w14:paraId="16BC701B" w14:textId="77777777" w:rsidR="00676E31" w:rsidRPr="00676E31" w:rsidRDefault="00676E31" w:rsidP="008764A7">
            <w:pPr>
              <w:widowControl w:val="0"/>
              <w:autoSpaceDE w:val="0"/>
              <w:jc w:val="center"/>
              <w:rPr>
                <w:rFonts w:ascii="Calibri Light" w:hAnsi="Calibri Light" w:cs="Calibri Light"/>
                <w:sz w:val="24"/>
                <w:szCs w:val="24"/>
                <w:lang w:eastAsia="zh-CN"/>
              </w:rPr>
            </w:pPr>
          </w:p>
          <w:p w14:paraId="56257A39" w14:textId="77777777" w:rsidR="00676E31" w:rsidRPr="00676E31" w:rsidRDefault="00676E31" w:rsidP="008764A7">
            <w:pPr>
              <w:widowControl w:val="0"/>
              <w:autoSpaceDE w:val="0"/>
              <w:jc w:val="center"/>
              <w:rPr>
                <w:rFonts w:ascii="Calibri Light" w:hAnsi="Calibri Light" w:cs="Calibri Light"/>
                <w:sz w:val="24"/>
                <w:szCs w:val="24"/>
                <w:lang w:eastAsia="zh-CN"/>
              </w:rPr>
            </w:pPr>
          </w:p>
          <w:p w14:paraId="76CEC24F" w14:textId="77777777" w:rsidR="00676E31" w:rsidRPr="00676E31" w:rsidRDefault="00676E31" w:rsidP="008764A7">
            <w:pPr>
              <w:widowControl w:val="0"/>
              <w:autoSpaceDE w:val="0"/>
              <w:jc w:val="center"/>
              <w:rPr>
                <w:rFonts w:ascii="Calibri Light" w:hAnsi="Calibri Light" w:cs="Calibri Light"/>
                <w:sz w:val="24"/>
                <w:szCs w:val="24"/>
                <w:lang w:eastAsia="zh-CN"/>
              </w:rPr>
            </w:pPr>
          </w:p>
          <w:p w14:paraId="75013639" w14:textId="77777777" w:rsidR="00676E31" w:rsidRPr="00676E31" w:rsidRDefault="00676E31" w:rsidP="008764A7">
            <w:pPr>
              <w:widowControl w:val="0"/>
              <w:autoSpaceDE w:val="0"/>
              <w:rPr>
                <w:rFonts w:ascii="Calibri Light" w:hAnsi="Calibri Light" w:cs="Calibri Light"/>
                <w:sz w:val="24"/>
                <w:szCs w:val="24"/>
                <w:lang w:eastAsia="zh-CN"/>
              </w:rPr>
            </w:pPr>
          </w:p>
        </w:tc>
      </w:tr>
      <w:tr w:rsidR="00676E31" w:rsidRPr="00676E31" w14:paraId="26B79BBE" w14:textId="77777777" w:rsidTr="008764A7">
        <w:tc>
          <w:tcPr>
            <w:tcW w:w="546" w:type="dxa"/>
            <w:vMerge/>
            <w:shd w:val="clear" w:color="auto" w:fill="auto"/>
          </w:tcPr>
          <w:p w14:paraId="32083C1E" w14:textId="77777777" w:rsidR="00676E31" w:rsidRPr="00676E31" w:rsidRDefault="00676E31" w:rsidP="008764A7">
            <w:pPr>
              <w:widowControl w:val="0"/>
              <w:autoSpaceDE w:val="0"/>
              <w:jc w:val="center"/>
              <w:rPr>
                <w:rFonts w:ascii="Calibri Light" w:hAnsi="Calibri Light" w:cs="Calibri Light"/>
                <w:sz w:val="24"/>
                <w:szCs w:val="24"/>
                <w:lang w:eastAsia="zh-CN"/>
              </w:rPr>
            </w:pPr>
          </w:p>
        </w:tc>
        <w:tc>
          <w:tcPr>
            <w:tcW w:w="7756" w:type="dxa"/>
            <w:shd w:val="clear" w:color="auto" w:fill="auto"/>
          </w:tcPr>
          <w:p w14:paraId="00F709B1" w14:textId="77777777" w:rsidR="00676E31" w:rsidRPr="00676E31" w:rsidRDefault="00676E31" w:rsidP="008764A7">
            <w:pPr>
              <w:widowControl w:val="0"/>
              <w:autoSpaceDE w:val="0"/>
              <w:jc w:val="both"/>
              <w:rPr>
                <w:rFonts w:ascii="Calibri Light" w:hAnsi="Calibri Light" w:cs="Calibri Light"/>
                <w:sz w:val="24"/>
                <w:szCs w:val="24"/>
                <w:lang w:eastAsia="zh-CN"/>
              </w:rPr>
            </w:pPr>
            <w:r w:rsidRPr="00676E31">
              <w:rPr>
                <w:rFonts w:ascii="Calibri Light" w:hAnsi="Calibri Light" w:cs="Calibri Light"/>
                <w:sz w:val="24"/>
                <w:szCs w:val="24"/>
                <w:lang w:eastAsia="zh-CN"/>
              </w:rPr>
              <w:t>- nie używanie pługu skrętnego</w:t>
            </w:r>
          </w:p>
        </w:tc>
        <w:tc>
          <w:tcPr>
            <w:tcW w:w="1256" w:type="dxa"/>
            <w:shd w:val="clear" w:color="auto" w:fill="auto"/>
          </w:tcPr>
          <w:p w14:paraId="203B8705" w14:textId="77777777" w:rsidR="00676E31" w:rsidRPr="00676E31" w:rsidRDefault="00676E31" w:rsidP="008764A7">
            <w:pPr>
              <w:widowControl w:val="0"/>
              <w:autoSpaceDE w:val="0"/>
              <w:jc w:val="center"/>
              <w:rPr>
                <w:rFonts w:ascii="Calibri Light" w:hAnsi="Calibri Light" w:cs="Calibri Light"/>
                <w:sz w:val="24"/>
                <w:szCs w:val="24"/>
                <w:lang w:eastAsia="zh-CN"/>
              </w:rPr>
            </w:pPr>
            <w:r w:rsidRPr="00676E31">
              <w:rPr>
                <w:rFonts w:ascii="Calibri Light" w:hAnsi="Calibri Light" w:cs="Calibri Light"/>
                <w:sz w:val="24"/>
                <w:szCs w:val="24"/>
                <w:lang w:eastAsia="zh-CN"/>
              </w:rPr>
              <w:t>0</w:t>
            </w:r>
          </w:p>
        </w:tc>
      </w:tr>
      <w:tr w:rsidR="00676E31" w:rsidRPr="00676E31" w14:paraId="6E00BE00" w14:textId="77777777" w:rsidTr="008764A7">
        <w:tc>
          <w:tcPr>
            <w:tcW w:w="546" w:type="dxa"/>
            <w:vMerge/>
            <w:shd w:val="clear" w:color="auto" w:fill="auto"/>
          </w:tcPr>
          <w:p w14:paraId="6CDE8D98" w14:textId="77777777" w:rsidR="00676E31" w:rsidRPr="00676E31" w:rsidRDefault="00676E31" w:rsidP="008764A7">
            <w:pPr>
              <w:widowControl w:val="0"/>
              <w:autoSpaceDE w:val="0"/>
              <w:jc w:val="center"/>
              <w:rPr>
                <w:rFonts w:ascii="Calibri Light" w:hAnsi="Calibri Light" w:cs="Calibri Light"/>
                <w:sz w:val="24"/>
                <w:szCs w:val="24"/>
                <w:lang w:eastAsia="zh-CN"/>
              </w:rPr>
            </w:pPr>
          </w:p>
        </w:tc>
        <w:tc>
          <w:tcPr>
            <w:tcW w:w="7756" w:type="dxa"/>
            <w:shd w:val="clear" w:color="auto" w:fill="auto"/>
          </w:tcPr>
          <w:p w14:paraId="30EADFF1" w14:textId="77777777" w:rsidR="00676E31" w:rsidRPr="00676E31" w:rsidRDefault="00676E31" w:rsidP="008764A7">
            <w:pPr>
              <w:widowControl w:val="0"/>
              <w:autoSpaceDE w:val="0"/>
              <w:jc w:val="both"/>
              <w:rPr>
                <w:rFonts w:ascii="Calibri Light" w:hAnsi="Calibri Light" w:cs="Calibri Light"/>
                <w:sz w:val="24"/>
                <w:szCs w:val="24"/>
                <w:lang w:eastAsia="zh-CN"/>
              </w:rPr>
            </w:pPr>
            <w:r w:rsidRPr="00676E31">
              <w:rPr>
                <w:rFonts w:ascii="Calibri Light" w:hAnsi="Calibri Light" w:cs="Calibri Light"/>
                <w:sz w:val="24"/>
                <w:szCs w:val="24"/>
                <w:lang w:eastAsia="zh-CN"/>
              </w:rPr>
              <w:t>- używanie pługu skrętnego</w:t>
            </w:r>
          </w:p>
        </w:tc>
        <w:tc>
          <w:tcPr>
            <w:tcW w:w="1256" w:type="dxa"/>
            <w:shd w:val="clear" w:color="auto" w:fill="auto"/>
          </w:tcPr>
          <w:p w14:paraId="3D9DE902" w14:textId="77777777" w:rsidR="00676E31" w:rsidRPr="00676E31" w:rsidRDefault="00676E31" w:rsidP="008764A7">
            <w:pPr>
              <w:widowControl w:val="0"/>
              <w:autoSpaceDE w:val="0"/>
              <w:jc w:val="center"/>
              <w:rPr>
                <w:rFonts w:ascii="Calibri Light" w:hAnsi="Calibri Light" w:cs="Calibri Light"/>
                <w:sz w:val="24"/>
                <w:szCs w:val="24"/>
                <w:lang w:eastAsia="zh-CN"/>
              </w:rPr>
            </w:pPr>
            <w:r w:rsidRPr="00676E31">
              <w:rPr>
                <w:rFonts w:ascii="Calibri Light" w:hAnsi="Calibri Light" w:cs="Calibri Light"/>
                <w:sz w:val="24"/>
                <w:szCs w:val="24"/>
                <w:lang w:eastAsia="zh-CN"/>
              </w:rPr>
              <w:t>20</w:t>
            </w:r>
          </w:p>
        </w:tc>
      </w:tr>
    </w:tbl>
    <w:p w14:paraId="2D8602C2" w14:textId="77777777" w:rsidR="00676E31" w:rsidRPr="00676E31" w:rsidRDefault="00676E31" w:rsidP="00676E31">
      <w:pPr>
        <w:ind w:right="57"/>
        <w:jc w:val="both"/>
        <w:rPr>
          <w:rFonts w:ascii="Calibri Light" w:hAnsi="Calibri Light" w:cs="Calibri Light"/>
          <w:sz w:val="24"/>
          <w:szCs w:val="24"/>
          <w:lang w:eastAsia="zh-CN"/>
        </w:rPr>
      </w:pPr>
    </w:p>
    <w:p w14:paraId="09249097" w14:textId="77777777" w:rsidR="00676E31" w:rsidRPr="00676E31" w:rsidRDefault="00676E31" w:rsidP="00676E31">
      <w:pPr>
        <w:ind w:right="57"/>
        <w:jc w:val="both"/>
        <w:rPr>
          <w:rFonts w:ascii="Calibri Light" w:hAnsi="Calibri Light" w:cs="Calibri Light"/>
          <w:sz w:val="24"/>
          <w:szCs w:val="24"/>
          <w:lang w:eastAsia="zh-CN"/>
        </w:rPr>
      </w:pPr>
      <w:r w:rsidRPr="00676E31">
        <w:rPr>
          <w:rFonts w:ascii="Calibri Light" w:hAnsi="Calibri Light" w:cs="Calibri Light"/>
          <w:sz w:val="24"/>
          <w:szCs w:val="24"/>
          <w:u w:val="single"/>
        </w:rPr>
        <w:lastRenderedPageBreak/>
        <w:t>Jeżeli Wykonawca nie wypełni  oświadczenia w tym zakresie, Zamawiający przyjmie, że Wykonawca nie używa pługu skrętnego i otrzyma 0 punktów.</w:t>
      </w:r>
    </w:p>
    <w:p w14:paraId="1EE9F544" w14:textId="67A8EB1E" w:rsidR="00FC2967" w:rsidRDefault="00FC2967" w:rsidP="00FC2967">
      <w:pPr>
        <w:pStyle w:val="Tekstpodstawowywcity2"/>
        <w:spacing w:before="60" w:after="0" w:line="23" w:lineRule="atLeast"/>
        <w:ind w:left="0"/>
        <w:jc w:val="both"/>
        <w:rPr>
          <w:rFonts w:ascii="Calibri Light" w:hAnsi="Calibri Light" w:cs="Calibri Light"/>
          <w:sz w:val="24"/>
          <w:szCs w:val="24"/>
        </w:rPr>
      </w:pPr>
    </w:p>
    <w:p w14:paraId="5650D0C3" w14:textId="05729B13" w:rsidR="00676E31" w:rsidRDefault="00676E31" w:rsidP="00FC2967">
      <w:pPr>
        <w:pStyle w:val="Tekstpodstawowywcity2"/>
        <w:spacing w:before="60" w:after="0" w:line="23" w:lineRule="atLeast"/>
        <w:ind w:left="0"/>
        <w:jc w:val="both"/>
        <w:rPr>
          <w:rFonts w:ascii="Calibri Light" w:eastAsia="Arial" w:hAnsi="Calibri Light" w:cs="Calibri Light"/>
          <w:b/>
          <w:sz w:val="24"/>
          <w:szCs w:val="24"/>
        </w:rPr>
      </w:pPr>
      <w:r w:rsidRPr="00676E31">
        <w:rPr>
          <w:rFonts w:ascii="Calibri Light" w:hAnsi="Calibri Light" w:cs="Calibri Light"/>
          <w:b/>
          <w:bCs/>
          <w:sz w:val="24"/>
          <w:szCs w:val="24"/>
        </w:rPr>
        <w:t xml:space="preserve">ad </w:t>
      </w:r>
      <w:r>
        <w:rPr>
          <w:rFonts w:ascii="Calibri Light" w:hAnsi="Calibri Light" w:cs="Calibri Light"/>
          <w:b/>
          <w:bCs/>
          <w:sz w:val="24"/>
          <w:szCs w:val="24"/>
        </w:rPr>
        <w:t>c</w:t>
      </w:r>
      <w:r w:rsidRPr="00676E31">
        <w:rPr>
          <w:rFonts w:ascii="Calibri Light" w:hAnsi="Calibri Light" w:cs="Calibri Light"/>
          <w:b/>
          <w:bCs/>
          <w:sz w:val="24"/>
          <w:szCs w:val="24"/>
        </w:rPr>
        <w:t>)</w:t>
      </w:r>
      <w:r>
        <w:rPr>
          <w:rFonts w:ascii="Calibri Light" w:hAnsi="Calibri Light" w:cs="Calibri Light"/>
          <w:b/>
          <w:bCs/>
          <w:sz w:val="24"/>
          <w:szCs w:val="24"/>
        </w:rPr>
        <w:t xml:space="preserve"> </w:t>
      </w:r>
      <w:r w:rsidRPr="00676E31">
        <w:rPr>
          <w:rFonts w:ascii="Calibri Light" w:eastAsia="Arial" w:hAnsi="Calibri Light" w:cs="Calibri Light"/>
          <w:b/>
          <w:sz w:val="24"/>
          <w:szCs w:val="24"/>
        </w:rPr>
        <w:t>Skrócenie dopuszczalnych czasów odstępstw od standardów ZUD „S” – 20 pkt</w:t>
      </w:r>
    </w:p>
    <w:p w14:paraId="0F217C1D" w14:textId="77777777" w:rsidR="00676E31" w:rsidRPr="00676E31" w:rsidRDefault="00676E31" w:rsidP="00676E31">
      <w:pPr>
        <w:jc w:val="both"/>
        <w:rPr>
          <w:rFonts w:ascii="Calibri Light" w:eastAsia="Arial" w:hAnsi="Calibri Light" w:cs="Calibri Light"/>
          <w:sz w:val="24"/>
          <w:szCs w:val="24"/>
        </w:rPr>
      </w:pPr>
      <w:r w:rsidRPr="00676E31">
        <w:rPr>
          <w:rFonts w:ascii="Calibri Light" w:eastAsia="Arial" w:hAnsi="Calibri Light" w:cs="Calibri Light"/>
          <w:sz w:val="24"/>
          <w:szCs w:val="24"/>
        </w:rPr>
        <w:t xml:space="preserve">Przy ocenie skrócenia dopuszczalnych czasów odstępstw od standardów ZUD, najwyżej będzie punktowana oferta  proponująca największy czas skrócenia, przy czym czas reakcji nie może być skrócony więcej, niż 50 % / dzień. </w:t>
      </w:r>
    </w:p>
    <w:p w14:paraId="12A318D7" w14:textId="35ABD630" w:rsidR="00676E31" w:rsidRPr="00676E31" w:rsidRDefault="00676E31" w:rsidP="00676E31">
      <w:pPr>
        <w:jc w:val="both"/>
        <w:rPr>
          <w:rFonts w:ascii="Calibri Light" w:eastAsia="Arial" w:hAnsi="Calibri Light" w:cs="Calibri Light"/>
          <w:sz w:val="24"/>
          <w:szCs w:val="24"/>
        </w:rPr>
      </w:pPr>
      <w:r w:rsidRPr="00676E31">
        <w:rPr>
          <w:rFonts w:ascii="Calibri Light" w:eastAsia="Arial" w:hAnsi="Calibri Light" w:cs="Calibri Light"/>
          <w:sz w:val="24"/>
          <w:szCs w:val="24"/>
        </w:rPr>
        <w:t>Wykonawca może zaproponować skrócenie dopuszczalnych czasów odstępstw od standardów ZUD w następujący sposób:</w:t>
      </w:r>
    </w:p>
    <w:p w14:paraId="15FC9B58" w14:textId="174C0A8F" w:rsidR="00676E31" w:rsidRPr="00676E31" w:rsidRDefault="00676E31" w:rsidP="00676E31">
      <w:pPr>
        <w:tabs>
          <w:tab w:val="left" w:pos="284"/>
        </w:tabs>
        <w:jc w:val="both"/>
        <w:rPr>
          <w:rFonts w:ascii="Calibri Light" w:eastAsia="Arial" w:hAnsi="Calibri Light" w:cs="Calibri Light"/>
          <w:sz w:val="24"/>
          <w:szCs w:val="24"/>
        </w:rPr>
      </w:pPr>
      <w:r w:rsidRPr="00676E31">
        <w:rPr>
          <w:rFonts w:ascii="Calibri Light" w:eastAsia="Arial" w:hAnsi="Calibri Light" w:cs="Calibri Light"/>
          <w:sz w:val="24"/>
          <w:szCs w:val="24"/>
        </w:rPr>
        <w:tab/>
        <w:t>- skrócenie dopuszczalnych czasów odstępstw od standardów ZUD o 50 % - 20 pkt</w:t>
      </w:r>
    </w:p>
    <w:p w14:paraId="16E02B08" w14:textId="6FF42AED" w:rsidR="00676E31" w:rsidRPr="00676E31" w:rsidRDefault="00676E31" w:rsidP="00676E31">
      <w:pPr>
        <w:tabs>
          <w:tab w:val="left" w:pos="284"/>
        </w:tabs>
        <w:jc w:val="both"/>
        <w:rPr>
          <w:rFonts w:ascii="Calibri Light" w:eastAsia="Arial" w:hAnsi="Calibri Light" w:cs="Calibri Light"/>
          <w:sz w:val="24"/>
          <w:szCs w:val="24"/>
        </w:rPr>
      </w:pPr>
      <w:r w:rsidRPr="00676E31">
        <w:rPr>
          <w:rFonts w:ascii="Calibri Light" w:eastAsia="Arial" w:hAnsi="Calibri Light" w:cs="Calibri Light"/>
          <w:sz w:val="24"/>
          <w:szCs w:val="24"/>
        </w:rPr>
        <w:tab/>
        <w:t>- skrócenie dopuszczalnych czasów odstępstw od standardów ZUD o 25 % - 10 pkt</w:t>
      </w:r>
    </w:p>
    <w:p w14:paraId="30DF7DE4" w14:textId="2B3E9561" w:rsidR="00676E31" w:rsidRPr="00676E31" w:rsidRDefault="00676E31" w:rsidP="00676E31">
      <w:pPr>
        <w:tabs>
          <w:tab w:val="left" w:pos="284"/>
        </w:tabs>
        <w:jc w:val="both"/>
        <w:rPr>
          <w:rFonts w:ascii="Calibri Light" w:eastAsia="Arial" w:hAnsi="Calibri Light" w:cs="Calibri Light"/>
          <w:sz w:val="24"/>
          <w:szCs w:val="24"/>
        </w:rPr>
      </w:pPr>
      <w:r w:rsidRPr="00676E31">
        <w:rPr>
          <w:rFonts w:ascii="Calibri Light" w:eastAsia="Arial" w:hAnsi="Calibri Light" w:cs="Calibri Light"/>
          <w:sz w:val="24"/>
          <w:szCs w:val="24"/>
        </w:rPr>
        <w:tab/>
        <w:t>- brak skrócenia dopuszczalnych czasów odstępstw od standardów ZUD – 0 pkt</w:t>
      </w:r>
    </w:p>
    <w:p w14:paraId="08ED5F36" w14:textId="77777777" w:rsidR="00676E31" w:rsidRPr="00676E31" w:rsidRDefault="00676E31" w:rsidP="00676E31">
      <w:pPr>
        <w:jc w:val="both"/>
        <w:rPr>
          <w:rFonts w:ascii="Calibri Light" w:eastAsia="Arial" w:hAnsi="Calibri Light" w:cs="Calibri Light"/>
          <w:sz w:val="24"/>
          <w:szCs w:val="24"/>
        </w:rPr>
      </w:pPr>
    </w:p>
    <w:p w14:paraId="0CFF0949" w14:textId="0560B190" w:rsidR="00676E31" w:rsidRDefault="00676E31" w:rsidP="00676E31">
      <w:pPr>
        <w:jc w:val="both"/>
        <w:rPr>
          <w:rFonts w:ascii="Calibri Light" w:hAnsi="Calibri Light" w:cs="Calibri Light"/>
          <w:sz w:val="24"/>
          <w:szCs w:val="24"/>
          <w:u w:val="single"/>
        </w:rPr>
      </w:pPr>
      <w:r w:rsidRPr="00676E31">
        <w:rPr>
          <w:rFonts w:ascii="Calibri Light" w:hAnsi="Calibri Light" w:cs="Calibri Light"/>
          <w:sz w:val="24"/>
          <w:szCs w:val="24"/>
          <w:u w:val="single"/>
        </w:rPr>
        <w:t>Jeżeli Wykonawca nie wypełni  oświadczenia w tym zakresie lub wskaże inny czas skrócenia, Zamawiający przyjmie, że Wykonawca nie skraca dopuszczalnych czasów odstępstw od standardów ZUD i otrzyma 0 punktów.</w:t>
      </w:r>
    </w:p>
    <w:p w14:paraId="69888786" w14:textId="77777777" w:rsidR="00676E31" w:rsidRPr="00676E31" w:rsidRDefault="00676E31" w:rsidP="00676E31">
      <w:pPr>
        <w:jc w:val="both"/>
        <w:rPr>
          <w:rFonts w:ascii="Calibri Light" w:hAnsi="Calibri Light" w:cs="Calibri Light"/>
          <w:sz w:val="24"/>
          <w:szCs w:val="24"/>
          <w:u w:val="single"/>
        </w:rPr>
      </w:pPr>
    </w:p>
    <w:bookmarkEnd w:id="8"/>
    <w:bookmarkEnd w:id="9"/>
    <w:bookmarkEnd w:id="11"/>
    <w:p w14:paraId="48837341" w14:textId="77777777" w:rsidR="00EB7879" w:rsidRPr="00F11DBF" w:rsidRDefault="00EB7879" w:rsidP="00181C50">
      <w:pPr>
        <w:pStyle w:val="Akapitzlist"/>
        <w:numPr>
          <w:ilvl w:val="0"/>
          <w:numId w:val="1"/>
        </w:numPr>
        <w:shd w:val="clear" w:color="auto" w:fill="FFFFFF"/>
        <w:tabs>
          <w:tab w:val="clear" w:pos="567"/>
          <w:tab w:val="num" w:pos="284"/>
        </w:tabs>
        <w:spacing w:line="23" w:lineRule="atLeast"/>
        <w:ind w:left="284" w:right="28" w:hanging="284"/>
        <w:jc w:val="both"/>
        <w:rPr>
          <w:rFonts w:ascii="Calibri Light" w:hAnsi="Calibri Light" w:cs="Calibri Light"/>
          <w:sz w:val="24"/>
          <w:szCs w:val="24"/>
        </w:rPr>
      </w:pPr>
      <w:r w:rsidRPr="00F11DBF">
        <w:rPr>
          <w:rFonts w:ascii="Calibri Light" w:hAnsi="Calibri Light" w:cs="Calibri Light"/>
          <w:sz w:val="24"/>
          <w:szCs w:val="24"/>
        </w:rPr>
        <w:t xml:space="preserve">Za ofertę najkorzystniejszą będzie uznana oferta, która nie podlega odrzuceniu i która po zsumowaniu  uzyskanych z powyższych </w:t>
      </w:r>
      <w:bookmarkEnd w:id="10"/>
      <w:r w:rsidRPr="00F11DBF">
        <w:rPr>
          <w:rFonts w:ascii="Calibri Light" w:hAnsi="Calibri Light" w:cs="Calibri Light"/>
          <w:sz w:val="24"/>
          <w:szCs w:val="24"/>
        </w:rPr>
        <w:t>kryteriów punktów otrzyma najwyższą punktację.</w:t>
      </w:r>
    </w:p>
    <w:p w14:paraId="722D63E0" w14:textId="468101E7" w:rsidR="001B4980" w:rsidRPr="00F11DBF" w:rsidRDefault="001B4980" w:rsidP="00181C50">
      <w:pPr>
        <w:pStyle w:val="Akapitzlist"/>
        <w:numPr>
          <w:ilvl w:val="0"/>
          <w:numId w:val="1"/>
        </w:numPr>
        <w:tabs>
          <w:tab w:val="clear" w:pos="567"/>
        </w:tabs>
        <w:spacing w:line="23" w:lineRule="atLeast"/>
        <w:ind w:left="284" w:right="28" w:hanging="284"/>
        <w:jc w:val="both"/>
        <w:rPr>
          <w:rFonts w:ascii="Calibri Light" w:hAnsi="Calibri Light" w:cs="Calibri Light"/>
          <w:color w:val="000000" w:themeColor="text1"/>
          <w:sz w:val="24"/>
          <w:szCs w:val="24"/>
        </w:rPr>
      </w:pPr>
      <w:r w:rsidRPr="00F11DBF">
        <w:rPr>
          <w:rFonts w:ascii="Calibri Light" w:hAnsi="Calibri Light" w:cs="Calibri Light"/>
          <w:color w:val="000000" w:themeColor="text1"/>
          <w:sz w:val="24"/>
          <w:szCs w:val="24"/>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525D8A13" w14:textId="54FC5C7A" w:rsidR="001B4980" w:rsidRPr="00F11DBF" w:rsidRDefault="001B4980" w:rsidP="00181C50">
      <w:pPr>
        <w:pStyle w:val="Akapitzlist"/>
        <w:numPr>
          <w:ilvl w:val="0"/>
          <w:numId w:val="1"/>
        </w:numPr>
        <w:tabs>
          <w:tab w:val="clear" w:pos="567"/>
        </w:tabs>
        <w:spacing w:line="23" w:lineRule="atLeast"/>
        <w:ind w:left="284" w:right="28" w:hanging="284"/>
        <w:jc w:val="both"/>
        <w:rPr>
          <w:rFonts w:ascii="Calibri Light" w:hAnsi="Calibri Light" w:cs="Calibri Light"/>
          <w:color w:val="000000" w:themeColor="text1"/>
          <w:sz w:val="24"/>
          <w:szCs w:val="24"/>
        </w:rPr>
      </w:pPr>
      <w:r w:rsidRPr="00F11DBF">
        <w:rPr>
          <w:rFonts w:ascii="Calibri Light" w:hAnsi="Calibri Light" w:cs="Calibri Light"/>
          <w:color w:val="000000" w:themeColor="text1"/>
          <w:sz w:val="24"/>
          <w:szCs w:val="24"/>
        </w:rPr>
        <w:t>Jeżeli oferty otrzymały taką samą ocenę w kryterium o najwyższej wadze, zamawiający wybiera ofertę z najniższą ceną lub najniższym kosztem.</w:t>
      </w:r>
    </w:p>
    <w:p w14:paraId="748ACEE3" w14:textId="52E9D97A" w:rsidR="00EB7879" w:rsidRPr="00F11DBF" w:rsidRDefault="001B4980" w:rsidP="00181C50">
      <w:pPr>
        <w:pStyle w:val="Akapitzlist"/>
        <w:numPr>
          <w:ilvl w:val="0"/>
          <w:numId w:val="1"/>
        </w:numPr>
        <w:tabs>
          <w:tab w:val="clear" w:pos="567"/>
        </w:tabs>
        <w:spacing w:line="23" w:lineRule="atLeast"/>
        <w:ind w:left="284" w:right="28" w:hanging="284"/>
        <w:jc w:val="both"/>
        <w:rPr>
          <w:rFonts w:ascii="Calibri Light" w:hAnsi="Calibri Light" w:cs="Calibri Light"/>
          <w:color w:val="FF0000"/>
          <w:sz w:val="24"/>
          <w:szCs w:val="24"/>
        </w:rPr>
      </w:pPr>
      <w:r w:rsidRPr="00F11DBF">
        <w:rPr>
          <w:rFonts w:ascii="Calibri Light" w:hAnsi="Calibri Light" w:cs="Calibri Light"/>
          <w:color w:val="000000" w:themeColor="text1"/>
          <w:sz w:val="24"/>
          <w:szCs w:val="24"/>
        </w:rPr>
        <w:t>Jeżeli nie można dokonać wyboru oferty w sposób, o którym mowa w ust. 5 powyżej, zamawiający wzywa wykonawców, którzy złożyli te oferty, do złożenia w terminie określonym przez zamawiającego ofert dodatkowych zawierających nową cenę lub kosz</w:t>
      </w:r>
      <w:r w:rsidR="006F5C1A" w:rsidRPr="00F11DBF">
        <w:rPr>
          <w:rFonts w:ascii="Calibri Light" w:hAnsi="Calibri Light" w:cs="Calibri Light"/>
          <w:color w:val="000000" w:themeColor="text1"/>
          <w:sz w:val="24"/>
          <w:szCs w:val="24"/>
        </w:rPr>
        <w:t>t.</w:t>
      </w:r>
    </w:p>
    <w:p w14:paraId="66345A8C" w14:textId="77777777" w:rsidR="00BA73E4" w:rsidRDefault="00BA73E4" w:rsidP="00504CEA">
      <w:pPr>
        <w:pStyle w:val="Nagwek2"/>
        <w:spacing w:line="23" w:lineRule="atLeast"/>
        <w:ind w:firstLine="0"/>
        <w:rPr>
          <w:rFonts w:ascii="Calibri Light" w:hAnsi="Calibri Light" w:cs="Calibri Light"/>
          <w:sz w:val="24"/>
          <w:szCs w:val="24"/>
        </w:rPr>
      </w:pPr>
    </w:p>
    <w:p w14:paraId="1FE24688" w14:textId="562BB7BB"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XXIX</w:t>
      </w:r>
    </w:p>
    <w:p w14:paraId="46B8814F"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INFORMACJE NA TEMAT AUKCJI ELEKTRONICZNEJ</w:t>
      </w:r>
    </w:p>
    <w:p w14:paraId="5B6B305C" w14:textId="77777777" w:rsidR="001D55BE" w:rsidRPr="00F11DBF" w:rsidRDefault="001D55BE" w:rsidP="00504CEA">
      <w:pPr>
        <w:spacing w:line="23" w:lineRule="atLeast"/>
        <w:ind w:right="28"/>
        <w:jc w:val="both"/>
        <w:rPr>
          <w:rFonts w:ascii="Calibri Light" w:hAnsi="Calibri Light" w:cs="Calibri Light"/>
          <w:sz w:val="16"/>
          <w:szCs w:val="16"/>
        </w:rPr>
      </w:pPr>
    </w:p>
    <w:p w14:paraId="1A2B7A9E" w14:textId="26C47FE5" w:rsidR="00EB7879" w:rsidRPr="00F11DBF" w:rsidRDefault="00EB7879" w:rsidP="00504CEA">
      <w:pPr>
        <w:spacing w:line="23" w:lineRule="atLeast"/>
        <w:ind w:right="28"/>
        <w:jc w:val="both"/>
        <w:rPr>
          <w:rFonts w:ascii="Calibri Light" w:hAnsi="Calibri Light" w:cs="Calibri Light"/>
          <w:sz w:val="24"/>
          <w:szCs w:val="24"/>
        </w:rPr>
      </w:pPr>
      <w:r w:rsidRPr="00F11DBF">
        <w:rPr>
          <w:rFonts w:ascii="Calibri Light" w:hAnsi="Calibri Light" w:cs="Calibri Light"/>
          <w:sz w:val="24"/>
          <w:szCs w:val="24"/>
        </w:rPr>
        <w:t>Zamawiający nie przewiduje w niniejszym postępowaniu przeprowadzenia aukcji elektronicznej.</w:t>
      </w:r>
    </w:p>
    <w:p w14:paraId="2DFB9887" w14:textId="77777777" w:rsidR="00113214" w:rsidRPr="00F11DBF" w:rsidRDefault="00113214" w:rsidP="00504CEA">
      <w:pPr>
        <w:pStyle w:val="Nagwek2"/>
        <w:spacing w:line="23" w:lineRule="atLeast"/>
        <w:ind w:firstLine="0"/>
        <w:rPr>
          <w:rFonts w:ascii="Calibri Light" w:hAnsi="Calibri Light" w:cs="Calibri Light"/>
          <w:sz w:val="24"/>
          <w:szCs w:val="24"/>
        </w:rPr>
      </w:pPr>
    </w:p>
    <w:p w14:paraId="0BAE6C76" w14:textId="57D8A9EC"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XXX</w:t>
      </w:r>
    </w:p>
    <w:p w14:paraId="3D839B32" w14:textId="7048EFBD"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INFORMACJE O FORMALNOŚCIACH, JAKIE MUSZĄ ZOSTAĆ DOPEŁNIONE PO WYBORZE OFERTY W CELU ZAWARCIA UMOWY W SPRAWIE ZAMÓWIENIA PUBLICZNEGO</w:t>
      </w:r>
    </w:p>
    <w:p w14:paraId="39221E5F" w14:textId="77777777" w:rsidR="006F5C1A" w:rsidRPr="00F11DBF" w:rsidRDefault="006F5C1A" w:rsidP="006F5C1A">
      <w:pPr>
        <w:rPr>
          <w:rFonts w:ascii="Calibri Light" w:hAnsi="Calibri Light" w:cs="Calibri Light"/>
        </w:rPr>
      </w:pPr>
    </w:p>
    <w:p w14:paraId="122D7890" w14:textId="77777777" w:rsidR="00EB7879" w:rsidRPr="00F11DBF" w:rsidRDefault="00EB7879" w:rsidP="00E8746A">
      <w:pPr>
        <w:pStyle w:val="Akapitzlist"/>
        <w:numPr>
          <w:ilvl w:val="3"/>
          <w:numId w:val="50"/>
        </w:numPr>
        <w:spacing w:before="40"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Umowa w sprawie zamówienia publicznego może zostać zawarta wyłącznie z Wykonawcą, którego oferta zostanie wybrana jako najkorzystniejsza, po upływie terminów określonych w art. 308 ust. 2 ustawy.</w:t>
      </w:r>
    </w:p>
    <w:p w14:paraId="7576EAE0" w14:textId="77777777" w:rsidR="00EB7879" w:rsidRPr="00F11DBF" w:rsidRDefault="00EB7879" w:rsidP="00E8746A">
      <w:pPr>
        <w:pStyle w:val="Akapitzlist"/>
        <w:numPr>
          <w:ilvl w:val="3"/>
          <w:numId w:val="50"/>
        </w:numPr>
        <w:spacing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W przypadku wniesienia odwołania, z zastrzeżeniem wyjątków przewidzianych w ustawie, Zamawiający nie może zawrzeć umowy do czasu ogłoszenia przez Krajową Izbę Odwoławczą (zwanej dalej KIO lub Izbą) wyroku lub postanowienia kończącego postępowanie odwoławcze.</w:t>
      </w:r>
    </w:p>
    <w:p w14:paraId="7DCD9C71" w14:textId="77777777" w:rsidR="00EB7879" w:rsidRPr="00F11DBF" w:rsidRDefault="00EB7879" w:rsidP="00E8746A">
      <w:pPr>
        <w:pStyle w:val="Akapitzlist"/>
        <w:numPr>
          <w:ilvl w:val="3"/>
          <w:numId w:val="50"/>
        </w:numPr>
        <w:spacing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lastRenderedPageBreak/>
        <w:t>Po wyborze najkorzystniejszej oferty, w celu zawarcia umowy w sprawie zamówienia publicznego, Wykonawca zobowiązany będzie do:</w:t>
      </w:r>
    </w:p>
    <w:p w14:paraId="724FD942" w14:textId="77777777" w:rsidR="000C6C4F" w:rsidRPr="00F11DBF" w:rsidRDefault="00EB7879" w:rsidP="00E8746A">
      <w:pPr>
        <w:pStyle w:val="Akapitzlist"/>
        <w:numPr>
          <w:ilvl w:val="0"/>
          <w:numId w:val="51"/>
        </w:numPr>
        <w:spacing w:line="23" w:lineRule="atLeast"/>
        <w:ind w:left="709" w:hanging="283"/>
        <w:jc w:val="both"/>
        <w:rPr>
          <w:rFonts w:ascii="Calibri Light" w:hAnsi="Calibri Light" w:cs="Calibri Light"/>
          <w:sz w:val="24"/>
          <w:szCs w:val="24"/>
        </w:rPr>
      </w:pPr>
      <w:r w:rsidRPr="00F11DBF">
        <w:rPr>
          <w:rFonts w:ascii="Calibri Light" w:hAnsi="Calibri Light" w:cs="Calibri Light"/>
          <w:sz w:val="24"/>
          <w:szCs w:val="24"/>
        </w:rPr>
        <w:t>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14:paraId="66ED455C" w14:textId="77777777" w:rsidR="004A1468" w:rsidRPr="00F11DBF" w:rsidRDefault="004A1468" w:rsidP="00E8746A">
      <w:pPr>
        <w:pStyle w:val="Akapitzlist"/>
        <w:numPr>
          <w:ilvl w:val="0"/>
          <w:numId w:val="51"/>
        </w:numPr>
        <w:spacing w:line="23" w:lineRule="atLeast"/>
        <w:ind w:left="709" w:hanging="283"/>
        <w:jc w:val="both"/>
        <w:rPr>
          <w:rFonts w:ascii="Calibri Light" w:hAnsi="Calibri Light" w:cs="Calibri Light"/>
          <w:sz w:val="24"/>
          <w:szCs w:val="24"/>
        </w:rPr>
      </w:pPr>
      <w:r w:rsidRPr="00F11DBF">
        <w:rPr>
          <w:rFonts w:ascii="Calibri Light" w:hAnsi="Calibri Light" w:cs="Calibri Light"/>
          <w:sz w:val="24"/>
          <w:szCs w:val="24"/>
        </w:rPr>
        <w:t>w przypadku dokonania wyboru najkorzystniejszej oferty złożonej przez Wykonawców wspólnie ubiegających się o udzielenie zamówienia, złożenia umowy regulującej współpracę tych podmiotów (np. umowa konsorcjum, umowa spółki cywilnej),</w:t>
      </w:r>
    </w:p>
    <w:p w14:paraId="25BC5F99" w14:textId="518D161A" w:rsidR="007A2987" w:rsidRPr="00F11DBF" w:rsidRDefault="00EB7879" w:rsidP="00E8746A">
      <w:pPr>
        <w:pStyle w:val="Akapitzlist"/>
        <w:numPr>
          <w:ilvl w:val="0"/>
          <w:numId w:val="51"/>
        </w:numPr>
        <w:spacing w:line="23" w:lineRule="atLeast"/>
        <w:ind w:left="709" w:hanging="283"/>
        <w:jc w:val="both"/>
        <w:rPr>
          <w:rFonts w:ascii="Calibri Light" w:hAnsi="Calibri Light" w:cs="Calibri Light"/>
          <w:sz w:val="24"/>
          <w:szCs w:val="24"/>
        </w:rPr>
      </w:pPr>
      <w:r w:rsidRPr="00F11DBF">
        <w:rPr>
          <w:rFonts w:ascii="Calibri Light" w:hAnsi="Calibri Light" w:cs="Calibri Light"/>
          <w:sz w:val="24"/>
          <w:szCs w:val="24"/>
        </w:rPr>
        <w:t xml:space="preserve">złożenia innych oświadczeń lub dokumentów, które wynikają z projektowanych postanowień umowy w sprawie zamówienia publicznego, które zostaną </w:t>
      </w:r>
      <w:r w:rsidR="007A2987" w:rsidRPr="00F11DBF">
        <w:rPr>
          <w:rFonts w:ascii="Calibri Light" w:hAnsi="Calibri Light" w:cs="Calibri Light"/>
          <w:sz w:val="24"/>
          <w:szCs w:val="24"/>
        </w:rPr>
        <w:t>wprowadzone do treści tej umowy,</w:t>
      </w:r>
    </w:p>
    <w:p w14:paraId="039CD375" w14:textId="77777777" w:rsidR="00C222CD" w:rsidRPr="00F11DBF" w:rsidRDefault="00C222CD" w:rsidP="00E8746A">
      <w:pPr>
        <w:pStyle w:val="Akapitzlist"/>
        <w:numPr>
          <w:ilvl w:val="3"/>
          <w:numId w:val="50"/>
        </w:numPr>
        <w:spacing w:line="23" w:lineRule="atLeast"/>
        <w:ind w:left="425" w:hanging="425"/>
        <w:jc w:val="both"/>
        <w:rPr>
          <w:rFonts w:ascii="Calibri Light" w:hAnsi="Calibri Light" w:cs="Calibri Light"/>
          <w:sz w:val="24"/>
          <w:szCs w:val="24"/>
        </w:rPr>
      </w:pPr>
      <w:r w:rsidRPr="00F11DBF">
        <w:rPr>
          <w:rFonts w:ascii="Calibri Light" w:hAnsi="Calibri Light" w:cs="Calibri Light"/>
          <w:sz w:val="24"/>
          <w:szCs w:val="24"/>
        </w:rPr>
        <w:t>W przypadku, gdy Wykonawca nie złoży wymaganych przez Zamawiającego w ust. 3 niniejszego rozdziału SWZ oświadczeń lub dokumentów, oznaczać to będzie, iż Wykonawca uchyla się od zawarcia umowy. Zamawiający w takim przypadku postąpi zgodnie z dyspozycją zawartą w art. 263 ustawy.</w:t>
      </w:r>
    </w:p>
    <w:p w14:paraId="17610803" w14:textId="621963AC" w:rsidR="00AD5A3B" w:rsidRPr="00F11DBF" w:rsidRDefault="00EB7879" w:rsidP="00E8746A">
      <w:pPr>
        <w:pStyle w:val="Akapitzlist"/>
        <w:numPr>
          <w:ilvl w:val="3"/>
          <w:numId w:val="50"/>
        </w:numPr>
        <w:spacing w:line="23" w:lineRule="atLeast"/>
        <w:ind w:left="425" w:hanging="425"/>
        <w:jc w:val="both"/>
        <w:rPr>
          <w:rFonts w:ascii="Calibri Light" w:hAnsi="Calibri Light" w:cs="Calibri Light"/>
          <w:color w:val="FF0000"/>
          <w:sz w:val="24"/>
          <w:szCs w:val="24"/>
        </w:rPr>
      </w:pPr>
      <w:r w:rsidRPr="00F11DBF">
        <w:rPr>
          <w:rFonts w:ascii="Calibri Light" w:hAnsi="Calibri Light" w:cs="Calibri Light"/>
          <w:sz w:val="24"/>
          <w:szCs w:val="24"/>
        </w:rPr>
        <w:t>Osobą uprawnioną ze strony Zamawiającego do ustalania szczegółów związanych z podpisaniem umowy po wyborze najkorzystniejszej oferty będzie:</w:t>
      </w:r>
    </w:p>
    <w:p w14:paraId="1016F55E" w14:textId="02B15A2A" w:rsidR="00FC2967" w:rsidRPr="00FC2967" w:rsidRDefault="00FC2967" w:rsidP="00FC2967">
      <w:pPr>
        <w:pStyle w:val="Akapitzlist"/>
        <w:spacing w:line="23" w:lineRule="atLeast"/>
        <w:ind w:left="426"/>
        <w:jc w:val="both"/>
        <w:rPr>
          <w:rFonts w:ascii="Calibri Light" w:hAnsi="Calibri Light" w:cs="Calibri Light"/>
          <w:sz w:val="24"/>
          <w:szCs w:val="24"/>
        </w:rPr>
      </w:pPr>
      <w:r>
        <w:rPr>
          <w:rFonts w:ascii="Calibri Light" w:hAnsi="Calibri Light" w:cs="Calibri Light"/>
          <w:sz w:val="24"/>
          <w:szCs w:val="24"/>
        </w:rPr>
        <w:t>Piotr Hanzel</w:t>
      </w:r>
      <w:r w:rsidR="008A0E17" w:rsidRPr="00F11DBF">
        <w:rPr>
          <w:rFonts w:ascii="Calibri Light" w:hAnsi="Calibri Light" w:cs="Calibri Light"/>
          <w:sz w:val="24"/>
          <w:szCs w:val="24"/>
        </w:rPr>
        <w:t>,</w:t>
      </w:r>
      <w:r>
        <w:rPr>
          <w:rFonts w:ascii="Calibri Light" w:hAnsi="Calibri Light" w:cs="Calibri Light"/>
          <w:sz w:val="24"/>
          <w:szCs w:val="24"/>
        </w:rPr>
        <w:t xml:space="preserve"> Zbigniew Malec -</w:t>
      </w:r>
      <w:r w:rsidR="008A0E17" w:rsidRPr="00F11DBF">
        <w:rPr>
          <w:rFonts w:ascii="Calibri Light" w:hAnsi="Calibri Light" w:cs="Calibri Light"/>
          <w:sz w:val="24"/>
          <w:szCs w:val="24"/>
        </w:rPr>
        <w:t xml:space="preserve"> </w:t>
      </w:r>
      <w:r w:rsidR="005E7B4D" w:rsidRPr="00F11DBF">
        <w:rPr>
          <w:rFonts w:ascii="Calibri Light" w:hAnsi="Calibri Light" w:cs="Calibri Light"/>
          <w:sz w:val="24"/>
          <w:szCs w:val="24"/>
        </w:rPr>
        <w:t xml:space="preserve">tel. </w:t>
      </w:r>
      <w:r w:rsidRPr="00FC2967">
        <w:rPr>
          <w:rFonts w:ascii="Calibri Light" w:hAnsi="Calibri Light" w:cs="Calibri Light"/>
          <w:sz w:val="24"/>
          <w:szCs w:val="24"/>
        </w:rPr>
        <w:t>(33) 487 49 43, (33) 487 49 44</w:t>
      </w:r>
    </w:p>
    <w:p w14:paraId="63174DF7" w14:textId="77777777" w:rsidR="00FC2967" w:rsidRPr="00F11DBF" w:rsidRDefault="00FC2967" w:rsidP="00181C50">
      <w:pPr>
        <w:pStyle w:val="Akapitzlist"/>
        <w:spacing w:line="23" w:lineRule="atLeast"/>
        <w:ind w:left="426"/>
        <w:jc w:val="both"/>
        <w:rPr>
          <w:rFonts w:ascii="Calibri Light" w:hAnsi="Calibri Light" w:cs="Calibri Light"/>
          <w:sz w:val="24"/>
          <w:szCs w:val="24"/>
        </w:rPr>
      </w:pPr>
    </w:p>
    <w:p w14:paraId="176C4490" w14:textId="77777777" w:rsidR="00FD60EB" w:rsidRPr="00F11DBF" w:rsidRDefault="00FD60EB" w:rsidP="00504CEA">
      <w:pPr>
        <w:pStyle w:val="Akapitzlist"/>
        <w:spacing w:before="80" w:line="23" w:lineRule="atLeast"/>
        <w:ind w:left="1068"/>
        <w:jc w:val="both"/>
        <w:rPr>
          <w:rFonts w:ascii="Calibri Light" w:hAnsi="Calibri Light" w:cs="Calibri Light"/>
          <w:color w:val="FF0000"/>
          <w:sz w:val="12"/>
          <w:szCs w:val="12"/>
        </w:rPr>
      </w:pPr>
    </w:p>
    <w:p w14:paraId="4FF8B82C" w14:textId="77777777" w:rsidR="00EB7879" w:rsidRPr="00F11DBF" w:rsidRDefault="00EB7879" w:rsidP="00504CEA">
      <w:pPr>
        <w:pStyle w:val="Nagwek2"/>
        <w:spacing w:line="23" w:lineRule="atLeast"/>
        <w:ind w:firstLine="0"/>
        <w:rPr>
          <w:rFonts w:ascii="Calibri Light" w:hAnsi="Calibri Light" w:cs="Calibri Light"/>
          <w:color w:val="000000" w:themeColor="text1"/>
          <w:sz w:val="24"/>
          <w:szCs w:val="24"/>
        </w:rPr>
      </w:pPr>
      <w:r w:rsidRPr="00F11DBF">
        <w:rPr>
          <w:rFonts w:ascii="Calibri Light" w:hAnsi="Calibri Light" w:cs="Calibri Light"/>
          <w:color w:val="000000" w:themeColor="text1"/>
          <w:sz w:val="24"/>
          <w:szCs w:val="24"/>
        </w:rPr>
        <w:t>ROZDZIAŁ XXXI</w:t>
      </w:r>
    </w:p>
    <w:p w14:paraId="13BE5969" w14:textId="77777777" w:rsidR="00EB7879" w:rsidRPr="00F11DBF" w:rsidRDefault="00EB7879" w:rsidP="00504CEA">
      <w:pPr>
        <w:pStyle w:val="Nagwek2"/>
        <w:spacing w:line="23" w:lineRule="atLeast"/>
        <w:ind w:firstLine="0"/>
        <w:rPr>
          <w:rFonts w:ascii="Calibri Light" w:hAnsi="Calibri Light" w:cs="Calibri Light"/>
          <w:color w:val="000000" w:themeColor="text1"/>
          <w:sz w:val="24"/>
          <w:szCs w:val="24"/>
        </w:rPr>
      </w:pPr>
      <w:r w:rsidRPr="00F11DBF">
        <w:rPr>
          <w:rFonts w:ascii="Calibri Light" w:hAnsi="Calibri Light" w:cs="Calibri Light"/>
          <w:color w:val="000000" w:themeColor="text1"/>
          <w:sz w:val="24"/>
          <w:szCs w:val="24"/>
        </w:rPr>
        <w:t>INFORMACJE DOTYCZĄCE ZABEZPIECZENIA NALEŻYTEGO WYKONANIA UMOWY</w:t>
      </w:r>
    </w:p>
    <w:p w14:paraId="4899B2C9" w14:textId="77777777" w:rsidR="006F5C1A" w:rsidRPr="00F11DBF" w:rsidRDefault="006F5C1A" w:rsidP="00CB324A">
      <w:pPr>
        <w:pStyle w:val="Akapitzlist"/>
        <w:suppressAutoHyphens/>
        <w:autoSpaceDN w:val="0"/>
        <w:spacing w:before="40" w:line="23" w:lineRule="atLeast"/>
        <w:ind w:left="426"/>
        <w:jc w:val="both"/>
        <w:textAlignment w:val="baseline"/>
        <w:rPr>
          <w:rFonts w:ascii="Calibri Light" w:hAnsi="Calibri Light" w:cs="Calibri Light"/>
          <w:color w:val="FF0000"/>
          <w:kern w:val="3"/>
          <w:sz w:val="24"/>
          <w:szCs w:val="24"/>
          <w:u w:val="single"/>
          <w:lang w:eastAsia="zh-CN"/>
        </w:rPr>
      </w:pPr>
    </w:p>
    <w:p w14:paraId="479B93BD" w14:textId="7E30C48F" w:rsidR="00D40527" w:rsidRPr="00F11DBF" w:rsidRDefault="00B3645D" w:rsidP="00B3645D">
      <w:pPr>
        <w:pStyle w:val="Akapitzlist"/>
        <w:spacing w:before="40" w:line="23" w:lineRule="atLeast"/>
        <w:ind w:left="0"/>
        <w:jc w:val="both"/>
        <w:rPr>
          <w:rFonts w:ascii="Calibri Light" w:hAnsi="Calibri Light" w:cs="Calibri Light"/>
          <w:bCs/>
          <w:sz w:val="24"/>
          <w:szCs w:val="24"/>
        </w:rPr>
      </w:pPr>
      <w:r w:rsidRPr="00F11DBF">
        <w:rPr>
          <w:rFonts w:ascii="Calibri Light" w:hAnsi="Calibri Light" w:cs="Calibri Light"/>
          <w:bCs/>
          <w:sz w:val="24"/>
          <w:szCs w:val="24"/>
        </w:rPr>
        <w:t>Zamawiający nie wymaga wniesienia zabezpieczenia należytego wykonania umowy.</w:t>
      </w:r>
    </w:p>
    <w:p w14:paraId="2FF18F32" w14:textId="77777777" w:rsidR="00B3645D" w:rsidRPr="00F11DBF" w:rsidRDefault="00B3645D" w:rsidP="00B3645D">
      <w:pPr>
        <w:pStyle w:val="Akapitzlist"/>
        <w:spacing w:before="40" w:line="23" w:lineRule="atLeast"/>
        <w:ind w:left="0"/>
        <w:jc w:val="both"/>
        <w:rPr>
          <w:rFonts w:ascii="Calibri Light" w:hAnsi="Calibri Light" w:cs="Calibri Light"/>
          <w:bCs/>
          <w:sz w:val="24"/>
          <w:szCs w:val="24"/>
        </w:rPr>
      </w:pPr>
    </w:p>
    <w:p w14:paraId="1C053BF9" w14:textId="78860EFF"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XXXII</w:t>
      </w:r>
    </w:p>
    <w:p w14:paraId="0FDA7B2E" w14:textId="6C727599"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POUCZENIE O ŚRODKACH OCHRONY PRAWNEJ PRZYSŁUGUJĄCYCH WYKONAWCY</w:t>
      </w:r>
    </w:p>
    <w:p w14:paraId="7E166830" w14:textId="77777777" w:rsidR="00762B3C" w:rsidRPr="00F11DBF" w:rsidRDefault="00762B3C" w:rsidP="00762B3C">
      <w:pPr>
        <w:rPr>
          <w:rFonts w:ascii="Calibri Light" w:hAnsi="Calibri Light" w:cs="Calibri Light"/>
        </w:rPr>
      </w:pPr>
    </w:p>
    <w:p w14:paraId="5CC5BD7F" w14:textId="77777777" w:rsidR="00EB7879" w:rsidRPr="00F11DBF" w:rsidRDefault="00EB7879" w:rsidP="00E8746A">
      <w:pPr>
        <w:numPr>
          <w:ilvl w:val="0"/>
          <w:numId w:val="25"/>
        </w:numPr>
        <w:tabs>
          <w:tab w:val="num" w:pos="0"/>
        </w:tabs>
        <w:spacing w:line="23" w:lineRule="atLeast"/>
        <w:ind w:left="425" w:right="28" w:hanging="425"/>
        <w:jc w:val="both"/>
        <w:rPr>
          <w:rFonts w:ascii="Calibri Light" w:hAnsi="Calibri Light" w:cs="Calibri Light"/>
          <w:b/>
          <w:sz w:val="24"/>
          <w:szCs w:val="24"/>
        </w:rPr>
      </w:pPr>
      <w:r w:rsidRPr="00F11DBF">
        <w:rPr>
          <w:rFonts w:ascii="Calibri Light" w:hAnsi="Calibri Light" w:cs="Calibri Light"/>
          <w:sz w:val="24"/>
          <w:szCs w:val="24"/>
        </w:rPr>
        <w:t xml:space="preserve">Zasady, terminy oraz sposób korzystania ze środków ochrony prawnej szczegółowo regulują przepisy </w:t>
      </w:r>
      <w:r w:rsidRPr="00F11DBF">
        <w:rPr>
          <w:rFonts w:ascii="Calibri Light" w:hAnsi="Calibri Light" w:cs="Calibri Light"/>
          <w:b/>
          <w:sz w:val="24"/>
          <w:szCs w:val="24"/>
        </w:rPr>
        <w:t>działu IX ustawy</w:t>
      </w:r>
      <w:r w:rsidRPr="00F11DBF">
        <w:rPr>
          <w:rFonts w:ascii="Calibri Light" w:hAnsi="Calibri Light" w:cs="Calibri Light"/>
          <w:sz w:val="24"/>
          <w:szCs w:val="24"/>
        </w:rPr>
        <w:t xml:space="preserve"> – Środki ochrony prawnej (</w:t>
      </w:r>
      <w:r w:rsidRPr="00F11DBF">
        <w:rPr>
          <w:rFonts w:ascii="Calibri Light" w:hAnsi="Calibri Light" w:cs="Calibri Light"/>
          <w:b/>
          <w:sz w:val="24"/>
          <w:szCs w:val="24"/>
        </w:rPr>
        <w:t>art. 505 – 590 ustawy</w:t>
      </w:r>
      <w:r w:rsidRPr="00F11DBF">
        <w:rPr>
          <w:rFonts w:ascii="Calibri Light" w:hAnsi="Calibri Light" w:cs="Calibri Light"/>
          <w:sz w:val="24"/>
          <w:szCs w:val="24"/>
        </w:rPr>
        <w:t>)</w:t>
      </w:r>
      <w:r w:rsidRPr="00F11DBF">
        <w:rPr>
          <w:rFonts w:ascii="Calibri Light" w:hAnsi="Calibri Light" w:cs="Calibri Light"/>
          <w:b/>
          <w:sz w:val="24"/>
          <w:szCs w:val="24"/>
        </w:rPr>
        <w:t>.</w:t>
      </w:r>
    </w:p>
    <w:p w14:paraId="0C66D769" w14:textId="77777777" w:rsidR="00EB7879" w:rsidRPr="00F11DBF" w:rsidRDefault="00EB7879" w:rsidP="00E8746A">
      <w:pPr>
        <w:numPr>
          <w:ilvl w:val="0"/>
          <w:numId w:val="25"/>
        </w:numPr>
        <w:tabs>
          <w:tab w:val="num" w:pos="426"/>
          <w:tab w:val="left" w:pos="900"/>
        </w:tabs>
        <w:spacing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Środki ochrony prawnej przysługują Wykonawcy oraz innemu podmiotowi, jeżeli ma lub miał interes w uzyskaniu zamówienia oraz poniósł lub może ponieść szkodę w wyniku naruszenia przez zamawiającego przepisów ustawy.</w:t>
      </w:r>
    </w:p>
    <w:p w14:paraId="42A00293" w14:textId="77777777" w:rsidR="00EB7879" w:rsidRPr="00F11DBF" w:rsidRDefault="00EB7879" w:rsidP="00E8746A">
      <w:pPr>
        <w:numPr>
          <w:ilvl w:val="0"/>
          <w:numId w:val="25"/>
        </w:numPr>
        <w:tabs>
          <w:tab w:val="left" w:pos="900"/>
        </w:tabs>
        <w:spacing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1568727F" w14:textId="77777777" w:rsidR="00EB7879" w:rsidRPr="00F11DBF" w:rsidRDefault="00EB7879" w:rsidP="00E8746A">
      <w:pPr>
        <w:numPr>
          <w:ilvl w:val="0"/>
          <w:numId w:val="25"/>
        </w:numPr>
        <w:tabs>
          <w:tab w:val="num" w:pos="426"/>
          <w:tab w:val="left" w:pos="900"/>
        </w:tabs>
        <w:spacing w:before="120"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Odwołanie przysługuje na:</w:t>
      </w:r>
    </w:p>
    <w:p w14:paraId="62FD37AB" w14:textId="77777777" w:rsidR="00EB7879" w:rsidRPr="00F11DBF" w:rsidRDefault="00EB7879" w:rsidP="00504CEA">
      <w:pPr>
        <w:tabs>
          <w:tab w:val="left" w:pos="709"/>
        </w:tabs>
        <w:spacing w:line="23" w:lineRule="atLeast"/>
        <w:ind w:left="709" w:hanging="283"/>
        <w:jc w:val="both"/>
        <w:rPr>
          <w:rFonts w:ascii="Calibri Light" w:hAnsi="Calibri Light" w:cs="Calibri Light"/>
          <w:sz w:val="24"/>
          <w:szCs w:val="24"/>
        </w:rPr>
      </w:pPr>
      <w:r w:rsidRPr="00F11DBF">
        <w:rPr>
          <w:rFonts w:ascii="Calibri Light" w:hAnsi="Calibri Light" w:cs="Calibri Light"/>
          <w:sz w:val="24"/>
          <w:szCs w:val="24"/>
        </w:rPr>
        <w:t xml:space="preserve">1) </w:t>
      </w:r>
      <w:r w:rsidRPr="00F11DBF">
        <w:rPr>
          <w:rFonts w:ascii="Calibri Light" w:hAnsi="Calibri Light" w:cs="Calibri Light"/>
          <w:sz w:val="24"/>
          <w:szCs w:val="24"/>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274D8A8B" w14:textId="77777777" w:rsidR="00EB7879" w:rsidRPr="00F11DBF" w:rsidRDefault="00EB7879" w:rsidP="00504CEA">
      <w:pPr>
        <w:tabs>
          <w:tab w:val="left" w:pos="709"/>
        </w:tabs>
        <w:spacing w:line="23" w:lineRule="atLeast"/>
        <w:ind w:left="709" w:hanging="283"/>
        <w:jc w:val="both"/>
        <w:rPr>
          <w:rFonts w:ascii="Calibri Light" w:hAnsi="Calibri Light" w:cs="Calibri Light"/>
          <w:sz w:val="24"/>
          <w:szCs w:val="24"/>
        </w:rPr>
      </w:pPr>
      <w:r w:rsidRPr="00F11DBF">
        <w:rPr>
          <w:rFonts w:ascii="Calibri Light" w:hAnsi="Calibri Light" w:cs="Calibri Light"/>
          <w:sz w:val="24"/>
          <w:szCs w:val="24"/>
        </w:rPr>
        <w:lastRenderedPageBreak/>
        <w:t xml:space="preserve">2) </w:t>
      </w:r>
      <w:r w:rsidRPr="00F11DBF">
        <w:rPr>
          <w:rFonts w:ascii="Calibri Light" w:hAnsi="Calibri Light" w:cs="Calibri Light"/>
          <w:sz w:val="24"/>
          <w:szCs w:val="24"/>
        </w:rPr>
        <w:tab/>
        <w:t>zaniechanie czynności w postępowaniu o udzielenie zamówienia, o zawarcie umowy ramowej, dynamicznym systemie zakupów, systemie kwalifikowania wykonawców lub konkursie, do której zamawiający był obowiązany na podstawie ustawy;</w:t>
      </w:r>
    </w:p>
    <w:p w14:paraId="64C8ADCB" w14:textId="77777777" w:rsidR="00EB7879" w:rsidRPr="00F11DBF" w:rsidRDefault="00EB7879" w:rsidP="00181C50">
      <w:pPr>
        <w:tabs>
          <w:tab w:val="left" w:pos="709"/>
        </w:tabs>
        <w:spacing w:line="23" w:lineRule="atLeast"/>
        <w:ind w:left="709" w:hanging="283"/>
        <w:jc w:val="both"/>
        <w:rPr>
          <w:rFonts w:ascii="Calibri Light" w:hAnsi="Calibri Light" w:cs="Calibri Light"/>
          <w:sz w:val="24"/>
          <w:szCs w:val="24"/>
        </w:rPr>
      </w:pPr>
      <w:r w:rsidRPr="00F11DBF">
        <w:rPr>
          <w:rFonts w:ascii="Calibri Light" w:hAnsi="Calibri Light" w:cs="Calibri Light"/>
          <w:sz w:val="24"/>
          <w:szCs w:val="24"/>
        </w:rPr>
        <w:t xml:space="preserve">3) </w:t>
      </w:r>
      <w:r w:rsidRPr="00F11DBF">
        <w:rPr>
          <w:rFonts w:ascii="Calibri Light" w:hAnsi="Calibri Light" w:cs="Calibri Light"/>
          <w:sz w:val="24"/>
          <w:szCs w:val="24"/>
        </w:rPr>
        <w:tab/>
        <w:t>zaniechanie przeprowadzenia postępowania o udzielenie zamówienia lub zorganizowania konkursu na podstawie ustawy, mimo że zamawiający był do tego obowiązany.</w:t>
      </w:r>
    </w:p>
    <w:p w14:paraId="42ACEECD" w14:textId="64B2B559" w:rsidR="00EB7879" w:rsidRPr="00F11DBF" w:rsidRDefault="00EB7879" w:rsidP="00E8746A">
      <w:pPr>
        <w:numPr>
          <w:ilvl w:val="0"/>
          <w:numId w:val="25"/>
        </w:numPr>
        <w:tabs>
          <w:tab w:val="num" w:pos="426"/>
          <w:tab w:val="left" w:pos="900"/>
        </w:tabs>
        <w:spacing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 xml:space="preserve">Odwołanie wnosi się do Prezesa </w:t>
      </w:r>
      <w:r w:rsidR="00175C7C" w:rsidRPr="00F11DBF">
        <w:rPr>
          <w:rFonts w:ascii="Calibri Light" w:hAnsi="Calibri Light" w:cs="Calibri Light"/>
          <w:sz w:val="24"/>
          <w:szCs w:val="24"/>
        </w:rPr>
        <w:t xml:space="preserve">Krajowej </w:t>
      </w:r>
      <w:r w:rsidRPr="00F11DBF">
        <w:rPr>
          <w:rFonts w:ascii="Calibri Light" w:hAnsi="Calibri Light" w:cs="Calibri Light"/>
          <w:sz w:val="24"/>
          <w:szCs w:val="24"/>
        </w:rPr>
        <w:t>Izby</w:t>
      </w:r>
      <w:r w:rsidR="00175C7C" w:rsidRPr="00F11DBF">
        <w:rPr>
          <w:rFonts w:ascii="Calibri Light" w:hAnsi="Calibri Light" w:cs="Calibri Light"/>
          <w:sz w:val="24"/>
          <w:szCs w:val="24"/>
        </w:rPr>
        <w:t xml:space="preserve"> Odwoławczej</w:t>
      </w:r>
      <w:r w:rsidRPr="00F11DBF">
        <w:rPr>
          <w:rFonts w:ascii="Calibri Light" w:hAnsi="Calibri Light" w:cs="Calibri Light"/>
          <w:sz w:val="24"/>
          <w:szCs w:val="24"/>
        </w:rPr>
        <w:t>.</w:t>
      </w:r>
    </w:p>
    <w:p w14:paraId="7F520FCE" w14:textId="77777777" w:rsidR="00EB7879" w:rsidRPr="00F11DBF" w:rsidRDefault="00EB7879" w:rsidP="00E8746A">
      <w:pPr>
        <w:numPr>
          <w:ilvl w:val="0"/>
          <w:numId w:val="25"/>
        </w:numPr>
        <w:tabs>
          <w:tab w:val="num" w:pos="426"/>
          <w:tab w:val="left" w:pos="900"/>
        </w:tabs>
        <w:spacing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3803F920" w14:textId="77777777" w:rsidR="00EB7879" w:rsidRPr="00F11DBF" w:rsidRDefault="00EB7879" w:rsidP="00E8746A">
      <w:pPr>
        <w:numPr>
          <w:ilvl w:val="0"/>
          <w:numId w:val="25"/>
        </w:numPr>
        <w:tabs>
          <w:tab w:val="num" w:pos="426"/>
          <w:tab w:val="left" w:pos="900"/>
        </w:tabs>
        <w:spacing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3F44010D" w14:textId="77777777" w:rsidR="00EB7879" w:rsidRPr="00F11DBF" w:rsidRDefault="00EB7879" w:rsidP="00E8746A">
      <w:pPr>
        <w:numPr>
          <w:ilvl w:val="0"/>
          <w:numId w:val="25"/>
        </w:numPr>
        <w:tabs>
          <w:tab w:val="num" w:pos="426"/>
          <w:tab w:val="left" w:pos="900"/>
        </w:tabs>
        <w:spacing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Zgodnie z art. 515 ustawy, odwołanie wnosi się:</w:t>
      </w:r>
    </w:p>
    <w:p w14:paraId="2EE92032" w14:textId="77777777" w:rsidR="00EB7879" w:rsidRPr="00F11DBF" w:rsidRDefault="00EB7879" w:rsidP="00181C50">
      <w:pPr>
        <w:spacing w:line="23" w:lineRule="atLeast"/>
        <w:jc w:val="both"/>
        <w:rPr>
          <w:rFonts w:ascii="Calibri Light" w:hAnsi="Calibri Light" w:cs="Calibri Light"/>
          <w:sz w:val="24"/>
          <w:szCs w:val="24"/>
        </w:rPr>
      </w:pPr>
      <w:r w:rsidRPr="00F11DBF">
        <w:rPr>
          <w:rFonts w:ascii="Calibri Light" w:hAnsi="Calibri Light" w:cs="Calibri Light"/>
          <w:sz w:val="24"/>
          <w:szCs w:val="24"/>
        </w:rPr>
        <w:t>„1. Odwołanie wnosi się:</w:t>
      </w:r>
    </w:p>
    <w:p w14:paraId="4084FB26" w14:textId="77777777" w:rsidR="00EB7879" w:rsidRPr="00F11DBF" w:rsidRDefault="00EB7879" w:rsidP="00181C50">
      <w:pPr>
        <w:spacing w:line="23" w:lineRule="atLeast"/>
        <w:ind w:left="373"/>
        <w:jc w:val="both"/>
        <w:rPr>
          <w:rFonts w:ascii="Calibri Light" w:hAnsi="Calibri Light" w:cs="Calibri Light"/>
          <w:sz w:val="24"/>
          <w:szCs w:val="24"/>
        </w:rPr>
      </w:pPr>
      <w:r w:rsidRPr="00F11DBF">
        <w:rPr>
          <w:rFonts w:ascii="Calibri Light" w:hAnsi="Calibri Light" w:cs="Calibri Light"/>
          <w:sz w:val="24"/>
          <w:szCs w:val="24"/>
        </w:rPr>
        <w:t>1) w przypadku zamówień, których wartość jest równa albo przekracza progi unijne, w terminie:</w:t>
      </w:r>
    </w:p>
    <w:p w14:paraId="48A3CA9A" w14:textId="77777777" w:rsidR="00EB7879" w:rsidRPr="00F11DBF" w:rsidRDefault="00EB7879" w:rsidP="00181C50">
      <w:pPr>
        <w:spacing w:line="23" w:lineRule="atLeast"/>
        <w:ind w:left="567" w:hanging="283"/>
        <w:jc w:val="both"/>
        <w:rPr>
          <w:rFonts w:ascii="Calibri Light" w:hAnsi="Calibri Light" w:cs="Calibri Light"/>
          <w:sz w:val="24"/>
          <w:szCs w:val="24"/>
        </w:rPr>
      </w:pPr>
      <w:r w:rsidRPr="00F11DBF">
        <w:rPr>
          <w:rFonts w:ascii="Calibri Light" w:hAnsi="Calibri Light" w:cs="Calibri Light"/>
          <w:sz w:val="24"/>
          <w:szCs w:val="24"/>
        </w:rPr>
        <w:t>a) 10 dni od dnia przekazania informacji o czynności zamawiającego stanowiącej podstawę jego wniesienia, jeżeli informacja została przekazana przy użyciu środków komunikacji elektronicznej,</w:t>
      </w:r>
    </w:p>
    <w:p w14:paraId="4EA06211" w14:textId="77777777" w:rsidR="00EB7879" w:rsidRPr="00F11DBF" w:rsidRDefault="00EB7879" w:rsidP="00181C50">
      <w:pPr>
        <w:spacing w:line="23" w:lineRule="atLeast"/>
        <w:ind w:left="567" w:hanging="283"/>
        <w:jc w:val="both"/>
        <w:rPr>
          <w:rFonts w:ascii="Calibri Light" w:hAnsi="Calibri Light" w:cs="Calibri Light"/>
          <w:sz w:val="24"/>
          <w:szCs w:val="24"/>
        </w:rPr>
      </w:pPr>
      <w:r w:rsidRPr="00F11DBF">
        <w:rPr>
          <w:rFonts w:ascii="Calibri Light" w:hAnsi="Calibri Light" w:cs="Calibri Light"/>
          <w:sz w:val="24"/>
          <w:szCs w:val="24"/>
        </w:rPr>
        <w:t>b) 15 dni od dnia przekazania informacji o czynności zamawiającego stanowiącej podstawę jego wniesienia, jeżeli informacja została przekazana w sposób inny niż określony w lit. a;</w:t>
      </w:r>
    </w:p>
    <w:p w14:paraId="79DF0422" w14:textId="77777777" w:rsidR="00EB7879" w:rsidRPr="00F11DBF" w:rsidRDefault="00EB7879" w:rsidP="00181C50">
      <w:pPr>
        <w:spacing w:line="23" w:lineRule="atLeast"/>
        <w:ind w:left="568" w:hanging="284"/>
        <w:jc w:val="both"/>
        <w:rPr>
          <w:rFonts w:ascii="Calibri Light" w:hAnsi="Calibri Light" w:cs="Calibri Light"/>
          <w:sz w:val="24"/>
          <w:szCs w:val="24"/>
        </w:rPr>
      </w:pPr>
      <w:r w:rsidRPr="00F11DBF">
        <w:rPr>
          <w:rFonts w:ascii="Calibri Light" w:hAnsi="Calibri Light" w:cs="Calibri Light"/>
          <w:sz w:val="24"/>
          <w:szCs w:val="24"/>
        </w:rPr>
        <w:t>2) w przypadku zamówień, których wartość jest mniejsza niż progi unijne, w terminie:</w:t>
      </w:r>
    </w:p>
    <w:p w14:paraId="7BAE8402" w14:textId="77777777" w:rsidR="00EB7879" w:rsidRPr="00F11DBF" w:rsidRDefault="00EB7879" w:rsidP="00181C50">
      <w:pPr>
        <w:spacing w:line="23" w:lineRule="atLeast"/>
        <w:ind w:left="426"/>
        <w:jc w:val="both"/>
        <w:rPr>
          <w:rFonts w:ascii="Calibri Light" w:hAnsi="Calibri Light" w:cs="Calibri Light"/>
          <w:sz w:val="24"/>
          <w:szCs w:val="24"/>
        </w:rPr>
      </w:pPr>
      <w:r w:rsidRPr="00F11DBF">
        <w:rPr>
          <w:rFonts w:ascii="Calibri Light" w:hAnsi="Calibri Light" w:cs="Calibri Light"/>
          <w:sz w:val="24"/>
          <w:szCs w:val="24"/>
        </w:rPr>
        <w:t>a) 5 dni od dnia przekazania informacji o czynności zamawiającego stanowiącej podstawę jego wniesienia, jeżeli informacja została przekazana przy użyciu środków komunikacji elektronicznej,</w:t>
      </w:r>
    </w:p>
    <w:p w14:paraId="710B4413" w14:textId="77777777" w:rsidR="00EB7879" w:rsidRPr="00F11DBF" w:rsidRDefault="00EB7879" w:rsidP="00181C50">
      <w:pPr>
        <w:spacing w:line="23" w:lineRule="atLeast"/>
        <w:ind w:left="426"/>
        <w:jc w:val="both"/>
        <w:rPr>
          <w:rFonts w:ascii="Calibri Light" w:hAnsi="Calibri Light" w:cs="Calibri Light"/>
          <w:sz w:val="24"/>
          <w:szCs w:val="24"/>
        </w:rPr>
      </w:pPr>
      <w:r w:rsidRPr="00F11DBF">
        <w:rPr>
          <w:rFonts w:ascii="Calibri Light" w:hAnsi="Calibri Light" w:cs="Calibri Light"/>
          <w:sz w:val="24"/>
          <w:szCs w:val="24"/>
        </w:rPr>
        <w:t>b) 10 dni od dnia przekazania informacji o czynności zamawiającego stanowiącej podstawę jego wniesienia, jeżeli informacja została przekazana w sposób inny niż określony w lit. a.</w:t>
      </w:r>
    </w:p>
    <w:p w14:paraId="583F76C6" w14:textId="77777777" w:rsidR="00EB7879" w:rsidRPr="00F11DBF" w:rsidRDefault="00EB7879" w:rsidP="00181C50">
      <w:pPr>
        <w:spacing w:line="23" w:lineRule="atLeast"/>
        <w:ind w:left="284" w:hanging="284"/>
        <w:jc w:val="both"/>
        <w:rPr>
          <w:rFonts w:ascii="Calibri Light" w:hAnsi="Calibri Light" w:cs="Calibri Light"/>
          <w:sz w:val="24"/>
          <w:szCs w:val="24"/>
        </w:rPr>
      </w:pPr>
      <w:r w:rsidRPr="00F11DBF">
        <w:rPr>
          <w:rFonts w:ascii="Calibri Light" w:hAnsi="Calibri Light" w:cs="Calibri Light"/>
          <w:sz w:val="24"/>
          <w:szCs w:val="24"/>
        </w:rPr>
        <w:t>2. Odwołanie wobec treści ogłoszenia wszczynającego postępowanie o udzielenie zamówienia lub konkurs lub wobec treści dokumentów zamówienia wnosi się w terminie:</w:t>
      </w:r>
    </w:p>
    <w:p w14:paraId="15BC7D19" w14:textId="77777777" w:rsidR="00EB7879" w:rsidRPr="00F11DBF" w:rsidRDefault="00EB7879" w:rsidP="00181C50">
      <w:pPr>
        <w:spacing w:line="23" w:lineRule="atLeast"/>
        <w:ind w:left="373"/>
        <w:jc w:val="both"/>
        <w:rPr>
          <w:rFonts w:ascii="Calibri Light" w:hAnsi="Calibri Light" w:cs="Calibri Light"/>
          <w:sz w:val="24"/>
          <w:szCs w:val="24"/>
        </w:rPr>
      </w:pPr>
      <w:r w:rsidRPr="00F11DBF">
        <w:rPr>
          <w:rFonts w:ascii="Calibri Light" w:hAnsi="Calibri Light" w:cs="Calibri Light"/>
          <w:sz w:val="24"/>
          <w:szCs w:val="24"/>
        </w:rPr>
        <w:t>1) 10 dni od dnia publikacji ogłoszenia w Dzienniku Urzędowym Unii Europejskiej lub zamieszczenia dokumentów zamówienia na stronie internetowej, w przypadku zamówień, których wartość jest równa albo przekracza progi unijne;</w:t>
      </w:r>
    </w:p>
    <w:p w14:paraId="7B17E286" w14:textId="77777777" w:rsidR="00EB7879" w:rsidRPr="00F11DBF" w:rsidRDefault="00EB7879" w:rsidP="00181C50">
      <w:pPr>
        <w:spacing w:line="23" w:lineRule="atLeast"/>
        <w:ind w:left="373"/>
        <w:jc w:val="both"/>
        <w:rPr>
          <w:rFonts w:ascii="Calibri Light" w:hAnsi="Calibri Light" w:cs="Calibri Light"/>
          <w:sz w:val="24"/>
          <w:szCs w:val="24"/>
        </w:rPr>
      </w:pPr>
      <w:r w:rsidRPr="00F11DBF">
        <w:rPr>
          <w:rFonts w:ascii="Calibri Light" w:hAnsi="Calibri Light" w:cs="Calibri Light"/>
          <w:sz w:val="24"/>
          <w:szCs w:val="24"/>
        </w:rPr>
        <w:t>2) 5 dni od dnia zamieszczenia ogłoszenia w Biuletynie Zamówień Publicznych lub dokumentów zamówienia na stronie internetowej, w przypadku zamówień, których wartość jest mniejsza niż progi unijne.</w:t>
      </w:r>
    </w:p>
    <w:p w14:paraId="5E5A2298" w14:textId="77777777" w:rsidR="00EB7879" w:rsidRPr="00F11DBF" w:rsidRDefault="00EB7879" w:rsidP="00181C50">
      <w:pPr>
        <w:spacing w:line="23" w:lineRule="atLeast"/>
        <w:jc w:val="both"/>
        <w:rPr>
          <w:rFonts w:ascii="Calibri Light" w:hAnsi="Calibri Light" w:cs="Calibri Light"/>
          <w:sz w:val="24"/>
          <w:szCs w:val="24"/>
        </w:rPr>
      </w:pPr>
      <w:r w:rsidRPr="00F11DBF">
        <w:rPr>
          <w:rFonts w:ascii="Calibri Light" w:hAnsi="Calibri Light" w:cs="Calibri Light"/>
          <w:sz w:val="24"/>
          <w:szCs w:val="24"/>
        </w:rPr>
        <w:t>3. Odwołanie w przypadkach innych niż określone w ust. 1 i 2 wnosi się w terminie:</w:t>
      </w:r>
    </w:p>
    <w:p w14:paraId="42EDFB0F" w14:textId="77777777" w:rsidR="00EB7879" w:rsidRPr="00F11DBF" w:rsidRDefault="00EB7879" w:rsidP="00504CEA">
      <w:pPr>
        <w:spacing w:before="40" w:line="23" w:lineRule="atLeast"/>
        <w:ind w:left="374"/>
        <w:jc w:val="both"/>
        <w:rPr>
          <w:rFonts w:ascii="Calibri Light" w:hAnsi="Calibri Light" w:cs="Calibri Light"/>
          <w:sz w:val="24"/>
          <w:szCs w:val="24"/>
        </w:rPr>
      </w:pPr>
      <w:r w:rsidRPr="00F11DBF">
        <w:rPr>
          <w:rFonts w:ascii="Calibri Light" w:hAnsi="Calibri Light" w:cs="Calibri Light"/>
          <w:sz w:val="24"/>
          <w:szCs w:val="24"/>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3EC5401F" w14:textId="77777777" w:rsidR="00EB7879" w:rsidRPr="00F11DBF" w:rsidRDefault="00EB7879" w:rsidP="00504CEA">
      <w:pPr>
        <w:spacing w:before="40" w:line="23" w:lineRule="atLeast"/>
        <w:ind w:left="374"/>
        <w:jc w:val="both"/>
        <w:rPr>
          <w:rFonts w:ascii="Calibri Light" w:hAnsi="Calibri Light" w:cs="Calibri Light"/>
          <w:sz w:val="24"/>
          <w:szCs w:val="24"/>
        </w:rPr>
      </w:pPr>
      <w:r w:rsidRPr="00F11DBF">
        <w:rPr>
          <w:rFonts w:ascii="Calibri Light" w:hAnsi="Calibri Light" w:cs="Calibri Light"/>
          <w:sz w:val="24"/>
          <w:szCs w:val="24"/>
        </w:rPr>
        <w:t>2) 5 dni od dnia, w którym powzięto lub przy zachowaniu należytej staranności można było powziąć wiadomość o okolicznościach stanowiących podstawę jego wniesienia, w przypadku zamówień, których wartość jest mniejsza niż progi unijne.</w:t>
      </w:r>
    </w:p>
    <w:p w14:paraId="3039BEA7" w14:textId="77777777" w:rsidR="00EB7879" w:rsidRPr="00F11DBF" w:rsidRDefault="00EB7879" w:rsidP="00181C50">
      <w:pPr>
        <w:spacing w:line="23" w:lineRule="atLeast"/>
        <w:ind w:left="284" w:hanging="284"/>
        <w:jc w:val="both"/>
        <w:rPr>
          <w:rFonts w:ascii="Calibri Light" w:hAnsi="Calibri Light" w:cs="Calibri Light"/>
          <w:sz w:val="24"/>
          <w:szCs w:val="24"/>
        </w:rPr>
      </w:pPr>
      <w:r w:rsidRPr="00F11DBF">
        <w:rPr>
          <w:rFonts w:ascii="Calibri Light" w:hAnsi="Calibri Light" w:cs="Calibri Light"/>
          <w:sz w:val="24"/>
          <w:szCs w:val="24"/>
        </w:rPr>
        <w:lastRenderedPageBreak/>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3253DAE5" w14:textId="77777777" w:rsidR="00EB7879" w:rsidRPr="00F11DBF" w:rsidRDefault="00EB7879" w:rsidP="00181C50">
      <w:pPr>
        <w:spacing w:line="23" w:lineRule="atLeast"/>
        <w:ind w:left="709" w:hanging="335"/>
        <w:jc w:val="both"/>
        <w:rPr>
          <w:rFonts w:ascii="Calibri Light" w:hAnsi="Calibri Light" w:cs="Calibri Light"/>
          <w:sz w:val="24"/>
          <w:szCs w:val="24"/>
        </w:rPr>
      </w:pPr>
      <w:r w:rsidRPr="00F11DBF">
        <w:rPr>
          <w:rFonts w:ascii="Calibri Light" w:hAnsi="Calibri Light" w:cs="Calibri Light"/>
          <w:sz w:val="24"/>
          <w:szCs w:val="24"/>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56014EF1" w14:textId="77777777" w:rsidR="00EB7879" w:rsidRPr="00F11DBF" w:rsidRDefault="00EB7879" w:rsidP="00181C50">
      <w:pPr>
        <w:spacing w:line="23" w:lineRule="atLeast"/>
        <w:ind w:left="374"/>
        <w:jc w:val="both"/>
        <w:rPr>
          <w:rFonts w:ascii="Calibri Light" w:hAnsi="Calibri Light" w:cs="Calibri Light"/>
          <w:sz w:val="24"/>
          <w:szCs w:val="24"/>
        </w:rPr>
      </w:pPr>
      <w:r w:rsidRPr="00F11DBF">
        <w:rPr>
          <w:rFonts w:ascii="Calibri Light" w:hAnsi="Calibri Light" w:cs="Calibri Light"/>
          <w:sz w:val="24"/>
          <w:szCs w:val="24"/>
        </w:rPr>
        <w:t>2) 6 miesięcy od dnia zawarcia umowy, jeżeli zamawiający:</w:t>
      </w:r>
    </w:p>
    <w:p w14:paraId="0B3E65E5" w14:textId="77777777" w:rsidR="00EB7879" w:rsidRPr="00F11DBF" w:rsidRDefault="00EB7879" w:rsidP="00181C50">
      <w:pPr>
        <w:spacing w:line="23" w:lineRule="atLeast"/>
        <w:ind w:left="746"/>
        <w:jc w:val="both"/>
        <w:rPr>
          <w:rFonts w:ascii="Calibri Light" w:hAnsi="Calibri Light" w:cs="Calibri Light"/>
          <w:sz w:val="24"/>
          <w:szCs w:val="24"/>
        </w:rPr>
      </w:pPr>
      <w:r w:rsidRPr="00F11DBF">
        <w:rPr>
          <w:rFonts w:ascii="Calibri Light" w:hAnsi="Calibri Light" w:cs="Calibri Light"/>
          <w:sz w:val="24"/>
          <w:szCs w:val="24"/>
        </w:rPr>
        <w:t>a) nie opublikował w Dzienniku Urzędowym Unii Europejskiej ogłoszenia o udzieleniu zamówienia albo</w:t>
      </w:r>
    </w:p>
    <w:p w14:paraId="73D7BCB5" w14:textId="77777777" w:rsidR="00EB7879" w:rsidRPr="00F11DBF" w:rsidRDefault="00EB7879" w:rsidP="00181C50">
      <w:pPr>
        <w:spacing w:line="23" w:lineRule="atLeast"/>
        <w:ind w:left="746"/>
        <w:jc w:val="both"/>
        <w:rPr>
          <w:rFonts w:ascii="Calibri Light" w:hAnsi="Calibri Light" w:cs="Calibri Light"/>
          <w:sz w:val="24"/>
          <w:szCs w:val="24"/>
        </w:rPr>
      </w:pPr>
      <w:r w:rsidRPr="00F11DBF">
        <w:rPr>
          <w:rFonts w:ascii="Calibri Light" w:hAnsi="Calibri Light" w:cs="Calibri Light"/>
          <w:sz w:val="24"/>
          <w:szCs w:val="24"/>
        </w:rPr>
        <w:t>b) opublikował w Dzienniku Urzędowym Unii Europejskiej ogłoszenie o udzieleniu zamówienia, które nie zawiera uzasadnienia udzielenia zamówienia w trybie negocjacji bez ogłoszenia albo zamówienia z wolnej ręki;</w:t>
      </w:r>
    </w:p>
    <w:p w14:paraId="366F66A3" w14:textId="77777777" w:rsidR="00EB7879" w:rsidRPr="00F11DBF" w:rsidRDefault="00EB7879" w:rsidP="00181C50">
      <w:pPr>
        <w:spacing w:line="23" w:lineRule="atLeast"/>
        <w:ind w:left="374"/>
        <w:jc w:val="both"/>
        <w:rPr>
          <w:rFonts w:ascii="Calibri Light" w:hAnsi="Calibri Light" w:cs="Calibri Light"/>
          <w:sz w:val="24"/>
          <w:szCs w:val="24"/>
        </w:rPr>
      </w:pPr>
      <w:r w:rsidRPr="00F11DBF">
        <w:rPr>
          <w:rFonts w:ascii="Calibri Light" w:hAnsi="Calibri Light" w:cs="Calibri Light"/>
          <w:sz w:val="24"/>
          <w:szCs w:val="24"/>
        </w:rPr>
        <w:t>3) miesiąca od dnia zawarcia umowy, jeżeli zamawiający:</w:t>
      </w:r>
    </w:p>
    <w:p w14:paraId="6AC150DB" w14:textId="77777777" w:rsidR="00EB7879" w:rsidRPr="00F11DBF" w:rsidRDefault="00EB7879" w:rsidP="00181C50">
      <w:pPr>
        <w:spacing w:line="23" w:lineRule="atLeast"/>
        <w:ind w:left="746"/>
        <w:jc w:val="both"/>
        <w:rPr>
          <w:rFonts w:ascii="Calibri Light" w:hAnsi="Calibri Light" w:cs="Calibri Light"/>
          <w:sz w:val="24"/>
          <w:szCs w:val="24"/>
        </w:rPr>
      </w:pPr>
      <w:r w:rsidRPr="00F11DBF">
        <w:rPr>
          <w:rFonts w:ascii="Calibri Light" w:hAnsi="Calibri Light" w:cs="Calibri Light"/>
          <w:sz w:val="24"/>
          <w:szCs w:val="24"/>
        </w:rPr>
        <w:t>a) nie zamieścił w Biuletynie Zamówień Publicznych ogłoszenia o wyniku postępowania albo</w:t>
      </w:r>
    </w:p>
    <w:p w14:paraId="1547D301" w14:textId="77777777" w:rsidR="00EB7879" w:rsidRPr="00F11DBF" w:rsidRDefault="00EB7879" w:rsidP="00181C50">
      <w:pPr>
        <w:spacing w:line="23" w:lineRule="atLeast"/>
        <w:ind w:left="746"/>
        <w:jc w:val="both"/>
        <w:rPr>
          <w:rFonts w:ascii="Calibri Light" w:hAnsi="Calibri Light" w:cs="Calibri Light"/>
          <w:sz w:val="24"/>
          <w:szCs w:val="24"/>
        </w:rPr>
      </w:pPr>
      <w:r w:rsidRPr="00F11DBF">
        <w:rPr>
          <w:rFonts w:ascii="Calibri Light" w:hAnsi="Calibri Light" w:cs="Calibri Light"/>
          <w:sz w:val="24"/>
          <w:szCs w:val="24"/>
        </w:rPr>
        <w:t>b) zamieścił w Biuletynie Zamówień Publicznych ogłoszenie o wyniku postępowania, które nie zawiera uzasadnienia udzielenia zamówienia w trybie negocjacji bez ogłoszenia albo zamówienia z wolnej ręki.”</w:t>
      </w:r>
    </w:p>
    <w:p w14:paraId="003F4986" w14:textId="77777777" w:rsidR="00EB7879" w:rsidRPr="00F11DBF" w:rsidRDefault="00EB7879" w:rsidP="00E8746A">
      <w:pPr>
        <w:numPr>
          <w:ilvl w:val="0"/>
          <w:numId w:val="25"/>
        </w:numPr>
        <w:tabs>
          <w:tab w:val="num" w:pos="426"/>
          <w:tab w:val="left" w:pos="900"/>
        </w:tabs>
        <w:spacing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33F35835" w14:textId="77777777" w:rsidR="00EB7879" w:rsidRPr="00F11DBF" w:rsidRDefault="00EB7879" w:rsidP="00E8746A">
      <w:pPr>
        <w:numPr>
          <w:ilvl w:val="0"/>
          <w:numId w:val="25"/>
        </w:numPr>
        <w:tabs>
          <w:tab w:val="num" w:pos="426"/>
          <w:tab w:val="left" w:pos="900"/>
        </w:tabs>
        <w:spacing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20C4D515" w14:textId="77777777" w:rsidR="00EB7879" w:rsidRPr="00F11DBF" w:rsidRDefault="00EB7879" w:rsidP="00E8746A">
      <w:pPr>
        <w:numPr>
          <w:ilvl w:val="0"/>
          <w:numId w:val="25"/>
        </w:numPr>
        <w:tabs>
          <w:tab w:val="num" w:pos="426"/>
          <w:tab w:val="left" w:pos="900"/>
        </w:tabs>
        <w:spacing w:line="23" w:lineRule="atLeast"/>
        <w:ind w:left="425" w:right="28" w:hanging="425"/>
        <w:jc w:val="both"/>
        <w:rPr>
          <w:rFonts w:ascii="Calibri Light" w:hAnsi="Calibri Light" w:cs="Calibri Light"/>
          <w:sz w:val="24"/>
          <w:szCs w:val="24"/>
        </w:rPr>
      </w:pPr>
      <w:r w:rsidRPr="00F11DBF">
        <w:rPr>
          <w:rFonts w:ascii="Calibri Light" w:hAnsi="Calibri Light" w:cs="Calibri Light"/>
          <w:sz w:val="24"/>
          <w:szCs w:val="24"/>
        </w:rPr>
        <w:t>Od wyroku sądu lub postanowienia kończącego postępowanie w sprawie przysługuje skarga kasacyjna do Sądu Najwyższego.</w:t>
      </w:r>
    </w:p>
    <w:p w14:paraId="2E875F86" w14:textId="77777777" w:rsidR="007F33CA" w:rsidRPr="00F11DBF" w:rsidRDefault="007F33CA" w:rsidP="00504CEA">
      <w:pPr>
        <w:pStyle w:val="Nagwek2"/>
        <w:spacing w:line="23" w:lineRule="atLeast"/>
        <w:ind w:firstLine="0"/>
        <w:rPr>
          <w:rFonts w:ascii="Calibri Light" w:hAnsi="Calibri Light" w:cs="Calibri Light"/>
          <w:sz w:val="24"/>
          <w:szCs w:val="24"/>
        </w:rPr>
      </w:pPr>
    </w:p>
    <w:p w14:paraId="45051F3E" w14:textId="488B995D"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XXXIII</w:t>
      </w:r>
    </w:p>
    <w:p w14:paraId="708C644A"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INFORMACJA W SPRAWIE ZWROTU KOSZTÓW W POSTĘPOWANIU</w:t>
      </w:r>
    </w:p>
    <w:p w14:paraId="54F051C2" w14:textId="77777777" w:rsidR="00EB7879" w:rsidRPr="00F11DBF" w:rsidRDefault="00EB7879" w:rsidP="00504CEA">
      <w:pPr>
        <w:spacing w:line="23" w:lineRule="atLeast"/>
        <w:jc w:val="both"/>
        <w:rPr>
          <w:rFonts w:ascii="Calibri Light" w:hAnsi="Calibri Light" w:cs="Calibri Light"/>
          <w:sz w:val="24"/>
          <w:szCs w:val="24"/>
        </w:rPr>
      </w:pPr>
    </w:p>
    <w:p w14:paraId="401CEFF9" w14:textId="38B834EC" w:rsidR="00EB7879" w:rsidRPr="00F11DBF" w:rsidRDefault="00EB7879" w:rsidP="00504CEA">
      <w:pPr>
        <w:spacing w:line="23" w:lineRule="atLeast"/>
        <w:jc w:val="both"/>
        <w:rPr>
          <w:rFonts w:ascii="Calibri Light" w:hAnsi="Calibri Light" w:cs="Calibri Light"/>
          <w:sz w:val="24"/>
          <w:szCs w:val="24"/>
        </w:rPr>
      </w:pPr>
      <w:r w:rsidRPr="00F11DBF">
        <w:rPr>
          <w:rFonts w:ascii="Calibri Light" w:hAnsi="Calibri Light" w:cs="Calibri Light"/>
          <w:sz w:val="24"/>
          <w:szCs w:val="24"/>
        </w:rPr>
        <w:t>Koszty udziału w postępowaniu, a w szczególności koszty sporządzenia oferty, pokrywa Wykonawca. Zamawiający nie przewiduje zwrotu kosztów udziału w postępowaniu (za wyjątkiem zaistnienia okoliczności, o której mowa w art. 261 ustawy).</w:t>
      </w:r>
    </w:p>
    <w:p w14:paraId="46465070" w14:textId="77777777" w:rsidR="00CB4F9E" w:rsidRPr="00F11DBF" w:rsidRDefault="00CB4F9E" w:rsidP="002E79FE">
      <w:pPr>
        <w:pStyle w:val="Nagwek2"/>
        <w:spacing w:line="23" w:lineRule="atLeast"/>
        <w:ind w:firstLine="0"/>
        <w:jc w:val="left"/>
        <w:rPr>
          <w:rFonts w:ascii="Calibri Light" w:hAnsi="Calibri Light" w:cs="Calibri Light"/>
          <w:sz w:val="24"/>
          <w:szCs w:val="24"/>
        </w:rPr>
      </w:pPr>
    </w:p>
    <w:p w14:paraId="312F0863" w14:textId="54D33934"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ROZDZIAŁ XXXIV</w:t>
      </w:r>
    </w:p>
    <w:p w14:paraId="74618B23" w14:textId="77777777" w:rsidR="00EB7879" w:rsidRPr="00F11DBF" w:rsidRDefault="00EB7879" w:rsidP="00504CEA">
      <w:pPr>
        <w:pStyle w:val="Nagwek2"/>
        <w:spacing w:line="23" w:lineRule="atLeast"/>
        <w:ind w:firstLine="0"/>
        <w:rPr>
          <w:rFonts w:ascii="Calibri Light" w:hAnsi="Calibri Light" w:cs="Calibri Light"/>
          <w:sz w:val="24"/>
          <w:szCs w:val="24"/>
        </w:rPr>
      </w:pPr>
      <w:r w:rsidRPr="00F11DBF">
        <w:rPr>
          <w:rFonts w:ascii="Calibri Light" w:hAnsi="Calibri Light" w:cs="Calibri Light"/>
          <w:sz w:val="24"/>
          <w:szCs w:val="24"/>
        </w:rPr>
        <w:t>INFORMACJA DOTYCZĄCA OCHRONY DANYCH OSOBOWYCH – RODO</w:t>
      </w:r>
    </w:p>
    <w:p w14:paraId="5D23C15D" w14:textId="77777777" w:rsidR="00EB7879" w:rsidRPr="00F11DBF" w:rsidRDefault="00EB7879" w:rsidP="00504CEA">
      <w:pPr>
        <w:spacing w:line="23" w:lineRule="atLeast"/>
        <w:ind w:left="1701" w:right="28" w:hanging="1701"/>
        <w:jc w:val="both"/>
        <w:rPr>
          <w:rFonts w:ascii="Calibri Light" w:hAnsi="Calibri Light" w:cs="Calibri Light"/>
          <w:b/>
          <w:sz w:val="24"/>
          <w:szCs w:val="24"/>
        </w:rPr>
      </w:pPr>
    </w:p>
    <w:p w14:paraId="3FBDEC2B" w14:textId="77777777" w:rsidR="00EB7879" w:rsidRPr="003C2CB1" w:rsidRDefault="00EB7879" w:rsidP="00181C50">
      <w:pPr>
        <w:spacing w:line="23" w:lineRule="atLeast"/>
        <w:jc w:val="both"/>
        <w:rPr>
          <w:rFonts w:ascii="Calibri Light" w:hAnsi="Calibri Light" w:cs="Calibri Light"/>
          <w:sz w:val="24"/>
          <w:szCs w:val="24"/>
        </w:rPr>
      </w:pPr>
      <w:r w:rsidRPr="00F11DBF">
        <w:rPr>
          <w:rFonts w:ascii="Calibri Light" w:hAnsi="Calibri Light" w:cs="Calibri Light"/>
          <w:sz w:val="24"/>
          <w:szCs w:val="24"/>
        </w:rPr>
        <w:t xml:space="preserve">Zgodnie z art. 13 ust. 1 i 2 rozporządzenia Parlamentu Europejskiego i Rady (UE) 2016/679 z dnia 27kwietnia 2016r. w sprawie ochrony osób fizycznych w związku z przetwarzaniem </w:t>
      </w:r>
      <w:r w:rsidRPr="00F11DBF">
        <w:rPr>
          <w:rFonts w:ascii="Calibri Light" w:hAnsi="Calibri Light" w:cs="Calibri Light"/>
          <w:sz w:val="24"/>
          <w:szCs w:val="24"/>
        </w:rPr>
        <w:lastRenderedPageBreak/>
        <w:t xml:space="preserve">danych osobowych i w sprawie swobodnego przepływu takich danych oraz uchylenia dyrektywy 95/46/WE (ogólne rozporządzenie o ochronie danych) (Dz. Urz. UE L 119 z </w:t>
      </w:r>
      <w:r w:rsidRPr="003C2CB1">
        <w:rPr>
          <w:rFonts w:ascii="Calibri Light" w:hAnsi="Calibri Light" w:cs="Calibri Light"/>
          <w:sz w:val="24"/>
          <w:szCs w:val="24"/>
        </w:rPr>
        <w:t>04.05.2016, str. 1), dalej „RODO”, informuję, że:</w:t>
      </w:r>
    </w:p>
    <w:p w14:paraId="741A1039" w14:textId="1974BDE3" w:rsidR="00EB7879" w:rsidRPr="003C2CB1" w:rsidRDefault="00EB7879" w:rsidP="00181C50">
      <w:pPr>
        <w:spacing w:line="23" w:lineRule="atLeast"/>
        <w:jc w:val="both"/>
        <w:rPr>
          <w:rFonts w:ascii="Calibri Light" w:hAnsi="Calibri Light" w:cs="Calibri Light"/>
          <w:i/>
          <w:sz w:val="24"/>
          <w:szCs w:val="24"/>
        </w:rPr>
      </w:pPr>
      <w:r w:rsidRPr="003C2CB1">
        <w:rPr>
          <w:rFonts w:ascii="Calibri Light" w:hAnsi="Calibri Light" w:cs="Calibri Light"/>
          <w:sz w:val="24"/>
          <w:szCs w:val="24"/>
        </w:rPr>
        <w:t xml:space="preserve">administratorem Pani/Pana danych osobowych jest: </w:t>
      </w:r>
      <w:r w:rsidR="003C2CB1" w:rsidRPr="003C2CB1">
        <w:rPr>
          <w:rFonts w:ascii="Calibri Light" w:hAnsi="Calibri Light" w:cs="Calibri Light"/>
          <w:sz w:val="24"/>
          <w:szCs w:val="24"/>
        </w:rPr>
        <w:t>Dyrektor Miejskiego Zarządu Dróg, reprezentujący Miejski Zarząd Dróg z siedzibą w Skoczowie 43-430 Skoczów, ul. Mickiewicza 14</w:t>
      </w:r>
      <w:r w:rsidRPr="003C2CB1">
        <w:rPr>
          <w:rFonts w:ascii="Calibri Light" w:hAnsi="Calibri Light" w:cs="Calibri Light"/>
          <w:i/>
          <w:sz w:val="24"/>
          <w:szCs w:val="24"/>
        </w:rPr>
        <w:t>;</w:t>
      </w:r>
    </w:p>
    <w:p w14:paraId="15251E8F" w14:textId="77777777" w:rsidR="00E27ED4" w:rsidRPr="003C2CB1" w:rsidRDefault="00E27ED4" w:rsidP="00E8746A">
      <w:pPr>
        <w:numPr>
          <w:ilvl w:val="0"/>
          <w:numId w:val="40"/>
        </w:numPr>
        <w:spacing w:line="23" w:lineRule="atLeast"/>
        <w:ind w:left="567" w:hanging="567"/>
        <w:jc w:val="both"/>
        <w:rPr>
          <w:rFonts w:ascii="Calibri Light" w:hAnsi="Calibri Light" w:cs="Calibri Light"/>
          <w:sz w:val="24"/>
          <w:szCs w:val="24"/>
        </w:rPr>
      </w:pPr>
      <w:r w:rsidRPr="003C2CB1">
        <w:rPr>
          <w:rFonts w:ascii="Calibri Light" w:hAnsi="Calibri Light" w:cs="Calibri Light"/>
          <w:sz w:val="24"/>
          <w:szCs w:val="24"/>
        </w:rPr>
        <w:t xml:space="preserve">Administrator wyznaczył </w:t>
      </w:r>
      <w:r w:rsidRPr="003C2CB1">
        <w:rPr>
          <w:rFonts w:ascii="Calibri Light" w:hAnsi="Calibri Light" w:cs="Calibri Light"/>
          <w:b/>
          <w:sz w:val="24"/>
          <w:szCs w:val="24"/>
        </w:rPr>
        <w:t>Inspektora Ochrony Danych</w:t>
      </w:r>
      <w:r w:rsidRPr="003C2CB1">
        <w:rPr>
          <w:rFonts w:ascii="Calibri Light" w:hAnsi="Calibri Light" w:cs="Calibri Light"/>
          <w:sz w:val="24"/>
          <w:szCs w:val="24"/>
        </w:rPr>
        <w:t>, z którym może się Pani/Pan skontaktować w sprawach związanych z ochroną danych osobowych w następujący sposób:</w:t>
      </w:r>
    </w:p>
    <w:p w14:paraId="4C12142A" w14:textId="35AA6937" w:rsidR="00E27ED4" w:rsidRPr="003C2CB1" w:rsidRDefault="00E27ED4" w:rsidP="00E8746A">
      <w:pPr>
        <w:numPr>
          <w:ilvl w:val="1"/>
          <w:numId w:val="40"/>
        </w:numPr>
        <w:spacing w:line="23" w:lineRule="atLeast"/>
        <w:ind w:left="851" w:hanging="284"/>
        <w:contextualSpacing/>
        <w:jc w:val="both"/>
        <w:rPr>
          <w:rFonts w:ascii="Calibri Light" w:hAnsi="Calibri Light" w:cs="Calibri Light"/>
          <w:sz w:val="24"/>
          <w:szCs w:val="24"/>
        </w:rPr>
      </w:pPr>
      <w:r w:rsidRPr="003C2CB1">
        <w:rPr>
          <w:rFonts w:ascii="Calibri Light" w:hAnsi="Calibri Light" w:cs="Calibri Light"/>
          <w:sz w:val="24"/>
          <w:szCs w:val="24"/>
        </w:rPr>
        <w:t>pod adresem poczty elektronicznej:</w:t>
      </w:r>
      <w:r w:rsidRPr="003C2CB1">
        <w:rPr>
          <w:rFonts w:ascii="Calibri Light" w:hAnsi="Calibri Light" w:cs="Calibri Light"/>
          <w:b/>
          <w:bCs/>
          <w:sz w:val="24"/>
          <w:szCs w:val="24"/>
        </w:rPr>
        <w:t xml:space="preserve"> </w:t>
      </w:r>
      <w:hyperlink r:id="rId20" w:history="1">
        <w:r w:rsidR="003C2CB1" w:rsidRPr="003C2CB1">
          <w:rPr>
            <w:rStyle w:val="Hipercze"/>
            <w:rFonts w:ascii="Calibri Light" w:eastAsiaTheme="majorEastAsia" w:hAnsi="Calibri Light" w:cs="Calibri Light"/>
            <w:sz w:val="24"/>
            <w:szCs w:val="24"/>
          </w:rPr>
          <w:t>iod@mzd.skoczow.pl</w:t>
        </w:r>
      </w:hyperlink>
      <w:r w:rsidR="003C2CB1" w:rsidRPr="003C2CB1">
        <w:rPr>
          <w:rFonts w:ascii="Calibri Light" w:hAnsi="Calibri Light" w:cs="Calibri Light"/>
          <w:sz w:val="24"/>
          <w:szCs w:val="24"/>
        </w:rPr>
        <w:t>;</w:t>
      </w:r>
    </w:p>
    <w:p w14:paraId="6593248A" w14:textId="637566B5" w:rsidR="003C2CB1" w:rsidRPr="003C2CB1" w:rsidRDefault="003C2CB1" w:rsidP="00E8746A">
      <w:pPr>
        <w:numPr>
          <w:ilvl w:val="1"/>
          <w:numId w:val="40"/>
        </w:numPr>
        <w:spacing w:line="23" w:lineRule="atLeast"/>
        <w:ind w:left="851" w:hanging="284"/>
        <w:contextualSpacing/>
        <w:jc w:val="both"/>
        <w:rPr>
          <w:rFonts w:ascii="Calibri Light" w:hAnsi="Calibri Light" w:cs="Calibri Light"/>
          <w:sz w:val="24"/>
          <w:szCs w:val="24"/>
        </w:rPr>
      </w:pPr>
      <w:r w:rsidRPr="003C2CB1">
        <w:rPr>
          <w:rFonts w:ascii="Calibri Light" w:hAnsi="Calibri Light" w:cs="Calibri Light"/>
          <w:sz w:val="24"/>
          <w:szCs w:val="24"/>
        </w:rPr>
        <w:t>pod nr telefonu 33 487-49-43, 33  487-49-44 wew. 21;</w:t>
      </w:r>
    </w:p>
    <w:p w14:paraId="6C9C5C48" w14:textId="77777777" w:rsidR="00E27ED4" w:rsidRPr="003C2CB1" w:rsidRDefault="00E27ED4" w:rsidP="00E8746A">
      <w:pPr>
        <w:numPr>
          <w:ilvl w:val="1"/>
          <w:numId w:val="40"/>
        </w:numPr>
        <w:spacing w:line="23" w:lineRule="atLeast"/>
        <w:ind w:left="851" w:hanging="284"/>
        <w:contextualSpacing/>
        <w:jc w:val="both"/>
        <w:rPr>
          <w:rFonts w:ascii="Calibri Light" w:hAnsi="Calibri Light" w:cs="Calibri Light"/>
          <w:sz w:val="24"/>
          <w:szCs w:val="24"/>
        </w:rPr>
      </w:pPr>
      <w:r w:rsidRPr="003C2CB1">
        <w:rPr>
          <w:rFonts w:ascii="Calibri Light" w:hAnsi="Calibri Light" w:cs="Calibri Light"/>
          <w:sz w:val="24"/>
          <w:szCs w:val="24"/>
        </w:rPr>
        <w:t>pisemnie na adres siedziby Administratora</w:t>
      </w:r>
      <w:r w:rsidRPr="003C2CB1">
        <w:rPr>
          <w:rFonts w:ascii="Calibri Light" w:hAnsi="Calibri Light" w:cs="Calibri Light"/>
          <w:bCs/>
          <w:sz w:val="24"/>
          <w:szCs w:val="24"/>
        </w:rPr>
        <w:t>;</w:t>
      </w:r>
    </w:p>
    <w:p w14:paraId="458D2BDE" w14:textId="0ED115C3" w:rsidR="00E27ED4" w:rsidRPr="00F11DBF" w:rsidRDefault="00E27ED4" w:rsidP="00E8746A">
      <w:pPr>
        <w:numPr>
          <w:ilvl w:val="0"/>
          <w:numId w:val="40"/>
        </w:numPr>
        <w:spacing w:line="23" w:lineRule="atLeast"/>
        <w:ind w:left="567" w:hanging="567"/>
        <w:jc w:val="both"/>
        <w:rPr>
          <w:rFonts w:ascii="Calibri Light" w:hAnsi="Calibri Light" w:cs="Calibri Light"/>
          <w:sz w:val="24"/>
          <w:szCs w:val="24"/>
        </w:rPr>
      </w:pPr>
      <w:r w:rsidRPr="00F11DBF">
        <w:rPr>
          <w:rFonts w:ascii="Calibri Light" w:hAnsi="Calibri Light" w:cs="Calibri Light"/>
          <w:sz w:val="24"/>
          <w:szCs w:val="24"/>
        </w:rPr>
        <w:t>Pani/Pana dane osobowe przetwarzane będą na podstawie art. 6 ust. 1 lit. c</w:t>
      </w:r>
      <w:r w:rsidRPr="00F11DBF">
        <w:rPr>
          <w:rFonts w:ascii="Calibri Light" w:hAnsi="Calibri Light" w:cs="Calibri Light"/>
          <w:i/>
          <w:sz w:val="24"/>
          <w:szCs w:val="24"/>
        </w:rPr>
        <w:t xml:space="preserve"> </w:t>
      </w:r>
      <w:r w:rsidRPr="00F11DBF">
        <w:rPr>
          <w:rFonts w:ascii="Calibri Light" w:hAnsi="Calibri Light" w:cs="Calibri Light"/>
          <w:sz w:val="24"/>
          <w:szCs w:val="24"/>
        </w:rPr>
        <w:t>RODO w związku z przepisami ustawy z dnia 11 września 2019 r. – Prawo zamówień publicznych (tekst jednolity: Dz. U. z 202</w:t>
      </w:r>
      <w:r w:rsidR="00676415" w:rsidRPr="00F11DBF">
        <w:rPr>
          <w:rFonts w:ascii="Calibri Light" w:hAnsi="Calibri Light" w:cs="Calibri Light"/>
          <w:sz w:val="24"/>
          <w:szCs w:val="24"/>
        </w:rPr>
        <w:t>2</w:t>
      </w:r>
      <w:r w:rsidRPr="00F11DBF">
        <w:rPr>
          <w:rFonts w:ascii="Calibri Light" w:hAnsi="Calibri Light" w:cs="Calibri Light"/>
          <w:sz w:val="24"/>
          <w:szCs w:val="24"/>
        </w:rPr>
        <w:t xml:space="preserve"> r. poz. 1</w:t>
      </w:r>
      <w:r w:rsidR="00676415" w:rsidRPr="00F11DBF">
        <w:rPr>
          <w:rFonts w:ascii="Calibri Light" w:hAnsi="Calibri Light" w:cs="Calibri Light"/>
          <w:sz w:val="24"/>
          <w:szCs w:val="24"/>
        </w:rPr>
        <w:t>710</w:t>
      </w:r>
      <w:r w:rsidRPr="00F11DBF">
        <w:rPr>
          <w:rFonts w:ascii="Calibri Light" w:hAnsi="Calibri Light" w:cs="Calibri Light"/>
          <w:sz w:val="24"/>
          <w:szCs w:val="24"/>
        </w:rPr>
        <w:t xml:space="preserve"> z późn.zm.), dalej „ustawa </w:t>
      </w:r>
      <w:proofErr w:type="spellStart"/>
      <w:r w:rsidRPr="00F11DBF">
        <w:rPr>
          <w:rFonts w:ascii="Calibri Light" w:hAnsi="Calibri Light" w:cs="Calibri Light"/>
          <w:sz w:val="24"/>
          <w:szCs w:val="24"/>
        </w:rPr>
        <w:t>Pzp</w:t>
      </w:r>
      <w:proofErr w:type="spellEnd"/>
      <w:r w:rsidRPr="00F11DBF">
        <w:rPr>
          <w:rFonts w:ascii="Calibri Light" w:hAnsi="Calibri Light" w:cs="Calibri Light"/>
          <w:sz w:val="24"/>
          <w:szCs w:val="24"/>
        </w:rPr>
        <w:t>” w celu przeprowadzenia przedmiotowego postępowania o udzielenie zamówienia publicznego oraz jego rozstrzygnięcia, jak również zawarcia umowy w sprawie zamówienia publicznego i jego archiwizacji;</w:t>
      </w:r>
    </w:p>
    <w:p w14:paraId="53D8CB46" w14:textId="268C4A6D" w:rsidR="00E27ED4" w:rsidRPr="00F11DBF" w:rsidRDefault="00E27ED4" w:rsidP="00E8746A">
      <w:pPr>
        <w:numPr>
          <w:ilvl w:val="0"/>
          <w:numId w:val="40"/>
        </w:numPr>
        <w:spacing w:line="23" w:lineRule="atLeast"/>
        <w:ind w:left="567" w:hanging="567"/>
        <w:contextualSpacing/>
        <w:jc w:val="both"/>
        <w:rPr>
          <w:rFonts w:ascii="Calibri Light" w:hAnsi="Calibri Light" w:cs="Calibri Light"/>
          <w:sz w:val="24"/>
          <w:szCs w:val="24"/>
        </w:rPr>
      </w:pPr>
      <w:r w:rsidRPr="00F11DBF">
        <w:rPr>
          <w:rFonts w:ascii="Calibri Light" w:hAnsi="Calibri Light" w:cs="Calibri Light"/>
          <w:sz w:val="24"/>
          <w:szCs w:val="24"/>
        </w:rPr>
        <w:t>odbiorcami Pani/Pana danych osobowych będą:</w:t>
      </w:r>
    </w:p>
    <w:p w14:paraId="3EFB1E49" w14:textId="77777777" w:rsidR="00E27ED4" w:rsidRPr="00F11DBF" w:rsidRDefault="00E27ED4" w:rsidP="00E8746A">
      <w:pPr>
        <w:pStyle w:val="Akapitzlist"/>
        <w:numPr>
          <w:ilvl w:val="0"/>
          <w:numId w:val="70"/>
        </w:numPr>
        <w:tabs>
          <w:tab w:val="left" w:pos="851"/>
        </w:tabs>
        <w:spacing w:line="23" w:lineRule="atLeast"/>
        <w:ind w:left="851" w:hanging="284"/>
        <w:contextualSpacing/>
        <w:jc w:val="both"/>
        <w:rPr>
          <w:rFonts w:ascii="Calibri Light" w:hAnsi="Calibri Light" w:cs="Calibri Light"/>
          <w:sz w:val="24"/>
          <w:szCs w:val="24"/>
        </w:rPr>
      </w:pPr>
      <w:r w:rsidRPr="00F11DBF">
        <w:rPr>
          <w:rFonts w:ascii="Calibri Light" w:hAnsi="Calibri Light" w:cs="Calibri Light"/>
          <w:sz w:val="24"/>
          <w:szCs w:val="24"/>
        </w:rPr>
        <w:t xml:space="preserve">osoby lub podmioty, którym udostępniona zostanie dokumentacja postępowania w oparciu o art. 18 oraz art. 74 ust. 1 ustawy </w:t>
      </w:r>
      <w:proofErr w:type="spellStart"/>
      <w:r w:rsidRPr="00F11DBF">
        <w:rPr>
          <w:rFonts w:ascii="Calibri Light" w:hAnsi="Calibri Light" w:cs="Calibri Light"/>
          <w:sz w:val="24"/>
          <w:szCs w:val="24"/>
        </w:rPr>
        <w:t>Pzp</w:t>
      </w:r>
      <w:proofErr w:type="spellEnd"/>
      <w:r w:rsidRPr="00F11DBF">
        <w:rPr>
          <w:rFonts w:ascii="Calibri Light" w:hAnsi="Calibri Light" w:cs="Calibri Light"/>
          <w:sz w:val="24"/>
          <w:szCs w:val="24"/>
        </w:rPr>
        <w:t>;</w:t>
      </w:r>
    </w:p>
    <w:p w14:paraId="42C5B8E7" w14:textId="77777777" w:rsidR="00E27ED4" w:rsidRPr="00F11DBF" w:rsidRDefault="00E27ED4" w:rsidP="00E8746A">
      <w:pPr>
        <w:pStyle w:val="Akapitzlist"/>
        <w:numPr>
          <w:ilvl w:val="0"/>
          <w:numId w:val="70"/>
        </w:numPr>
        <w:tabs>
          <w:tab w:val="left" w:pos="851"/>
        </w:tabs>
        <w:spacing w:line="23" w:lineRule="atLeast"/>
        <w:ind w:left="851" w:hanging="284"/>
        <w:contextualSpacing/>
        <w:jc w:val="both"/>
        <w:rPr>
          <w:rFonts w:ascii="Calibri Light" w:hAnsi="Calibri Light" w:cs="Calibri Light"/>
          <w:sz w:val="24"/>
          <w:szCs w:val="24"/>
        </w:rPr>
      </w:pPr>
      <w:r w:rsidRPr="00F11DBF">
        <w:rPr>
          <w:rFonts w:ascii="Calibri Light" w:hAnsi="Calibri Light" w:cs="Calibri Light"/>
          <w:sz w:val="24"/>
          <w:szCs w:val="24"/>
        </w:rPr>
        <w:t xml:space="preserve">firma Open </w:t>
      </w:r>
      <w:proofErr w:type="spellStart"/>
      <w:r w:rsidRPr="00F11DBF">
        <w:rPr>
          <w:rFonts w:ascii="Calibri Light" w:hAnsi="Calibri Light" w:cs="Calibri Light"/>
          <w:sz w:val="24"/>
          <w:szCs w:val="24"/>
        </w:rPr>
        <w:t>Nexus</w:t>
      </w:r>
      <w:proofErr w:type="spellEnd"/>
      <w:r w:rsidRPr="00F11DBF">
        <w:rPr>
          <w:rFonts w:ascii="Calibri Light" w:hAnsi="Calibri Light" w:cs="Calibri Light"/>
          <w:sz w:val="24"/>
          <w:szCs w:val="24"/>
        </w:rPr>
        <w:t xml:space="preserve">  Sp. z o.o., ul. Bolesława Krzywoustego 3, 61-144 Poznań, z która administrator zawarł umowę na obsługę Platformy Przetargowej, na której prowadzone są postępowania o udzielenie zamówienia publicznego;</w:t>
      </w:r>
    </w:p>
    <w:p w14:paraId="36533C5A" w14:textId="77777777" w:rsidR="00E27ED4" w:rsidRPr="00F11DBF" w:rsidRDefault="00E27ED4" w:rsidP="00E8746A">
      <w:pPr>
        <w:pStyle w:val="Akapitzlist"/>
        <w:numPr>
          <w:ilvl w:val="0"/>
          <w:numId w:val="70"/>
        </w:numPr>
        <w:tabs>
          <w:tab w:val="left" w:pos="851"/>
        </w:tabs>
        <w:spacing w:line="23" w:lineRule="atLeast"/>
        <w:ind w:left="851" w:hanging="284"/>
        <w:contextualSpacing/>
        <w:jc w:val="both"/>
        <w:rPr>
          <w:rFonts w:ascii="Calibri Light" w:hAnsi="Calibri Light" w:cs="Calibri Light"/>
          <w:sz w:val="24"/>
          <w:szCs w:val="24"/>
        </w:rPr>
      </w:pPr>
      <w:r w:rsidRPr="00F11DBF">
        <w:rPr>
          <w:rFonts w:ascii="Calibri Light" w:hAnsi="Calibri Light" w:cs="Calibri Light"/>
          <w:sz w:val="24"/>
          <w:szCs w:val="24"/>
        </w:rPr>
        <w:t>podmiot uprawniony do obsługi doręczeń (Poczta Polska S.A.);</w:t>
      </w:r>
    </w:p>
    <w:p w14:paraId="323F18A5" w14:textId="060C5719" w:rsidR="00E27ED4" w:rsidRPr="00F11DBF" w:rsidRDefault="00E27ED4" w:rsidP="00E8746A">
      <w:pPr>
        <w:pStyle w:val="Akapitzlist"/>
        <w:numPr>
          <w:ilvl w:val="0"/>
          <w:numId w:val="70"/>
        </w:numPr>
        <w:tabs>
          <w:tab w:val="left" w:pos="851"/>
        </w:tabs>
        <w:spacing w:line="23" w:lineRule="atLeast"/>
        <w:ind w:left="851" w:hanging="284"/>
        <w:contextualSpacing/>
        <w:jc w:val="both"/>
        <w:rPr>
          <w:rFonts w:ascii="Calibri Light" w:hAnsi="Calibri Light" w:cs="Calibri Light"/>
          <w:sz w:val="24"/>
          <w:szCs w:val="24"/>
        </w:rPr>
      </w:pPr>
      <w:r w:rsidRPr="00F11DBF">
        <w:rPr>
          <w:rFonts w:ascii="Calibri Light" w:hAnsi="Calibri Light" w:cs="Calibri Light"/>
          <w:sz w:val="24"/>
          <w:szCs w:val="24"/>
        </w:rPr>
        <w:t xml:space="preserve">podmioty, z którymi administrator zawarł umowę na świadczenie usług serwisowych dla użytkowanych w </w:t>
      </w:r>
      <w:r w:rsidR="00315878">
        <w:rPr>
          <w:rFonts w:ascii="Calibri Light" w:hAnsi="Calibri Light" w:cs="Calibri Light"/>
          <w:sz w:val="24"/>
          <w:szCs w:val="24"/>
        </w:rPr>
        <w:t>Miejskim Zarządzie Dróg</w:t>
      </w:r>
      <w:r w:rsidRPr="00F11DBF">
        <w:rPr>
          <w:rFonts w:ascii="Calibri Light" w:hAnsi="Calibri Light" w:cs="Calibri Light"/>
          <w:sz w:val="24"/>
          <w:szCs w:val="24"/>
        </w:rPr>
        <w:t xml:space="preserve"> systemów informatycznych;</w:t>
      </w:r>
    </w:p>
    <w:p w14:paraId="39A14483" w14:textId="77777777" w:rsidR="00E27ED4" w:rsidRPr="00F11DBF" w:rsidRDefault="00E27ED4" w:rsidP="00E8746A">
      <w:pPr>
        <w:numPr>
          <w:ilvl w:val="0"/>
          <w:numId w:val="40"/>
        </w:numPr>
        <w:spacing w:line="23" w:lineRule="atLeast"/>
        <w:ind w:left="567" w:hanging="567"/>
        <w:contextualSpacing/>
        <w:jc w:val="both"/>
        <w:rPr>
          <w:rFonts w:ascii="Calibri Light" w:hAnsi="Calibri Light" w:cs="Calibri Light"/>
          <w:sz w:val="24"/>
          <w:szCs w:val="24"/>
        </w:rPr>
      </w:pPr>
      <w:r w:rsidRPr="00F11DBF">
        <w:rPr>
          <w:rFonts w:ascii="Calibri Light" w:hAnsi="Calibri Light" w:cs="Calibri Light"/>
          <w:sz w:val="24"/>
          <w:szCs w:val="24"/>
        </w:rPr>
        <w:t>Pani/Pana dane osobowe będą przechowywane jedynie w okresie niezbędnym do spełnienia celu, dla którego zostały zebrane, a następnie w celach archiwalnych przechowywane będą przez 5 lat, chyba, że przepisy szczególne będą stanowić inaczej;</w:t>
      </w:r>
    </w:p>
    <w:p w14:paraId="7ACE35DF" w14:textId="77777777" w:rsidR="00E27ED4" w:rsidRPr="00F11DBF" w:rsidRDefault="00E27ED4" w:rsidP="00E8746A">
      <w:pPr>
        <w:numPr>
          <w:ilvl w:val="0"/>
          <w:numId w:val="40"/>
        </w:numPr>
        <w:spacing w:line="23" w:lineRule="atLeast"/>
        <w:ind w:left="567" w:hanging="567"/>
        <w:contextualSpacing/>
        <w:jc w:val="both"/>
        <w:rPr>
          <w:rFonts w:ascii="Calibri Light" w:hAnsi="Calibri Light" w:cs="Calibri Light"/>
          <w:sz w:val="24"/>
          <w:szCs w:val="24"/>
        </w:rPr>
      </w:pPr>
      <w:r w:rsidRPr="00F11DBF">
        <w:rPr>
          <w:rFonts w:ascii="Calibri Light" w:hAnsi="Calibri Light" w:cs="Calibri Light"/>
          <w:sz w:val="24"/>
          <w:szCs w:val="24"/>
        </w:rPr>
        <w:t xml:space="preserve">obowiązek podania przez Panią/Pana danych osobowych bezpośrednio Pani/Pana dotyczących jest wymogiem ustawowym określonym w przepisach ustawy </w:t>
      </w:r>
      <w:proofErr w:type="spellStart"/>
      <w:r w:rsidRPr="00F11DBF">
        <w:rPr>
          <w:rFonts w:ascii="Calibri Light" w:hAnsi="Calibri Light" w:cs="Calibri Light"/>
          <w:sz w:val="24"/>
          <w:szCs w:val="24"/>
        </w:rPr>
        <w:t>Pzp</w:t>
      </w:r>
      <w:proofErr w:type="spellEnd"/>
      <w:r w:rsidRPr="00F11DBF">
        <w:rPr>
          <w:rFonts w:ascii="Calibri Light" w:hAnsi="Calibri Light" w:cs="Calibri Light"/>
          <w:sz w:val="24"/>
          <w:szCs w:val="24"/>
        </w:rPr>
        <w:t xml:space="preserve">, związanym z udziałem w postępowaniu o udzielenie zamówienia publicznego; konsekwencje niepodania określonych danych wynikają z ustawy </w:t>
      </w:r>
      <w:proofErr w:type="spellStart"/>
      <w:r w:rsidRPr="00F11DBF">
        <w:rPr>
          <w:rFonts w:ascii="Calibri Light" w:hAnsi="Calibri Light" w:cs="Calibri Light"/>
          <w:sz w:val="24"/>
          <w:szCs w:val="24"/>
        </w:rPr>
        <w:t>Pzp</w:t>
      </w:r>
      <w:proofErr w:type="spellEnd"/>
      <w:r w:rsidRPr="00F11DBF">
        <w:rPr>
          <w:rFonts w:ascii="Calibri Light" w:hAnsi="Calibri Light" w:cs="Calibri Light"/>
          <w:sz w:val="24"/>
          <w:szCs w:val="24"/>
        </w:rPr>
        <w:t>;</w:t>
      </w:r>
    </w:p>
    <w:p w14:paraId="53F59583" w14:textId="77777777" w:rsidR="00E27ED4" w:rsidRPr="00F11DBF" w:rsidRDefault="00E27ED4" w:rsidP="00E8746A">
      <w:pPr>
        <w:numPr>
          <w:ilvl w:val="0"/>
          <w:numId w:val="40"/>
        </w:numPr>
        <w:spacing w:line="23" w:lineRule="atLeast"/>
        <w:ind w:left="567" w:hanging="567"/>
        <w:contextualSpacing/>
        <w:jc w:val="both"/>
        <w:rPr>
          <w:rFonts w:ascii="Calibri Light" w:hAnsi="Calibri Light" w:cs="Calibri Light"/>
          <w:sz w:val="24"/>
          <w:szCs w:val="24"/>
        </w:rPr>
      </w:pPr>
      <w:r w:rsidRPr="00F11DBF">
        <w:rPr>
          <w:rFonts w:ascii="Calibri Light" w:hAnsi="Calibri Light" w:cs="Calibri Light"/>
          <w:sz w:val="24"/>
          <w:szCs w:val="24"/>
        </w:rPr>
        <w:t>posiada Pani/Pan:</w:t>
      </w:r>
    </w:p>
    <w:p w14:paraId="0F7592D7" w14:textId="77777777" w:rsidR="00E27ED4" w:rsidRPr="00F11DBF" w:rsidRDefault="00E27ED4" w:rsidP="00E8746A">
      <w:pPr>
        <w:numPr>
          <w:ilvl w:val="0"/>
          <w:numId w:val="41"/>
        </w:numPr>
        <w:spacing w:line="23" w:lineRule="atLeast"/>
        <w:ind w:left="709" w:hanging="142"/>
        <w:contextualSpacing/>
        <w:jc w:val="both"/>
        <w:rPr>
          <w:rFonts w:ascii="Calibri Light" w:hAnsi="Calibri Light" w:cs="Calibri Light"/>
          <w:sz w:val="24"/>
          <w:szCs w:val="24"/>
        </w:rPr>
      </w:pPr>
      <w:r w:rsidRPr="00F11DBF">
        <w:rPr>
          <w:rFonts w:ascii="Calibri Light" w:hAnsi="Calibri Light" w:cs="Calibri Light"/>
          <w:sz w:val="24"/>
          <w:szCs w:val="24"/>
        </w:rPr>
        <w:t>na podstawie art. 16 RODO prawo do sprostowania Pani/Pana danych osobowych z zastrzeżeniem, iż 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w:t>
      </w:r>
    </w:p>
    <w:p w14:paraId="2C8F0A30" w14:textId="77777777" w:rsidR="00E27ED4" w:rsidRPr="00F11DBF" w:rsidRDefault="00E27ED4" w:rsidP="00E8746A">
      <w:pPr>
        <w:numPr>
          <w:ilvl w:val="0"/>
          <w:numId w:val="41"/>
        </w:numPr>
        <w:spacing w:line="23" w:lineRule="atLeast"/>
        <w:ind w:left="680" w:hanging="142"/>
        <w:contextualSpacing/>
        <w:jc w:val="both"/>
        <w:rPr>
          <w:rFonts w:ascii="Calibri Light" w:hAnsi="Calibri Light" w:cs="Calibri Light"/>
          <w:sz w:val="24"/>
          <w:szCs w:val="24"/>
        </w:rPr>
      </w:pPr>
      <w:r w:rsidRPr="00F11DBF">
        <w:rPr>
          <w:rFonts w:ascii="Calibri Light" w:hAnsi="Calibri Light" w:cs="Calibri Light"/>
          <w:sz w:val="24"/>
          <w:szCs w:val="24"/>
        </w:rPr>
        <w:t>na podstawie art. 18 RODO prawo żądania od administratora ograniczenia przetwarzania danych osobowych z zastrzeżeniem, iż w postępowaniu o  udzielenie zamówienia zgłoszenie żądania ograniczenia przetwarzania, o którym mowa w art. 18 ust. 1 RODO, nie ogranicza przetwarzania danych osobowych do czasu zakończenia tego postępowania;</w:t>
      </w:r>
    </w:p>
    <w:p w14:paraId="0686A33D" w14:textId="77777777" w:rsidR="00E27ED4" w:rsidRPr="00F11DBF" w:rsidRDefault="00E27ED4" w:rsidP="00E8746A">
      <w:pPr>
        <w:numPr>
          <w:ilvl w:val="0"/>
          <w:numId w:val="41"/>
        </w:numPr>
        <w:spacing w:line="23" w:lineRule="atLeast"/>
        <w:ind w:left="680" w:hanging="142"/>
        <w:contextualSpacing/>
        <w:jc w:val="both"/>
        <w:rPr>
          <w:rFonts w:ascii="Calibri Light" w:hAnsi="Calibri Light" w:cs="Calibri Light"/>
          <w:i/>
          <w:sz w:val="24"/>
          <w:szCs w:val="24"/>
        </w:rPr>
      </w:pPr>
      <w:r w:rsidRPr="00F11DBF">
        <w:rPr>
          <w:rFonts w:ascii="Calibri Light" w:hAnsi="Calibri Light" w:cs="Calibri Light"/>
          <w:sz w:val="24"/>
          <w:szCs w:val="24"/>
        </w:rPr>
        <w:lastRenderedPageBreak/>
        <w:t>prawo do wniesienia skargi do Prezesa Urzędu Ochrony Danych Osobowych, gdy uzna Pani/Pan, że przetwarzanie danych osobowych Pani/Pana dotyczących narusza przepisy RODO;</w:t>
      </w:r>
    </w:p>
    <w:p w14:paraId="76311FCB" w14:textId="77777777" w:rsidR="00E27ED4" w:rsidRPr="00F11DBF" w:rsidRDefault="00E27ED4" w:rsidP="00E8746A">
      <w:pPr>
        <w:numPr>
          <w:ilvl w:val="0"/>
          <w:numId w:val="40"/>
        </w:numPr>
        <w:spacing w:line="23" w:lineRule="atLeast"/>
        <w:ind w:left="426" w:hanging="142"/>
        <w:contextualSpacing/>
        <w:jc w:val="both"/>
        <w:rPr>
          <w:rFonts w:ascii="Calibri Light" w:hAnsi="Calibri Light" w:cs="Calibri Light"/>
          <w:i/>
          <w:sz w:val="24"/>
          <w:szCs w:val="24"/>
        </w:rPr>
      </w:pPr>
      <w:r w:rsidRPr="00F11DBF">
        <w:rPr>
          <w:rFonts w:ascii="Calibri Light" w:hAnsi="Calibri Light" w:cs="Calibri Light"/>
          <w:sz w:val="24"/>
          <w:szCs w:val="24"/>
        </w:rPr>
        <w:t>nie przysługuje Pani/Panu:</w:t>
      </w:r>
    </w:p>
    <w:p w14:paraId="559D9745" w14:textId="77777777" w:rsidR="00E27ED4" w:rsidRPr="00F11DBF" w:rsidRDefault="00E27ED4" w:rsidP="00E8746A">
      <w:pPr>
        <w:numPr>
          <w:ilvl w:val="0"/>
          <w:numId w:val="42"/>
        </w:numPr>
        <w:spacing w:line="23" w:lineRule="atLeast"/>
        <w:ind w:left="709" w:hanging="142"/>
        <w:contextualSpacing/>
        <w:jc w:val="both"/>
        <w:rPr>
          <w:rFonts w:ascii="Calibri Light" w:hAnsi="Calibri Light" w:cs="Calibri Light"/>
          <w:i/>
          <w:sz w:val="24"/>
          <w:szCs w:val="24"/>
        </w:rPr>
      </w:pPr>
      <w:r w:rsidRPr="00F11DBF">
        <w:rPr>
          <w:rFonts w:ascii="Calibri Light" w:hAnsi="Calibri Light" w:cs="Calibri Light"/>
          <w:sz w:val="24"/>
          <w:szCs w:val="24"/>
        </w:rPr>
        <w:t>w związku z art. 17 ust. 3 lit. b, d lub e RODO prawo do usunięcia danych osobowych;</w:t>
      </w:r>
    </w:p>
    <w:p w14:paraId="19C11AE5" w14:textId="77777777" w:rsidR="00E27ED4" w:rsidRPr="00F11DBF" w:rsidRDefault="00E27ED4" w:rsidP="00E8746A">
      <w:pPr>
        <w:numPr>
          <w:ilvl w:val="0"/>
          <w:numId w:val="42"/>
        </w:numPr>
        <w:spacing w:line="23" w:lineRule="atLeast"/>
        <w:ind w:left="709" w:hanging="142"/>
        <w:contextualSpacing/>
        <w:jc w:val="both"/>
        <w:rPr>
          <w:rFonts w:ascii="Calibri Light" w:hAnsi="Calibri Light" w:cs="Calibri Light"/>
          <w:b/>
          <w:i/>
          <w:sz w:val="24"/>
          <w:szCs w:val="24"/>
        </w:rPr>
      </w:pPr>
      <w:r w:rsidRPr="00F11DBF">
        <w:rPr>
          <w:rFonts w:ascii="Calibri Light" w:hAnsi="Calibri Light" w:cs="Calibri Light"/>
          <w:sz w:val="24"/>
          <w:szCs w:val="24"/>
        </w:rPr>
        <w:t>prawo do przenoszenia danych osobowych, o którym mowa w art. 20 RODO;</w:t>
      </w:r>
    </w:p>
    <w:p w14:paraId="249494FF" w14:textId="65557F58" w:rsidR="00EB7879" w:rsidRPr="00F11DBF" w:rsidRDefault="00E27ED4" w:rsidP="00E8746A">
      <w:pPr>
        <w:numPr>
          <w:ilvl w:val="0"/>
          <w:numId w:val="42"/>
        </w:numPr>
        <w:spacing w:line="23" w:lineRule="atLeast"/>
        <w:ind w:left="680" w:hanging="142"/>
        <w:contextualSpacing/>
        <w:jc w:val="both"/>
        <w:rPr>
          <w:rFonts w:ascii="Calibri Light" w:hAnsi="Calibri Light" w:cs="Calibri Light"/>
          <w:bCs/>
          <w:sz w:val="24"/>
          <w:szCs w:val="24"/>
        </w:rPr>
      </w:pPr>
      <w:r w:rsidRPr="00F11DBF">
        <w:rPr>
          <w:rFonts w:ascii="Calibri Light" w:hAnsi="Calibri Light" w:cs="Calibri Light"/>
          <w:bCs/>
          <w:sz w:val="24"/>
          <w:szCs w:val="24"/>
        </w:rPr>
        <w:t>na podstawie art. 21 RODO prawo sprzeciwu, wobec przetwarzania danych osobowych, gdyż podstawą prawną przetwarzania Pani/Pana danych osobowych jest art. 6 ust. 1 lit. c RODO.</w:t>
      </w:r>
    </w:p>
    <w:p w14:paraId="1E25DE8A" w14:textId="77777777" w:rsidR="006F5C1A" w:rsidRPr="00F11DBF" w:rsidRDefault="006F5C1A" w:rsidP="00504CEA">
      <w:pPr>
        <w:tabs>
          <w:tab w:val="center" w:pos="4607"/>
        </w:tabs>
        <w:spacing w:line="23" w:lineRule="atLeast"/>
        <w:ind w:right="28"/>
        <w:jc w:val="both"/>
        <w:rPr>
          <w:rFonts w:ascii="Calibri Light" w:hAnsi="Calibri Light" w:cs="Calibri Light"/>
          <w:b/>
          <w:sz w:val="24"/>
          <w:szCs w:val="24"/>
        </w:rPr>
      </w:pPr>
    </w:p>
    <w:p w14:paraId="2F3D06F9" w14:textId="77777777" w:rsidR="006F5C1A" w:rsidRPr="00F11DBF" w:rsidRDefault="006F5C1A" w:rsidP="00504CEA">
      <w:pPr>
        <w:tabs>
          <w:tab w:val="center" w:pos="4607"/>
        </w:tabs>
        <w:spacing w:line="23" w:lineRule="atLeast"/>
        <w:ind w:right="28"/>
        <w:jc w:val="both"/>
        <w:rPr>
          <w:rFonts w:ascii="Calibri Light" w:hAnsi="Calibri Light" w:cs="Calibri Light"/>
          <w:b/>
          <w:sz w:val="24"/>
          <w:szCs w:val="24"/>
        </w:rPr>
      </w:pPr>
    </w:p>
    <w:p w14:paraId="7324B022" w14:textId="53414171" w:rsidR="00EB7879" w:rsidRPr="007E2D80" w:rsidRDefault="00EB7879" w:rsidP="00504CEA">
      <w:pPr>
        <w:tabs>
          <w:tab w:val="center" w:pos="4607"/>
        </w:tabs>
        <w:spacing w:line="23" w:lineRule="atLeast"/>
        <w:ind w:right="28"/>
        <w:jc w:val="both"/>
        <w:rPr>
          <w:rFonts w:ascii="Calibri Light" w:hAnsi="Calibri Light" w:cs="Calibri Light"/>
          <w:b/>
          <w:sz w:val="24"/>
          <w:szCs w:val="24"/>
        </w:rPr>
      </w:pPr>
      <w:r w:rsidRPr="007E2D80">
        <w:rPr>
          <w:rFonts w:ascii="Calibri Light" w:hAnsi="Calibri Light" w:cs="Calibri Light"/>
          <w:b/>
          <w:sz w:val="24"/>
          <w:szCs w:val="24"/>
        </w:rPr>
        <w:t>Załączniki</w:t>
      </w:r>
      <w:r w:rsidRPr="007E2D80">
        <w:rPr>
          <w:rFonts w:ascii="Calibri Light" w:hAnsi="Calibri Light" w:cs="Calibri Light"/>
          <w:b/>
          <w:bCs/>
          <w:sz w:val="24"/>
          <w:szCs w:val="24"/>
        </w:rPr>
        <w:t xml:space="preserve"> do specyfikacji</w:t>
      </w:r>
      <w:r w:rsidRPr="007E2D80">
        <w:rPr>
          <w:rFonts w:ascii="Calibri Light" w:hAnsi="Calibri Light" w:cs="Calibri Light"/>
          <w:b/>
          <w:sz w:val="24"/>
          <w:szCs w:val="24"/>
        </w:rPr>
        <w:t>:</w:t>
      </w:r>
    </w:p>
    <w:p w14:paraId="097874BB" w14:textId="77777777" w:rsidR="006F5C1A" w:rsidRPr="007E2D80" w:rsidRDefault="006F5C1A" w:rsidP="00504CEA">
      <w:pPr>
        <w:tabs>
          <w:tab w:val="center" w:pos="4607"/>
        </w:tabs>
        <w:spacing w:line="23" w:lineRule="atLeast"/>
        <w:ind w:right="28"/>
        <w:jc w:val="both"/>
        <w:rPr>
          <w:rFonts w:ascii="Calibri Light" w:hAnsi="Calibri Light" w:cs="Calibri Light"/>
          <w:b/>
          <w:sz w:val="24"/>
          <w:szCs w:val="24"/>
        </w:rPr>
      </w:pPr>
    </w:p>
    <w:p w14:paraId="52950B8F" w14:textId="65CAFE5F" w:rsidR="0069002F" w:rsidRPr="007E2D80" w:rsidRDefault="00EB7879" w:rsidP="00E8746A">
      <w:pPr>
        <w:pStyle w:val="Akapitzlist"/>
        <w:numPr>
          <w:ilvl w:val="2"/>
          <w:numId w:val="76"/>
        </w:numPr>
        <w:tabs>
          <w:tab w:val="clear" w:pos="2520"/>
        </w:tabs>
        <w:spacing w:before="120" w:line="23" w:lineRule="atLeast"/>
        <w:ind w:left="284" w:right="28" w:hanging="284"/>
        <w:jc w:val="both"/>
        <w:rPr>
          <w:rFonts w:ascii="Calibri Light" w:hAnsi="Calibri Light" w:cs="Calibri Light"/>
          <w:sz w:val="24"/>
          <w:szCs w:val="24"/>
        </w:rPr>
      </w:pPr>
      <w:r w:rsidRPr="007E2D80">
        <w:rPr>
          <w:rFonts w:ascii="Calibri Light" w:hAnsi="Calibri Light" w:cs="Calibri Light"/>
          <w:sz w:val="24"/>
          <w:szCs w:val="24"/>
        </w:rPr>
        <w:t>Formularz oferty</w:t>
      </w:r>
      <w:r w:rsidR="000E0AB8" w:rsidRPr="007E2D80">
        <w:rPr>
          <w:rFonts w:ascii="Calibri Light" w:hAnsi="Calibri Light" w:cs="Calibri Light"/>
          <w:sz w:val="24"/>
          <w:szCs w:val="24"/>
        </w:rPr>
        <w:t>.</w:t>
      </w:r>
      <w:r w:rsidR="00FB5449" w:rsidRPr="007E2D80">
        <w:rPr>
          <w:rFonts w:ascii="Calibri Light" w:hAnsi="Calibri Light" w:cs="Calibri Light"/>
          <w:sz w:val="24"/>
          <w:szCs w:val="24"/>
        </w:rPr>
        <w:t xml:space="preserve"> </w:t>
      </w:r>
    </w:p>
    <w:p w14:paraId="08172318" w14:textId="378D5DDA" w:rsidR="0069002F" w:rsidRPr="007E2D80" w:rsidRDefault="00EB7879" w:rsidP="00E8746A">
      <w:pPr>
        <w:pStyle w:val="Akapitzlist"/>
        <w:numPr>
          <w:ilvl w:val="2"/>
          <w:numId w:val="76"/>
        </w:numPr>
        <w:spacing w:before="120" w:line="23" w:lineRule="atLeast"/>
        <w:ind w:left="426" w:right="28" w:hanging="426"/>
        <w:jc w:val="both"/>
        <w:rPr>
          <w:rFonts w:ascii="Calibri Light" w:hAnsi="Calibri Light" w:cs="Calibri Light"/>
          <w:sz w:val="24"/>
          <w:szCs w:val="24"/>
        </w:rPr>
      </w:pPr>
      <w:r w:rsidRPr="007E2D80">
        <w:rPr>
          <w:rFonts w:ascii="Calibri Light" w:hAnsi="Calibri Light" w:cs="Calibri Light"/>
          <w:sz w:val="24"/>
          <w:szCs w:val="24"/>
        </w:rPr>
        <w:t>Wzór oświadczenia Wykonawcy o niepodleganiu wykluczeniu z postępowania oraz spełnianiu warunków udziału w postępowaniu</w:t>
      </w:r>
      <w:r w:rsidR="000E0AB8" w:rsidRPr="007E2D80">
        <w:rPr>
          <w:rFonts w:ascii="Calibri Light" w:hAnsi="Calibri Light" w:cs="Calibri Light"/>
          <w:sz w:val="24"/>
          <w:szCs w:val="24"/>
        </w:rPr>
        <w:t>.</w:t>
      </w:r>
    </w:p>
    <w:p w14:paraId="149367F2" w14:textId="455637C8" w:rsidR="00EF45F8" w:rsidRPr="00AC5DC4" w:rsidRDefault="00EF45F8" w:rsidP="00E8746A">
      <w:pPr>
        <w:pStyle w:val="Akapitzlist"/>
        <w:numPr>
          <w:ilvl w:val="2"/>
          <w:numId w:val="76"/>
        </w:numPr>
        <w:spacing w:before="120" w:line="23" w:lineRule="atLeast"/>
        <w:ind w:left="426" w:right="28" w:hanging="426"/>
        <w:jc w:val="both"/>
        <w:rPr>
          <w:rFonts w:ascii="Calibri Light" w:hAnsi="Calibri Light" w:cs="Calibri Light"/>
          <w:sz w:val="24"/>
          <w:szCs w:val="24"/>
        </w:rPr>
      </w:pPr>
      <w:r w:rsidRPr="00AC5DC4">
        <w:rPr>
          <w:rFonts w:ascii="Calibri Light" w:hAnsi="Calibri Light" w:cs="Calibri Light"/>
          <w:sz w:val="24"/>
          <w:szCs w:val="24"/>
        </w:rPr>
        <w:t xml:space="preserve">Wzór oświadczenia podmiotu udostępniającego zasoby o niepodleganiu wykluczeniu </w:t>
      </w:r>
      <w:r w:rsidR="000E0AB8" w:rsidRPr="00AC5DC4">
        <w:rPr>
          <w:rFonts w:ascii="Calibri Light" w:hAnsi="Calibri Light" w:cs="Calibri Light"/>
          <w:sz w:val="24"/>
          <w:szCs w:val="24"/>
        </w:rPr>
        <w:br/>
      </w:r>
      <w:r w:rsidRPr="00AC5DC4">
        <w:rPr>
          <w:rFonts w:ascii="Calibri Light" w:hAnsi="Calibri Light" w:cs="Calibri Light"/>
          <w:sz w:val="24"/>
          <w:szCs w:val="24"/>
        </w:rPr>
        <w:t>z postępowania oraz spełnianiu warunków udziału w postępowaniu, w zakresie w jakim Wykonawca powołuje się na zasoby</w:t>
      </w:r>
      <w:r w:rsidR="000E0AB8" w:rsidRPr="00AC5DC4">
        <w:rPr>
          <w:rFonts w:ascii="Calibri Light" w:hAnsi="Calibri Light" w:cs="Calibri Light"/>
          <w:sz w:val="24"/>
          <w:szCs w:val="24"/>
        </w:rPr>
        <w:t>.</w:t>
      </w:r>
    </w:p>
    <w:p w14:paraId="10DC7CC2" w14:textId="173A3FF5" w:rsidR="00BA73E4" w:rsidRPr="00AC5DC4" w:rsidRDefault="00EB7879" w:rsidP="00E8746A">
      <w:pPr>
        <w:pStyle w:val="Akapitzlist"/>
        <w:numPr>
          <w:ilvl w:val="2"/>
          <w:numId w:val="76"/>
        </w:numPr>
        <w:spacing w:before="120" w:line="23" w:lineRule="atLeast"/>
        <w:ind w:left="426" w:right="28" w:hanging="426"/>
        <w:jc w:val="both"/>
        <w:rPr>
          <w:rFonts w:ascii="Calibri Light" w:hAnsi="Calibri Light" w:cs="Calibri Light"/>
          <w:b/>
          <w:sz w:val="24"/>
          <w:szCs w:val="24"/>
        </w:rPr>
      </w:pPr>
      <w:r w:rsidRPr="00AC5DC4">
        <w:rPr>
          <w:rFonts w:ascii="Calibri Light" w:hAnsi="Calibri Light" w:cs="Calibri Light"/>
          <w:sz w:val="24"/>
          <w:szCs w:val="24"/>
        </w:rPr>
        <w:t xml:space="preserve">Projektowane postanowienia umowy, które zostaną wprowadzone do treści umowy </w:t>
      </w:r>
      <w:r w:rsidR="000E0AB8" w:rsidRPr="00AC5DC4">
        <w:rPr>
          <w:rFonts w:ascii="Calibri Light" w:hAnsi="Calibri Light" w:cs="Calibri Light"/>
          <w:sz w:val="24"/>
          <w:szCs w:val="24"/>
        </w:rPr>
        <w:br/>
      </w:r>
      <w:r w:rsidRPr="00AC5DC4">
        <w:rPr>
          <w:rFonts w:ascii="Calibri Light" w:hAnsi="Calibri Light" w:cs="Calibri Light"/>
          <w:sz w:val="24"/>
          <w:szCs w:val="24"/>
        </w:rPr>
        <w:t>w sprawie zamówienia</w:t>
      </w:r>
      <w:r w:rsidR="006F04E3">
        <w:rPr>
          <w:rFonts w:ascii="Calibri Light" w:hAnsi="Calibri Light" w:cs="Calibri Light"/>
          <w:sz w:val="24"/>
          <w:szCs w:val="24"/>
        </w:rPr>
        <w:t xml:space="preserve"> (załącznik 4a dla części 1-8 , załącznik 4b – dla części 9-10)</w:t>
      </w:r>
      <w:r w:rsidR="00071E7F">
        <w:rPr>
          <w:rFonts w:ascii="Calibri Light" w:hAnsi="Calibri Light" w:cs="Calibri Light"/>
          <w:sz w:val="24"/>
          <w:szCs w:val="24"/>
        </w:rPr>
        <w:t>.</w:t>
      </w:r>
    </w:p>
    <w:p w14:paraId="67E140BA" w14:textId="30B45F77" w:rsidR="005E2126" w:rsidRPr="00F91A17" w:rsidRDefault="005E2126" w:rsidP="00E8746A">
      <w:pPr>
        <w:pStyle w:val="Akapitzlist"/>
        <w:numPr>
          <w:ilvl w:val="2"/>
          <w:numId w:val="76"/>
        </w:numPr>
        <w:spacing w:before="120" w:line="23" w:lineRule="atLeast"/>
        <w:ind w:left="426" w:right="28" w:hanging="426"/>
        <w:jc w:val="both"/>
        <w:rPr>
          <w:rFonts w:ascii="Calibri Light" w:hAnsi="Calibri Light" w:cs="Calibri Light"/>
          <w:b/>
          <w:sz w:val="24"/>
          <w:szCs w:val="24"/>
        </w:rPr>
      </w:pPr>
      <w:r w:rsidRPr="00F91A17">
        <w:rPr>
          <w:rFonts w:ascii="Calibri Light" w:eastAsia="Arial" w:hAnsi="Calibri Light" w:cs="Calibri Light"/>
          <w:sz w:val="24"/>
          <w:szCs w:val="24"/>
        </w:rPr>
        <w:t xml:space="preserve">Wykaz </w:t>
      </w:r>
      <w:r w:rsidR="00AC5DC4" w:rsidRPr="00F91A17">
        <w:rPr>
          <w:rFonts w:ascii="Calibri Light" w:eastAsia="Arial" w:hAnsi="Calibri Light" w:cs="Calibri Light"/>
          <w:sz w:val="24"/>
          <w:szCs w:val="24"/>
        </w:rPr>
        <w:t xml:space="preserve">usług </w:t>
      </w:r>
      <w:r w:rsidRPr="00F91A17">
        <w:rPr>
          <w:rFonts w:ascii="Calibri Light" w:eastAsia="Arial" w:hAnsi="Calibri Light" w:cs="Calibri Light"/>
          <w:sz w:val="24"/>
          <w:szCs w:val="24"/>
        </w:rPr>
        <w:t xml:space="preserve">wykonanych w ostatnich </w:t>
      </w:r>
      <w:r w:rsidR="00AC5DC4" w:rsidRPr="00F91A17">
        <w:rPr>
          <w:rFonts w:ascii="Calibri Light" w:eastAsia="Arial" w:hAnsi="Calibri Light" w:cs="Calibri Light"/>
          <w:sz w:val="24"/>
          <w:szCs w:val="24"/>
        </w:rPr>
        <w:t>3</w:t>
      </w:r>
      <w:r w:rsidRPr="00F91A17">
        <w:rPr>
          <w:rFonts w:ascii="Calibri Light" w:eastAsia="Arial" w:hAnsi="Calibri Light" w:cs="Calibri Light"/>
          <w:sz w:val="24"/>
          <w:szCs w:val="24"/>
        </w:rPr>
        <w:t xml:space="preserve"> latach</w:t>
      </w:r>
      <w:r w:rsidR="00071E7F">
        <w:rPr>
          <w:rFonts w:ascii="Calibri Light" w:eastAsia="Arial" w:hAnsi="Calibri Light" w:cs="Calibri Light"/>
          <w:sz w:val="24"/>
          <w:szCs w:val="24"/>
        </w:rPr>
        <w:t>.</w:t>
      </w:r>
    </w:p>
    <w:p w14:paraId="41F268B5" w14:textId="156406B3" w:rsidR="00C30BEF" w:rsidRPr="00F91A17" w:rsidRDefault="005E2126" w:rsidP="00E8746A">
      <w:pPr>
        <w:pStyle w:val="Akapitzlist"/>
        <w:numPr>
          <w:ilvl w:val="2"/>
          <w:numId w:val="76"/>
        </w:numPr>
        <w:spacing w:before="120" w:line="23" w:lineRule="atLeast"/>
        <w:ind w:left="426" w:right="28" w:hanging="426"/>
        <w:jc w:val="both"/>
        <w:rPr>
          <w:rFonts w:ascii="Calibri Light" w:hAnsi="Calibri Light" w:cs="Calibri Light"/>
          <w:b/>
          <w:sz w:val="24"/>
          <w:szCs w:val="24"/>
        </w:rPr>
      </w:pPr>
      <w:r w:rsidRPr="00F91A17">
        <w:rPr>
          <w:rFonts w:ascii="Calibri Light" w:eastAsia="Arial" w:hAnsi="Calibri Light" w:cs="Calibri Light"/>
          <w:sz w:val="24"/>
          <w:szCs w:val="24"/>
        </w:rPr>
        <w:t>Wykaz</w:t>
      </w:r>
      <w:r w:rsidR="00AC5DC4" w:rsidRPr="00F91A17">
        <w:rPr>
          <w:rFonts w:ascii="Calibri Light" w:hAnsi="Calibri Light" w:cs="Calibri Light"/>
          <w:bCs/>
          <w:sz w:val="24"/>
          <w:szCs w:val="24"/>
          <w:lang w:val="x-none"/>
        </w:rPr>
        <w:t xml:space="preserve"> narzędzi, wyposażenia zakładu lub urządzeń technicznych dostępnych Wykonawcy, w celu wykonania zamówienia wraz z informacją o podstawie do dysponowania tymi zasobami</w:t>
      </w:r>
      <w:r w:rsidR="00AC5DC4" w:rsidRPr="00F91A17">
        <w:rPr>
          <w:rFonts w:ascii="Calibri Light" w:hAnsi="Calibri Light" w:cs="Calibri Light"/>
          <w:bCs/>
          <w:sz w:val="24"/>
          <w:szCs w:val="24"/>
        </w:rPr>
        <w:t>.</w:t>
      </w:r>
    </w:p>
    <w:p w14:paraId="71A0B656" w14:textId="77C85116" w:rsidR="00C30BEF" w:rsidRPr="00F91A17" w:rsidRDefault="00F91A17" w:rsidP="00E8746A">
      <w:pPr>
        <w:pStyle w:val="Akapitzlist"/>
        <w:numPr>
          <w:ilvl w:val="2"/>
          <w:numId w:val="76"/>
        </w:numPr>
        <w:spacing w:before="120" w:line="23" w:lineRule="atLeast"/>
        <w:ind w:left="426" w:right="28" w:hanging="426"/>
        <w:jc w:val="both"/>
        <w:rPr>
          <w:rFonts w:ascii="Calibri Light" w:hAnsi="Calibri Light" w:cs="Calibri Light"/>
          <w:b/>
          <w:sz w:val="24"/>
          <w:szCs w:val="24"/>
        </w:rPr>
      </w:pPr>
      <w:r w:rsidRPr="00F91A17">
        <w:rPr>
          <w:rFonts w:ascii="Calibri Light" w:hAnsi="Calibri Light" w:cs="Calibri Light"/>
          <w:sz w:val="24"/>
          <w:szCs w:val="24"/>
        </w:rPr>
        <w:t>Operat organizacyjny zimowego utrzymania dróg i mostów na terenie Gminy Skoczów w sezonie zimowym 2023/2024 r.</w:t>
      </w:r>
    </w:p>
    <w:p w14:paraId="69D92ED5" w14:textId="7A46BB06" w:rsidR="00F91A17" w:rsidRPr="00F91A17" w:rsidRDefault="00F91A17" w:rsidP="00E8746A">
      <w:pPr>
        <w:pStyle w:val="Akapitzlist"/>
        <w:numPr>
          <w:ilvl w:val="2"/>
          <w:numId w:val="76"/>
        </w:numPr>
        <w:spacing w:before="120" w:line="23" w:lineRule="atLeast"/>
        <w:ind w:left="426" w:right="28" w:hanging="426"/>
        <w:jc w:val="both"/>
        <w:rPr>
          <w:rFonts w:ascii="Calibri Light" w:hAnsi="Calibri Light" w:cs="Calibri Light"/>
          <w:b/>
          <w:sz w:val="24"/>
          <w:szCs w:val="24"/>
        </w:rPr>
      </w:pPr>
      <w:r w:rsidRPr="00F91A17">
        <w:rPr>
          <w:rFonts w:ascii="Calibri Light" w:hAnsi="Calibri Light" w:cs="Calibri Light"/>
          <w:sz w:val="24"/>
          <w:szCs w:val="24"/>
        </w:rPr>
        <w:t>Wykaz zimowego utrzymania chodników, ciągów pieszych, schodów i kładek dla pieszych na terenie Gminy Skoczów w sezonie zimowym 2023/2024 r.</w:t>
      </w:r>
    </w:p>
    <w:p w14:paraId="788D1C63" w14:textId="12BF1A52" w:rsidR="00C30BEF" w:rsidRPr="00F91A17" w:rsidRDefault="00F91A17" w:rsidP="00E8746A">
      <w:pPr>
        <w:pStyle w:val="Akapitzlist"/>
        <w:numPr>
          <w:ilvl w:val="2"/>
          <w:numId w:val="76"/>
        </w:numPr>
        <w:spacing w:before="120" w:line="23" w:lineRule="atLeast"/>
        <w:ind w:left="426" w:right="28" w:hanging="426"/>
        <w:jc w:val="both"/>
        <w:rPr>
          <w:rFonts w:ascii="Calibri Light" w:hAnsi="Calibri Light" w:cs="Calibri Light"/>
          <w:b/>
          <w:sz w:val="24"/>
          <w:szCs w:val="24"/>
        </w:rPr>
      </w:pPr>
      <w:r w:rsidRPr="00F91A17">
        <w:rPr>
          <w:rFonts w:ascii="Calibri Light" w:hAnsi="Calibri Light" w:cs="Calibri Light"/>
          <w:sz w:val="24"/>
          <w:szCs w:val="24"/>
        </w:rPr>
        <w:t>Zasady odśnieżania i usuwania gołoledzi na drogach zarządzanych przez Gminę Skoczów (ZUD)</w:t>
      </w:r>
      <w:r w:rsidR="00071E7F">
        <w:rPr>
          <w:rFonts w:ascii="Calibri Light" w:hAnsi="Calibri Light" w:cs="Calibri Light"/>
          <w:sz w:val="24"/>
          <w:szCs w:val="24"/>
        </w:rPr>
        <w:t>.</w:t>
      </w:r>
    </w:p>
    <w:p w14:paraId="4738B7D0" w14:textId="48617735" w:rsidR="00AC5DC4" w:rsidRPr="00F91A17" w:rsidRDefault="00AC5DC4" w:rsidP="00E8746A">
      <w:pPr>
        <w:pStyle w:val="Akapitzlist"/>
        <w:numPr>
          <w:ilvl w:val="2"/>
          <w:numId w:val="76"/>
        </w:numPr>
        <w:spacing w:before="120" w:line="23" w:lineRule="atLeast"/>
        <w:ind w:left="426" w:right="28" w:hanging="426"/>
        <w:jc w:val="both"/>
        <w:rPr>
          <w:rFonts w:ascii="Calibri Light" w:hAnsi="Calibri Light" w:cs="Calibri Light"/>
          <w:b/>
          <w:sz w:val="24"/>
          <w:szCs w:val="24"/>
        </w:rPr>
      </w:pPr>
      <w:r w:rsidRPr="00F91A17">
        <w:rPr>
          <w:rFonts w:ascii="Calibri Light" w:hAnsi="Calibri Light" w:cs="Calibri Light"/>
          <w:sz w:val="24"/>
          <w:szCs w:val="24"/>
        </w:rPr>
        <w:t>Mapa zimowego utrzymania dróg, dla części od 1 do 8</w:t>
      </w:r>
      <w:r w:rsidR="00071E7F">
        <w:rPr>
          <w:rFonts w:ascii="Calibri Light" w:hAnsi="Calibri Light" w:cs="Calibri Light"/>
          <w:sz w:val="24"/>
          <w:szCs w:val="24"/>
        </w:rPr>
        <w:t>.</w:t>
      </w:r>
    </w:p>
    <w:p w14:paraId="65F06F51" w14:textId="77777777" w:rsidR="00AC5DC4" w:rsidRDefault="00AC5DC4" w:rsidP="00AC5DC4">
      <w:pPr>
        <w:pStyle w:val="Tekstpodstawowywcity"/>
        <w:ind w:firstLine="7"/>
        <w:jc w:val="center"/>
        <w:rPr>
          <w:rFonts w:cs="Arial"/>
        </w:rPr>
      </w:pPr>
    </w:p>
    <w:p w14:paraId="7B0DC900" w14:textId="317DACB9" w:rsidR="00CB324A" w:rsidRPr="00AC5DC4" w:rsidRDefault="00CB324A" w:rsidP="005E2126">
      <w:pPr>
        <w:spacing w:before="120" w:line="23" w:lineRule="atLeast"/>
        <w:ind w:right="28"/>
        <w:jc w:val="both"/>
        <w:rPr>
          <w:rFonts w:ascii="Calibri Light" w:hAnsi="Calibri Light" w:cs="Calibri Light"/>
          <w:bCs/>
          <w:sz w:val="24"/>
          <w:szCs w:val="24"/>
        </w:rPr>
      </w:pPr>
      <w:r w:rsidRPr="00AC5DC4">
        <w:rPr>
          <w:rFonts w:ascii="Calibri Light" w:hAnsi="Calibri Light" w:cs="Calibri Light"/>
          <w:bCs/>
          <w:sz w:val="24"/>
          <w:szCs w:val="24"/>
        </w:rPr>
        <w:br w:type="page"/>
      </w:r>
    </w:p>
    <w:p w14:paraId="77185E7B" w14:textId="77777777" w:rsidR="00CB324A" w:rsidRPr="00F11DBF" w:rsidRDefault="00CB324A" w:rsidP="00E375BD">
      <w:pPr>
        <w:spacing w:line="23" w:lineRule="atLeast"/>
        <w:jc w:val="right"/>
        <w:rPr>
          <w:rFonts w:ascii="Calibri Light" w:hAnsi="Calibri Light" w:cs="Calibri Light"/>
          <w:sz w:val="24"/>
          <w:szCs w:val="24"/>
        </w:rPr>
      </w:pPr>
      <w:r w:rsidRPr="00F11DBF">
        <w:rPr>
          <w:rFonts w:ascii="Calibri Light" w:hAnsi="Calibri Light" w:cs="Calibri Light"/>
          <w:b/>
          <w:sz w:val="24"/>
          <w:szCs w:val="24"/>
        </w:rPr>
        <w:lastRenderedPageBreak/>
        <w:t>Załącznik nr 1 do SWZ</w:t>
      </w:r>
    </w:p>
    <w:p w14:paraId="7CED79E9" w14:textId="77777777" w:rsidR="00CB324A" w:rsidRPr="00F11DBF" w:rsidRDefault="00CB324A" w:rsidP="00E375BD">
      <w:pPr>
        <w:spacing w:line="23" w:lineRule="atLeast"/>
        <w:jc w:val="both"/>
        <w:rPr>
          <w:rFonts w:ascii="Calibri Light" w:hAnsi="Calibri Light" w:cs="Calibri Light"/>
          <w:sz w:val="24"/>
          <w:szCs w:val="24"/>
        </w:rPr>
      </w:pPr>
    </w:p>
    <w:p w14:paraId="3D6AC8C5" w14:textId="77777777" w:rsidR="00CB324A" w:rsidRPr="00F11DBF" w:rsidRDefault="00CB324A" w:rsidP="00E375BD">
      <w:pPr>
        <w:spacing w:line="23" w:lineRule="atLeast"/>
        <w:jc w:val="both"/>
        <w:rPr>
          <w:rFonts w:ascii="Calibri Light" w:eastAsia="Bookman Old Style" w:hAnsi="Calibri Light" w:cs="Calibri Light"/>
          <w:sz w:val="24"/>
          <w:szCs w:val="24"/>
        </w:rPr>
      </w:pPr>
      <w:r w:rsidRPr="00F11DBF">
        <w:rPr>
          <w:rFonts w:ascii="Calibri Light" w:hAnsi="Calibri Light" w:cs="Calibri Light"/>
          <w:sz w:val="24"/>
          <w:szCs w:val="24"/>
        </w:rPr>
        <w:t>.......................................................</w:t>
      </w:r>
    </w:p>
    <w:p w14:paraId="44A50169" w14:textId="77777777" w:rsidR="00CB324A" w:rsidRPr="00F11DBF" w:rsidRDefault="00CB324A" w:rsidP="00E375BD">
      <w:pPr>
        <w:spacing w:line="23" w:lineRule="atLeast"/>
        <w:jc w:val="both"/>
        <w:rPr>
          <w:rFonts w:ascii="Calibri Light" w:hAnsi="Calibri Light" w:cs="Calibri Light"/>
          <w:sz w:val="24"/>
          <w:szCs w:val="24"/>
        </w:rPr>
      </w:pPr>
      <w:r w:rsidRPr="00F11DBF">
        <w:rPr>
          <w:rFonts w:ascii="Calibri Light" w:eastAsia="Bookman Old Style" w:hAnsi="Calibri Light" w:cs="Calibri Light"/>
          <w:sz w:val="24"/>
          <w:szCs w:val="24"/>
        </w:rPr>
        <w:t xml:space="preserve"> </w:t>
      </w:r>
      <w:r w:rsidRPr="00F11DBF">
        <w:rPr>
          <w:rFonts w:ascii="Calibri Light" w:hAnsi="Calibri Light" w:cs="Calibri Light"/>
          <w:sz w:val="24"/>
          <w:szCs w:val="24"/>
        </w:rPr>
        <w:t xml:space="preserve">pieczątka wykonawcy                                                                                          </w:t>
      </w:r>
    </w:p>
    <w:p w14:paraId="0933FCCE" w14:textId="77777777" w:rsidR="00CB324A" w:rsidRPr="00F11DBF" w:rsidRDefault="00CB324A" w:rsidP="00E375BD">
      <w:pPr>
        <w:spacing w:line="23" w:lineRule="atLeast"/>
        <w:rPr>
          <w:rFonts w:ascii="Calibri Light" w:hAnsi="Calibri Light" w:cs="Calibri Light"/>
          <w:sz w:val="24"/>
          <w:szCs w:val="24"/>
        </w:rPr>
      </w:pPr>
    </w:p>
    <w:p w14:paraId="2A760E47" w14:textId="77777777" w:rsidR="00CB324A" w:rsidRPr="00F11DBF" w:rsidRDefault="00CB324A" w:rsidP="00E375BD">
      <w:pPr>
        <w:spacing w:line="23" w:lineRule="atLeast"/>
        <w:jc w:val="center"/>
        <w:rPr>
          <w:rFonts w:ascii="Calibri Light" w:hAnsi="Calibri Light" w:cs="Calibri Light"/>
          <w:sz w:val="24"/>
          <w:szCs w:val="24"/>
        </w:rPr>
      </w:pPr>
      <w:r w:rsidRPr="00F11DBF">
        <w:rPr>
          <w:rFonts w:ascii="Calibri Light" w:hAnsi="Calibri Light" w:cs="Calibri Light"/>
          <w:b/>
          <w:sz w:val="24"/>
          <w:szCs w:val="24"/>
        </w:rPr>
        <w:t>FORMULARZ OFERTOWY</w:t>
      </w:r>
    </w:p>
    <w:p w14:paraId="0E0E906A" w14:textId="77777777" w:rsidR="00CB324A" w:rsidRPr="00F11DBF" w:rsidRDefault="00CB324A" w:rsidP="00E375BD">
      <w:pPr>
        <w:spacing w:line="23" w:lineRule="atLeast"/>
        <w:jc w:val="both"/>
        <w:rPr>
          <w:rFonts w:ascii="Calibri Light" w:hAnsi="Calibri Light" w:cs="Calibri Light"/>
          <w:sz w:val="24"/>
          <w:szCs w:val="24"/>
        </w:rPr>
      </w:pPr>
    </w:p>
    <w:p w14:paraId="4457B958" w14:textId="1F33543E" w:rsidR="002C27F3" w:rsidRDefault="00CB324A" w:rsidP="00E375BD">
      <w:pPr>
        <w:pStyle w:val="Tekstpodstawowy"/>
        <w:spacing w:line="23" w:lineRule="atLeast"/>
        <w:rPr>
          <w:rFonts w:ascii="Calibri Light" w:hAnsi="Calibri Light" w:cs="Calibri Light"/>
          <w:b/>
          <w:szCs w:val="24"/>
        </w:rPr>
      </w:pPr>
      <w:r w:rsidRPr="003C2CB1">
        <w:rPr>
          <w:rFonts w:ascii="Calibri Light" w:hAnsi="Calibri Light" w:cs="Calibri Light"/>
          <w:b/>
          <w:szCs w:val="24"/>
        </w:rPr>
        <w:t xml:space="preserve">Oferta złożona do postępowania o udzielenie zamówienia publicznego w trybie podstawowym, o którym mowa w art. 275 pkt </w:t>
      </w:r>
      <w:r w:rsidR="0092392C" w:rsidRPr="003C2CB1">
        <w:rPr>
          <w:rFonts w:ascii="Calibri Light" w:hAnsi="Calibri Light" w:cs="Calibri Light"/>
          <w:b/>
          <w:szCs w:val="24"/>
        </w:rPr>
        <w:t>1</w:t>
      </w:r>
      <w:r w:rsidR="00DD7A75" w:rsidRPr="003C2CB1">
        <w:rPr>
          <w:rFonts w:ascii="Calibri Light" w:hAnsi="Calibri Light" w:cs="Calibri Light"/>
          <w:b/>
          <w:szCs w:val="24"/>
        </w:rPr>
        <w:t xml:space="preserve"> </w:t>
      </w:r>
      <w:r w:rsidRPr="003C2CB1">
        <w:rPr>
          <w:rFonts w:ascii="Calibri Light" w:hAnsi="Calibri Light" w:cs="Calibri Light"/>
          <w:b/>
          <w:szCs w:val="24"/>
        </w:rPr>
        <w:t xml:space="preserve">ustawy </w:t>
      </w:r>
      <w:r w:rsidR="00DD7A75" w:rsidRPr="003C2CB1">
        <w:rPr>
          <w:rFonts w:ascii="Calibri Light" w:hAnsi="Calibri Light" w:cs="Calibri Light"/>
          <w:b/>
          <w:szCs w:val="24"/>
        </w:rPr>
        <w:t xml:space="preserve">z dnia </w:t>
      </w:r>
      <w:r w:rsidR="00DD7A75" w:rsidRPr="003C2CB1">
        <w:rPr>
          <w:rFonts w:ascii="Calibri Light" w:hAnsi="Calibri Light" w:cs="Calibri Light"/>
          <w:b/>
          <w:bCs/>
          <w:szCs w:val="24"/>
        </w:rPr>
        <w:t xml:space="preserve">11 września 2019 r. Prawo </w:t>
      </w:r>
      <w:r w:rsidR="00DD7A75" w:rsidRPr="006F2241">
        <w:rPr>
          <w:rFonts w:ascii="Calibri Light" w:hAnsi="Calibri Light" w:cs="Calibri Light"/>
          <w:b/>
          <w:bCs/>
          <w:szCs w:val="24"/>
        </w:rPr>
        <w:t>zamówień publicznych (tekst jednolity: Dz.U. z 202</w:t>
      </w:r>
      <w:r w:rsidR="00F91A17" w:rsidRPr="006F2241">
        <w:rPr>
          <w:rFonts w:ascii="Calibri Light" w:hAnsi="Calibri Light" w:cs="Calibri Light"/>
          <w:b/>
          <w:bCs/>
          <w:szCs w:val="24"/>
        </w:rPr>
        <w:t>3</w:t>
      </w:r>
      <w:r w:rsidR="00DD7A75" w:rsidRPr="006F2241">
        <w:rPr>
          <w:rFonts w:ascii="Calibri Light" w:hAnsi="Calibri Light" w:cs="Calibri Light"/>
          <w:b/>
          <w:bCs/>
          <w:szCs w:val="24"/>
        </w:rPr>
        <w:t xml:space="preserve"> r. poz. 1</w:t>
      </w:r>
      <w:r w:rsidR="00F91A17" w:rsidRPr="006F2241">
        <w:rPr>
          <w:rFonts w:ascii="Calibri Light" w:hAnsi="Calibri Light" w:cs="Calibri Light"/>
          <w:b/>
          <w:bCs/>
          <w:szCs w:val="24"/>
        </w:rPr>
        <w:t>605</w:t>
      </w:r>
      <w:r w:rsidR="00DD7A75" w:rsidRPr="006F2241">
        <w:rPr>
          <w:rFonts w:ascii="Calibri Light" w:hAnsi="Calibri Light" w:cs="Calibri Light"/>
          <w:b/>
          <w:bCs/>
          <w:szCs w:val="24"/>
        </w:rPr>
        <w:t xml:space="preserve">) </w:t>
      </w:r>
      <w:r w:rsidRPr="006F2241">
        <w:rPr>
          <w:rFonts w:ascii="Calibri Light" w:hAnsi="Calibri Light" w:cs="Calibri Light"/>
          <w:b/>
          <w:bCs/>
          <w:szCs w:val="24"/>
        </w:rPr>
        <w:t xml:space="preserve">na zadanie </w:t>
      </w:r>
      <w:r w:rsidR="00DD7A75" w:rsidRPr="006F2241">
        <w:rPr>
          <w:rFonts w:ascii="Calibri Light" w:hAnsi="Calibri Light" w:cs="Calibri Light"/>
          <w:b/>
          <w:bCs/>
          <w:szCs w:val="24"/>
        </w:rPr>
        <w:br/>
      </w:r>
      <w:r w:rsidRPr="006F2241">
        <w:rPr>
          <w:rFonts w:ascii="Calibri Light" w:hAnsi="Calibri Light" w:cs="Calibri Light"/>
          <w:b/>
          <w:bCs/>
          <w:szCs w:val="24"/>
        </w:rPr>
        <w:t xml:space="preserve">o nazwie: </w:t>
      </w:r>
      <w:r w:rsidR="00F91A17" w:rsidRPr="006F2241">
        <w:rPr>
          <w:rFonts w:ascii="Calibri Light" w:hAnsi="Calibri Light" w:cs="Calibri Light"/>
          <w:b/>
          <w:bCs/>
          <w:szCs w:val="24"/>
        </w:rPr>
        <w:t xml:space="preserve">Zimowe utrzymanie dróg gminnych i chodników, ciągów pieszych, schodów i kładek dla pieszych na terenie Gminy Skoczów w sezonie zimowym 2023/2024 r., </w:t>
      </w:r>
      <w:r w:rsidR="00F91A17" w:rsidRPr="006F2241">
        <w:rPr>
          <w:rFonts w:ascii="Calibri Light" w:hAnsi="Calibri Light" w:cs="Calibri Light"/>
          <w:b/>
          <w:bCs/>
          <w:szCs w:val="24"/>
        </w:rPr>
        <w:br/>
        <w:t>z podziałem na 10 części</w:t>
      </w:r>
    </w:p>
    <w:p w14:paraId="2890758B" w14:textId="77777777" w:rsidR="00F91A17" w:rsidRDefault="00F91A17" w:rsidP="00E375BD">
      <w:pPr>
        <w:pStyle w:val="Tekstpodstawowy"/>
        <w:spacing w:line="23" w:lineRule="atLeast"/>
        <w:rPr>
          <w:rFonts w:ascii="Calibri Light" w:hAnsi="Calibri Light" w:cs="Calibri Light"/>
          <w:b/>
          <w:szCs w:val="24"/>
        </w:rPr>
      </w:pPr>
    </w:p>
    <w:p w14:paraId="2B5B8C35" w14:textId="587200AB" w:rsidR="00CB324A" w:rsidRPr="003C2CB1" w:rsidRDefault="00CB324A" w:rsidP="00E375BD">
      <w:pPr>
        <w:pStyle w:val="Tekstpodstawowy"/>
        <w:spacing w:line="23" w:lineRule="atLeast"/>
        <w:rPr>
          <w:rFonts w:ascii="Calibri Light" w:hAnsi="Calibri Light" w:cs="Calibri Light"/>
          <w:b/>
          <w:szCs w:val="24"/>
        </w:rPr>
      </w:pPr>
      <w:r w:rsidRPr="003C2CB1">
        <w:rPr>
          <w:rFonts w:ascii="Calibri Light" w:hAnsi="Calibri Light" w:cs="Calibri Light"/>
          <w:b/>
          <w:szCs w:val="24"/>
        </w:rPr>
        <w:t>Dane dotyczące Wykonawcy:</w:t>
      </w:r>
    </w:p>
    <w:p w14:paraId="721E8B84" w14:textId="77777777" w:rsidR="00CB324A" w:rsidRPr="00F11DBF" w:rsidRDefault="00CB324A" w:rsidP="00E375BD">
      <w:pPr>
        <w:pStyle w:val="Tekstpodstawowy"/>
        <w:spacing w:line="23" w:lineRule="atLeast"/>
        <w:rPr>
          <w:rFonts w:ascii="Calibri Light" w:hAnsi="Calibri Light" w:cs="Calibri Light"/>
          <w:b/>
          <w:szCs w:val="24"/>
        </w:rPr>
      </w:pPr>
    </w:p>
    <w:p w14:paraId="18DB44FC" w14:textId="1E44F14E" w:rsidR="00CB324A" w:rsidRPr="00F11DBF" w:rsidRDefault="00CB324A" w:rsidP="00A10B39">
      <w:pPr>
        <w:spacing w:before="120" w:after="120" w:line="360" w:lineRule="auto"/>
        <w:jc w:val="both"/>
        <w:rPr>
          <w:rFonts w:ascii="Calibri Light" w:hAnsi="Calibri Light" w:cs="Calibri Light"/>
          <w:sz w:val="24"/>
          <w:szCs w:val="24"/>
        </w:rPr>
      </w:pPr>
      <w:r w:rsidRPr="00F11DBF">
        <w:rPr>
          <w:rFonts w:ascii="Calibri Light" w:hAnsi="Calibri Light" w:cs="Calibri Light"/>
          <w:sz w:val="24"/>
          <w:szCs w:val="24"/>
        </w:rPr>
        <w:t>NAZWA(firma)WYKONAWCY</w:t>
      </w:r>
      <w:r w:rsidRPr="00F11DBF">
        <w:rPr>
          <w:rFonts w:ascii="Calibri Light" w:hAnsi="Calibri Light" w:cs="Calibri Light"/>
          <w:sz w:val="24"/>
          <w:szCs w:val="24"/>
          <w:vertAlign w:val="superscript"/>
        </w:rPr>
        <w:t>*</w:t>
      </w:r>
      <w:r w:rsidRPr="00F11DBF">
        <w:rPr>
          <w:rFonts w:ascii="Calibri Light" w:hAnsi="Calibri Light" w:cs="Calibri Light"/>
          <w:sz w:val="24"/>
          <w:szCs w:val="24"/>
        </w:rPr>
        <w:t>..................................................................................................</w:t>
      </w:r>
    </w:p>
    <w:p w14:paraId="2EF23F1B" w14:textId="409431C1" w:rsidR="00CB324A" w:rsidRPr="00F11DBF" w:rsidRDefault="00CB324A" w:rsidP="00A10B39">
      <w:pPr>
        <w:spacing w:before="120" w:after="120" w:line="360" w:lineRule="auto"/>
        <w:jc w:val="both"/>
        <w:rPr>
          <w:rFonts w:ascii="Calibri Light" w:hAnsi="Calibri Light" w:cs="Calibri Light"/>
          <w:sz w:val="24"/>
          <w:szCs w:val="24"/>
        </w:rPr>
      </w:pPr>
      <w:r w:rsidRPr="00F11DBF">
        <w:rPr>
          <w:rFonts w:ascii="Calibri Light" w:hAnsi="Calibri Light" w:cs="Calibri Light"/>
          <w:sz w:val="24"/>
          <w:szCs w:val="24"/>
        </w:rPr>
        <w:t>……………………………………………………………………………………………………………………………………………</w:t>
      </w:r>
    </w:p>
    <w:p w14:paraId="1E6BB432" w14:textId="31B67CA1" w:rsidR="00CB324A" w:rsidRPr="00F11DBF" w:rsidRDefault="00CB324A" w:rsidP="00A10B39">
      <w:pPr>
        <w:spacing w:before="120" w:after="120" w:line="360" w:lineRule="auto"/>
        <w:jc w:val="both"/>
        <w:rPr>
          <w:rFonts w:ascii="Calibri Light" w:hAnsi="Calibri Light" w:cs="Calibri Light"/>
          <w:sz w:val="24"/>
          <w:szCs w:val="24"/>
        </w:rPr>
      </w:pPr>
      <w:r w:rsidRPr="00F11DBF">
        <w:rPr>
          <w:rFonts w:ascii="Calibri Light" w:hAnsi="Calibri Light" w:cs="Calibri Light"/>
          <w:sz w:val="24"/>
          <w:szCs w:val="24"/>
        </w:rPr>
        <w:t>ADRES…....................................................................................................................................</w:t>
      </w:r>
    </w:p>
    <w:p w14:paraId="24EC9D49" w14:textId="6CCB0D72" w:rsidR="00CB324A" w:rsidRDefault="00CB324A" w:rsidP="00A10B39">
      <w:pPr>
        <w:spacing w:before="120" w:after="120" w:line="360" w:lineRule="auto"/>
        <w:jc w:val="both"/>
        <w:rPr>
          <w:rFonts w:ascii="Calibri Light" w:hAnsi="Calibri Light" w:cs="Calibri Light"/>
          <w:sz w:val="24"/>
          <w:szCs w:val="24"/>
        </w:rPr>
      </w:pPr>
      <w:r w:rsidRPr="00F11DBF">
        <w:rPr>
          <w:rFonts w:ascii="Calibri Light" w:hAnsi="Calibri Light" w:cs="Calibri Light"/>
          <w:sz w:val="24"/>
          <w:szCs w:val="24"/>
        </w:rPr>
        <w:t>.................................................................................................................................................</w:t>
      </w:r>
    </w:p>
    <w:p w14:paraId="44CFBA76" w14:textId="77777777" w:rsidR="006C5D04" w:rsidRPr="00F11DBF" w:rsidRDefault="006C5D04" w:rsidP="00A10B39">
      <w:pPr>
        <w:spacing w:before="120" w:after="120" w:line="360" w:lineRule="auto"/>
        <w:jc w:val="both"/>
        <w:rPr>
          <w:rFonts w:ascii="Calibri Light" w:hAnsi="Calibri Light" w:cs="Calibri Light"/>
          <w:sz w:val="24"/>
          <w:szCs w:val="24"/>
        </w:rPr>
      </w:pPr>
    </w:p>
    <w:tbl>
      <w:tblPr>
        <w:tblStyle w:val="Tabela-Siatka"/>
        <w:tblW w:w="0" w:type="auto"/>
        <w:tblLook w:val="04A0" w:firstRow="1" w:lastRow="0" w:firstColumn="1" w:lastColumn="0" w:noHBand="0" w:noVBand="1"/>
      </w:tblPr>
      <w:tblGrid>
        <w:gridCol w:w="4412"/>
        <w:gridCol w:w="4395"/>
      </w:tblGrid>
      <w:tr w:rsidR="00CB324A" w:rsidRPr="00AF3DDA" w14:paraId="3A483C7C" w14:textId="77777777" w:rsidTr="00352BE9">
        <w:trPr>
          <w:trHeight w:val="545"/>
        </w:trPr>
        <w:tc>
          <w:tcPr>
            <w:tcW w:w="8807" w:type="dxa"/>
            <w:gridSpan w:val="2"/>
          </w:tcPr>
          <w:p w14:paraId="477A4F7D" w14:textId="3FE86701" w:rsidR="00CB324A" w:rsidRPr="00AF3DDA" w:rsidRDefault="00CB324A" w:rsidP="00352BE9">
            <w:pPr>
              <w:shd w:val="clear" w:color="auto" w:fill="FFFFFF" w:themeFill="background1"/>
              <w:spacing w:line="23" w:lineRule="atLeast"/>
              <w:jc w:val="both"/>
              <w:rPr>
                <w:rFonts w:ascii="Calibri Light" w:hAnsi="Calibri Light" w:cs="Calibri Light"/>
                <w:b/>
                <w:i/>
                <w:sz w:val="18"/>
                <w:szCs w:val="18"/>
              </w:rPr>
            </w:pPr>
            <w:r w:rsidRPr="00AF3DDA">
              <w:rPr>
                <w:rFonts w:ascii="Calibri Light" w:hAnsi="Calibri Light" w:cs="Calibri Light"/>
                <w:b/>
                <w:i/>
                <w:sz w:val="18"/>
                <w:szCs w:val="18"/>
              </w:rPr>
              <w:t xml:space="preserve">Dane (telefon, faks, e-mail) podaję dobrowolnie, w celu usprawnienia kontaktu z Urzędem Miejskim w Skoczowie </w:t>
            </w:r>
            <w:r w:rsidRPr="00AF3DDA">
              <w:rPr>
                <w:rFonts w:ascii="Calibri Light" w:hAnsi="Calibri Light" w:cs="Calibri Light"/>
                <w:b/>
                <w:i/>
                <w:sz w:val="18"/>
                <w:szCs w:val="18"/>
              </w:rPr>
              <w:br/>
              <w:t>w zakresie prowadzonego postępowania</w:t>
            </w:r>
          </w:p>
        </w:tc>
      </w:tr>
      <w:tr w:rsidR="00CB324A" w:rsidRPr="00AF3DDA" w14:paraId="61C5047A" w14:textId="77777777" w:rsidTr="00352BE9">
        <w:trPr>
          <w:trHeight w:val="668"/>
        </w:trPr>
        <w:tc>
          <w:tcPr>
            <w:tcW w:w="4412" w:type="dxa"/>
          </w:tcPr>
          <w:p w14:paraId="0045453B" w14:textId="77777777" w:rsidR="00CB324A" w:rsidRPr="00AF3DDA" w:rsidRDefault="00CB324A" w:rsidP="00E375BD">
            <w:pPr>
              <w:spacing w:line="23" w:lineRule="atLeast"/>
              <w:jc w:val="both"/>
              <w:rPr>
                <w:rFonts w:ascii="Calibri Light" w:hAnsi="Calibri Light" w:cs="Calibri Light"/>
                <w:sz w:val="24"/>
                <w:szCs w:val="24"/>
              </w:rPr>
            </w:pPr>
            <w:r w:rsidRPr="00AF3DDA">
              <w:rPr>
                <w:rFonts w:ascii="Calibri Light" w:hAnsi="Calibri Light" w:cs="Calibri Light"/>
                <w:sz w:val="24"/>
                <w:szCs w:val="24"/>
              </w:rPr>
              <w:t>REGON:</w:t>
            </w:r>
          </w:p>
          <w:p w14:paraId="7C7D9649" w14:textId="77777777" w:rsidR="00CB324A" w:rsidRPr="00AF3DDA" w:rsidRDefault="00CB324A" w:rsidP="00352BE9">
            <w:pPr>
              <w:spacing w:line="23" w:lineRule="atLeast"/>
              <w:jc w:val="both"/>
              <w:rPr>
                <w:rFonts w:ascii="Calibri Light" w:hAnsi="Calibri Light" w:cs="Calibri Light"/>
                <w:b/>
                <w:sz w:val="24"/>
                <w:szCs w:val="24"/>
              </w:rPr>
            </w:pPr>
            <w:r w:rsidRPr="00AF3DDA">
              <w:rPr>
                <w:rFonts w:ascii="Calibri Light" w:hAnsi="Calibri Light" w:cs="Calibri Light"/>
                <w:sz w:val="24"/>
                <w:szCs w:val="24"/>
              </w:rPr>
              <w:t>NIP:</w:t>
            </w:r>
          </w:p>
        </w:tc>
        <w:tc>
          <w:tcPr>
            <w:tcW w:w="4395" w:type="dxa"/>
          </w:tcPr>
          <w:p w14:paraId="78FB7504" w14:textId="77777777" w:rsidR="00CB324A" w:rsidRPr="00AF3DDA" w:rsidRDefault="00CB324A" w:rsidP="00E375BD">
            <w:pPr>
              <w:spacing w:line="23" w:lineRule="atLeast"/>
              <w:jc w:val="both"/>
              <w:rPr>
                <w:rFonts w:ascii="Calibri Light" w:hAnsi="Calibri Light" w:cs="Calibri Light"/>
                <w:b/>
                <w:sz w:val="24"/>
                <w:szCs w:val="24"/>
              </w:rPr>
            </w:pPr>
            <w:r w:rsidRPr="00AF3DDA">
              <w:rPr>
                <w:rFonts w:ascii="Calibri Light" w:hAnsi="Calibri Light" w:cs="Calibri Light"/>
                <w:sz w:val="24"/>
                <w:szCs w:val="24"/>
              </w:rPr>
              <w:t>tel.:</w:t>
            </w:r>
          </w:p>
        </w:tc>
      </w:tr>
      <w:tr w:rsidR="00CB324A" w:rsidRPr="00AF3DDA" w14:paraId="325BAEC1" w14:textId="77777777" w:rsidTr="00352BE9">
        <w:trPr>
          <w:trHeight w:val="537"/>
        </w:trPr>
        <w:tc>
          <w:tcPr>
            <w:tcW w:w="4412" w:type="dxa"/>
          </w:tcPr>
          <w:p w14:paraId="5E49970F" w14:textId="77777777" w:rsidR="00CB324A" w:rsidRPr="00AF3DDA" w:rsidRDefault="00CB324A" w:rsidP="00E375BD">
            <w:pPr>
              <w:spacing w:line="23" w:lineRule="atLeast"/>
              <w:jc w:val="both"/>
              <w:rPr>
                <w:rFonts w:ascii="Calibri Light" w:hAnsi="Calibri Light" w:cs="Calibri Light"/>
                <w:bCs/>
                <w:sz w:val="24"/>
                <w:szCs w:val="24"/>
              </w:rPr>
            </w:pPr>
            <w:r w:rsidRPr="00AF3DDA">
              <w:rPr>
                <w:rFonts w:ascii="Calibri Light" w:hAnsi="Calibri Light" w:cs="Calibri Light"/>
                <w:bCs/>
                <w:sz w:val="24"/>
                <w:szCs w:val="24"/>
              </w:rPr>
              <w:t xml:space="preserve">Faks: </w:t>
            </w:r>
          </w:p>
        </w:tc>
        <w:tc>
          <w:tcPr>
            <w:tcW w:w="4395" w:type="dxa"/>
          </w:tcPr>
          <w:p w14:paraId="4834F304" w14:textId="77777777" w:rsidR="00CB324A" w:rsidRPr="00AF3DDA" w:rsidRDefault="00CB324A" w:rsidP="00E375BD">
            <w:pPr>
              <w:spacing w:line="23" w:lineRule="atLeast"/>
              <w:jc w:val="both"/>
              <w:rPr>
                <w:rFonts w:ascii="Calibri Light" w:hAnsi="Calibri Light" w:cs="Calibri Light"/>
                <w:b/>
                <w:sz w:val="24"/>
                <w:szCs w:val="24"/>
              </w:rPr>
            </w:pPr>
            <w:r w:rsidRPr="00AF3DDA">
              <w:rPr>
                <w:rFonts w:ascii="Calibri Light" w:hAnsi="Calibri Light" w:cs="Calibri Light"/>
                <w:bCs/>
                <w:sz w:val="24"/>
                <w:szCs w:val="24"/>
              </w:rPr>
              <w:t>e-mail:</w:t>
            </w:r>
          </w:p>
        </w:tc>
      </w:tr>
    </w:tbl>
    <w:p w14:paraId="024BF4D7" w14:textId="77777777" w:rsidR="00CB324A" w:rsidRPr="00AF3DDA" w:rsidRDefault="00CB324A" w:rsidP="00E375BD">
      <w:pPr>
        <w:pStyle w:val="Tekstprzypisudolnego"/>
        <w:spacing w:line="23" w:lineRule="atLeast"/>
        <w:jc w:val="both"/>
        <w:rPr>
          <w:rFonts w:ascii="Calibri Light" w:hAnsi="Calibri Light" w:cs="Calibri Light"/>
          <w:sz w:val="18"/>
          <w:szCs w:val="18"/>
        </w:rPr>
      </w:pPr>
      <w:r w:rsidRPr="00AF3DDA">
        <w:rPr>
          <w:rFonts w:ascii="Calibri Light" w:hAnsi="Calibri Light" w:cs="Calibri Light"/>
          <w:sz w:val="24"/>
          <w:szCs w:val="24"/>
          <w:vertAlign w:val="superscript"/>
        </w:rPr>
        <w:t>*</w:t>
      </w:r>
      <w:r w:rsidRPr="00AF3DDA">
        <w:rPr>
          <w:rFonts w:ascii="Calibri Light" w:hAnsi="Calibri Light" w:cs="Calibri Light"/>
          <w:sz w:val="18"/>
          <w:szCs w:val="18"/>
        </w:rPr>
        <w:t>w przypadku Wykonawców składających ofertę wspólną należy wskazać wszystkich Wykonawców występujących wspólnie lub zaznaczyć, iż wskazany podmiot (Pełnomocnik/Lider) występuje w imieniu wszystkich podmiotów składających ofertę wspólną.</w:t>
      </w:r>
    </w:p>
    <w:p w14:paraId="65BA00F5" w14:textId="77777777" w:rsidR="003C2CB1" w:rsidRPr="00AF3DDA" w:rsidRDefault="003C2CB1" w:rsidP="003C2CB1">
      <w:pPr>
        <w:tabs>
          <w:tab w:val="center" w:pos="6840"/>
        </w:tabs>
        <w:rPr>
          <w:rFonts w:ascii="Calibri" w:hAnsi="Calibri"/>
          <w:bCs/>
          <w:sz w:val="22"/>
          <w:szCs w:val="22"/>
          <w:u w:val="single"/>
        </w:rPr>
      </w:pPr>
    </w:p>
    <w:p w14:paraId="2C965E3E" w14:textId="03D03626" w:rsidR="003C2CB1" w:rsidRPr="00AF3DDA" w:rsidRDefault="003C2CB1" w:rsidP="003C2CB1">
      <w:pPr>
        <w:tabs>
          <w:tab w:val="center" w:pos="6840"/>
        </w:tabs>
        <w:rPr>
          <w:rFonts w:ascii="Calibri" w:hAnsi="Calibri"/>
          <w:bCs/>
          <w:sz w:val="22"/>
          <w:szCs w:val="22"/>
        </w:rPr>
      </w:pPr>
      <w:r w:rsidRPr="00AF3DDA">
        <w:rPr>
          <w:rFonts w:ascii="Calibri" w:hAnsi="Calibri"/>
          <w:bCs/>
          <w:sz w:val="22"/>
          <w:szCs w:val="22"/>
          <w:u w:val="single"/>
        </w:rPr>
        <w:t>UWAGA:</w:t>
      </w:r>
      <w:r w:rsidRPr="00AF3DDA">
        <w:rPr>
          <w:rFonts w:ascii="Calibri" w:hAnsi="Calibri"/>
          <w:bCs/>
          <w:sz w:val="22"/>
          <w:szCs w:val="22"/>
        </w:rPr>
        <w:t xml:space="preserve"> </w:t>
      </w:r>
    </w:p>
    <w:p w14:paraId="1FAA3828" w14:textId="77777777" w:rsidR="003C2CB1" w:rsidRPr="00AF3DDA" w:rsidRDefault="003C2CB1" w:rsidP="003C2CB1">
      <w:pPr>
        <w:jc w:val="both"/>
        <w:rPr>
          <w:rFonts w:ascii="Calibri" w:hAnsi="Calibri" w:cs="Arial"/>
          <w:sz w:val="22"/>
          <w:szCs w:val="22"/>
          <w:u w:val="single"/>
          <w:lang w:eastAsia="zh-CN"/>
        </w:rPr>
      </w:pPr>
      <w:r w:rsidRPr="00AF3DDA">
        <w:rPr>
          <w:rFonts w:ascii="Calibri" w:hAnsi="Calibri"/>
          <w:bCs/>
          <w:sz w:val="22"/>
          <w:szCs w:val="22"/>
        </w:rPr>
        <w:t>Należy wycenić wszystkie elementy tabeli formularza dla części na którą Wykonawca ofertę przedstawia. Pozostawienie którejkolwiek z rubryk wolnej spowoduje, że oferta będzie nieważna.</w:t>
      </w:r>
    </w:p>
    <w:p w14:paraId="260D7648" w14:textId="77777777" w:rsidR="009F2B2F" w:rsidRPr="00AF3DDA" w:rsidRDefault="009F2B2F" w:rsidP="00E375BD">
      <w:pPr>
        <w:spacing w:line="23" w:lineRule="atLeast"/>
        <w:ind w:right="-1"/>
        <w:jc w:val="both"/>
        <w:rPr>
          <w:rFonts w:ascii="Calibri Light" w:hAnsi="Calibri Light" w:cs="Calibri Light"/>
          <w:sz w:val="24"/>
          <w:szCs w:val="24"/>
        </w:rPr>
      </w:pPr>
    </w:p>
    <w:p w14:paraId="36FC7D99" w14:textId="5C8644E2" w:rsidR="00CB324A" w:rsidRPr="00AF3DDA" w:rsidRDefault="00CB324A" w:rsidP="00E375BD">
      <w:pPr>
        <w:spacing w:line="23" w:lineRule="atLeast"/>
        <w:ind w:right="-1"/>
        <w:jc w:val="both"/>
        <w:rPr>
          <w:rFonts w:ascii="Calibri Light" w:hAnsi="Calibri Light" w:cs="Calibri Light"/>
          <w:sz w:val="24"/>
          <w:szCs w:val="24"/>
        </w:rPr>
      </w:pPr>
      <w:r w:rsidRPr="00AF3DDA">
        <w:rPr>
          <w:rFonts w:ascii="Calibri Light" w:hAnsi="Calibri Light" w:cs="Calibri Light"/>
          <w:sz w:val="24"/>
          <w:szCs w:val="24"/>
        </w:rPr>
        <w:t>Oświadczam/y, że:</w:t>
      </w:r>
    </w:p>
    <w:p w14:paraId="30501A45" w14:textId="10CFA5D9" w:rsidR="00F91A17" w:rsidRPr="00AF3DDA" w:rsidRDefault="00B3645D" w:rsidP="00352BE9">
      <w:pPr>
        <w:spacing w:before="120" w:after="60" w:line="23" w:lineRule="atLeast"/>
        <w:jc w:val="both"/>
        <w:rPr>
          <w:rFonts w:ascii="Calibri Light" w:hAnsi="Calibri Light" w:cs="Calibri Light"/>
          <w:b/>
          <w:sz w:val="26"/>
          <w:szCs w:val="26"/>
          <w:u w:val="single"/>
        </w:rPr>
      </w:pPr>
      <w:r w:rsidRPr="00AF3DDA">
        <w:rPr>
          <w:rFonts w:ascii="Calibri Light" w:hAnsi="Calibri Light" w:cs="Calibri Light"/>
          <w:b/>
          <w:sz w:val="26"/>
          <w:szCs w:val="26"/>
          <w:u w:val="single"/>
        </w:rPr>
        <w:t>Dla części 1</w:t>
      </w:r>
      <w:r w:rsidR="00F91A17" w:rsidRPr="00AF3DDA">
        <w:rPr>
          <w:rFonts w:ascii="Calibri Light" w:hAnsi="Calibri Light" w:cs="Calibri Light"/>
          <w:b/>
          <w:sz w:val="26"/>
          <w:szCs w:val="26"/>
          <w:u w:val="single"/>
        </w:rPr>
        <w:t xml:space="preserve"> </w:t>
      </w:r>
      <w:r w:rsidR="00F91A17" w:rsidRPr="00AF3DDA">
        <w:rPr>
          <w:rFonts w:ascii="Calibri" w:hAnsi="Calibri" w:cs="Arial"/>
          <w:sz w:val="22"/>
          <w:szCs w:val="22"/>
          <w:lang w:eastAsia="zh-CN"/>
        </w:rPr>
        <w:t>Drogi gminne w granicach miasta Skoczów</w:t>
      </w:r>
    </w:p>
    <w:p w14:paraId="78FEB924" w14:textId="77777777" w:rsidR="00CB324A" w:rsidRPr="00AF3DDA" w:rsidRDefault="00CB324A" w:rsidP="009F2B2F">
      <w:pPr>
        <w:tabs>
          <w:tab w:val="left" w:pos="0"/>
          <w:tab w:val="left" w:pos="284"/>
          <w:tab w:val="left" w:pos="3612"/>
          <w:tab w:val="left" w:pos="8279"/>
          <w:tab w:val="left" w:pos="8704"/>
        </w:tabs>
        <w:spacing w:line="23" w:lineRule="atLeast"/>
        <w:ind w:left="300" w:hanging="300"/>
        <w:jc w:val="both"/>
        <w:rPr>
          <w:rFonts w:ascii="Calibri Light" w:hAnsi="Calibri Light" w:cs="Calibri Light"/>
          <w:sz w:val="24"/>
          <w:szCs w:val="24"/>
        </w:rPr>
      </w:pPr>
      <w:r w:rsidRPr="00AF3DDA">
        <w:rPr>
          <w:rFonts w:ascii="Calibri Light" w:hAnsi="Calibri Light" w:cs="Calibri Light"/>
          <w:b/>
          <w:sz w:val="24"/>
          <w:szCs w:val="24"/>
        </w:rPr>
        <w:t>1.</w:t>
      </w:r>
      <w:r w:rsidRPr="00AF3DDA">
        <w:rPr>
          <w:rFonts w:ascii="Calibri Light" w:hAnsi="Calibri Light" w:cs="Calibri Light"/>
          <w:sz w:val="24"/>
          <w:szCs w:val="24"/>
        </w:rPr>
        <w:t xml:space="preserve"> Oferuję/Oferujemy </w:t>
      </w:r>
      <w:r w:rsidRPr="00AF3DDA">
        <w:rPr>
          <w:rFonts w:ascii="Calibri Light" w:hAnsi="Calibri Light" w:cs="Calibri Light"/>
          <w:b/>
          <w:bCs/>
          <w:sz w:val="24"/>
          <w:szCs w:val="24"/>
        </w:rPr>
        <w:t>wykonanie</w:t>
      </w:r>
      <w:r w:rsidRPr="00AF3DDA">
        <w:rPr>
          <w:rFonts w:ascii="Calibri Light" w:hAnsi="Calibri Light" w:cs="Calibri Light"/>
          <w:sz w:val="24"/>
          <w:szCs w:val="24"/>
        </w:rPr>
        <w:t xml:space="preserve"> </w:t>
      </w:r>
      <w:r w:rsidRPr="00AF3DDA">
        <w:rPr>
          <w:rFonts w:ascii="Calibri Light" w:hAnsi="Calibri Light" w:cs="Calibri Light"/>
          <w:b/>
          <w:bCs/>
          <w:sz w:val="24"/>
          <w:szCs w:val="24"/>
        </w:rPr>
        <w:t xml:space="preserve">przedmiotu zamówienia </w:t>
      </w:r>
      <w:r w:rsidRPr="00AF3DDA">
        <w:rPr>
          <w:rFonts w:ascii="Calibri Light" w:hAnsi="Calibri Light" w:cs="Calibri Light"/>
          <w:sz w:val="24"/>
          <w:szCs w:val="24"/>
        </w:rPr>
        <w:t>na następujących zasadach:</w:t>
      </w:r>
    </w:p>
    <w:p w14:paraId="5F118E37" w14:textId="77777777" w:rsidR="00CB324A" w:rsidRPr="00AF3DDA" w:rsidRDefault="00CB324A" w:rsidP="009F2B2F">
      <w:pPr>
        <w:spacing w:before="120" w:line="23" w:lineRule="atLeast"/>
        <w:jc w:val="both"/>
        <w:rPr>
          <w:rFonts w:ascii="Calibri Light" w:hAnsi="Calibri Light" w:cs="Calibri Light"/>
          <w:sz w:val="24"/>
          <w:szCs w:val="24"/>
        </w:rPr>
      </w:pPr>
      <w:r w:rsidRPr="00AF3DDA">
        <w:rPr>
          <w:rFonts w:ascii="Calibri Light" w:hAnsi="Calibri Light" w:cs="Calibri Light"/>
          <w:sz w:val="24"/>
          <w:szCs w:val="24"/>
        </w:rPr>
        <w:t xml:space="preserve">cena brutto:.......................................................... zł (podana cyfrowo) </w:t>
      </w:r>
    </w:p>
    <w:p w14:paraId="3F89C2CD" w14:textId="434C774C" w:rsidR="00CB324A" w:rsidRPr="00AF3DDA" w:rsidRDefault="00CB324A" w:rsidP="009F2B2F">
      <w:pPr>
        <w:pStyle w:val="Tekstpodstawowywcity"/>
        <w:spacing w:before="120" w:after="0" w:line="23" w:lineRule="atLeast"/>
        <w:ind w:left="0"/>
        <w:rPr>
          <w:rFonts w:ascii="Calibri Light" w:hAnsi="Calibri Light" w:cs="Calibri Light"/>
          <w:i/>
          <w:sz w:val="24"/>
          <w:szCs w:val="24"/>
        </w:rPr>
      </w:pPr>
      <w:r w:rsidRPr="00AF3DDA">
        <w:rPr>
          <w:rFonts w:ascii="Calibri Light" w:hAnsi="Calibri Light" w:cs="Calibri Light"/>
          <w:sz w:val="24"/>
          <w:szCs w:val="24"/>
        </w:rPr>
        <w:t>w tym podatek VAT w wysokości ………..%</w:t>
      </w:r>
      <w:r w:rsidRPr="00AF3DDA">
        <w:rPr>
          <w:rFonts w:ascii="Calibri Light" w:hAnsi="Calibri Light" w:cs="Calibri Light"/>
          <w:i/>
          <w:sz w:val="24"/>
          <w:szCs w:val="24"/>
        </w:rPr>
        <w:t xml:space="preserve">  </w:t>
      </w:r>
    </w:p>
    <w:p w14:paraId="6789887B" w14:textId="77777777" w:rsidR="003C2CB1" w:rsidRPr="00AF3DDA" w:rsidRDefault="003C2CB1" w:rsidP="009F2B2F">
      <w:pPr>
        <w:pStyle w:val="Tekstpodstawowywcity"/>
        <w:spacing w:before="120" w:after="0" w:line="23" w:lineRule="atLeast"/>
        <w:ind w:left="0"/>
        <w:rPr>
          <w:rFonts w:ascii="Calibri Light" w:hAnsi="Calibri Light" w:cs="Calibri Light"/>
          <w:i/>
          <w:sz w:val="24"/>
          <w:szCs w:val="24"/>
        </w:rPr>
      </w:pPr>
    </w:p>
    <w:p w14:paraId="15F8A193" w14:textId="77777777" w:rsidR="009E03C3" w:rsidRPr="00AF3DDA" w:rsidRDefault="009E03C3" w:rsidP="009E03C3">
      <w:pPr>
        <w:widowControl w:val="0"/>
        <w:autoSpaceDE w:val="0"/>
        <w:spacing w:after="120"/>
        <w:ind w:left="426"/>
        <w:rPr>
          <w:rFonts w:ascii="Calibri" w:hAnsi="Calibri" w:cs="Verdana"/>
          <w:i/>
          <w:sz w:val="22"/>
          <w:szCs w:val="22"/>
          <w:lang w:eastAsia="zh-CN"/>
        </w:rPr>
      </w:pPr>
      <w:r w:rsidRPr="00AF3DDA">
        <w:rPr>
          <w:rFonts w:ascii="Calibri" w:hAnsi="Calibri" w:cs="Verdana"/>
          <w:i/>
          <w:sz w:val="22"/>
          <w:szCs w:val="22"/>
          <w:lang w:eastAsia="zh-CN"/>
        </w:rPr>
        <w:lastRenderedPageBreak/>
        <w:t xml:space="preserve">         </w:t>
      </w:r>
    </w:p>
    <w:p w14:paraId="33BCF916" w14:textId="77777777" w:rsidR="002C27F3" w:rsidRPr="00AF3DDA" w:rsidRDefault="002C27F3" w:rsidP="002C27F3">
      <w:pPr>
        <w:widowControl w:val="0"/>
        <w:autoSpaceDE w:val="0"/>
        <w:spacing w:after="120" w:line="360" w:lineRule="auto"/>
        <w:ind w:left="426"/>
        <w:rPr>
          <w:rFonts w:ascii="Calibri" w:hAnsi="Calibri" w:cs="Verdana"/>
          <w:i/>
          <w:sz w:val="22"/>
          <w:szCs w:val="22"/>
          <w:lang w:eastAsia="zh-CN"/>
        </w:rPr>
      </w:pPr>
      <w:r w:rsidRPr="00AF3DDA">
        <w:rPr>
          <w:rFonts w:ascii="Calibri" w:hAnsi="Calibri" w:cs="Verdana"/>
          <w:sz w:val="22"/>
          <w:szCs w:val="22"/>
          <w:lang w:eastAsia="zh-CN"/>
        </w:rPr>
        <w:t>w tym podatek VAT w wysokości ………..%</w:t>
      </w:r>
      <w:r w:rsidRPr="00AF3DDA">
        <w:rPr>
          <w:rFonts w:ascii="Calibri" w:hAnsi="Calibri" w:cs="Verdana"/>
          <w:i/>
          <w:sz w:val="22"/>
          <w:szCs w:val="22"/>
          <w:lang w:eastAsia="zh-CN"/>
        </w:rPr>
        <w:t xml:space="preserve">            </w:t>
      </w:r>
    </w:p>
    <w:tbl>
      <w:tblPr>
        <w:tblW w:w="9719" w:type="dxa"/>
        <w:tblInd w:w="33" w:type="dxa"/>
        <w:tblLayout w:type="fixed"/>
        <w:tblLook w:val="0000" w:firstRow="0" w:lastRow="0" w:firstColumn="0" w:lastColumn="0" w:noHBand="0" w:noVBand="0"/>
      </w:tblPr>
      <w:tblGrid>
        <w:gridCol w:w="4606"/>
        <w:gridCol w:w="1565"/>
        <w:gridCol w:w="1842"/>
        <w:gridCol w:w="1706"/>
      </w:tblGrid>
      <w:tr w:rsidR="00F91A17" w:rsidRPr="00AF3DDA" w14:paraId="26606F16" w14:textId="77777777" w:rsidTr="008764A7">
        <w:trPr>
          <w:trHeight w:val="198"/>
        </w:trPr>
        <w:tc>
          <w:tcPr>
            <w:tcW w:w="4606" w:type="dxa"/>
            <w:tcBorders>
              <w:top w:val="single" w:sz="4" w:space="0" w:color="000000"/>
              <w:left w:val="single" w:sz="4" w:space="0" w:color="000000"/>
              <w:bottom w:val="single" w:sz="4" w:space="0" w:color="auto"/>
            </w:tcBorders>
            <w:vAlign w:val="center"/>
          </w:tcPr>
          <w:p w14:paraId="5AC586D1" w14:textId="77777777" w:rsidR="00F91A17" w:rsidRPr="00AF3DDA" w:rsidRDefault="00F91A17"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1</w:t>
            </w:r>
          </w:p>
        </w:tc>
        <w:tc>
          <w:tcPr>
            <w:tcW w:w="1565" w:type="dxa"/>
            <w:tcBorders>
              <w:top w:val="single" w:sz="4" w:space="0" w:color="000000"/>
              <w:left w:val="single" w:sz="4" w:space="0" w:color="000000"/>
              <w:bottom w:val="single" w:sz="4" w:space="0" w:color="auto"/>
              <w:right w:val="single" w:sz="4" w:space="0" w:color="auto"/>
            </w:tcBorders>
            <w:vAlign w:val="center"/>
          </w:tcPr>
          <w:p w14:paraId="66D1E0A8" w14:textId="77777777" w:rsidR="00F91A17" w:rsidRPr="00AF3DDA" w:rsidRDefault="00F91A17"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2</w:t>
            </w:r>
          </w:p>
        </w:tc>
        <w:tc>
          <w:tcPr>
            <w:tcW w:w="1842" w:type="dxa"/>
            <w:tcBorders>
              <w:top w:val="single" w:sz="4" w:space="0" w:color="000000"/>
              <w:left w:val="single" w:sz="4" w:space="0" w:color="auto"/>
              <w:bottom w:val="single" w:sz="4" w:space="0" w:color="auto"/>
            </w:tcBorders>
            <w:vAlign w:val="center"/>
          </w:tcPr>
          <w:p w14:paraId="1CA479FB" w14:textId="77777777" w:rsidR="00F91A17" w:rsidRPr="00AF3DDA" w:rsidRDefault="00F91A17"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3</w:t>
            </w:r>
          </w:p>
        </w:tc>
        <w:tc>
          <w:tcPr>
            <w:tcW w:w="1706" w:type="dxa"/>
            <w:tcBorders>
              <w:top w:val="single" w:sz="4" w:space="0" w:color="000000"/>
              <w:left w:val="single" w:sz="4" w:space="0" w:color="000000"/>
              <w:bottom w:val="single" w:sz="4" w:space="0" w:color="auto"/>
              <w:right w:val="single" w:sz="4" w:space="0" w:color="000000"/>
            </w:tcBorders>
            <w:vAlign w:val="center"/>
          </w:tcPr>
          <w:p w14:paraId="6CE849B4" w14:textId="77777777" w:rsidR="00F91A17" w:rsidRPr="00AF3DDA" w:rsidRDefault="00F91A17"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4</w:t>
            </w:r>
          </w:p>
        </w:tc>
      </w:tr>
      <w:tr w:rsidR="00F91A17" w:rsidRPr="00AF3DDA" w14:paraId="1F91EF02" w14:textId="77777777" w:rsidTr="008764A7">
        <w:trPr>
          <w:trHeight w:val="70"/>
        </w:trPr>
        <w:tc>
          <w:tcPr>
            <w:tcW w:w="4606" w:type="dxa"/>
            <w:tcBorders>
              <w:top w:val="single" w:sz="4" w:space="0" w:color="auto"/>
              <w:left w:val="single" w:sz="4" w:space="0" w:color="000000"/>
              <w:bottom w:val="single" w:sz="4" w:space="0" w:color="000000"/>
            </w:tcBorders>
            <w:vAlign w:val="center"/>
          </w:tcPr>
          <w:p w14:paraId="5C9259A9" w14:textId="77777777" w:rsidR="00F91A17" w:rsidRPr="00AF3DDA" w:rsidRDefault="00F91A17"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Rodzaj sprzętu</w:t>
            </w:r>
          </w:p>
        </w:tc>
        <w:tc>
          <w:tcPr>
            <w:tcW w:w="1565" w:type="dxa"/>
            <w:tcBorders>
              <w:top w:val="single" w:sz="4" w:space="0" w:color="auto"/>
              <w:left w:val="single" w:sz="4" w:space="0" w:color="000000"/>
              <w:bottom w:val="single" w:sz="4" w:space="0" w:color="000000"/>
              <w:right w:val="single" w:sz="4" w:space="0" w:color="auto"/>
            </w:tcBorders>
            <w:vAlign w:val="center"/>
          </w:tcPr>
          <w:p w14:paraId="75868AD9" w14:textId="77777777" w:rsidR="00F91A17" w:rsidRPr="00AF3DDA" w:rsidRDefault="00F91A17"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Przewidywana ilość jednostek </w:t>
            </w:r>
            <w:r w:rsidRPr="00AF3DDA">
              <w:rPr>
                <w:rFonts w:ascii="Calibri" w:hAnsi="Calibri" w:cs="Arial"/>
                <w:b/>
                <w:lang w:eastAsia="zh-CN"/>
              </w:rPr>
              <w:br/>
              <w:t>(r-g) w ciągu trwania umowy</w:t>
            </w:r>
          </w:p>
        </w:tc>
        <w:tc>
          <w:tcPr>
            <w:tcW w:w="1842" w:type="dxa"/>
            <w:tcBorders>
              <w:top w:val="single" w:sz="4" w:space="0" w:color="auto"/>
              <w:left w:val="single" w:sz="4" w:space="0" w:color="auto"/>
              <w:bottom w:val="single" w:sz="4" w:space="0" w:color="000000"/>
            </w:tcBorders>
            <w:vAlign w:val="center"/>
          </w:tcPr>
          <w:p w14:paraId="45899A99" w14:textId="77777777" w:rsidR="00F91A17" w:rsidRPr="00AF3DDA" w:rsidRDefault="00F91A17"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Cena jednostkowa brutto </w:t>
            </w:r>
            <w:r w:rsidRPr="00AF3DDA">
              <w:rPr>
                <w:rFonts w:ascii="Calibri" w:hAnsi="Calibri" w:cs="Arial"/>
                <w:b/>
                <w:lang w:eastAsia="zh-CN"/>
              </w:rPr>
              <w:br/>
              <w:t>w zł/1 godz.</w:t>
            </w:r>
          </w:p>
          <w:p w14:paraId="4AFCAB7C" w14:textId="77777777" w:rsidR="00F91A17" w:rsidRPr="00AF3DDA" w:rsidRDefault="00F91A17"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rzeczywistej pracy sprzętu wraz </w:t>
            </w:r>
            <w:r w:rsidRPr="00AF3DDA">
              <w:rPr>
                <w:rFonts w:ascii="Calibri" w:hAnsi="Calibri" w:cs="Arial"/>
                <w:b/>
                <w:lang w:eastAsia="zh-CN"/>
              </w:rPr>
              <w:br/>
              <w:t>z obsługą</w:t>
            </w:r>
          </w:p>
        </w:tc>
        <w:tc>
          <w:tcPr>
            <w:tcW w:w="1706" w:type="dxa"/>
            <w:tcBorders>
              <w:top w:val="single" w:sz="4" w:space="0" w:color="auto"/>
              <w:left w:val="single" w:sz="4" w:space="0" w:color="000000"/>
              <w:bottom w:val="single" w:sz="4" w:space="0" w:color="000000"/>
              <w:right w:val="single" w:sz="4" w:space="0" w:color="000000"/>
            </w:tcBorders>
            <w:vAlign w:val="center"/>
          </w:tcPr>
          <w:p w14:paraId="5A4B8DF6" w14:textId="77777777" w:rsidR="00F91A17" w:rsidRPr="00AF3DDA" w:rsidRDefault="00F91A17"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Wartość </w:t>
            </w:r>
            <w:r w:rsidRPr="00AF3DDA">
              <w:rPr>
                <w:rFonts w:ascii="Calibri" w:hAnsi="Calibri" w:cs="Arial"/>
                <w:b/>
                <w:lang w:eastAsia="zh-CN"/>
              </w:rPr>
              <w:br/>
              <w:t xml:space="preserve">(iloczyn kolumn </w:t>
            </w:r>
            <w:r w:rsidRPr="00AF3DDA">
              <w:rPr>
                <w:rFonts w:ascii="Calibri" w:hAnsi="Calibri" w:cs="Arial"/>
                <w:b/>
                <w:lang w:eastAsia="zh-CN"/>
              </w:rPr>
              <w:br/>
              <w:t>2 x 3)</w:t>
            </w:r>
          </w:p>
        </w:tc>
      </w:tr>
      <w:tr w:rsidR="00F91A17" w:rsidRPr="00AF3DDA" w14:paraId="76801391" w14:textId="77777777" w:rsidTr="008764A7">
        <w:trPr>
          <w:trHeight w:val="481"/>
        </w:trPr>
        <w:tc>
          <w:tcPr>
            <w:tcW w:w="4606" w:type="dxa"/>
            <w:tcBorders>
              <w:top w:val="single" w:sz="4" w:space="0" w:color="000000"/>
              <w:left w:val="single" w:sz="4" w:space="0" w:color="000000"/>
              <w:bottom w:val="double" w:sz="4" w:space="0" w:color="auto"/>
            </w:tcBorders>
          </w:tcPr>
          <w:p w14:paraId="3C8AF4FF" w14:textId="77777777" w:rsidR="00F91A17" w:rsidRPr="00AF3DDA" w:rsidRDefault="00F91A17" w:rsidP="008764A7">
            <w:pPr>
              <w:tabs>
                <w:tab w:val="left" w:pos="720"/>
              </w:tabs>
              <w:overflowPunct w:val="0"/>
              <w:autoSpaceDE w:val="0"/>
              <w:snapToGrid w:val="0"/>
              <w:jc w:val="both"/>
              <w:textAlignment w:val="baseline"/>
              <w:rPr>
                <w:rFonts w:ascii="Calibri" w:hAnsi="Calibri" w:cs="Arial"/>
                <w:lang w:eastAsia="zh-CN"/>
              </w:rPr>
            </w:pPr>
            <w:r w:rsidRPr="00AF3DDA">
              <w:rPr>
                <w:rFonts w:ascii="Calibri" w:hAnsi="Calibri" w:cs="Arial"/>
                <w:lang w:eastAsia="zh-CN"/>
              </w:rPr>
              <w:t xml:space="preserve">Ciągnik (moc min. 75 KM, napęd na 2 osie) </w:t>
            </w:r>
            <w:r w:rsidRPr="00AF3DDA">
              <w:rPr>
                <w:rFonts w:ascii="Calibri" w:hAnsi="Calibri" w:cs="Arial"/>
                <w:lang w:eastAsia="zh-CN"/>
              </w:rPr>
              <w:br/>
              <w:t xml:space="preserve">z pługiem i piaskarką (w tym wykonanie mieszanki </w:t>
            </w:r>
            <w:r w:rsidRPr="00AF3DDA">
              <w:rPr>
                <w:rFonts w:ascii="Calibri" w:hAnsi="Calibri" w:cs="Arial"/>
                <w:lang w:eastAsia="zh-CN"/>
              </w:rPr>
              <w:br/>
              <w:t>i jej załadunek).</w:t>
            </w:r>
          </w:p>
        </w:tc>
        <w:tc>
          <w:tcPr>
            <w:tcW w:w="1565" w:type="dxa"/>
            <w:tcBorders>
              <w:top w:val="single" w:sz="4" w:space="0" w:color="000000"/>
              <w:left w:val="single" w:sz="4" w:space="0" w:color="000000"/>
              <w:bottom w:val="double" w:sz="4" w:space="0" w:color="auto"/>
              <w:right w:val="single" w:sz="4" w:space="0" w:color="auto"/>
            </w:tcBorders>
            <w:vAlign w:val="center"/>
          </w:tcPr>
          <w:p w14:paraId="39E5A93D" w14:textId="77777777" w:rsidR="00F91A17" w:rsidRPr="00AF3DDA" w:rsidRDefault="00F91A17"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400,00</w:t>
            </w:r>
          </w:p>
        </w:tc>
        <w:tc>
          <w:tcPr>
            <w:tcW w:w="1842" w:type="dxa"/>
            <w:tcBorders>
              <w:top w:val="single" w:sz="4" w:space="0" w:color="000000"/>
              <w:left w:val="single" w:sz="4" w:space="0" w:color="auto"/>
              <w:bottom w:val="double" w:sz="4" w:space="0" w:color="auto"/>
            </w:tcBorders>
            <w:vAlign w:val="center"/>
          </w:tcPr>
          <w:p w14:paraId="3A9A5164" w14:textId="77777777" w:rsidR="00F91A17" w:rsidRPr="00AF3DDA" w:rsidRDefault="00F91A17"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706" w:type="dxa"/>
            <w:tcBorders>
              <w:top w:val="single" w:sz="4" w:space="0" w:color="000000"/>
              <w:left w:val="single" w:sz="4" w:space="0" w:color="000000"/>
              <w:bottom w:val="single" w:sz="4" w:space="0" w:color="auto"/>
              <w:right w:val="single" w:sz="4" w:space="0" w:color="000000"/>
            </w:tcBorders>
            <w:vAlign w:val="center"/>
          </w:tcPr>
          <w:p w14:paraId="4D314710" w14:textId="77777777" w:rsidR="00F91A17" w:rsidRPr="00AF3DDA" w:rsidRDefault="00F91A17" w:rsidP="008764A7">
            <w:pPr>
              <w:tabs>
                <w:tab w:val="left" w:pos="720"/>
                <w:tab w:val="left" w:pos="3412"/>
              </w:tabs>
              <w:overflowPunct w:val="0"/>
              <w:autoSpaceDE w:val="0"/>
              <w:snapToGrid w:val="0"/>
              <w:jc w:val="center"/>
              <w:textAlignment w:val="baseline"/>
              <w:rPr>
                <w:rFonts w:ascii="Calibri" w:hAnsi="Calibri" w:cs="Arial"/>
                <w:lang w:eastAsia="zh-CN"/>
              </w:rPr>
            </w:pPr>
          </w:p>
        </w:tc>
      </w:tr>
      <w:tr w:rsidR="00F91A17" w:rsidRPr="00AF3DDA" w14:paraId="3690B8D7" w14:textId="77777777" w:rsidTr="008764A7">
        <w:trPr>
          <w:trHeight w:val="555"/>
        </w:trPr>
        <w:tc>
          <w:tcPr>
            <w:tcW w:w="6171" w:type="dxa"/>
            <w:gridSpan w:val="2"/>
            <w:tcBorders>
              <w:top w:val="single" w:sz="4" w:space="0" w:color="auto"/>
              <w:left w:val="double" w:sz="4" w:space="0" w:color="auto"/>
              <w:bottom w:val="double" w:sz="4" w:space="0" w:color="auto"/>
              <w:right w:val="double" w:sz="4" w:space="0" w:color="auto"/>
            </w:tcBorders>
          </w:tcPr>
          <w:p w14:paraId="2A7B8AF4" w14:textId="77777777" w:rsidR="00F91A17" w:rsidRPr="00AF3DDA" w:rsidRDefault="00F91A17"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842" w:type="dxa"/>
            <w:tcBorders>
              <w:top w:val="double" w:sz="4" w:space="0" w:color="auto"/>
              <w:left w:val="double" w:sz="4" w:space="0" w:color="auto"/>
              <w:bottom w:val="double" w:sz="4" w:space="0" w:color="auto"/>
            </w:tcBorders>
            <w:vAlign w:val="center"/>
          </w:tcPr>
          <w:p w14:paraId="608E6E0F" w14:textId="77777777" w:rsidR="00F91A17" w:rsidRPr="00AF3DDA" w:rsidRDefault="00F91A17"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sz w:val="22"/>
                <w:szCs w:val="22"/>
                <w:lang w:eastAsia="zh-CN"/>
              </w:rPr>
              <w:t xml:space="preserve">Łączna wartość brutto [zł] </w:t>
            </w:r>
            <w:r w:rsidRPr="00AF3DDA">
              <w:rPr>
                <w:rFonts w:ascii="Calibri" w:hAnsi="Calibri" w:cs="Arial"/>
                <w:b/>
                <w:sz w:val="22"/>
                <w:szCs w:val="22"/>
                <w:lang w:eastAsia="zh-CN"/>
              </w:rPr>
              <w:br/>
            </w:r>
            <w:r w:rsidRPr="00AF3DDA">
              <w:rPr>
                <w:rFonts w:ascii="Calibri" w:hAnsi="Calibri" w:cs="Arial"/>
                <w:b/>
                <w:lang w:eastAsia="zh-CN"/>
              </w:rPr>
              <w:t>(wartość całości dla części nr 1)</w:t>
            </w:r>
          </w:p>
        </w:tc>
        <w:tc>
          <w:tcPr>
            <w:tcW w:w="1706" w:type="dxa"/>
            <w:tcBorders>
              <w:top w:val="double" w:sz="4" w:space="0" w:color="auto"/>
              <w:left w:val="single" w:sz="4" w:space="0" w:color="000000"/>
              <w:bottom w:val="double" w:sz="4" w:space="0" w:color="auto"/>
              <w:right w:val="double" w:sz="4" w:space="0" w:color="auto"/>
            </w:tcBorders>
            <w:vAlign w:val="center"/>
          </w:tcPr>
          <w:p w14:paraId="532110DC" w14:textId="77777777" w:rsidR="00F91A17" w:rsidRPr="00AF3DDA" w:rsidRDefault="00F91A17" w:rsidP="008764A7">
            <w:pPr>
              <w:tabs>
                <w:tab w:val="left" w:pos="720"/>
                <w:tab w:val="left" w:pos="3412"/>
              </w:tabs>
              <w:overflowPunct w:val="0"/>
              <w:autoSpaceDE w:val="0"/>
              <w:snapToGrid w:val="0"/>
              <w:jc w:val="center"/>
              <w:textAlignment w:val="baseline"/>
              <w:rPr>
                <w:rFonts w:ascii="Calibri" w:hAnsi="Calibri" w:cs="Arial"/>
                <w:lang w:eastAsia="zh-CN"/>
              </w:rPr>
            </w:pPr>
          </w:p>
        </w:tc>
      </w:tr>
    </w:tbl>
    <w:p w14:paraId="5B37697A" w14:textId="204A884A" w:rsidR="00CB324A" w:rsidRPr="00AF3DDA" w:rsidRDefault="00CB324A" w:rsidP="009F2B2F">
      <w:pPr>
        <w:spacing w:before="120" w:line="23" w:lineRule="atLeast"/>
        <w:jc w:val="both"/>
        <w:rPr>
          <w:rFonts w:ascii="Calibri Light" w:hAnsi="Calibri Light" w:cs="Calibri Light"/>
          <w:sz w:val="24"/>
          <w:szCs w:val="24"/>
        </w:rPr>
      </w:pPr>
      <w:r w:rsidRPr="00AF3DDA">
        <w:rPr>
          <w:rFonts w:ascii="Calibri Light" w:eastAsia="Calibri" w:hAnsi="Calibri Light" w:cs="Calibri Light"/>
          <w:sz w:val="24"/>
          <w:szCs w:val="24"/>
        </w:rPr>
        <w:t xml:space="preserve">Oświadczamy, że </w:t>
      </w:r>
      <w:r w:rsidRPr="00AF3DDA">
        <w:rPr>
          <w:rFonts w:ascii="Calibri Light" w:hAnsi="Calibri Light" w:cs="Calibri Light"/>
          <w:sz w:val="24"/>
          <w:szCs w:val="24"/>
        </w:rPr>
        <w:t xml:space="preserve">powyższa cena obejmuje pełen zakres zamówienia określony </w:t>
      </w:r>
      <w:r w:rsidR="00070418" w:rsidRPr="00AF3DDA">
        <w:rPr>
          <w:rFonts w:ascii="Calibri Light" w:hAnsi="Calibri Light" w:cs="Calibri Light"/>
          <w:sz w:val="24"/>
          <w:szCs w:val="24"/>
        </w:rPr>
        <w:br/>
      </w:r>
      <w:r w:rsidRPr="00AF3DDA">
        <w:rPr>
          <w:rFonts w:ascii="Calibri Light" w:hAnsi="Calibri Light" w:cs="Calibri Light"/>
          <w:sz w:val="24"/>
          <w:szCs w:val="24"/>
        </w:rPr>
        <w:t>w dokumentacji przetargowej.</w:t>
      </w:r>
    </w:p>
    <w:p w14:paraId="77D64475" w14:textId="77777777" w:rsidR="00CB324A" w:rsidRPr="00AF3DDA" w:rsidRDefault="00CB324A" w:rsidP="00E375BD">
      <w:pPr>
        <w:spacing w:line="23" w:lineRule="atLeast"/>
        <w:ind w:left="360" w:right="28" w:hanging="360"/>
        <w:jc w:val="both"/>
        <w:rPr>
          <w:rFonts w:ascii="Calibri Light" w:hAnsi="Calibri Light" w:cs="Calibri Light"/>
          <w:sz w:val="24"/>
          <w:szCs w:val="24"/>
        </w:rPr>
      </w:pPr>
    </w:p>
    <w:tbl>
      <w:tblPr>
        <w:tblStyle w:val="Tabela-Siatka"/>
        <w:tblW w:w="0" w:type="auto"/>
        <w:tblInd w:w="360" w:type="dxa"/>
        <w:tblLook w:val="04A0" w:firstRow="1" w:lastRow="0" w:firstColumn="1" w:lastColumn="0" w:noHBand="0" w:noVBand="1"/>
      </w:tblPr>
      <w:tblGrid>
        <w:gridCol w:w="8447"/>
      </w:tblGrid>
      <w:tr w:rsidR="00CB324A" w:rsidRPr="00AF3DDA" w14:paraId="3859AAA1" w14:textId="77777777" w:rsidTr="00790BB9">
        <w:trPr>
          <w:trHeight w:val="2961"/>
        </w:trPr>
        <w:tc>
          <w:tcPr>
            <w:tcW w:w="8872" w:type="dxa"/>
          </w:tcPr>
          <w:p w14:paraId="720D4638" w14:textId="31435BAE" w:rsidR="00CB324A" w:rsidRPr="00AF3DDA" w:rsidRDefault="00CB324A" w:rsidP="00E375BD">
            <w:pPr>
              <w:spacing w:line="23" w:lineRule="atLeast"/>
              <w:ind w:left="360" w:right="28" w:hanging="360"/>
              <w:jc w:val="both"/>
              <w:rPr>
                <w:rFonts w:ascii="Calibri Light" w:hAnsi="Calibri Light" w:cs="Calibri Light"/>
                <w:sz w:val="24"/>
                <w:szCs w:val="24"/>
              </w:rPr>
            </w:pPr>
            <w:r w:rsidRPr="00AF3DDA">
              <w:rPr>
                <w:rFonts w:ascii="Calibri Light" w:hAnsi="Calibri Light" w:cs="Calibri Light"/>
                <w:sz w:val="24"/>
                <w:szCs w:val="24"/>
              </w:rPr>
              <w:t xml:space="preserve">1.1. </w:t>
            </w:r>
            <w:r w:rsidRPr="00AF3DDA">
              <w:rPr>
                <w:rFonts w:ascii="Calibri Light" w:hAnsi="Calibri Light" w:cs="Calibri Light"/>
                <w:bCs/>
                <w:sz w:val="24"/>
                <w:szCs w:val="24"/>
              </w:rPr>
              <w:t>Wybór oferty prowadzić będzie do powstania u Zamawiającego obowiązku podatkowego w zakresie następujących towarów/usług</w:t>
            </w:r>
            <w:r w:rsidRPr="00AF3DDA">
              <w:rPr>
                <w:rFonts w:ascii="Calibri Light" w:hAnsi="Calibri Light" w:cs="Calibri Light"/>
                <w:b/>
                <w:sz w:val="24"/>
                <w:szCs w:val="24"/>
              </w:rPr>
              <w:t xml:space="preserve">: </w:t>
            </w:r>
            <w:r w:rsidRPr="00AF3DDA">
              <w:rPr>
                <w:rFonts w:ascii="Calibri Light" w:hAnsi="Calibri Light" w:cs="Calibri Light"/>
                <w:sz w:val="24"/>
                <w:szCs w:val="24"/>
              </w:rPr>
              <w:t>…………………………………………………………………………….……………………………………………</w:t>
            </w:r>
          </w:p>
          <w:p w14:paraId="024BCD28" w14:textId="08B51B77" w:rsidR="00CB324A" w:rsidRPr="00AF3DDA" w:rsidRDefault="00CB324A" w:rsidP="00E375BD">
            <w:pPr>
              <w:spacing w:line="23" w:lineRule="atLeast"/>
              <w:ind w:left="349" w:right="28" w:hanging="349"/>
              <w:jc w:val="both"/>
              <w:rPr>
                <w:rFonts w:ascii="Calibri Light" w:hAnsi="Calibri Light" w:cs="Calibri Light"/>
                <w:sz w:val="24"/>
                <w:szCs w:val="24"/>
              </w:rPr>
            </w:pPr>
            <w:r w:rsidRPr="00AF3DDA">
              <w:rPr>
                <w:rFonts w:ascii="Calibri Light" w:hAnsi="Calibri Light" w:cs="Calibri Light"/>
                <w:sz w:val="24"/>
                <w:szCs w:val="24"/>
              </w:rPr>
              <w:t>1.2. Wartość ww. towarów lub usług bez kwoty podatku wynosi:  ……………………………………………………………………………………………………………………………</w:t>
            </w:r>
          </w:p>
          <w:p w14:paraId="310A1FEB" w14:textId="77777777" w:rsidR="00CB324A" w:rsidRPr="00AF3DDA" w:rsidRDefault="00CB324A" w:rsidP="00E375BD">
            <w:pPr>
              <w:spacing w:line="23" w:lineRule="atLeast"/>
              <w:ind w:left="349" w:right="28" w:hanging="349"/>
              <w:jc w:val="both"/>
              <w:rPr>
                <w:rFonts w:ascii="Calibri Light" w:hAnsi="Calibri Light" w:cs="Calibri Light"/>
                <w:sz w:val="24"/>
                <w:szCs w:val="24"/>
              </w:rPr>
            </w:pPr>
            <w:r w:rsidRPr="00AF3DDA">
              <w:rPr>
                <w:rFonts w:ascii="Calibri Light" w:hAnsi="Calibri Light" w:cs="Calibri Light"/>
                <w:sz w:val="24"/>
                <w:szCs w:val="24"/>
              </w:rPr>
              <w:t>1.3. Stawka podatku od towarów i usług, która zgodnie z wiedzą Wykonawcy będzie miała zastosowanie:…………………………………………………………………………………………</w:t>
            </w:r>
          </w:p>
          <w:p w14:paraId="6C77508A" w14:textId="77777777" w:rsidR="00CB324A" w:rsidRPr="00AF3DDA" w:rsidRDefault="00CB324A" w:rsidP="00E375BD">
            <w:pPr>
              <w:spacing w:line="23" w:lineRule="atLeast"/>
              <w:ind w:right="28"/>
              <w:jc w:val="both"/>
              <w:rPr>
                <w:rFonts w:ascii="Calibri Light" w:hAnsi="Calibri Light" w:cs="Calibri Light"/>
                <w:b/>
                <w:i/>
                <w:sz w:val="24"/>
                <w:szCs w:val="24"/>
              </w:rPr>
            </w:pPr>
            <w:r w:rsidRPr="00AF3DDA">
              <w:rPr>
                <w:rFonts w:ascii="Calibri Light" w:hAnsi="Calibri Light" w:cs="Calibri Light"/>
                <w:b/>
                <w:i/>
                <w:sz w:val="24"/>
                <w:szCs w:val="24"/>
              </w:rPr>
              <w:t>Wypełnić o ile wybór oferty prowadziłby do powstania u Zamawiającego obowiązku podatkowego zgodnie z przepisami o podatku od towaru i usług w przeciwnym razie zostawić niewypełnione.</w:t>
            </w:r>
          </w:p>
        </w:tc>
      </w:tr>
    </w:tbl>
    <w:p w14:paraId="07B2F5DF" w14:textId="77777777" w:rsidR="00CB324A" w:rsidRPr="00AF3DDA" w:rsidRDefault="00CB324A" w:rsidP="00E375BD">
      <w:pPr>
        <w:pStyle w:val="Tekstpodstawowy"/>
        <w:tabs>
          <w:tab w:val="left" w:pos="851"/>
        </w:tabs>
        <w:spacing w:before="240" w:line="23" w:lineRule="atLeast"/>
        <w:rPr>
          <w:rFonts w:ascii="Calibri Light" w:hAnsi="Calibri Light" w:cs="Calibri Light"/>
          <w:b/>
          <w:szCs w:val="24"/>
          <w:u w:val="single"/>
        </w:rPr>
      </w:pPr>
      <w:r w:rsidRPr="00AF3DDA">
        <w:rPr>
          <w:rFonts w:ascii="Calibri Light" w:hAnsi="Calibri Light" w:cs="Calibri Light"/>
          <w:b/>
          <w:szCs w:val="24"/>
        </w:rPr>
        <w:t xml:space="preserve">2. </w:t>
      </w:r>
      <w:r w:rsidRPr="00AF3DDA">
        <w:rPr>
          <w:rFonts w:ascii="Calibri Light" w:hAnsi="Calibri Light" w:cs="Calibri Light"/>
          <w:b/>
          <w:szCs w:val="24"/>
          <w:u w:val="single"/>
        </w:rPr>
        <w:t xml:space="preserve">Kryteria </w:t>
      </w:r>
      <w:proofErr w:type="spellStart"/>
      <w:r w:rsidRPr="00AF3DDA">
        <w:rPr>
          <w:rFonts w:ascii="Calibri Light" w:hAnsi="Calibri Light" w:cs="Calibri Light"/>
          <w:b/>
          <w:szCs w:val="24"/>
          <w:u w:val="single"/>
        </w:rPr>
        <w:t>pozacenowe</w:t>
      </w:r>
      <w:proofErr w:type="spellEnd"/>
      <w:r w:rsidRPr="00AF3DDA">
        <w:rPr>
          <w:rFonts w:ascii="Calibri Light" w:hAnsi="Calibri Light" w:cs="Calibri Light"/>
          <w:b/>
          <w:szCs w:val="24"/>
          <w:u w:val="single"/>
        </w:rPr>
        <w:t xml:space="preserve"> odnoszące się do przedmiotu zamówienia:</w:t>
      </w:r>
    </w:p>
    <w:p w14:paraId="29D5095C" w14:textId="77777777" w:rsidR="00CB324A" w:rsidRPr="00AF3DDA" w:rsidRDefault="00CB324A" w:rsidP="00E375BD">
      <w:pPr>
        <w:spacing w:line="23" w:lineRule="atLeast"/>
        <w:ind w:right="57"/>
        <w:jc w:val="both"/>
        <w:rPr>
          <w:rFonts w:ascii="Calibri Light" w:hAnsi="Calibri Light" w:cs="Calibri Light"/>
          <w:sz w:val="24"/>
          <w:szCs w:val="24"/>
        </w:rPr>
      </w:pPr>
    </w:p>
    <w:p w14:paraId="07DC1B52" w14:textId="77777777" w:rsidR="00F91A17" w:rsidRPr="00AF3DDA" w:rsidRDefault="00F91A17" w:rsidP="00F91A17">
      <w:pPr>
        <w:widowControl w:val="0"/>
        <w:autoSpaceDE w:val="0"/>
        <w:autoSpaceDN w:val="0"/>
        <w:spacing w:line="360" w:lineRule="auto"/>
        <w:jc w:val="both"/>
        <w:rPr>
          <w:rFonts w:ascii="Calibri" w:hAnsi="Calibri"/>
          <w:b/>
          <w:sz w:val="22"/>
          <w:szCs w:val="22"/>
          <w:lang w:eastAsia="zh-CN"/>
        </w:rPr>
      </w:pPr>
      <w:r w:rsidRPr="00AF3DDA">
        <w:rPr>
          <w:rFonts w:ascii="Calibri" w:hAnsi="Calibri"/>
          <w:b/>
          <w:sz w:val="22"/>
          <w:szCs w:val="22"/>
          <w:lang w:eastAsia="zh-CN"/>
        </w:rPr>
        <w:t xml:space="preserve">2.1. Przedmiot zamówienia będzie realizowany: </w:t>
      </w:r>
    </w:p>
    <w:p w14:paraId="2210D2DC" w14:textId="2ACFC708" w:rsidR="00F91A17" w:rsidRPr="00AF3DDA" w:rsidRDefault="00F91A17" w:rsidP="00F91A17">
      <w:pPr>
        <w:widowControl w:val="0"/>
        <w:autoSpaceDE w:val="0"/>
        <w:autoSpaceDN w:val="0"/>
        <w:spacing w:line="360" w:lineRule="auto"/>
        <w:jc w:val="center"/>
        <w:rPr>
          <w:rFonts w:ascii="Calibri" w:hAnsi="Calibri" w:cs="Arial"/>
          <w:b/>
          <w:sz w:val="22"/>
          <w:szCs w:val="22"/>
        </w:rPr>
      </w:pPr>
      <w:r w:rsidRPr="00AF3DDA">
        <w:rPr>
          <w:rFonts w:ascii="Calibri" w:hAnsi="Calibri" w:cs="Arial"/>
          <w:b/>
          <w:sz w:val="22"/>
          <w:szCs w:val="22"/>
        </w:rPr>
        <w:t xml:space="preserve">używając pługu skrętnego / nie używając pługu skrętnego </w:t>
      </w:r>
      <w:r w:rsidRPr="00AF3DDA">
        <w:rPr>
          <w:rFonts w:ascii="Calibri" w:hAnsi="Calibri" w:cs="Arial"/>
          <w:sz w:val="22"/>
          <w:szCs w:val="22"/>
        </w:rPr>
        <w:t>(</w:t>
      </w:r>
      <w:r w:rsidRPr="00AF3DDA">
        <w:rPr>
          <w:rFonts w:ascii="Calibri" w:hAnsi="Calibri" w:cs="Arial"/>
          <w:i/>
          <w:sz w:val="22"/>
          <w:szCs w:val="22"/>
        </w:rPr>
        <w:t>niepotrzebne skreślić</w:t>
      </w:r>
      <w:r w:rsidRPr="00AF3DDA">
        <w:rPr>
          <w:rFonts w:ascii="Calibri" w:eastAsia="Univers-PL" w:hAnsi="Calibri" w:cs="Arial"/>
          <w:i/>
          <w:sz w:val="22"/>
          <w:szCs w:val="22"/>
          <w:lang w:eastAsia="zh-CN"/>
        </w:rPr>
        <w:t>)</w:t>
      </w:r>
      <w:r w:rsidRPr="00AF3DDA">
        <w:rPr>
          <w:rFonts w:ascii="Calibri" w:hAnsi="Calibri" w:cs="Arial"/>
          <w:b/>
          <w:sz w:val="22"/>
          <w:szCs w:val="22"/>
          <w:lang w:eastAsia="zh-CN"/>
        </w:rPr>
        <w:t>.</w:t>
      </w:r>
    </w:p>
    <w:p w14:paraId="7A7612FE" w14:textId="12CCE5E4" w:rsidR="00F91A17" w:rsidRPr="00AF3DDA" w:rsidRDefault="00F91A17" w:rsidP="00F91A17">
      <w:pPr>
        <w:widowControl w:val="0"/>
        <w:autoSpaceDE w:val="0"/>
        <w:spacing w:line="360" w:lineRule="auto"/>
        <w:jc w:val="both"/>
        <w:rPr>
          <w:rFonts w:ascii="Calibri" w:hAnsi="Calibri"/>
          <w:b/>
          <w:sz w:val="22"/>
          <w:szCs w:val="22"/>
          <w:lang w:eastAsia="zh-CN"/>
        </w:rPr>
      </w:pPr>
      <w:r w:rsidRPr="00AF3DDA">
        <w:rPr>
          <w:rFonts w:ascii="Calibri" w:hAnsi="Calibri"/>
          <w:b/>
          <w:sz w:val="22"/>
          <w:szCs w:val="22"/>
          <w:lang w:eastAsia="zh-CN"/>
        </w:rPr>
        <w:t xml:space="preserve">2.2. Proponujemy skrócenie dopuszczalnych czasów odstępstw od standardów ZUD </w:t>
      </w:r>
      <w:r w:rsidRPr="00AF3DDA">
        <w:rPr>
          <w:rFonts w:ascii="Calibri" w:hAnsi="Calibri"/>
          <w:i/>
          <w:sz w:val="22"/>
          <w:szCs w:val="22"/>
          <w:lang w:eastAsia="zh-CN"/>
        </w:rPr>
        <w:t>(niepotrzebne skreślić)</w:t>
      </w:r>
      <w:r w:rsidRPr="00AF3DDA">
        <w:rPr>
          <w:rFonts w:ascii="Calibri" w:hAnsi="Calibri"/>
          <w:b/>
          <w:sz w:val="22"/>
          <w:szCs w:val="22"/>
          <w:lang w:eastAsia="zh-CN"/>
        </w:rPr>
        <w:t xml:space="preserve">: </w:t>
      </w:r>
      <w:r w:rsidRPr="00AF3DDA">
        <w:rPr>
          <w:rFonts w:ascii="Calibri" w:hAnsi="Calibri"/>
          <w:sz w:val="23"/>
          <w:szCs w:val="23"/>
        </w:rPr>
        <w:t xml:space="preserve">          </w:t>
      </w:r>
    </w:p>
    <w:p w14:paraId="1EC388A5" w14:textId="599C27F4" w:rsidR="00F91A17" w:rsidRPr="00AF3DDA" w:rsidRDefault="00F91A17" w:rsidP="00F91A17">
      <w:pPr>
        <w:spacing w:line="276" w:lineRule="auto"/>
        <w:ind w:left="958" w:hanging="357"/>
        <w:rPr>
          <w:rFonts w:ascii="Calibri" w:hAnsi="Calibri"/>
          <w:b/>
          <w:sz w:val="23"/>
          <w:szCs w:val="23"/>
        </w:rPr>
      </w:pPr>
      <w:r w:rsidRPr="00AF3DDA">
        <w:rPr>
          <w:rFonts w:ascii="Calibri" w:hAnsi="Calibri"/>
          <w:b/>
          <w:sz w:val="23"/>
          <w:szCs w:val="23"/>
        </w:rPr>
        <w:t xml:space="preserve">- skrócenie dopuszczalnych czasów odstępstw od standardów ZUD o 50 % </w:t>
      </w:r>
    </w:p>
    <w:p w14:paraId="4E5DEAD9" w14:textId="56B5AA75" w:rsidR="00F91A17" w:rsidRPr="00AF3DDA" w:rsidRDefault="00F91A17" w:rsidP="00F91A17">
      <w:pPr>
        <w:spacing w:line="276" w:lineRule="auto"/>
        <w:ind w:left="960" w:hanging="360"/>
        <w:rPr>
          <w:rFonts w:ascii="Calibri" w:hAnsi="Calibri"/>
          <w:b/>
          <w:sz w:val="23"/>
          <w:szCs w:val="23"/>
        </w:rPr>
      </w:pPr>
      <w:r w:rsidRPr="00AF3DDA">
        <w:rPr>
          <w:rFonts w:ascii="Calibri" w:hAnsi="Calibri"/>
          <w:b/>
          <w:sz w:val="23"/>
          <w:szCs w:val="23"/>
        </w:rPr>
        <w:t xml:space="preserve">- skrócenie dopuszczalnych czasów odstępstw od standardów ZUD o 25 % </w:t>
      </w:r>
    </w:p>
    <w:p w14:paraId="0407568F" w14:textId="12593D26" w:rsidR="00F91A17" w:rsidRPr="00AF3DDA" w:rsidRDefault="00F91A17" w:rsidP="00F91A17">
      <w:pPr>
        <w:widowControl w:val="0"/>
        <w:tabs>
          <w:tab w:val="left" w:pos="709"/>
          <w:tab w:val="left" w:pos="993"/>
          <w:tab w:val="left" w:pos="3612"/>
          <w:tab w:val="left" w:pos="8279"/>
          <w:tab w:val="left" w:pos="8704"/>
        </w:tabs>
        <w:autoSpaceDE w:val="0"/>
        <w:ind w:left="567" w:hanging="567"/>
        <w:jc w:val="both"/>
        <w:rPr>
          <w:rFonts w:ascii="Calibri" w:hAnsi="Calibri" w:cs="Arial"/>
          <w:sz w:val="22"/>
          <w:szCs w:val="22"/>
          <w:lang w:eastAsia="zh-CN"/>
        </w:rPr>
      </w:pPr>
      <w:r w:rsidRPr="00AF3DDA">
        <w:rPr>
          <w:rFonts w:ascii="Calibri" w:hAnsi="Calibri"/>
          <w:b/>
          <w:sz w:val="23"/>
          <w:szCs w:val="23"/>
        </w:rPr>
        <w:tab/>
        <w:t xml:space="preserve"> - brak skrócenia dopuszczalnych czasów odstępstw od standardów ZUD</w:t>
      </w:r>
    </w:p>
    <w:p w14:paraId="7A3AB2B5" w14:textId="77777777" w:rsidR="00F031EF" w:rsidRPr="00AF3DDA" w:rsidRDefault="00F031EF" w:rsidP="00544BAC">
      <w:pPr>
        <w:spacing w:before="120" w:after="60" w:line="23" w:lineRule="atLeast"/>
        <w:jc w:val="both"/>
        <w:rPr>
          <w:rFonts w:ascii="Calibri Light" w:hAnsi="Calibri Light" w:cs="Calibri Light"/>
          <w:b/>
          <w:sz w:val="24"/>
          <w:szCs w:val="24"/>
          <w:u w:val="single"/>
        </w:rPr>
      </w:pPr>
    </w:p>
    <w:p w14:paraId="111F0EEF" w14:textId="1CA5C1EA" w:rsidR="00544BAC" w:rsidRPr="00AF3DDA" w:rsidRDefault="00544BAC" w:rsidP="00544BAC">
      <w:pPr>
        <w:spacing w:before="120" w:after="60" w:line="23" w:lineRule="atLeast"/>
        <w:jc w:val="both"/>
        <w:rPr>
          <w:rFonts w:ascii="Calibri Light" w:hAnsi="Calibri Light" w:cs="Calibri Light"/>
          <w:b/>
          <w:sz w:val="24"/>
          <w:szCs w:val="24"/>
          <w:u w:val="single"/>
        </w:rPr>
      </w:pPr>
      <w:r w:rsidRPr="00AF3DDA">
        <w:rPr>
          <w:rFonts w:ascii="Calibri Light" w:hAnsi="Calibri Light" w:cs="Calibri Light"/>
          <w:b/>
          <w:sz w:val="24"/>
          <w:szCs w:val="24"/>
          <w:u w:val="single"/>
        </w:rPr>
        <w:t xml:space="preserve">Dla części </w:t>
      </w:r>
      <w:r w:rsidR="00F031EF" w:rsidRPr="00AF3DDA">
        <w:rPr>
          <w:rFonts w:ascii="Calibri Light" w:hAnsi="Calibri Light" w:cs="Calibri Light"/>
          <w:b/>
          <w:sz w:val="24"/>
          <w:szCs w:val="24"/>
          <w:u w:val="single"/>
        </w:rPr>
        <w:t>2</w:t>
      </w:r>
      <w:r w:rsidR="00F91A17" w:rsidRPr="00AF3DDA">
        <w:rPr>
          <w:rFonts w:ascii="Calibri Light" w:hAnsi="Calibri Light" w:cs="Calibri Light"/>
          <w:b/>
          <w:sz w:val="24"/>
          <w:szCs w:val="24"/>
          <w:u w:val="single"/>
        </w:rPr>
        <w:t xml:space="preserve"> </w:t>
      </w:r>
      <w:r w:rsidR="00F91A17" w:rsidRPr="00AF3DDA">
        <w:rPr>
          <w:rFonts w:ascii="Calibri" w:hAnsi="Calibri"/>
          <w:sz w:val="22"/>
          <w:szCs w:val="22"/>
          <w:lang w:eastAsia="zh-CN"/>
        </w:rPr>
        <w:t>D</w:t>
      </w:r>
      <w:r w:rsidR="00F91A17" w:rsidRPr="00AF3DDA">
        <w:rPr>
          <w:rFonts w:ascii="Calibri" w:hAnsi="Calibri" w:cs="Arial"/>
          <w:sz w:val="22"/>
          <w:szCs w:val="22"/>
          <w:lang w:eastAsia="zh-CN"/>
        </w:rPr>
        <w:t>rogi gminne w granicach miasta Skoczów</w:t>
      </w:r>
    </w:p>
    <w:p w14:paraId="6F8C9427" w14:textId="77777777" w:rsidR="00544BAC" w:rsidRPr="00AF3DDA" w:rsidRDefault="00544BAC" w:rsidP="00544BAC">
      <w:pPr>
        <w:tabs>
          <w:tab w:val="left" w:pos="0"/>
          <w:tab w:val="left" w:pos="284"/>
          <w:tab w:val="left" w:pos="3612"/>
          <w:tab w:val="left" w:pos="8279"/>
          <w:tab w:val="left" w:pos="8704"/>
        </w:tabs>
        <w:spacing w:line="23" w:lineRule="atLeast"/>
        <w:ind w:left="300" w:hanging="300"/>
        <w:jc w:val="both"/>
        <w:rPr>
          <w:rFonts w:ascii="Calibri Light" w:hAnsi="Calibri Light" w:cs="Calibri Light"/>
          <w:sz w:val="24"/>
          <w:szCs w:val="24"/>
        </w:rPr>
      </w:pPr>
      <w:r w:rsidRPr="00AF3DDA">
        <w:rPr>
          <w:rFonts w:ascii="Calibri Light" w:hAnsi="Calibri Light" w:cs="Calibri Light"/>
          <w:b/>
          <w:sz w:val="24"/>
          <w:szCs w:val="24"/>
        </w:rPr>
        <w:t>1.</w:t>
      </w:r>
      <w:r w:rsidRPr="00AF3DDA">
        <w:rPr>
          <w:rFonts w:ascii="Calibri Light" w:hAnsi="Calibri Light" w:cs="Calibri Light"/>
          <w:sz w:val="24"/>
          <w:szCs w:val="24"/>
        </w:rPr>
        <w:t xml:space="preserve"> Oferuję/Oferujemy </w:t>
      </w:r>
      <w:r w:rsidRPr="00AF3DDA">
        <w:rPr>
          <w:rFonts w:ascii="Calibri Light" w:hAnsi="Calibri Light" w:cs="Calibri Light"/>
          <w:b/>
          <w:bCs/>
          <w:sz w:val="24"/>
          <w:szCs w:val="24"/>
        </w:rPr>
        <w:t>wykonanie</w:t>
      </w:r>
      <w:r w:rsidRPr="00AF3DDA">
        <w:rPr>
          <w:rFonts w:ascii="Calibri Light" w:hAnsi="Calibri Light" w:cs="Calibri Light"/>
          <w:sz w:val="24"/>
          <w:szCs w:val="24"/>
        </w:rPr>
        <w:t xml:space="preserve"> </w:t>
      </w:r>
      <w:r w:rsidRPr="00AF3DDA">
        <w:rPr>
          <w:rFonts w:ascii="Calibri Light" w:hAnsi="Calibri Light" w:cs="Calibri Light"/>
          <w:b/>
          <w:bCs/>
          <w:sz w:val="24"/>
          <w:szCs w:val="24"/>
        </w:rPr>
        <w:t xml:space="preserve">przedmiotu zamówienia </w:t>
      </w:r>
      <w:r w:rsidRPr="00AF3DDA">
        <w:rPr>
          <w:rFonts w:ascii="Calibri Light" w:hAnsi="Calibri Light" w:cs="Calibri Light"/>
          <w:sz w:val="24"/>
          <w:szCs w:val="24"/>
        </w:rPr>
        <w:t>na następujących zasadach:</w:t>
      </w:r>
    </w:p>
    <w:p w14:paraId="7F1C983F" w14:textId="77777777" w:rsidR="00544BAC" w:rsidRPr="00AF3DDA" w:rsidRDefault="00544BAC" w:rsidP="00544BAC">
      <w:pPr>
        <w:spacing w:before="120" w:line="23" w:lineRule="atLeast"/>
        <w:jc w:val="both"/>
        <w:rPr>
          <w:rFonts w:ascii="Calibri Light" w:hAnsi="Calibri Light" w:cs="Calibri Light"/>
          <w:sz w:val="24"/>
          <w:szCs w:val="24"/>
        </w:rPr>
      </w:pPr>
      <w:r w:rsidRPr="00AF3DDA">
        <w:rPr>
          <w:rFonts w:ascii="Calibri Light" w:hAnsi="Calibri Light" w:cs="Calibri Light"/>
          <w:sz w:val="24"/>
          <w:szCs w:val="24"/>
        </w:rPr>
        <w:t xml:space="preserve">cena brutto:.......................................................... zł (podana cyfrowo) </w:t>
      </w:r>
    </w:p>
    <w:p w14:paraId="0709A14D" w14:textId="1C405210" w:rsidR="00544BAC" w:rsidRPr="00AF3DDA" w:rsidRDefault="00544BAC" w:rsidP="00544BAC">
      <w:pPr>
        <w:pStyle w:val="Tekstpodstawowywcity"/>
        <w:spacing w:before="120" w:after="0" w:line="23" w:lineRule="atLeast"/>
        <w:ind w:left="0"/>
        <w:rPr>
          <w:rFonts w:ascii="Calibri Light" w:hAnsi="Calibri Light" w:cs="Calibri Light"/>
          <w:i/>
          <w:sz w:val="24"/>
          <w:szCs w:val="24"/>
        </w:rPr>
      </w:pPr>
      <w:r w:rsidRPr="00AF3DDA">
        <w:rPr>
          <w:rFonts w:ascii="Calibri Light" w:hAnsi="Calibri Light" w:cs="Calibri Light"/>
          <w:sz w:val="24"/>
          <w:szCs w:val="24"/>
        </w:rPr>
        <w:t>w tym podatek VAT w wysokości ………..%</w:t>
      </w:r>
      <w:r w:rsidRPr="00AF3DDA">
        <w:rPr>
          <w:rFonts w:ascii="Calibri Light" w:hAnsi="Calibri Light" w:cs="Calibri Light"/>
          <w:i/>
          <w:sz w:val="24"/>
          <w:szCs w:val="24"/>
        </w:rPr>
        <w:t xml:space="preserve">  </w:t>
      </w:r>
    </w:p>
    <w:p w14:paraId="6A98EF46" w14:textId="77777777" w:rsidR="00F91A17" w:rsidRPr="00AF3DDA" w:rsidRDefault="00F91A17" w:rsidP="00544BAC">
      <w:pPr>
        <w:pStyle w:val="Tekstpodstawowywcity"/>
        <w:spacing w:before="120" w:after="0" w:line="23" w:lineRule="atLeast"/>
        <w:ind w:left="0"/>
        <w:rPr>
          <w:rFonts w:ascii="Calibri Light" w:hAnsi="Calibri Light" w:cs="Calibri Light"/>
          <w:i/>
          <w:sz w:val="24"/>
          <w:szCs w:val="24"/>
        </w:rPr>
      </w:pPr>
    </w:p>
    <w:tbl>
      <w:tblPr>
        <w:tblW w:w="9719" w:type="dxa"/>
        <w:tblInd w:w="33" w:type="dxa"/>
        <w:tblLayout w:type="fixed"/>
        <w:tblLook w:val="0000" w:firstRow="0" w:lastRow="0" w:firstColumn="0" w:lastColumn="0" w:noHBand="0" w:noVBand="0"/>
      </w:tblPr>
      <w:tblGrid>
        <w:gridCol w:w="4606"/>
        <w:gridCol w:w="1706"/>
        <w:gridCol w:w="1701"/>
        <w:gridCol w:w="1706"/>
      </w:tblGrid>
      <w:tr w:rsidR="00F91A17" w:rsidRPr="00AF3DDA" w14:paraId="56468204" w14:textId="77777777" w:rsidTr="008764A7">
        <w:trPr>
          <w:trHeight w:val="102"/>
        </w:trPr>
        <w:tc>
          <w:tcPr>
            <w:tcW w:w="4606" w:type="dxa"/>
            <w:tcBorders>
              <w:top w:val="single" w:sz="4" w:space="0" w:color="000000"/>
              <w:left w:val="single" w:sz="4" w:space="0" w:color="000000"/>
              <w:bottom w:val="single" w:sz="4" w:space="0" w:color="auto"/>
            </w:tcBorders>
            <w:vAlign w:val="center"/>
          </w:tcPr>
          <w:p w14:paraId="73D76C49" w14:textId="77777777" w:rsidR="00F91A17" w:rsidRPr="00AF3DDA" w:rsidRDefault="00F91A17"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1</w:t>
            </w:r>
          </w:p>
        </w:tc>
        <w:tc>
          <w:tcPr>
            <w:tcW w:w="1706" w:type="dxa"/>
            <w:tcBorders>
              <w:top w:val="single" w:sz="4" w:space="0" w:color="000000"/>
              <w:left w:val="single" w:sz="4" w:space="0" w:color="000000"/>
              <w:bottom w:val="single" w:sz="4" w:space="0" w:color="auto"/>
              <w:right w:val="single" w:sz="4" w:space="0" w:color="auto"/>
            </w:tcBorders>
            <w:vAlign w:val="center"/>
          </w:tcPr>
          <w:p w14:paraId="2A623231" w14:textId="77777777" w:rsidR="00F91A17" w:rsidRPr="00AF3DDA" w:rsidRDefault="00F91A17"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2</w:t>
            </w:r>
          </w:p>
        </w:tc>
        <w:tc>
          <w:tcPr>
            <w:tcW w:w="1701" w:type="dxa"/>
            <w:tcBorders>
              <w:top w:val="single" w:sz="4" w:space="0" w:color="000000"/>
              <w:left w:val="single" w:sz="4" w:space="0" w:color="auto"/>
              <w:bottom w:val="single" w:sz="4" w:space="0" w:color="auto"/>
            </w:tcBorders>
            <w:vAlign w:val="center"/>
          </w:tcPr>
          <w:p w14:paraId="142C5D71" w14:textId="77777777" w:rsidR="00F91A17" w:rsidRPr="00AF3DDA" w:rsidRDefault="00F91A17"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3</w:t>
            </w:r>
          </w:p>
        </w:tc>
        <w:tc>
          <w:tcPr>
            <w:tcW w:w="1706" w:type="dxa"/>
            <w:tcBorders>
              <w:top w:val="single" w:sz="4" w:space="0" w:color="000000"/>
              <w:left w:val="single" w:sz="4" w:space="0" w:color="000000"/>
              <w:bottom w:val="single" w:sz="4" w:space="0" w:color="auto"/>
              <w:right w:val="single" w:sz="4" w:space="0" w:color="000000"/>
            </w:tcBorders>
            <w:vAlign w:val="center"/>
          </w:tcPr>
          <w:p w14:paraId="05097126" w14:textId="77777777" w:rsidR="00F91A17" w:rsidRPr="00AF3DDA" w:rsidRDefault="00F91A17"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4</w:t>
            </w:r>
          </w:p>
        </w:tc>
      </w:tr>
      <w:tr w:rsidR="00F91A17" w:rsidRPr="00AF3DDA" w14:paraId="0BFC51B7" w14:textId="77777777" w:rsidTr="008764A7">
        <w:trPr>
          <w:trHeight w:val="1410"/>
        </w:trPr>
        <w:tc>
          <w:tcPr>
            <w:tcW w:w="4606" w:type="dxa"/>
            <w:tcBorders>
              <w:top w:val="single" w:sz="4" w:space="0" w:color="auto"/>
              <w:left w:val="single" w:sz="4" w:space="0" w:color="000000"/>
              <w:bottom w:val="single" w:sz="4" w:space="0" w:color="000000"/>
            </w:tcBorders>
            <w:vAlign w:val="center"/>
          </w:tcPr>
          <w:p w14:paraId="69F6AAAB" w14:textId="77777777" w:rsidR="00F91A17" w:rsidRPr="00AF3DDA" w:rsidRDefault="00F91A17"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Rodzaj sprzętu</w:t>
            </w:r>
          </w:p>
        </w:tc>
        <w:tc>
          <w:tcPr>
            <w:tcW w:w="1706" w:type="dxa"/>
            <w:tcBorders>
              <w:top w:val="single" w:sz="4" w:space="0" w:color="auto"/>
              <w:left w:val="single" w:sz="4" w:space="0" w:color="000000"/>
              <w:bottom w:val="single" w:sz="4" w:space="0" w:color="000000"/>
              <w:right w:val="single" w:sz="4" w:space="0" w:color="auto"/>
            </w:tcBorders>
            <w:vAlign w:val="center"/>
          </w:tcPr>
          <w:p w14:paraId="36FE4C72" w14:textId="77777777" w:rsidR="00F91A17" w:rsidRPr="00AF3DDA" w:rsidRDefault="00F91A17"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Przewidywana ilość jednostek </w:t>
            </w:r>
            <w:r w:rsidRPr="00AF3DDA">
              <w:rPr>
                <w:rFonts w:ascii="Calibri" w:hAnsi="Calibri" w:cs="Arial"/>
                <w:b/>
                <w:lang w:eastAsia="zh-CN"/>
              </w:rPr>
              <w:br/>
              <w:t>(r-g) w ciągu trwania umowy</w:t>
            </w:r>
          </w:p>
        </w:tc>
        <w:tc>
          <w:tcPr>
            <w:tcW w:w="1701" w:type="dxa"/>
            <w:tcBorders>
              <w:top w:val="single" w:sz="4" w:space="0" w:color="auto"/>
              <w:left w:val="single" w:sz="4" w:space="0" w:color="auto"/>
              <w:bottom w:val="single" w:sz="4" w:space="0" w:color="000000"/>
            </w:tcBorders>
            <w:vAlign w:val="center"/>
          </w:tcPr>
          <w:p w14:paraId="54C78196" w14:textId="77777777" w:rsidR="00F91A17" w:rsidRPr="00AF3DDA" w:rsidRDefault="00F91A17"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Cena jednostkowa brutto </w:t>
            </w:r>
            <w:r w:rsidRPr="00AF3DDA">
              <w:rPr>
                <w:rFonts w:ascii="Calibri" w:hAnsi="Calibri" w:cs="Arial"/>
                <w:b/>
                <w:lang w:eastAsia="zh-CN"/>
              </w:rPr>
              <w:br/>
              <w:t>w zł/1 godz.</w:t>
            </w:r>
          </w:p>
          <w:p w14:paraId="04C33EF9" w14:textId="77777777" w:rsidR="00F91A17" w:rsidRPr="00AF3DDA" w:rsidRDefault="00F91A17"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rzeczywistej pracy sprzętu wraz </w:t>
            </w:r>
            <w:r w:rsidRPr="00AF3DDA">
              <w:rPr>
                <w:rFonts w:ascii="Calibri" w:hAnsi="Calibri" w:cs="Arial"/>
                <w:b/>
                <w:lang w:eastAsia="zh-CN"/>
              </w:rPr>
              <w:br/>
              <w:t>z obsługą</w:t>
            </w:r>
          </w:p>
        </w:tc>
        <w:tc>
          <w:tcPr>
            <w:tcW w:w="1706" w:type="dxa"/>
            <w:tcBorders>
              <w:top w:val="single" w:sz="4" w:space="0" w:color="auto"/>
              <w:left w:val="single" w:sz="4" w:space="0" w:color="000000"/>
              <w:bottom w:val="single" w:sz="4" w:space="0" w:color="000000"/>
              <w:right w:val="single" w:sz="4" w:space="0" w:color="000000"/>
            </w:tcBorders>
            <w:vAlign w:val="center"/>
          </w:tcPr>
          <w:p w14:paraId="51538403" w14:textId="77777777" w:rsidR="00F91A17" w:rsidRPr="00AF3DDA" w:rsidRDefault="00F91A17"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Wartość </w:t>
            </w:r>
            <w:r w:rsidRPr="00AF3DDA">
              <w:rPr>
                <w:rFonts w:ascii="Calibri" w:hAnsi="Calibri" w:cs="Arial"/>
                <w:b/>
                <w:lang w:eastAsia="zh-CN"/>
              </w:rPr>
              <w:br/>
              <w:t xml:space="preserve">(iloczyn kolumn </w:t>
            </w:r>
            <w:r w:rsidRPr="00AF3DDA">
              <w:rPr>
                <w:rFonts w:ascii="Calibri" w:hAnsi="Calibri" w:cs="Arial"/>
                <w:b/>
                <w:lang w:eastAsia="zh-CN"/>
              </w:rPr>
              <w:br/>
              <w:t>2 x 3)</w:t>
            </w:r>
          </w:p>
        </w:tc>
      </w:tr>
      <w:tr w:rsidR="00F91A17" w:rsidRPr="00AF3DDA" w14:paraId="1ED16463" w14:textId="77777777" w:rsidTr="008764A7">
        <w:trPr>
          <w:trHeight w:val="433"/>
        </w:trPr>
        <w:tc>
          <w:tcPr>
            <w:tcW w:w="4606" w:type="dxa"/>
            <w:tcBorders>
              <w:top w:val="single" w:sz="4" w:space="0" w:color="000000"/>
              <w:left w:val="single" w:sz="4" w:space="0" w:color="000000"/>
              <w:bottom w:val="single" w:sz="4" w:space="0" w:color="000000"/>
            </w:tcBorders>
          </w:tcPr>
          <w:p w14:paraId="69D79F29" w14:textId="77777777" w:rsidR="00F91A17" w:rsidRPr="00AF3DDA" w:rsidRDefault="00F91A17" w:rsidP="008764A7">
            <w:pPr>
              <w:tabs>
                <w:tab w:val="left" w:pos="720"/>
              </w:tabs>
              <w:overflowPunct w:val="0"/>
              <w:autoSpaceDE w:val="0"/>
              <w:snapToGrid w:val="0"/>
              <w:jc w:val="both"/>
              <w:textAlignment w:val="baseline"/>
              <w:rPr>
                <w:rFonts w:ascii="Calibri" w:hAnsi="Calibri" w:cs="Arial"/>
                <w:lang w:eastAsia="zh-CN"/>
              </w:rPr>
            </w:pPr>
            <w:r w:rsidRPr="00AF3DDA">
              <w:rPr>
                <w:rFonts w:ascii="Calibri" w:hAnsi="Calibri" w:cs="Arial"/>
                <w:lang w:eastAsia="zh-CN"/>
              </w:rPr>
              <w:t xml:space="preserve">Ciągnik (moc min. 75 KM, napęd na 2 osie) </w:t>
            </w:r>
            <w:r w:rsidRPr="00AF3DDA">
              <w:rPr>
                <w:rFonts w:ascii="Calibri" w:hAnsi="Calibri" w:cs="Arial"/>
                <w:lang w:eastAsia="zh-CN"/>
              </w:rPr>
              <w:br/>
              <w:t xml:space="preserve">z pługiem i piaskarką (w tym wykonanie mieszanki </w:t>
            </w:r>
            <w:r w:rsidRPr="00AF3DDA">
              <w:rPr>
                <w:rFonts w:ascii="Calibri" w:hAnsi="Calibri" w:cs="Arial"/>
                <w:lang w:eastAsia="zh-CN"/>
              </w:rPr>
              <w:br/>
              <w:t>i jej załadunek).</w:t>
            </w:r>
          </w:p>
        </w:tc>
        <w:tc>
          <w:tcPr>
            <w:tcW w:w="1706" w:type="dxa"/>
            <w:tcBorders>
              <w:top w:val="single" w:sz="4" w:space="0" w:color="000000"/>
              <w:left w:val="single" w:sz="4" w:space="0" w:color="000000"/>
              <w:bottom w:val="single" w:sz="4" w:space="0" w:color="000000"/>
              <w:right w:val="single" w:sz="4" w:space="0" w:color="auto"/>
            </w:tcBorders>
            <w:vAlign w:val="center"/>
          </w:tcPr>
          <w:p w14:paraId="1001E541" w14:textId="77777777" w:rsidR="00F91A17" w:rsidRPr="00AF3DDA" w:rsidRDefault="00F91A17"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220,00</w:t>
            </w:r>
          </w:p>
        </w:tc>
        <w:tc>
          <w:tcPr>
            <w:tcW w:w="1701" w:type="dxa"/>
            <w:tcBorders>
              <w:top w:val="single" w:sz="4" w:space="0" w:color="000000"/>
              <w:left w:val="single" w:sz="4" w:space="0" w:color="auto"/>
              <w:bottom w:val="single" w:sz="4" w:space="0" w:color="000000"/>
            </w:tcBorders>
            <w:vAlign w:val="center"/>
          </w:tcPr>
          <w:p w14:paraId="33C49DAB" w14:textId="77777777" w:rsidR="00F91A17" w:rsidRPr="00AF3DDA" w:rsidRDefault="00F91A17"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706" w:type="dxa"/>
            <w:tcBorders>
              <w:top w:val="single" w:sz="4" w:space="0" w:color="000000"/>
              <w:left w:val="single" w:sz="4" w:space="0" w:color="000000"/>
              <w:bottom w:val="single" w:sz="4" w:space="0" w:color="000000"/>
              <w:right w:val="single" w:sz="4" w:space="0" w:color="000000"/>
            </w:tcBorders>
            <w:vAlign w:val="center"/>
          </w:tcPr>
          <w:p w14:paraId="18E185A9" w14:textId="77777777" w:rsidR="00F91A17" w:rsidRPr="00AF3DDA" w:rsidRDefault="00F91A17" w:rsidP="008764A7">
            <w:pPr>
              <w:tabs>
                <w:tab w:val="left" w:pos="720"/>
                <w:tab w:val="left" w:pos="3412"/>
              </w:tabs>
              <w:overflowPunct w:val="0"/>
              <w:autoSpaceDE w:val="0"/>
              <w:snapToGrid w:val="0"/>
              <w:jc w:val="center"/>
              <w:textAlignment w:val="baseline"/>
              <w:rPr>
                <w:rFonts w:ascii="Calibri" w:hAnsi="Calibri" w:cs="Arial"/>
                <w:lang w:eastAsia="zh-CN"/>
              </w:rPr>
            </w:pPr>
          </w:p>
        </w:tc>
      </w:tr>
      <w:tr w:rsidR="00F91A17" w:rsidRPr="00AF3DDA" w14:paraId="29E44375" w14:textId="77777777" w:rsidTr="008764A7">
        <w:trPr>
          <w:trHeight w:val="121"/>
        </w:trPr>
        <w:tc>
          <w:tcPr>
            <w:tcW w:w="6312" w:type="dxa"/>
            <w:gridSpan w:val="2"/>
            <w:tcBorders>
              <w:top w:val="single" w:sz="4" w:space="0" w:color="auto"/>
              <w:left w:val="double" w:sz="4" w:space="0" w:color="auto"/>
              <w:bottom w:val="double" w:sz="4" w:space="0" w:color="auto"/>
              <w:right w:val="double" w:sz="4" w:space="0" w:color="auto"/>
            </w:tcBorders>
          </w:tcPr>
          <w:p w14:paraId="6204E216" w14:textId="77777777" w:rsidR="00F91A17" w:rsidRPr="00AF3DDA" w:rsidRDefault="00F91A17"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701" w:type="dxa"/>
            <w:tcBorders>
              <w:top w:val="double" w:sz="4" w:space="0" w:color="auto"/>
              <w:left w:val="double" w:sz="4" w:space="0" w:color="auto"/>
              <w:bottom w:val="double" w:sz="4" w:space="0" w:color="auto"/>
            </w:tcBorders>
            <w:vAlign w:val="center"/>
          </w:tcPr>
          <w:p w14:paraId="706241B4" w14:textId="77777777" w:rsidR="00F91A17" w:rsidRPr="00AF3DDA" w:rsidRDefault="00F91A17"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sz w:val="22"/>
                <w:szCs w:val="22"/>
                <w:lang w:eastAsia="zh-CN"/>
              </w:rPr>
              <w:t>Łączna wartość brutto [zł]</w:t>
            </w:r>
            <w:r w:rsidRPr="00AF3DDA">
              <w:rPr>
                <w:rFonts w:ascii="Calibri" w:hAnsi="Calibri" w:cs="Arial"/>
                <w:b/>
                <w:lang w:eastAsia="zh-CN"/>
              </w:rPr>
              <w:t xml:space="preserve"> </w:t>
            </w:r>
            <w:r w:rsidRPr="00AF3DDA">
              <w:rPr>
                <w:rFonts w:ascii="Calibri" w:hAnsi="Calibri" w:cs="Arial"/>
                <w:b/>
                <w:lang w:eastAsia="zh-CN"/>
              </w:rPr>
              <w:br/>
              <w:t>(wartość całości dla części nr 2)</w:t>
            </w:r>
          </w:p>
        </w:tc>
        <w:tc>
          <w:tcPr>
            <w:tcW w:w="1706" w:type="dxa"/>
            <w:tcBorders>
              <w:top w:val="double" w:sz="4" w:space="0" w:color="auto"/>
              <w:left w:val="single" w:sz="4" w:space="0" w:color="000000"/>
              <w:bottom w:val="double" w:sz="4" w:space="0" w:color="auto"/>
              <w:right w:val="double" w:sz="4" w:space="0" w:color="auto"/>
            </w:tcBorders>
            <w:vAlign w:val="center"/>
          </w:tcPr>
          <w:p w14:paraId="047F7CD2" w14:textId="77777777" w:rsidR="00F91A17" w:rsidRPr="00AF3DDA" w:rsidRDefault="00F91A17" w:rsidP="008764A7">
            <w:pPr>
              <w:tabs>
                <w:tab w:val="left" w:pos="720"/>
                <w:tab w:val="left" w:pos="3412"/>
              </w:tabs>
              <w:overflowPunct w:val="0"/>
              <w:autoSpaceDE w:val="0"/>
              <w:snapToGrid w:val="0"/>
              <w:jc w:val="center"/>
              <w:textAlignment w:val="baseline"/>
              <w:rPr>
                <w:rFonts w:ascii="Calibri" w:hAnsi="Calibri" w:cs="Arial"/>
                <w:lang w:eastAsia="zh-CN"/>
              </w:rPr>
            </w:pPr>
          </w:p>
        </w:tc>
      </w:tr>
    </w:tbl>
    <w:p w14:paraId="291D3EB4" w14:textId="77777777" w:rsidR="00F91A17" w:rsidRPr="00AF3DDA" w:rsidRDefault="00F91A17" w:rsidP="00544BAC">
      <w:pPr>
        <w:pStyle w:val="Tekstpodstawowywcity"/>
        <w:spacing w:before="120" w:after="0" w:line="23" w:lineRule="atLeast"/>
        <w:ind w:left="0"/>
        <w:rPr>
          <w:rFonts w:ascii="Calibri Light" w:hAnsi="Calibri Light" w:cs="Calibri Light"/>
          <w:i/>
          <w:sz w:val="24"/>
          <w:szCs w:val="24"/>
        </w:rPr>
      </w:pPr>
    </w:p>
    <w:p w14:paraId="4CD1262C" w14:textId="6C79A193" w:rsidR="00544BAC" w:rsidRPr="00AF3DDA" w:rsidRDefault="00544BAC" w:rsidP="006C5D04">
      <w:pPr>
        <w:spacing w:before="120" w:line="23" w:lineRule="atLeast"/>
        <w:jc w:val="both"/>
        <w:rPr>
          <w:rFonts w:ascii="Calibri Light" w:hAnsi="Calibri Light" w:cs="Calibri Light"/>
          <w:sz w:val="24"/>
          <w:szCs w:val="24"/>
        </w:rPr>
      </w:pPr>
      <w:r w:rsidRPr="00AF3DDA">
        <w:rPr>
          <w:rFonts w:ascii="Calibri Light" w:eastAsia="Calibri" w:hAnsi="Calibri Light" w:cs="Calibri Light"/>
          <w:sz w:val="24"/>
          <w:szCs w:val="24"/>
        </w:rPr>
        <w:t xml:space="preserve">Oświadczamy, że </w:t>
      </w:r>
      <w:r w:rsidRPr="00AF3DDA">
        <w:rPr>
          <w:rFonts w:ascii="Calibri Light" w:hAnsi="Calibri Light" w:cs="Calibri Light"/>
          <w:sz w:val="24"/>
          <w:szCs w:val="24"/>
        </w:rPr>
        <w:t>powyższa cena obejmuje pełen zakres zamówienia określony w dokumentacji przetargowej.</w:t>
      </w:r>
    </w:p>
    <w:tbl>
      <w:tblPr>
        <w:tblStyle w:val="Tabela-Siatka"/>
        <w:tblW w:w="0" w:type="auto"/>
        <w:tblInd w:w="360" w:type="dxa"/>
        <w:tblLook w:val="04A0" w:firstRow="1" w:lastRow="0" w:firstColumn="1" w:lastColumn="0" w:noHBand="0" w:noVBand="1"/>
      </w:tblPr>
      <w:tblGrid>
        <w:gridCol w:w="8447"/>
      </w:tblGrid>
      <w:tr w:rsidR="00544BAC" w:rsidRPr="00AF3DDA" w14:paraId="201FA572" w14:textId="77777777" w:rsidTr="003D1CA6">
        <w:trPr>
          <w:trHeight w:val="2961"/>
        </w:trPr>
        <w:tc>
          <w:tcPr>
            <w:tcW w:w="8872" w:type="dxa"/>
          </w:tcPr>
          <w:p w14:paraId="0EB255DB" w14:textId="77777777" w:rsidR="00544BAC" w:rsidRPr="00AF3DDA" w:rsidRDefault="00544BAC" w:rsidP="003D1CA6">
            <w:pPr>
              <w:spacing w:line="23" w:lineRule="atLeast"/>
              <w:ind w:left="360" w:right="28" w:hanging="360"/>
              <w:jc w:val="both"/>
              <w:rPr>
                <w:rFonts w:ascii="Calibri Light" w:hAnsi="Calibri Light" w:cs="Calibri Light"/>
                <w:sz w:val="24"/>
                <w:szCs w:val="24"/>
              </w:rPr>
            </w:pPr>
            <w:r w:rsidRPr="00AF3DDA">
              <w:rPr>
                <w:rFonts w:ascii="Calibri Light" w:hAnsi="Calibri Light" w:cs="Calibri Light"/>
                <w:sz w:val="24"/>
                <w:szCs w:val="24"/>
              </w:rPr>
              <w:t xml:space="preserve">1.1. </w:t>
            </w:r>
            <w:r w:rsidRPr="00AF3DDA">
              <w:rPr>
                <w:rFonts w:ascii="Calibri Light" w:hAnsi="Calibri Light" w:cs="Calibri Light"/>
                <w:bCs/>
                <w:sz w:val="24"/>
                <w:szCs w:val="24"/>
              </w:rPr>
              <w:t>Wybór oferty prowadzić będzie do powstania u Zamawiającego obowiązku podatkowego w zakresie następujących towarów/usług</w:t>
            </w:r>
            <w:r w:rsidRPr="00AF3DDA">
              <w:rPr>
                <w:rFonts w:ascii="Calibri Light" w:hAnsi="Calibri Light" w:cs="Calibri Light"/>
                <w:b/>
                <w:sz w:val="24"/>
                <w:szCs w:val="24"/>
              </w:rPr>
              <w:t xml:space="preserve">: </w:t>
            </w:r>
            <w:r w:rsidRPr="00AF3DDA">
              <w:rPr>
                <w:rFonts w:ascii="Calibri Light" w:hAnsi="Calibri Light" w:cs="Calibri Light"/>
                <w:sz w:val="24"/>
                <w:szCs w:val="24"/>
              </w:rPr>
              <w:t>…………………………………………………………………………….……………………………………………</w:t>
            </w:r>
          </w:p>
          <w:p w14:paraId="6A946D4D" w14:textId="77777777" w:rsidR="00544BAC" w:rsidRPr="00AF3DDA" w:rsidRDefault="00544BAC" w:rsidP="003D1CA6">
            <w:pPr>
              <w:spacing w:line="23" w:lineRule="atLeast"/>
              <w:ind w:left="349" w:right="28" w:hanging="349"/>
              <w:jc w:val="both"/>
              <w:rPr>
                <w:rFonts w:ascii="Calibri Light" w:hAnsi="Calibri Light" w:cs="Calibri Light"/>
                <w:sz w:val="24"/>
                <w:szCs w:val="24"/>
              </w:rPr>
            </w:pPr>
            <w:r w:rsidRPr="00AF3DDA">
              <w:rPr>
                <w:rFonts w:ascii="Calibri Light" w:hAnsi="Calibri Light" w:cs="Calibri Light"/>
                <w:sz w:val="24"/>
                <w:szCs w:val="24"/>
              </w:rPr>
              <w:t>1.2. Wartość ww. towarów lub usług bez kwoty podatku wynosi:  ……………………………………………………………………………………………………………………………</w:t>
            </w:r>
          </w:p>
          <w:p w14:paraId="5B320C65" w14:textId="77777777" w:rsidR="00544BAC" w:rsidRPr="00AF3DDA" w:rsidRDefault="00544BAC" w:rsidP="003D1CA6">
            <w:pPr>
              <w:spacing w:line="23" w:lineRule="atLeast"/>
              <w:ind w:left="349" w:right="28" w:hanging="349"/>
              <w:jc w:val="both"/>
              <w:rPr>
                <w:rFonts w:ascii="Calibri Light" w:hAnsi="Calibri Light" w:cs="Calibri Light"/>
                <w:sz w:val="24"/>
                <w:szCs w:val="24"/>
              </w:rPr>
            </w:pPr>
            <w:r w:rsidRPr="00AF3DDA">
              <w:rPr>
                <w:rFonts w:ascii="Calibri Light" w:hAnsi="Calibri Light" w:cs="Calibri Light"/>
                <w:sz w:val="24"/>
                <w:szCs w:val="24"/>
              </w:rPr>
              <w:t>1.3. Stawka podatku od towarów i usług, która zgodnie z wiedzą Wykonawcy będzie miała zastosowanie:…………………………………………………………………………………………</w:t>
            </w:r>
          </w:p>
          <w:p w14:paraId="2A126E56" w14:textId="77777777" w:rsidR="00544BAC" w:rsidRPr="00AF3DDA" w:rsidRDefault="00544BAC" w:rsidP="003D1CA6">
            <w:pPr>
              <w:spacing w:line="23" w:lineRule="atLeast"/>
              <w:ind w:right="28"/>
              <w:jc w:val="both"/>
              <w:rPr>
                <w:rFonts w:ascii="Calibri Light" w:hAnsi="Calibri Light" w:cs="Calibri Light"/>
                <w:b/>
                <w:i/>
                <w:sz w:val="24"/>
                <w:szCs w:val="24"/>
              </w:rPr>
            </w:pPr>
            <w:r w:rsidRPr="00AF3DDA">
              <w:rPr>
                <w:rFonts w:ascii="Calibri Light" w:hAnsi="Calibri Light" w:cs="Calibri Light"/>
                <w:b/>
                <w:i/>
                <w:sz w:val="24"/>
                <w:szCs w:val="24"/>
              </w:rPr>
              <w:t>Wypełnić o ile wybór oferty prowadziłby do powstania u Zamawiającego obowiązku podatkowego zgodnie z przepisami o podatku od towaru i usług w przeciwnym razie zostawić niewypełnione.</w:t>
            </w:r>
          </w:p>
        </w:tc>
      </w:tr>
    </w:tbl>
    <w:p w14:paraId="791AD5D6" w14:textId="77777777" w:rsidR="00544BAC" w:rsidRPr="00AF3DDA" w:rsidRDefault="00544BAC" w:rsidP="00544BAC">
      <w:pPr>
        <w:pStyle w:val="Tekstpodstawowy"/>
        <w:tabs>
          <w:tab w:val="left" w:pos="851"/>
        </w:tabs>
        <w:spacing w:before="240" w:line="23" w:lineRule="atLeast"/>
        <w:rPr>
          <w:rFonts w:ascii="Calibri Light" w:hAnsi="Calibri Light" w:cs="Calibri Light"/>
          <w:b/>
          <w:szCs w:val="24"/>
          <w:u w:val="single"/>
        </w:rPr>
      </w:pPr>
      <w:r w:rsidRPr="00AF3DDA">
        <w:rPr>
          <w:rFonts w:ascii="Calibri Light" w:hAnsi="Calibri Light" w:cs="Calibri Light"/>
          <w:b/>
          <w:szCs w:val="24"/>
        </w:rPr>
        <w:t xml:space="preserve">2. </w:t>
      </w:r>
      <w:r w:rsidRPr="00AF3DDA">
        <w:rPr>
          <w:rFonts w:ascii="Calibri Light" w:hAnsi="Calibri Light" w:cs="Calibri Light"/>
          <w:b/>
          <w:szCs w:val="24"/>
          <w:u w:val="single"/>
        </w:rPr>
        <w:t xml:space="preserve">Kryteria </w:t>
      </w:r>
      <w:proofErr w:type="spellStart"/>
      <w:r w:rsidRPr="00AF3DDA">
        <w:rPr>
          <w:rFonts w:ascii="Calibri Light" w:hAnsi="Calibri Light" w:cs="Calibri Light"/>
          <w:b/>
          <w:szCs w:val="24"/>
          <w:u w:val="single"/>
        </w:rPr>
        <w:t>pozacenowe</w:t>
      </w:r>
      <w:proofErr w:type="spellEnd"/>
      <w:r w:rsidRPr="00AF3DDA">
        <w:rPr>
          <w:rFonts w:ascii="Calibri Light" w:hAnsi="Calibri Light" w:cs="Calibri Light"/>
          <w:b/>
          <w:szCs w:val="24"/>
          <w:u w:val="single"/>
        </w:rPr>
        <w:t xml:space="preserve"> odnoszące się do przedmiotu zamówienia:</w:t>
      </w:r>
    </w:p>
    <w:p w14:paraId="5456CB3D" w14:textId="77777777" w:rsidR="00F031EF" w:rsidRPr="00AF3DDA" w:rsidRDefault="00F031EF" w:rsidP="00F91A17">
      <w:pPr>
        <w:widowControl w:val="0"/>
        <w:autoSpaceDE w:val="0"/>
        <w:autoSpaceDN w:val="0"/>
        <w:spacing w:line="360" w:lineRule="auto"/>
        <w:jc w:val="both"/>
        <w:rPr>
          <w:rFonts w:ascii="Calibri" w:hAnsi="Calibri"/>
          <w:b/>
          <w:sz w:val="22"/>
          <w:szCs w:val="22"/>
          <w:lang w:eastAsia="zh-CN"/>
        </w:rPr>
      </w:pPr>
    </w:p>
    <w:p w14:paraId="20C70BE0" w14:textId="504A7AD3" w:rsidR="00F91A17" w:rsidRPr="00AF3DDA" w:rsidRDefault="00F91A17" w:rsidP="00F91A17">
      <w:pPr>
        <w:widowControl w:val="0"/>
        <w:autoSpaceDE w:val="0"/>
        <w:autoSpaceDN w:val="0"/>
        <w:spacing w:line="360" w:lineRule="auto"/>
        <w:jc w:val="both"/>
        <w:rPr>
          <w:rFonts w:ascii="Calibri" w:hAnsi="Calibri"/>
          <w:b/>
          <w:sz w:val="22"/>
          <w:szCs w:val="22"/>
          <w:lang w:eastAsia="zh-CN"/>
        </w:rPr>
      </w:pPr>
      <w:r w:rsidRPr="00AF3DDA">
        <w:rPr>
          <w:rFonts w:ascii="Calibri" w:hAnsi="Calibri"/>
          <w:b/>
          <w:sz w:val="22"/>
          <w:szCs w:val="22"/>
          <w:lang w:eastAsia="zh-CN"/>
        </w:rPr>
        <w:t xml:space="preserve">2.1. Przedmiot zamówienia będzie realizowany: </w:t>
      </w:r>
    </w:p>
    <w:p w14:paraId="0F1F632D" w14:textId="1D2DCD63" w:rsidR="00F91A17" w:rsidRPr="00AF3DDA" w:rsidRDefault="00F91A17" w:rsidP="00F91A17">
      <w:pPr>
        <w:widowControl w:val="0"/>
        <w:autoSpaceDE w:val="0"/>
        <w:autoSpaceDN w:val="0"/>
        <w:spacing w:line="360" w:lineRule="auto"/>
        <w:jc w:val="center"/>
        <w:rPr>
          <w:rFonts w:ascii="Calibri" w:hAnsi="Calibri" w:cs="Arial"/>
          <w:b/>
          <w:sz w:val="22"/>
          <w:szCs w:val="22"/>
        </w:rPr>
      </w:pPr>
      <w:r w:rsidRPr="00AF3DDA">
        <w:rPr>
          <w:rFonts w:ascii="Calibri" w:hAnsi="Calibri" w:cs="Arial"/>
          <w:b/>
          <w:sz w:val="22"/>
          <w:szCs w:val="22"/>
        </w:rPr>
        <w:t xml:space="preserve">używając pługu skrętnego / nie używając pługu skrętnego </w:t>
      </w:r>
      <w:r w:rsidRPr="00AF3DDA">
        <w:rPr>
          <w:rFonts w:ascii="Calibri" w:hAnsi="Calibri" w:cs="Arial"/>
          <w:sz w:val="22"/>
          <w:szCs w:val="22"/>
        </w:rPr>
        <w:t>(</w:t>
      </w:r>
      <w:r w:rsidRPr="00AF3DDA">
        <w:rPr>
          <w:rFonts w:ascii="Calibri" w:hAnsi="Calibri" w:cs="Arial"/>
          <w:i/>
          <w:sz w:val="22"/>
          <w:szCs w:val="22"/>
        </w:rPr>
        <w:t>niepotrzebne skreślić</w:t>
      </w:r>
      <w:r w:rsidRPr="00AF3DDA">
        <w:rPr>
          <w:rFonts w:ascii="Calibri" w:eastAsia="Univers-PL" w:hAnsi="Calibri" w:cs="Arial"/>
          <w:i/>
          <w:sz w:val="22"/>
          <w:szCs w:val="22"/>
          <w:lang w:eastAsia="zh-CN"/>
        </w:rPr>
        <w:t>)</w:t>
      </w:r>
      <w:r w:rsidRPr="00AF3DDA">
        <w:rPr>
          <w:rFonts w:ascii="Calibri" w:hAnsi="Calibri" w:cs="Arial"/>
          <w:b/>
          <w:sz w:val="22"/>
          <w:szCs w:val="22"/>
          <w:lang w:eastAsia="zh-CN"/>
        </w:rPr>
        <w:t>.</w:t>
      </w:r>
    </w:p>
    <w:p w14:paraId="422C5DCF" w14:textId="09801C5E" w:rsidR="00F91A17" w:rsidRPr="00AF3DDA" w:rsidRDefault="00F91A17" w:rsidP="00F91A17">
      <w:pPr>
        <w:widowControl w:val="0"/>
        <w:autoSpaceDE w:val="0"/>
        <w:spacing w:line="360" w:lineRule="auto"/>
        <w:jc w:val="both"/>
        <w:rPr>
          <w:rFonts w:ascii="Calibri" w:hAnsi="Calibri"/>
          <w:b/>
          <w:sz w:val="22"/>
          <w:szCs w:val="22"/>
          <w:lang w:eastAsia="zh-CN"/>
        </w:rPr>
      </w:pPr>
      <w:r w:rsidRPr="00AF3DDA">
        <w:rPr>
          <w:rFonts w:ascii="Calibri" w:hAnsi="Calibri"/>
          <w:b/>
          <w:sz w:val="22"/>
          <w:szCs w:val="22"/>
          <w:lang w:eastAsia="zh-CN"/>
        </w:rPr>
        <w:t xml:space="preserve">2.2. Proponujemy skrócenie dopuszczalnych czasów odstępstw od standardów ZUD </w:t>
      </w:r>
      <w:r w:rsidRPr="00AF3DDA">
        <w:rPr>
          <w:rFonts w:ascii="Calibri" w:hAnsi="Calibri"/>
          <w:i/>
          <w:sz w:val="22"/>
          <w:szCs w:val="22"/>
          <w:lang w:eastAsia="zh-CN"/>
        </w:rPr>
        <w:t>(niepotrzebne skreślić)</w:t>
      </w:r>
      <w:r w:rsidRPr="00AF3DDA">
        <w:rPr>
          <w:rFonts w:ascii="Calibri" w:hAnsi="Calibri"/>
          <w:b/>
          <w:sz w:val="22"/>
          <w:szCs w:val="22"/>
          <w:lang w:eastAsia="zh-CN"/>
        </w:rPr>
        <w:t xml:space="preserve">: </w:t>
      </w:r>
      <w:r w:rsidRPr="00AF3DDA">
        <w:rPr>
          <w:rFonts w:ascii="Calibri" w:hAnsi="Calibri"/>
          <w:sz w:val="23"/>
          <w:szCs w:val="23"/>
        </w:rPr>
        <w:t xml:space="preserve">          </w:t>
      </w:r>
    </w:p>
    <w:p w14:paraId="3B17AB56" w14:textId="048B8AD6" w:rsidR="00F91A17" w:rsidRPr="00AF3DDA" w:rsidRDefault="00F91A17" w:rsidP="00F91A17">
      <w:pPr>
        <w:spacing w:line="276" w:lineRule="auto"/>
        <w:ind w:left="958" w:hanging="357"/>
        <w:jc w:val="both"/>
        <w:rPr>
          <w:rFonts w:ascii="Calibri" w:hAnsi="Calibri"/>
          <w:b/>
          <w:sz w:val="23"/>
          <w:szCs w:val="23"/>
        </w:rPr>
      </w:pPr>
      <w:r w:rsidRPr="00AF3DDA">
        <w:rPr>
          <w:rFonts w:ascii="Calibri" w:hAnsi="Calibri"/>
          <w:b/>
          <w:sz w:val="23"/>
          <w:szCs w:val="23"/>
        </w:rPr>
        <w:t xml:space="preserve">- skrócenie dopuszczalnych czasów odstępstw od standardów ZUD o 50 % </w:t>
      </w:r>
    </w:p>
    <w:p w14:paraId="1614D39E" w14:textId="2E836470" w:rsidR="00F91A17" w:rsidRPr="00AF3DDA" w:rsidRDefault="00F91A17" w:rsidP="00F91A17">
      <w:pPr>
        <w:spacing w:line="276" w:lineRule="auto"/>
        <w:ind w:left="960" w:hanging="360"/>
        <w:jc w:val="both"/>
        <w:rPr>
          <w:rFonts w:ascii="Calibri" w:hAnsi="Calibri"/>
          <w:b/>
          <w:sz w:val="23"/>
          <w:szCs w:val="23"/>
        </w:rPr>
      </w:pPr>
      <w:r w:rsidRPr="00AF3DDA">
        <w:rPr>
          <w:rFonts w:ascii="Calibri" w:hAnsi="Calibri"/>
          <w:b/>
          <w:sz w:val="23"/>
          <w:szCs w:val="23"/>
        </w:rPr>
        <w:t>- skrócenie dopuszczalnych czasów odstępstw od standardów ZUD o 25 %</w:t>
      </w:r>
    </w:p>
    <w:p w14:paraId="380711EA" w14:textId="789E9C5F" w:rsidR="00F91A17" w:rsidRPr="00AF3DDA" w:rsidRDefault="00F91A17" w:rsidP="00F91A17">
      <w:pPr>
        <w:widowControl w:val="0"/>
        <w:tabs>
          <w:tab w:val="left" w:pos="0"/>
          <w:tab w:val="left" w:pos="3612"/>
          <w:tab w:val="left" w:pos="8279"/>
          <w:tab w:val="left" w:pos="8704"/>
        </w:tabs>
        <w:autoSpaceDE w:val="0"/>
        <w:ind w:firstLine="567"/>
        <w:jc w:val="both"/>
        <w:rPr>
          <w:rFonts w:ascii="Calibri" w:hAnsi="Calibri"/>
          <w:b/>
          <w:sz w:val="22"/>
          <w:szCs w:val="22"/>
          <w:lang w:eastAsia="zh-CN"/>
        </w:rPr>
      </w:pPr>
      <w:r w:rsidRPr="00AF3DDA">
        <w:rPr>
          <w:rFonts w:ascii="Calibri" w:hAnsi="Calibri"/>
          <w:b/>
          <w:sz w:val="23"/>
          <w:szCs w:val="23"/>
        </w:rPr>
        <w:t xml:space="preserve"> - brak skrócenia dopuszczalnych czasów odstępstw od standardów ZUD   </w:t>
      </w:r>
    </w:p>
    <w:p w14:paraId="3FA81710" w14:textId="16A733F9" w:rsidR="00734E0B" w:rsidRPr="00AF3DDA" w:rsidRDefault="00734E0B" w:rsidP="00544BAC">
      <w:pPr>
        <w:spacing w:line="23" w:lineRule="atLeast"/>
        <w:ind w:right="57"/>
        <w:jc w:val="both"/>
        <w:rPr>
          <w:rFonts w:ascii="Calibri Light" w:hAnsi="Calibri Light" w:cs="Calibri Light"/>
          <w:b/>
          <w:sz w:val="24"/>
          <w:szCs w:val="24"/>
        </w:rPr>
      </w:pPr>
    </w:p>
    <w:p w14:paraId="7AABA15D" w14:textId="00D6B10E" w:rsidR="00F031EF" w:rsidRPr="00AF3DDA" w:rsidRDefault="00F031EF" w:rsidP="00F031EF">
      <w:pPr>
        <w:spacing w:before="120" w:after="60" w:line="23" w:lineRule="atLeast"/>
        <w:jc w:val="both"/>
        <w:rPr>
          <w:rFonts w:ascii="Calibri Light" w:hAnsi="Calibri Light" w:cs="Calibri Light"/>
          <w:b/>
          <w:sz w:val="24"/>
          <w:szCs w:val="24"/>
          <w:u w:val="single"/>
        </w:rPr>
      </w:pPr>
      <w:r w:rsidRPr="00AF3DDA">
        <w:rPr>
          <w:rFonts w:ascii="Calibri Light" w:hAnsi="Calibri Light" w:cs="Calibri Light"/>
          <w:b/>
          <w:sz w:val="24"/>
          <w:szCs w:val="24"/>
          <w:u w:val="single"/>
        </w:rPr>
        <w:t xml:space="preserve">Dla części 3 </w:t>
      </w:r>
      <w:r w:rsidRPr="00AF3DDA">
        <w:rPr>
          <w:rFonts w:ascii="Calibri" w:hAnsi="Calibri" w:cs="Arial"/>
          <w:sz w:val="22"/>
          <w:szCs w:val="22"/>
          <w:lang w:eastAsia="zh-CN"/>
        </w:rPr>
        <w:t>Drogi gminne w obrębie sołectwa Ochaby</w:t>
      </w:r>
    </w:p>
    <w:p w14:paraId="255A56BC" w14:textId="77777777" w:rsidR="00F031EF" w:rsidRPr="00AF3DDA" w:rsidRDefault="00F031EF" w:rsidP="00F031EF">
      <w:pPr>
        <w:tabs>
          <w:tab w:val="left" w:pos="0"/>
          <w:tab w:val="left" w:pos="284"/>
          <w:tab w:val="left" w:pos="3612"/>
          <w:tab w:val="left" w:pos="8279"/>
          <w:tab w:val="left" w:pos="8704"/>
        </w:tabs>
        <w:spacing w:line="23" w:lineRule="atLeast"/>
        <w:ind w:left="300" w:hanging="300"/>
        <w:jc w:val="both"/>
        <w:rPr>
          <w:rFonts w:ascii="Calibri Light" w:hAnsi="Calibri Light" w:cs="Calibri Light"/>
          <w:sz w:val="24"/>
          <w:szCs w:val="24"/>
        </w:rPr>
      </w:pPr>
      <w:r w:rsidRPr="00AF3DDA">
        <w:rPr>
          <w:rFonts w:ascii="Calibri Light" w:hAnsi="Calibri Light" w:cs="Calibri Light"/>
          <w:b/>
          <w:sz w:val="24"/>
          <w:szCs w:val="24"/>
        </w:rPr>
        <w:t>1.</w:t>
      </w:r>
      <w:r w:rsidRPr="00AF3DDA">
        <w:rPr>
          <w:rFonts w:ascii="Calibri Light" w:hAnsi="Calibri Light" w:cs="Calibri Light"/>
          <w:sz w:val="24"/>
          <w:szCs w:val="24"/>
        </w:rPr>
        <w:t xml:space="preserve"> Oferuję/Oferujemy </w:t>
      </w:r>
      <w:r w:rsidRPr="00AF3DDA">
        <w:rPr>
          <w:rFonts w:ascii="Calibri Light" w:hAnsi="Calibri Light" w:cs="Calibri Light"/>
          <w:b/>
          <w:bCs/>
          <w:sz w:val="24"/>
          <w:szCs w:val="24"/>
        </w:rPr>
        <w:t>wykonanie</w:t>
      </w:r>
      <w:r w:rsidRPr="00AF3DDA">
        <w:rPr>
          <w:rFonts w:ascii="Calibri Light" w:hAnsi="Calibri Light" w:cs="Calibri Light"/>
          <w:sz w:val="24"/>
          <w:szCs w:val="24"/>
        </w:rPr>
        <w:t xml:space="preserve"> </w:t>
      </w:r>
      <w:r w:rsidRPr="00AF3DDA">
        <w:rPr>
          <w:rFonts w:ascii="Calibri Light" w:hAnsi="Calibri Light" w:cs="Calibri Light"/>
          <w:b/>
          <w:bCs/>
          <w:sz w:val="24"/>
          <w:szCs w:val="24"/>
        </w:rPr>
        <w:t xml:space="preserve">przedmiotu zamówienia </w:t>
      </w:r>
      <w:r w:rsidRPr="00AF3DDA">
        <w:rPr>
          <w:rFonts w:ascii="Calibri Light" w:hAnsi="Calibri Light" w:cs="Calibri Light"/>
          <w:sz w:val="24"/>
          <w:szCs w:val="24"/>
        </w:rPr>
        <w:t>na następujących zasadach:</w:t>
      </w:r>
    </w:p>
    <w:p w14:paraId="15BE3E25" w14:textId="77777777" w:rsidR="00F031EF" w:rsidRPr="00AF3DDA" w:rsidRDefault="00F031EF" w:rsidP="00F031EF">
      <w:pPr>
        <w:spacing w:before="120" w:line="23" w:lineRule="atLeast"/>
        <w:jc w:val="both"/>
        <w:rPr>
          <w:rFonts w:ascii="Calibri Light" w:hAnsi="Calibri Light" w:cs="Calibri Light"/>
          <w:sz w:val="24"/>
          <w:szCs w:val="24"/>
        </w:rPr>
      </w:pPr>
      <w:r w:rsidRPr="00AF3DDA">
        <w:rPr>
          <w:rFonts w:ascii="Calibri Light" w:hAnsi="Calibri Light" w:cs="Calibri Light"/>
          <w:sz w:val="24"/>
          <w:szCs w:val="24"/>
        </w:rPr>
        <w:t xml:space="preserve">cena brutto:.......................................................... zł (podana cyfrowo) </w:t>
      </w:r>
    </w:p>
    <w:p w14:paraId="3E62CEBC" w14:textId="77777777" w:rsidR="00F031EF" w:rsidRPr="00AF3DDA" w:rsidRDefault="00F031EF" w:rsidP="00F031EF">
      <w:pPr>
        <w:pStyle w:val="Tekstpodstawowywcity"/>
        <w:spacing w:before="120" w:after="0" w:line="23" w:lineRule="atLeast"/>
        <w:ind w:left="0"/>
        <w:rPr>
          <w:rFonts w:ascii="Calibri Light" w:hAnsi="Calibri Light" w:cs="Calibri Light"/>
          <w:i/>
          <w:sz w:val="24"/>
          <w:szCs w:val="24"/>
        </w:rPr>
      </w:pPr>
      <w:r w:rsidRPr="00AF3DDA">
        <w:rPr>
          <w:rFonts w:ascii="Calibri Light" w:hAnsi="Calibri Light" w:cs="Calibri Light"/>
          <w:sz w:val="24"/>
          <w:szCs w:val="24"/>
        </w:rPr>
        <w:t>w tym podatek VAT w wysokości ………..%</w:t>
      </w:r>
      <w:r w:rsidRPr="00AF3DDA">
        <w:rPr>
          <w:rFonts w:ascii="Calibri Light" w:hAnsi="Calibri Light" w:cs="Calibri Light"/>
          <w:i/>
          <w:sz w:val="24"/>
          <w:szCs w:val="24"/>
        </w:rPr>
        <w:t xml:space="preserve">  </w:t>
      </w:r>
    </w:p>
    <w:p w14:paraId="6FA1CC19" w14:textId="77777777" w:rsidR="00F031EF" w:rsidRPr="00AF3DDA" w:rsidRDefault="00F031EF" w:rsidP="00F031EF">
      <w:pPr>
        <w:pStyle w:val="Tekstpodstawowywcity"/>
        <w:spacing w:before="120" w:after="0" w:line="23" w:lineRule="atLeast"/>
        <w:ind w:left="0"/>
        <w:rPr>
          <w:rFonts w:ascii="Calibri Light" w:hAnsi="Calibri Light" w:cs="Calibri Light"/>
          <w:i/>
          <w:sz w:val="24"/>
          <w:szCs w:val="24"/>
        </w:rPr>
      </w:pPr>
    </w:p>
    <w:tbl>
      <w:tblPr>
        <w:tblW w:w="9719" w:type="dxa"/>
        <w:tblInd w:w="33" w:type="dxa"/>
        <w:tblLayout w:type="fixed"/>
        <w:tblLook w:val="0000" w:firstRow="0" w:lastRow="0" w:firstColumn="0" w:lastColumn="0" w:noHBand="0" w:noVBand="0"/>
      </w:tblPr>
      <w:tblGrid>
        <w:gridCol w:w="4606"/>
        <w:gridCol w:w="1565"/>
        <w:gridCol w:w="1842"/>
        <w:gridCol w:w="1706"/>
      </w:tblGrid>
      <w:tr w:rsidR="00F031EF" w:rsidRPr="00AF3DDA" w14:paraId="73FCAEE9" w14:textId="77777777" w:rsidTr="008764A7">
        <w:trPr>
          <w:trHeight w:val="198"/>
        </w:trPr>
        <w:tc>
          <w:tcPr>
            <w:tcW w:w="4606" w:type="dxa"/>
            <w:tcBorders>
              <w:top w:val="single" w:sz="4" w:space="0" w:color="000000"/>
              <w:left w:val="single" w:sz="4" w:space="0" w:color="000000"/>
              <w:bottom w:val="single" w:sz="4" w:space="0" w:color="auto"/>
            </w:tcBorders>
            <w:vAlign w:val="center"/>
          </w:tcPr>
          <w:p w14:paraId="6A752552"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1</w:t>
            </w:r>
          </w:p>
        </w:tc>
        <w:tc>
          <w:tcPr>
            <w:tcW w:w="1565" w:type="dxa"/>
            <w:tcBorders>
              <w:top w:val="single" w:sz="4" w:space="0" w:color="000000"/>
              <w:left w:val="single" w:sz="4" w:space="0" w:color="000000"/>
              <w:bottom w:val="single" w:sz="4" w:space="0" w:color="auto"/>
              <w:right w:val="single" w:sz="4" w:space="0" w:color="auto"/>
            </w:tcBorders>
            <w:vAlign w:val="center"/>
          </w:tcPr>
          <w:p w14:paraId="2B25B9A5"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2</w:t>
            </w:r>
          </w:p>
        </w:tc>
        <w:tc>
          <w:tcPr>
            <w:tcW w:w="1842" w:type="dxa"/>
            <w:tcBorders>
              <w:top w:val="single" w:sz="4" w:space="0" w:color="000000"/>
              <w:left w:val="single" w:sz="4" w:space="0" w:color="auto"/>
              <w:bottom w:val="single" w:sz="4" w:space="0" w:color="auto"/>
            </w:tcBorders>
            <w:vAlign w:val="center"/>
          </w:tcPr>
          <w:p w14:paraId="614FB645"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3</w:t>
            </w:r>
          </w:p>
        </w:tc>
        <w:tc>
          <w:tcPr>
            <w:tcW w:w="1706" w:type="dxa"/>
            <w:tcBorders>
              <w:top w:val="single" w:sz="4" w:space="0" w:color="000000"/>
              <w:left w:val="single" w:sz="4" w:space="0" w:color="000000"/>
              <w:bottom w:val="single" w:sz="4" w:space="0" w:color="auto"/>
              <w:right w:val="single" w:sz="4" w:space="0" w:color="000000"/>
            </w:tcBorders>
            <w:vAlign w:val="center"/>
          </w:tcPr>
          <w:p w14:paraId="4A107245"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4</w:t>
            </w:r>
          </w:p>
        </w:tc>
      </w:tr>
      <w:tr w:rsidR="00F031EF" w:rsidRPr="00AF3DDA" w14:paraId="7D2AC961" w14:textId="77777777" w:rsidTr="008764A7">
        <w:trPr>
          <w:trHeight w:val="1379"/>
        </w:trPr>
        <w:tc>
          <w:tcPr>
            <w:tcW w:w="4606" w:type="dxa"/>
            <w:tcBorders>
              <w:top w:val="single" w:sz="4" w:space="0" w:color="auto"/>
              <w:left w:val="single" w:sz="4" w:space="0" w:color="000000"/>
              <w:bottom w:val="single" w:sz="4" w:space="0" w:color="000000"/>
            </w:tcBorders>
            <w:vAlign w:val="center"/>
          </w:tcPr>
          <w:p w14:paraId="3FCF056C"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Rodzaj sprzętu</w:t>
            </w:r>
          </w:p>
        </w:tc>
        <w:tc>
          <w:tcPr>
            <w:tcW w:w="1565" w:type="dxa"/>
            <w:tcBorders>
              <w:top w:val="single" w:sz="4" w:space="0" w:color="auto"/>
              <w:left w:val="single" w:sz="4" w:space="0" w:color="000000"/>
              <w:bottom w:val="single" w:sz="4" w:space="0" w:color="000000"/>
              <w:right w:val="single" w:sz="4" w:space="0" w:color="auto"/>
            </w:tcBorders>
            <w:vAlign w:val="center"/>
          </w:tcPr>
          <w:p w14:paraId="040FE5EB"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Przewidywana ilość jednostek </w:t>
            </w:r>
            <w:r w:rsidRPr="00AF3DDA">
              <w:rPr>
                <w:rFonts w:ascii="Calibri" w:hAnsi="Calibri" w:cs="Arial"/>
                <w:b/>
                <w:lang w:eastAsia="zh-CN"/>
              </w:rPr>
              <w:br/>
              <w:t>(r-g) w ciągu trwania umowy</w:t>
            </w:r>
          </w:p>
        </w:tc>
        <w:tc>
          <w:tcPr>
            <w:tcW w:w="1842" w:type="dxa"/>
            <w:tcBorders>
              <w:top w:val="single" w:sz="4" w:space="0" w:color="auto"/>
              <w:left w:val="single" w:sz="4" w:space="0" w:color="auto"/>
              <w:bottom w:val="single" w:sz="4" w:space="0" w:color="000000"/>
            </w:tcBorders>
            <w:vAlign w:val="center"/>
          </w:tcPr>
          <w:p w14:paraId="70F40823"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Cena jednostkowa brutto </w:t>
            </w:r>
            <w:r w:rsidRPr="00AF3DDA">
              <w:rPr>
                <w:rFonts w:ascii="Calibri" w:hAnsi="Calibri" w:cs="Arial"/>
                <w:b/>
                <w:lang w:eastAsia="zh-CN"/>
              </w:rPr>
              <w:br/>
              <w:t>w zł/1 godz.</w:t>
            </w:r>
          </w:p>
          <w:p w14:paraId="5CE92784"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rzeczywistej pracy sprzętu wraz </w:t>
            </w:r>
            <w:r w:rsidRPr="00AF3DDA">
              <w:rPr>
                <w:rFonts w:ascii="Calibri" w:hAnsi="Calibri" w:cs="Arial"/>
                <w:b/>
                <w:lang w:eastAsia="zh-CN"/>
              </w:rPr>
              <w:br/>
              <w:t>z obsługą</w:t>
            </w:r>
          </w:p>
        </w:tc>
        <w:tc>
          <w:tcPr>
            <w:tcW w:w="1706" w:type="dxa"/>
            <w:tcBorders>
              <w:top w:val="single" w:sz="4" w:space="0" w:color="auto"/>
              <w:left w:val="single" w:sz="4" w:space="0" w:color="000000"/>
              <w:bottom w:val="single" w:sz="4" w:space="0" w:color="000000"/>
              <w:right w:val="single" w:sz="4" w:space="0" w:color="000000"/>
            </w:tcBorders>
            <w:vAlign w:val="center"/>
          </w:tcPr>
          <w:p w14:paraId="779DD615"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Wartość </w:t>
            </w:r>
            <w:r w:rsidRPr="00AF3DDA">
              <w:rPr>
                <w:rFonts w:ascii="Calibri" w:hAnsi="Calibri" w:cs="Arial"/>
                <w:b/>
                <w:lang w:eastAsia="zh-CN"/>
              </w:rPr>
              <w:br/>
              <w:t xml:space="preserve">(iloczyn kolumn </w:t>
            </w:r>
            <w:r w:rsidRPr="00AF3DDA">
              <w:rPr>
                <w:rFonts w:ascii="Calibri" w:hAnsi="Calibri" w:cs="Arial"/>
                <w:b/>
                <w:lang w:eastAsia="zh-CN"/>
              </w:rPr>
              <w:br/>
              <w:t>2 x 3)</w:t>
            </w:r>
          </w:p>
        </w:tc>
      </w:tr>
      <w:tr w:rsidR="00F031EF" w:rsidRPr="00AF3DDA" w14:paraId="56F9740E" w14:textId="77777777" w:rsidTr="008764A7">
        <w:trPr>
          <w:trHeight w:val="481"/>
        </w:trPr>
        <w:tc>
          <w:tcPr>
            <w:tcW w:w="4606" w:type="dxa"/>
            <w:tcBorders>
              <w:top w:val="single" w:sz="4" w:space="0" w:color="000000"/>
              <w:left w:val="single" w:sz="4" w:space="0" w:color="000000"/>
              <w:bottom w:val="double" w:sz="4" w:space="0" w:color="auto"/>
            </w:tcBorders>
          </w:tcPr>
          <w:p w14:paraId="6D7C81DA" w14:textId="77777777" w:rsidR="00F031EF" w:rsidRPr="00AF3DDA" w:rsidRDefault="00F031EF" w:rsidP="008764A7">
            <w:pPr>
              <w:tabs>
                <w:tab w:val="left" w:pos="720"/>
              </w:tabs>
              <w:overflowPunct w:val="0"/>
              <w:autoSpaceDE w:val="0"/>
              <w:snapToGrid w:val="0"/>
              <w:jc w:val="both"/>
              <w:textAlignment w:val="baseline"/>
              <w:rPr>
                <w:rFonts w:ascii="Calibri" w:hAnsi="Calibri" w:cs="Arial"/>
                <w:lang w:eastAsia="zh-CN"/>
              </w:rPr>
            </w:pPr>
            <w:r w:rsidRPr="00AF3DDA">
              <w:rPr>
                <w:rFonts w:ascii="Calibri" w:hAnsi="Calibri" w:cs="Arial"/>
                <w:lang w:eastAsia="zh-CN"/>
              </w:rPr>
              <w:t xml:space="preserve">Ciągnik (moc min 75 KM, napęd na 2 osie) </w:t>
            </w:r>
            <w:r w:rsidRPr="00AF3DDA">
              <w:rPr>
                <w:rFonts w:ascii="Calibri" w:hAnsi="Calibri" w:cs="Arial"/>
                <w:lang w:eastAsia="zh-CN"/>
              </w:rPr>
              <w:br/>
              <w:t xml:space="preserve">z pługiem i piaskarką (w tym wykonanie mieszanki </w:t>
            </w:r>
            <w:r w:rsidRPr="00AF3DDA">
              <w:rPr>
                <w:rFonts w:ascii="Calibri" w:hAnsi="Calibri" w:cs="Arial"/>
                <w:lang w:eastAsia="zh-CN"/>
              </w:rPr>
              <w:br/>
              <w:t>i jej załadunek).</w:t>
            </w:r>
          </w:p>
        </w:tc>
        <w:tc>
          <w:tcPr>
            <w:tcW w:w="1565" w:type="dxa"/>
            <w:tcBorders>
              <w:top w:val="single" w:sz="4" w:space="0" w:color="000000"/>
              <w:left w:val="single" w:sz="4" w:space="0" w:color="000000"/>
              <w:bottom w:val="double" w:sz="4" w:space="0" w:color="auto"/>
              <w:right w:val="single" w:sz="4" w:space="0" w:color="auto"/>
            </w:tcBorders>
            <w:vAlign w:val="center"/>
          </w:tcPr>
          <w:p w14:paraId="5C8E6C86"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295,00</w:t>
            </w:r>
          </w:p>
        </w:tc>
        <w:tc>
          <w:tcPr>
            <w:tcW w:w="1842" w:type="dxa"/>
            <w:tcBorders>
              <w:top w:val="single" w:sz="4" w:space="0" w:color="000000"/>
              <w:left w:val="single" w:sz="4" w:space="0" w:color="auto"/>
              <w:bottom w:val="double" w:sz="4" w:space="0" w:color="auto"/>
            </w:tcBorders>
            <w:vAlign w:val="center"/>
          </w:tcPr>
          <w:p w14:paraId="5EE632E9"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706" w:type="dxa"/>
            <w:tcBorders>
              <w:top w:val="single" w:sz="4" w:space="0" w:color="000000"/>
              <w:left w:val="single" w:sz="4" w:space="0" w:color="000000"/>
              <w:bottom w:val="single" w:sz="4" w:space="0" w:color="auto"/>
              <w:right w:val="single" w:sz="4" w:space="0" w:color="000000"/>
            </w:tcBorders>
            <w:vAlign w:val="center"/>
          </w:tcPr>
          <w:p w14:paraId="403BF381"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lang w:eastAsia="zh-CN"/>
              </w:rPr>
            </w:pPr>
          </w:p>
        </w:tc>
      </w:tr>
      <w:tr w:rsidR="00F031EF" w:rsidRPr="00AF3DDA" w14:paraId="5F065088" w14:textId="77777777" w:rsidTr="008764A7">
        <w:trPr>
          <w:trHeight w:val="555"/>
        </w:trPr>
        <w:tc>
          <w:tcPr>
            <w:tcW w:w="6171" w:type="dxa"/>
            <w:gridSpan w:val="2"/>
            <w:tcBorders>
              <w:top w:val="single" w:sz="4" w:space="0" w:color="auto"/>
              <w:left w:val="double" w:sz="4" w:space="0" w:color="auto"/>
              <w:bottom w:val="double" w:sz="4" w:space="0" w:color="auto"/>
              <w:right w:val="double" w:sz="4" w:space="0" w:color="auto"/>
            </w:tcBorders>
          </w:tcPr>
          <w:p w14:paraId="3AE60EE9"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842" w:type="dxa"/>
            <w:tcBorders>
              <w:top w:val="double" w:sz="4" w:space="0" w:color="auto"/>
              <w:left w:val="double" w:sz="4" w:space="0" w:color="auto"/>
              <w:bottom w:val="double" w:sz="4" w:space="0" w:color="auto"/>
            </w:tcBorders>
            <w:vAlign w:val="center"/>
          </w:tcPr>
          <w:p w14:paraId="26D6C19C"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sz w:val="22"/>
                <w:szCs w:val="22"/>
                <w:lang w:eastAsia="zh-CN"/>
              </w:rPr>
              <w:t>Łączna wartość brutto [zł]</w:t>
            </w:r>
            <w:r w:rsidRPr="00AF3DDA">
              <w:rPr>
                <w:rFonts w:ascii="Calibri" w:hAnsi="Calibri" w:cs="Arial"/>
                <w:b/>
                <w:lang w:eastAsia="zh-CN"/>
              </w:rPr>
              <w:t xml:space="preserve"> </w:t>
            </w:r>
            <w:r w:rsidRPr="00AF3DDA">
              <w:rPr>
                <w:rFonts w:ascii="Calibri" w:hAnsi="Calibri" w:cs="Arial"/>
                <w:b/>
                <w:lang w:eastAsia="zh-CN"/>
              </w:rPr>
              <w:br/>
              <w:t>(wartość całości dla części nr 3)</w:t>
            </w:r>
          </w:p>
        </w:tc>
        <w:tc>
          <w:tcPr>
            <w:tcW w:w="1706" w:type="dxa"/>
            <w:tcBorders>
              <w:top w:val="double" w:sz="4" w:space="0" w:color="auto"/>
              <w:left w:val="single" w:sz="4" w:space="0" w:color="000000"/>
              <w:bottom w:val="double" w:sz="4" w:space="0" w:color="auto"/>
              <w:right w:val="double" w:sz="4" w:space="0" w:color="auto"/>
            </w:tcBorders>
            <w:vAlign w:val="center"/>
          </w:tcPr>
          <w:p w14:paraId="17CE43A8"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lang w:eastAsia="zh-CN"/>
              </w:rPr>
            </w:pPr>
          </w:p>
        </w:tc>
      </w:tr>
    </w:tbl>
    <w:p w14:paraId="6B199450" w14:textId="77777777" w:rsidR="00F031EF" w:rsidRPr="00AF3DDA" w:rsidRDefault="00F031EF" w:rsidP="00F031EF">
      <w:pPr>
        <w:pStyle w:val="Tekstpodstawowywcity"/>
        <w:spacing w:before="120" w:after="0" w:line="23" w:lineRule="atLeast"/>
        <w:ind w:left="0"/>
        <w:rPr>
          <w:rFonts w:ascii="Calibri Light" w:hAnsi="Calibri Light" w:cs="Calibri Light"/>
          <w:i/>
          <w:sz w:val="24"/>
          <w:szCs w:val="24"/>
        </w:rPr>
      </w:pPr>
    </w:p>
    <w:p w14:paraId="4F5BC097" w14:textId="77777777" w:rsidR="00F031EF" w:rsidRPr="00AF3DDA" w:rsidRDefault="00F031EF" w:rsidP="00F031EF">
      <w:pPr>
        <w:spacing w:before="120" w:line="23" w:lineRule="atLeast"/>
        <w:jc w:val="both"/>
        <w:rPr>
          <w:rFonts w:ascii="Calibri Light" w:hAnsi="Calibri Light" w:cs="Calibri Light"/>
          <w:sz w:val="24"/>
          <w:szCs w:val="24"/>
        </w:rPr>
      </w:pPr>
      <w:r w:rsidRPr="00AF3DDA">
        <w:rPr>
          <w:rFonts w:ascii="Calibri Light" w:eastAsia="Calibri" w:hAnsi="Calibri Light" w:cs="Calibri Light"/>
          <w:sz w:val="24"/>
          <w:szCs w:val="24"/>
        </w:rPr>
        <w:t xml:space="preserve">Oświadczamy, że </w:t>
      </w:r>
      <w:r w:rsidRPr="00AF3DDA">
        <w:rPr>
          <w:rFonts w:ascii="Calibri Light" w:hAnsi="Calibri Light" w:cs="Calibri Light"/>
          <w:sz w:val="24"/>
          <w:szCs w:val="24"/>
        </w:rPr>
        <w:t>powyższa cena obejmuje pełen zakres zamówienia określony w dokumentacji przetargowej.</w:t>
      </w:r>
    </w:p>
    <w:tbl>
      <w:tblPr>
        <w:tblStyle w:val="Tabela-Siatka"/>
        <w:tblW w:w="0" w:type="auto"/>
        <w:tblInd w:w="360" w:type="dxa"/>
        <w:tblLook w:val="04A0" w:firstRow="1" w:lastRow="0" w:firstColumn="1" w:lastColumn="0" w:noHBand="0" w:noVBand="1"/>
      </w:tblPr>
      <w:tblGrid>
        <w:gridCol w:w="8447"/>
      </w:tblGrid>
      <w:tr w:rsidR="00F031EF" w:rsidRPr="00AF3DDA" w14:paraId="591D2589" w14:textId="77777777" w:rsidTr="008764A7">
        <w:trPr>
          <w:trHeight w:val="2961"/>
        </w:trPr>
        <w:tc>
          <w:tcPr>
            <w:tcW w:w="8872" w:type="dxa"/>
          </w:tcPr>
          <w:p w14:paraId="0DF840B1" w14:textId="77777777" w:rsidR="00F031EF" w:rsidRPr="00AF3DDA" w:rsidRDefault="00F031EF" w:rsidP="008764A7">
            <w:pPr>
              <w:spacing w:line="23" w:lineRule="atLeast"/>
              <w:ind w:left="360" w:right="28" w:hanging="360"/>
              <w:jc w:val="both"/>
              <w:rPr>
                <w:rFonts w:ascii="Calibri Light" w:hAnsi="Calibri Light" w:cs="Calibri Light"/>
                <w:sz w:val="24"/>
                <w:szCs w:val="24"/>
              </w:rPr>
            </w:pPr>
            <w:r w:rsidRPr="00AF3DDA">
              <w:rPr>
                <w:rFonts w:ascii="Calibri Light" w:hAnsi="Calibri Light" w:cs="Calibri Light"/>
                <w:sz w:val="24"/>
                <w:szCs w:val="24"/>
              </w:rPr>
              <w:t xml:space="preserve">1.1. </w:t>
            </w:r>
            <w:r w:rsidRPr="00AF3DDA">
              <w:rPr>
                <w:rFonts w:ascii="Calibri Light" w:hAnsi="Calibri Light" w:cs="Calibri Light"/>
                <w:bCs/>
                <w:sz w:val="24"/>
                <w:szCs w:val="24"/>
              </w:rPr>
              <w:t>Wybór oferty prowadzić będzie do powstania u Zamawiającego obowiązku podatkowego w zakresie następujących towarów/usług</w:t>
            </w:r>
            <w:r w:rsidRPr="00AF3DDA">
              <w:rPr>
                <w:rFonts w:ascii="Calibri Light" w:hAnsi="Calibri Light" w:cs="Calibri Light"/>
                <w:b/>
                <w:sz w:val="24"/>
                <w:szCs w:val="24"/>
              </w:rPr>
              <w:t xml:space="preserve">: </w:t>
            </w:r>
            <w:r w:rsidRPr="00AF3DDA">
              <w:rPr>
                <w:rFonts w:ascii="Calibri Light" w:hAnsi="Calibri Light" w:cs="Calibri Light"/>
                <w:sz w:val="24"/>
                <w:szCs w:val="24"/>
              </w:rPr>
              <w:t>…………………………………………………………………………….……………………………………………</w:t>
            </w:r>
          </w:p>
          <w:p w14:paraId="07D685FE" w14:textId="77777777" w:rsidR="00F031EF" w:rsidRPr="00AF3DDA" w:rsidRDefault="00F031EF" w:rsidP="008764A7">
            <w:pPr>
              <w:spacing w:line="23" w:lineRule="atLeast"/>
              <w:ind w:left="349" w:right="28" w:hanging="349"/>
              <w:jc w:val="both"/>
              <w:rPr>
                <w:rFonts w:ascii="Calibri Light" w:hAnsi="Calibri Light" w:cs="Calibri Light"/>
                <w:sz w:val="24"/>
                <w:szCs w:val="24"/>
              </w:rPr>
            </w:pPr>
            <w:r w:rsidRPr="00AF3DDA">
              <w:rPr>
                <w:rFonts w:ascii="Calibri Light" w:hAnsi="Calibri Light" w:cs="Calibri Light"/>
                <w:sz w:val="24"/>
                <w:szCs w:val="24"/>
              </w:rPr>
              <w:t>1.2. Wartość ww. towarów lub usług bez kwoty podatku wynosi:  ……………………………………………………………………………………………………………………………</w:t>
            </w:r>
          </w:p>
          <w:p w14:paraId="4BDF23E2" w14:textId="77777777" w:rsidR="00F031EF" w:rsidRPr="00AF3DDA" w:rsidRDefault="00F031EF" w:rsidP="008764A7">
            <w:pPr>
              <w:spacing w:line="23" w:lineRule="atLeast"/>
              <w:ind w:left="349" w:right="28" w:hanging="349"/>
              <w:jc w:val="both"/>
              <w:rPr>
                <w:rFonts w:ascii="Calibri Light" w:hAnsi="Calibri Light" w:cs="Calibri Light"/>
                <w:sz w:val="24"/>
                <w:szCs w:val="24"/>
              </w:rPr>
            </w:pPr>
            <w:r w:rsidRPr="00AF3DDA">
              <w:rPr>
                <w:rFonts w:ascii="Calibri Light" w:hAnsi="Calibri Light" w:cs="Calibri Light"/>
                <w:sz w:val="24"/>
                <w:szCs w:val="24"/>
              </w:rPr>
              <w:t>1.3. Stawka podatku od towarów i usług, która zgodnie z wiedzą Wykonawcy będzie miała zastosowanie:…………………………………………………………………………………………</w:t>
            </w:r>
          </w:p>
          <w:p w14:paraId="4A70814C" w14:textId="77777777" w:rsidR="00F031EF" w:rsidRPr="00AF3DDA" w:rsidRDefault="00F031EF" w:rsidP="008764A7">
            <w:pPr>
              <w:spacing w:line="23" w:lineRule="atLeast"/>
              <w:ind w:right="28"/>
              <w:jc w:val="both"/>
              <w:rPr>
                <w:rFonts w:ascii="Calibri Light" w:hAnsi="Calibri Light" w:cs="Calibri Light"/>
                <w:b/>
                <w:i/>
                <w:sz w:val="24"/>
                <w:szCs w:val="24"/>
              </w:rPr>
            </w:pPr>
            <w:r w:rsidRPr="00AF3DDA">
              <w:rPr>
                <w:rFonts w:ascii="Calibri Light" w:hAnsi="Calibri Light" w:cs="Calibri Light"/>
                <w:b/>
                <w:i/>
                <w:sz w:val="24"/>
                <w:szCs w:val="24"/>
              </w:rPr>
              <w:t>Wypełnić o ile wybór oferty prowadziłby do powstania u Zamawiającego obowiązku podatkowego zgodnie z przepisami o podatku od towaru i usług w przeciwnym razie zostawić niewypełnione.</w:t>
            </w:r>
          </w:p>
        </w:tc>
      </w:tr>
    </w:tbl>
    <w:p w14:paraId="4E35EC4F" w14:textId="77777777" w:rsidR="00F031EF" w:rsidRPr="00AF3DDA" w:rsidRDefault="00F031EF" w:rsidP="00F031EF">
      <w:pPr>
        <w:pStyle w:val="Tekstpodstawowy"/>
        <w:tabs>
          <w:tab w:val="left" w:pos="851"/>
        </w:tabs>
        <w:spacing w:before="240" w:line="23" w:lineRule="atLeast"/>
        <w:rPr>
          <w:rFonts w:ascii="Calibri Light" w:hAnsi="Calibri Light" w:cs="Calibri Light"/>
          <w:b/>
          <w:szCs w:val="24"/>
          <w:u w:val="single"/>
        </w:rPr>
      </w:pPr>
      <w:r w:rsidRPr="00AF3DDA">
        <w:rPr>
          <w:rFonts w:ascii="Calibri Light" w:hAnsi="Calibri Light" w:cs="Calibri Light"/>
          <w:b/>
          <w:szCs w:val="24"/>
        </w:rPr>
        <w:t xml:space="preserve">2. </w:t>
      </w:r>
      <w:r w:rsidRPr="00AF3DDA">
        <w:rPr>
          <w:rFonts w:ascii="Calibri Light" w:hAnsi="Calibri Light" w:cs="Calibri Light"/>
          <w:b/>
          <w:szCs w:val="24"/>
          <w:u w:val="single"/>
        </w:rPr>
        <w:t xml:space="preserve">Kryteria </w:t>
      </w:r>
      <w:proofErr w:type="spellStart"/>
      <w:r w:rsidRPr="00AF3DDA">
        <w:rPr>
          <w:rFonts w:ascii="Calibri Light" w:hAnsi="Calibri Light" w:cs="Calibri Light"/>
          <w:b/>
          <w:szCs w:val="24"/>
          <w:u w:val="single"/>
        </w:rPr>
        <w:t>pozacenowe</w:t>
      </w:r>
      <w:proofErr w:type="spellEnd"/>
      <w:r w:rsidRPr="00AF3DDA">
        <w:rPr>
          <w:rFonts w:ascii="Calibri Light" w:hAnsi="Calibri Light" w:cs="Calibri Light"/>
          <w:b/>
          <w:szCs w:val="24"/>
          <w:u w:val="single"/>
        </w:rPr>
        <w:t xml:space="preserve"> odnoszące się do przedmiotu zamówienia:</w:t>
      </w:r>
    </w:p>
    <w:p w14:paraId="05B76FFD" w14:textId="77777777" w:rsidR="00F031EF" w:rsidRPr="00AF3DDA" w:rsidRDefault="00F031EF" w:rsidP="00F031EF">
      <w:pPr>
        <w:widowControl w:val="0"/>
        <w:autoSpaceDE w:val="0"/>
        <w:autoSpaceDN w:val="0"/>
        <w:spacing w:line="360" w:lineRule="auto"/>
        <w:jc w:val="both"/>
        <w:rPr>
          <w:rFonts w:ascii="Calibri" w:hAnsi="Calibri"/>
          <w:b/>
          <w:sz w:val="22"/>
          <w:szCs w:val="22"/>
          <w:lang w:eastAsia="zh-CN"/>
        </w:rPr>
      </w:pPr>
    </w:p>
    <w:p w14:paraId="694FF5DA" w14:textId="77777777" w:rsidR="00F031EF" w:rsidRPr="00AF3DDA" w:rsidRDefault="00F031EF" w:rsidP="00F031EF">
      <w:pPr>
        <w:widowControl w:val="0"/>
        <w:autoSpaceDE w:val="0"/>
        <w:autoSpaceDN w:val="0"/>
        <w:spacing w:line="360" w:lineRule="auto"/>
        <w:jc w:val="both"/>
        <w:rPr>
          <w:rFonts w:ascii="Calibri" w:hAnsi="Calibri"/>
          <w:b/>
          <w:sz w:val="22"/>
          <w:szCs w:val="22"/>
          <w:lang w:eastAsia="zh-CN"/>
        </w:rPr>
      </w:pPr>
      <w:r w:rsidRPr="00AF3DDA">
        <w:rPr>
          <w:rFonts w:ascii="Calibri" w:hAnsi="Calibri"/>
          <w:b/>
          <w:sz w:val="22"/>
          <w:szCs w:val="22"/>
          <w:lang w:eastAsia="zh-CN"/>
        </w:rPr>
        <w:t xml:space="preserve">2.1. Przedmiot zamówienia będzie realizowany: </w:t>
      </w:r>
    </w:p>
    <w:p w14:paraId="3B97AE32" w14:textId="77E1F1DB" w:rsidR="00F031EF" w:rsidRPr="00AF3DDA" w:rsidRDefault="00F031EF" w:rsidP="00F031EF">
      <w:pPr>
        <w:widowControl w:val="0"/>
        <w:autoSpaceDE w:val="0"/>
        <w:autoSpaceDN w:val="0"/>
        <w:spacing w:line="360" w:lineRule="auto"/>
        <w:jc w:val="center"/>
        <w:rPr>
          <w:rFonts w:ascii="Calibri" w:hAnsi="Calibri" w:cs="Arial"/>
          <w:b/>
          <w:sz w:val="22"/>
          <w:szCs w:val="22"/>
        </w:rPr>
      </w:pPr>
      <w:r w:rsidRPr="00AF3DDA">
        <w:rPr>
          <w:rFonts w:ascii="Calibri" w:hAnsi="Calibri" w:cs="Arial"/>
          <w:b/>
          <w:sz w:val="22"/>
          <w:szCs w:val="22"/>
        </w:rPr>
        <w:t xml:space="preserve">używając pługu skrętnego / nie używając pługu skrętnego </w:t>
      </w:r>
      <w:r w:rsidRPr="00AF3DDA">
        <w:rPr>
          <w:rFonts w:ascii="Calibri" w:hAnsi="Calibri" w:cs="Arial"/>
          <w:sz w:val="22"/>
          <w:szCs w:val="22"/>
        </w:rPr>
        <w:t>(</w:t>
      </w:r>
      <w:r w:rsidRPr="00AF3DDA">
        <w:rPr>
          <w:rFonts w:ascii="Calibri" w:hAnsi="Calibri" w:cs="Arial"/>
          <w:i/>
          <w:sz w:val="22"/>
          <w:szCs w:val="22"/>
        </w:rPr>
        <w:t>niepotrzebne skreślić</w:t>
      </w:r>
      <w:r w:rsidRPr="00AF3DDA">
        <w:rPr>
          <w:rFonts w:ascii="Calibri" w:eastAsia="Univers-PL" w:hAnsi="Calibri" w:cs="Arial"/>
          <w:i/>
          <w:sz w:val="22"/>
          <w:szCs w:val="22"/>
          <w:lang w:eastAsia="zh-CN"/>
        </w:rPr>
        <w:t>)</w:t>
      </w:r>
      <w:r w:rsidRPr="00AF3DDA">
        <w:rPr>
          <w:rFonts w:ascii="Calibri" w:hAnsi="Calibri" w:cs="Arial"/>
          <w:b/>
          <w:sz w:val="22"/>
          <w:szCs w:val="22"/>
          <w:lang w:eastAsia="zh-CN"/>
        </w:rPr>
        <w:t>.</w:t>
      </w:r>
    </w:p>
    <w:p w14:paraId="4502939F" w14:textId="5F0CD437" w:rsidR="00F031EF" w:rsidRPr="00AF3DDA" w:rsidRDefault="00F031EF" w:rsidP="00F031EF">
      <w:pPr>
        <w:widowControl w:val="0"/>
        <w:autoSpaceDE w:val="0"/>
        <w:spacing w:line="360" w:lineRule="auto"/>
        <w:jc w:val="both"/>
        <w:rPr>
          <w:rFonts w:ascii="Calibri" w:hAnsi="Calibri"/>
          <w:b/>
          <w:sz w:val="22"/>
          <w:szCs w:val="22"/>
          <w:lang w:eastAsia="zh-CN"/>
        </w:rPr>
      </w:pPr>
      <w:r w:rsidRPr="00AF3DDA">
        <w:rPr>
          <w:rFonts w:ascii="Calibri" w:hAnsi="Calibri"/>
          <w:b/>
          <w:sz w:val="22"/>
          <w:szCs w:val="22"/>
          <w:lang w:eastAsia="zh-CN"/>
        </w:rPr>
        <w:t xml:space="preserve">2.2. Proponujemy skrócenie dopuszczalnych czasów odstępstw od standardów ZUD </w:t>
      </w:r>
      <w:r w:rsidRPr="00AF3DDA">
        <w:rPr>
          <w:rFonts w:ascii="Calibri" w:hAnsi="Calibri"/>
          <w:i/>
          <w:sz w:val="22"/>
          <w:szCs w:val="22"/>
          <w:lang w:eastAsia="zh-CN"/>
        </w:rPr>
        <w:t>(niepotrzebne skreślić)</w:t>
      </w:r>
      <w:r w:rsidRPr="00AF3DDA">
        <w:rPr>
          <w:rFonts w:ascii="Calibri" w:hAnsi="Calibri"/>
          <w:b/>
          <w:sz w:val="22"/>
          <w:szCs w:val="22"/>
          <w:lang w:eastAsia="zh-CN"/>
        </w:rPr>
        <w:t xml:space="preserve">: </w:t>
      </w:r>
      <w:r w:rsidRPr="00AF3DDA">
        <w:rPr>
          <w:rFonts w:ascii="Calibri" w:hAnsi="Calibri"/>
          <w:sz w:val="23"/>
          <w:szCs w:val="23"/>
        </w:rPr>
        <w:t xml:space="preserve">          </w:t>
      </w:r>
    </w:p>
    <w:p w14:paraId="0EE62457" w14:textId="0A362843" w:rsidR="00F031EF" w:rsidRPr="00AF3DDA" w:rsidRDefault="00F031EF" w:rsidP="00F031EF">
      <w:pPr>
        <w:spacing w:line="276" w:lineRule="auto"/>
        <w:ind w:left="958" w:hanging="357"/>
        <w:jc w:val="both"/>
        <w:rPr>
          <w:rFonts w:ascii="Calibri" w:hAnsi="Calibri"/>
          <w:b/>
          <w:sz w:val="23"/>
          <w:szCs w:val="23"/>
        </w:rPr>
      </w:pPr>
      <w:r w:rsidRPr="00AF3DDA">
        <w:rPr>
          <w:rFonts w:ascii="Calibri" w:hAnsi="Calibri"/>
          <w:b/>
          <w:sz w:val="23"/>
          <w:szCs w:val="23"/>
        </w:rPr>
        <w:t xml:space="preserve">- skrócenie dopuszczalnych czasów odstępstw od standardów ZUD o 50 % </w:t>
      </w:r>
    </w:p>
    <w:p w14:paraId="2E0CCE76" w14:textId="5AB3437E" w:rsidR="00F031EF" w:rsidRPr="00AF3DDA" w:rsidRDefault="00F031EF" w:rsidP="00F031EF">
      <w:pPr>
        <w:spacing w:line="276" w:lineRule="auto"/>
        <w:ind w:left="960" w:hanging="360"/>
        <w:jc w:val="both"/>
        <w:rPr>
          <w:rFonts w:ascii="Calibri" w:hAnsi="Calibri"/>
          <w:b/>
          <w:sz w:val="23"/>
          <w:szCs w:val="23"/>
        </w:rPr>
      </w:pPr>
      <w:r w:rsidRPr="00AF3DDA">
        <w:rPr>
          <w:rFonts w:ascii="Calibri" w:hAnsi="Calibri"/>
          <w:b/>
          <w:sz w:val="23"/>
          <w:szCs w:val="23"/>
        </w:rPr>
        <w:t xml:space="preserve">- skrócenie dopuszczalnych czasów odstępstw od standardów ZUD o 25 % </w:t>
      </w:r>
    </w:p>
    <w:p w14:paraId="3C5948D4" w14:textId="2A31189C" w:rsidR="00F031EF" w:rsidRPr="00AF3DDA" w:rsidRDefault="00F031EF" w:rsidP="00F031EF">
      <w:pPr>
        <w:widowControl w:val="0"/>
        <w:tabs>
          <w:tab w:val="left" w:pos="0"/>
          <w:tab w:val="left" w:pos="3612"/>
          <w:tab w:val="left" w:pos="8279"/>
          <w:tab w:val="left" w:pos="8704"/>
        </w:tabs>
        <w:autoSpaceDE w:val="0"/>
        <w:ind w:firstLine="567"/>
        <w:jc w:val="both"/>
        <w:rPr>
          <w:rFonts w:ascii="Calibri" w:hAnsi="Calibri"/>
          <w:b/>
          <w:sz w:val="22"/>
          <w:szCs w:val="22"/>
          <w:lang w:eastAsia="zh-CN"/>
        </w:rPr>
      </w:pPr>
      <w:r w:rsidRPr="00AF3DDA">
        <w:rPr>
          <w:rFonts w:ascii="Calibri" w:hAnsi="Calibri"/>
          <w:b/>
          <w:sz w:val="23"/>
          <w:szCs w:val="23"/>
        </w:rPr>
        <w:t xml:space="preserve"> - brak skrócenia dopuszczalnych czasów odstępstw od standardów ZUD    </w:t>
      </w:r>
    </w:p>
    <w:p w14:paraId="27818D8F" w14:textId="30205FF9" w:rsidR="00F031EF" w:rsidRPr="00AF3DDA" w:rsidRDefault="00F031EF" w:rsidP="00544BAC">
      <w:pPr>
        <w:spacing w:line="23" w:lineRule="atLeast"/>
        <w:ind w:right="57"/>
        <w:jc w:val="both"/>
        <w:rPr>
          <w:rFonts w:ascii="Calibri Light" w:hAnsi="Calibri Light" w:cs="Calibri Light"/>
          <w:b/>
          <w:sz w:val="24"/>
          <w:szCs w:val="24"/>
        </w:rPr>
      </w:pPr>
    </w:p>
    <w:p w14:paraId="2F3E71DD" w14:textId="0EDDDF4A" w:rsidR="00F031EF" w:rsidRPr="00AF3DDA" w:rsidRDefault="00F031EF" w:rsidP="00F031EF">
      <w:pPr>
        <w:spacing w:before="120" w:after="60" w:line="23" w:lineRule="atLeast"/>
        <w:jc w:val="both"/>
        <w:rPr>
          <w:rFonts w:ascii="Calibri Light" w:hAnsi="Calibri Light" w:cs="Calibri Light"/>
          <w:b/>
          <w:sz w:val="24"/>
          <w:szCs w:val="24"/>
          <w:u w:val="single"/>
        </w:rPr>
      </w:pPr>
      <w:r w:rsidRPr="00AF3DDA">
        <w:rPr>
          <w:rFonts w:ascii="Calibri Light" w:hAnsi="Calibri Light" w:cs="Calibri Light"/>
          <w:b/>
          <w:sz w:val="24"/>
          <w:szCs w:val="24"/>
          <w:u w:val="single"/>
        </w:rPr>
        <w:t xml:space="preserve">Dla części 4 </w:t>
      </w:r>
      <w:r w:rsidRPr="00AF3DDA">
        <w:rPr>
          <w:rFonts w:ascii="Calibri" w:hAnsi="Calibri" w:cs="Arial"/>
          <w:sz w:val="22"/>
          <w:szCs w:val="22"/>
          <w:lang w:eastAsia="zh-CN"/>
        </w:rPr>
        <w:t>Drogi gminne w obrębie sołectw Pogórze i Kowale</w:t>
      </w:r>
    </w:p>
    <w:p w14:paraId="09A2F997" w14:textId="77777777" w:rsidR="00F031EF" w:rsidRPr="00AF3DDA" w:rsidRDefault="00F031EF" w:rsidP="00F031EF">
      <w:pPr>
        <w:tabs>
          <w:tab w:val="left" w:pos="0"/>
          <w:tab w:val="left" w:pos="284"/>
          <w:tab w:val="left" w:pos="3612"/>
          <w:tab w:val="left" w:pos="8279"/>
          <w:tab w:val="left" w:pos="8704"/>
        </w:tabs>
        <w:spacing w:line="23" w:lineRule="atLeast"/>
        <w:ind w:left="300" w:hanging="300"/>
        <w:jc w:val="both"/>
        <w:rPr>
          <w:rFonts w:ascii="Calibri Light" w:hAnsi="Calibri Light" w:cs="Calibri Light"/>
          <w:sz w:val="24"/>
          <w:szCs w:val="24"/>
        </w:rPr>
      </w:pPr>
      <w:r w:rsidRPr="00AF3DDA">
        <w:rPr>
          <w:rFonts w:ascii="Calibri Light" w:hAnsi="Calibri Light" w:cs="Calibri Light"/>
          <w:b/>
          <w:sz w:val="24"/>
          <w:szCs w:val="24"/>
        </w:rPr>
        <w:t>1.</w:t>
      </w:r>
      <w:r w:rsidRPr="00AF3DDA">
        <w:rPr>
          <w:rFonts w:ascii="Calibri Light" w:hAnsi="Calibri Light" w:cs="Calibri Light"/>
          <w:sz w:val="24"/>
          <w:szCs w:val="24"/>
        </w:rPr>
        <w:t xml:space="preserve"> Oferuję/Oferujemy </w:t>
      </w:r>
      <w:r w:rsidRPr="00AF3DDA">
        <w:rPr>
          <w:rFonts w:ascii="Calibri Light" w:hAnsi="Calibri Light" w:cs="Calibri Light"/>
          <w:b/>
          <w:bCs/>
          <w:sz w:val="24"/>
          <w:szCs w:val="24"/>
        </w:rPr>
        <w:t>wykonanie</w:t>
      </w:r>
      <w:r w:rsidRPr="00AF3DDA">
        <w:rPr>
          <w:rFonts w:ascii="Calibri Light" w:hAnsi="Calibri Light" w:cs="Calibri Light"/>
          <w:sz w:val="24"/>
          <w:szCs w:val="24"/>
        </w:rPr>
        <w:t xml:space="preserve"> </w:t>
      </w:r>
      <w:r w:rsidRPr="00AF3DDA">
        <w:rPr>
          <w:rFonts w:ascii="Calibri Light" w:hAnsi="Calibri Light" w:cs="Calibri Light"/>
          <w:b/>
          <w:bCs/>
          <w:sz w:val="24"/>
          <w:szCs w:val="24"/>
        </w:rPr>
        <w:t xml:space="preserve">przedmiotu zamówienia </w:t>
      </w:r>
      <w:r w:rsidRPr="00AF3DDA">
        <w:rPr>
          <w:rFonts w:ascii="Calibri Light" w:hAnsi="Calibri Light" w:cs="Calibri Light"/>
          <w:sz w:val="24"/>
          <w:szCs w:val="24"/>
        </w:rPr>
        <w:t>na następujących zasadach:</w:t>
      </w:r>
    </w:p>
    <w:p w14:paraId="4C4DC236" w14:textId="77777777" w:rsidR="00F031EF" w:rsidRPr="00AF3DDA" w:rsidRDefault="00F031EF" w:rsidP="00F031EF">
      <w:pPr>
        <w:spacing w:before="120" w:line="23" w:lineRule="atLeast"/>
        <w:jc w:val="both"/>
        <w:rPr>
          <w:rFonts w:ascii="Calibri Light" w:hAnsi="Calibri Light" w:cs="Calibri Light"/>
          <w:sz w:val="24"/>
          <w:szCs w:val="24"/>
        </w:rPr>
      </w:pPr>
      <w:r w:rsidRPr="00AF3DDA">
        <w:rPr>
          <w:rFonts w:ascii="Calibri Light" w:hAnsi="Calibri Light" w:cs="Calibri Light"/>
          <w:sz w:val="24"/>
          <w:szCs w:val="24"/>
        </w:rPr>
        <w:t xml:space="preserve">cena brutto:.......................................................... zł (podana cyfrowo) </w:t>
      </w:r>
    </w:p>
    <w:p w14:paraId="5E207FD6" w14:textId="77777777" w:rsidR="00F031EF" w:rsidRPr="00AF3DDA" w:rsidRDefault="00F031EF" w:rsidP="00F031EF">
      <w:pPr>
        <w:pStyle w:val="Tekstpodstawowywcity"/>
        <w:spacing w:before="120" w:after="0" w:line="23" w:lineRule="atLeast"/>
        <w:ind w:left="0"/>
        <w:rPr>
          <w:rFonts w:ascii="Calibri Light" w:hAnsi="Calibri Light" w:cs="Calibri Light"/>
          <w:i/>
          <w:sz w:val="24"/>
          <w:szCs w:val="24"/>
        </w:rPr>
      </w:pPr>
      <w:r w:rsidRPr="00AF3DDA">
        <w:rPr>
          <w:rFonts w:ascii="Calibri Light" w:hAnsi="Calibri Light" w:cs="Calibri Light"/>
          <w:sz w:val="24"/>
          <w:szCs w:val="24"/>
        </w:rPr>
        <w:t>w tym podatek VAT w wysokości ………..%</w:t>
      </w:r>
      <w:r w:rsidRPr="00AF3DDA">
        <w:rPr>
          <w:rFonts w:ascii="Calibri Light" w:hAnsi="Calibri Light" w:cs="Calibri Light"/>
          <w:i/>
          <w:sz w:val="24"/>
          <w:szCs w:val="24"/>
        </w:rPr>
        <w:t xml:space="preserve">  </w:t>
      </w:r>
    </w:p>
    <w:p w14:paraId="1FD51600" w14:textId="77777777" w:rsidR="00F031EF" w:rsidRPr="00AF3DDA" w:rsidRDefault="00F031EF" w:rsidP="00F031EF">
      <w:pPr>
        <w:pStyle w:val="Tekstpodstawowywcity"/>
        <w:spacing w:before="120" w:after="0" w:line="23" w:lineRule="atLeast"/>
        <w:ind w:left="0"/>
        <w:rPr>
          <w:rFonts w:ascii="Calibri Light" w:hAnsi="Calibri Light" w:cs="Calibri Light"/>
          <w:i/>
          <w:sz w:val="24"/>
          <w:szCs w:val="24"/>
        </w:rPr>
      </w:pPr>
    </w:p>
    <w:tbl>
      <w:tblPr>
        <w:tblW w:w="9719" w:type="dxa"/>
        <w:tblInd w:w="33" w:type="dxa"/>
        <w:tblLayout w:type="fixed"/>
        <w:tblLook w:val="0000" w:firstRow="0" w:lastRow="0" w:firstColumn="0" w:lastColumn="0" w:noHBand="0" w:noVBand="0"/>
      </w:tblPr>
      <w:tblGrid>
        <w:gridCol w:w="4606"/>
        <w:gridCol w:w="1565"/>
        <w:gridCol w:w="1842"/>
        <w:gridCol w:w="1706"/>
      </w:tblGrid>
      <w:tr w:rsidR="00F031EF" w:rsidRPr="00AF3DDA" w14:paraId="3CE23293" w14:textId="77777777" w:rsidTr="008764A7">
        <w:trPr>
          <w:trHeight w:val="198"/>
        </w:trPr>
        <w:tc>
          <w:tcPr>
            <w:tcW w:w="4606" w:type="dxa"/>
            <w:tcBorders>
              <w:top w:val="single" w:sz="4" w:space="0" w:color="000000"/>
              <w:left w:val="single" w:sz="4" w:space="0" w:color="000000"/>
              <w:bottom w:val="single" w:sz="4" w:space="0" w:color="auto"/>
            </w:tcBorders>
            <w:vAlign w:val="center"/>
          </w:tcPr>
          <w:p w14:paraId="59F1D340"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b/>
                <w:lang w:eastAsia="zh-CN"/>
              </w:rPr>
            </w:pPr>
            <w:bookmarkStart w:id="12" w:name="_Hlk145273941"/>
            <w:r w:rsidRPr="00AF3DDA">
              <w:rPr>
                <w:rFonts w:ascii="Calibri" w:hAnsi="Calibri" w:cs="Arial"/>
                <w:b/>
                <w:lang w:eastAsia="zh-CN"/>
              </w:rPr>
              <w:t>1</w:t>
            </w:r>
          </w:p>
        </w:tc>
        <w:tc>
          <w:tcPr>
            <w:tcW w:w="1565" w:type="dxa"/>
            <w:tcBorders>
              <w:top w:val="single" w:sz="4" w:space="0" w:color="000000"/>
              <w:left w:val="single" w:sz="4" w:space="0" w:color="000000"/>
              <w:bottom w:val="single" w:sz="4" w:space="0" w:color="auto"/>
              <w:right w:val="single" w:sz="4" w:space="0" w:color="auto"/>
            </w:tcBorders>
            <w:vAlign w:val="center"/>
          </w:tcPr>
          <w:p w14:paraId="2D422654"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2</w:t>
            </w:r>
          </w:p>
        </w:tc>
        <w:tc>
          <w:tcPr>
            <w:tcW w:w="1842" w:type="dxa"/>
            <w:tcBorders>
              <w:top w:val="single" w:sz="4" w:space="0" w:color="000000"/>
              <w:left w:val="single" w:sz="4" w:space="0" w:color="auto"/>
              <w:bottom w:val="single" w:sz="4" w:space="0" w:color="auto"/>
            </w:tcBorders>
            <w:vAlign w:val="center"/>
          </w:tcPr>
          <w:p w14:paraId="5DC52374"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3</w:t>
            </w:r>
          </w:p>
        </w:tc>
        <w:tc>
          <w:tcPr>
            <w:tcW w:w="1706" w:type="dxa"/>
            <w:tcBorders>
              <w:top w:val="single" w:sz="4" w:space="0" w:color="000000"/>
              <w:left w:val="single" w:sz="4" w:space="0" w:color="000000"/>
              <w:bottom w:val="single" w:sz="4" w:space="0" w:color="auto"/>
              <w:right w:val="single" w:sz="4" w:space="0" w:color="000000"/>
            </w:tcBorders>
            <w:vAlign w:val="center"/>
          </w:tcPr>
          <w:p w14:paraId="6EEE0928"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4</w:t>
            </w:r>
          </w:p>
        </w:tc>
      </w:tr>
      <w:tr w:rsidR="00F031EF" w:rsidRPr="00AF3DDA" w14:paraId="6CDD081F" w14:textId="77777777" w:rsidTr="008764A7">
        <w:trPr>
          <w:trHeight w:val="1379"/>
        </w:trPr>
        <w:tc>
          <w:tcPr>
            <w:tcW w:w="4606" w:type="dxa"/>
            <w:tcBorders>
              <w:top w:val="single" w:sz="4" w:space="0" w:color="auto"/>
              <w:left w:val="single" w:sz="4" w:space="0" w:color="000000"/>
              <w:bottom w:val="single" w:sz="4" w:space="0" w:color="000000"/>
            </w:tcBorders>
            <w:vAlign w:val="center"/>
          </w:tcPr>
          <w:p w14:paraId="4CBB12BC"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lastRenderedPageBreak/>
              <w:t>Rodzaj sprzętu</w:t>
            </w:r>
          </w:p>
        </w:tc>
        <w:tc>
          <w:tcPr>
            <w:tcW w:w="1565" w:type="dxa"/>
            <w:tcBorders>
              <w:top w:val="single" w:sz="4" w:space="0" w:color="auto"/>
              <w:left w:val="single" w:sz="4" w:space="0" w:color="000000"/>
              <w:bottom w:val="single" w:sz="4" w:space="0" w:color="000000"/>
              <w:right w:val="single" w:sz="4" w:space="0" w:color="auto"/>
            </w:tcBorders>
            <w:vAlign w:val="center"/>
          </w:tcPr>
          <w:p w14:paraId="3FCA8E43"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Przewidywana ilość jednostek </w:t>
            </w:r>
            <w:r w:rsidRPr="00AF3DDA">
              <w:rPr>
                <w:rFonts w:ascii="Calibri" w:hAnsi="Calibri" w:cs="Arial"/>
                <w:b/>
                <w:lang w:eastAsia="zh-CN"/>
              </w:rPr>
              <w:br/>
              <w:t>(r-g) w ciągu trwania umowy</w:t>
            </w:r>
          </w:p>
        </w:tc>
        <w:tc>
          <w:tcPr>
            <w:tcW w:w="1842" w:type="dxa"/>
            <w:tcBorders>
              <w:top w:val="single" w:sz="4" w:space="0" w:color="auto"/>
              <w:left w:val="single" w:sz="4" w:space="0" w:color="auto"/>
              <w:bottom w:val="single" w:sz="4" w:space="0" w:color="000000"/>
            </w:tcBorders>
            <w:vAlign w:val="center"/>
          </w:tcPr>
          <w:p w14:paraId="58C0839E"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Cena jednostkowa brutto </w:t>
            </w:r>
            <w:r w:rsidRPr="00AF3DDA">
              <w:rPr>
                <w:rFonts w:ascii="Calibri" w:hAnsi="Calibri" w:cs="Arial"/>
                <w:b/>
                <w:lang w:eastAsia="zh-CN"/>
              </w:rPr>
              <w:br/>
              <w:t>w zł/1 godz.</w:t>
            </w:r>
          </w:p>
          <w:p w14:paraId="6C863816"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rzeczywistej pracy sprzętu wraz </w:t>
            </w:r>
            <w:r w:rsidRPr="00AF3DDA">
              <w:rPr>
                <w:rFonts w:ascii="Calibri" w:hAnsi="Calibri" w:cs="Arial"/>
                <w:b/>
                <w:lang w:eastAsia="zh-CN"/>
              </w:rPr>
              <w:br/>
              <w:t>z obsługą</w:t>
            </w:r>
          </w:p>
        </w:tc>
        <w:tc>
          <w:tcPr>
            <w:tcW w:w="1706" w:type="dxa"/>
            <w:tcBorders>
              <w:top w:val="single" w:sz="4" w:space="0" w:color="auto"/>
              <w:left w:val="single" w:sz="4" w:space="0" w:color="000000"/>
              <w:bottom w:val="single" w:sz="4" w:space="0" w:color="000000"/>
              <w:right w:val="single" w:sz="4" w:space="0" w:color="000000"/>
            </w:tcBorders>
            <w:vAlign w:val="center"/>
          </w:tcPr>
          <w:p w14:paraId="74228F36"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Wartość </w:t>
            </w:r>
            <w:r w:rsidRPr="00AF3DDA">
              <w:rPr>
                <w:rFonts w:ascii="Calibri" w:hAnsi="Calibri" w:cs="Arial"/>
                <w:b/>
                <w:lang w:eastAsia="zh-CN"/>
              </w:rPr>
              <w:br/>
              <w:t xml:space="preserve">(iloczyn kolumn </w:t>
            </w:r>
            <w:r w:rsidRPr="00AF3DDA">
              <w:rPr>
                <w:rFonts w:ascii="Calibri" w:hAnsi="Calibri" w:cs="Arial"/>
                <w:b/>
                <w:lang w:eastAsia="zh-CN"/>
              </w:rPr>
              <w:br/>
              <w:t>2 x 3)</w:t>
            </w:r>
          </w:p>
        </w:tc>
      </w:tr>
      <w:tr w:rsidR="00F031EF" w:rsidRPr="00AF3DDA" w14:paraId="707F5A3F" w14:textId="77777777" w:rsidTr="008764A7">
        <w:trPr>
          <w:trHeight w:val="481"/>
        </w:trPr>
        <w:tc>
          <w:tcPr>
            <w:tcW w:w="4606" w:type="dxa"/>
            <w:tcBorders>
              <w:top w:val="single" w:sz="4" w:space="0" w:color="000000"/>
              <w:left w:val="single" w:sz="4" w:space="0" w:color="000000"/>
              <w:bottom w:val="double" w:sz="4" w:space="0" w:color="auto"/>
            </w:tcBorders>
          </w:tcPr>
          <w:p w14:paraId="768D70B0" w14:textId="77777777" w:rsidR="00F031EF" w:rsidRPr="00AF3DDA" w:rsidRDefault="00F031EF" w:rsidP="008764A7">
            <w:pPr>
              <w:tabs>
                <w:tab w:val="left" w:pos="720"/>
              </w:tabs>
              <w:overflowPunct w:val="0"/>
              <w:autoSpaceDE w:val="0"/>
              <w:snapToGrid w:val="0"/>
              <w:jc w:val="both"/>
              <w:textAlignment w:val="baseline"/>
              <w:rPr>
                <w:rFonts w:ascii="Calibri" w:hAnsi="Calibri" w:cs="Arial"/>
                <w:lang w:eastAsia="zh-CN"/>
              </w:rPr>
            </w:pPr>
            <w:r w:rsidRPr="00AF3DDA">
              <w:rPr>
                <w:rFonts w:ascii="Calibri" w:hAnsi="Calibri" w:cs="Arial"/>
                <w:lang w:eastAsia="zh-CN"/>
              </w:rPr>
              <w:t xml:space="preserve">Ciągnik (moc min 75 KM, napęd na 2 osie) </w:t>
            </w:r>
            <w:r w:rsidRPr="00AF3DDA">
              <w:rPr>
                <w:rFonts w:ascii="Calibri" w:hAnsi="Calibri" w:cs="Arial"/>
                <w:lang w:eastAsia="zh-CN"/>
              </w:rPr>
              <w:br/>
              <w:t xml:space="preserve">z pługiem i piaskarką (w tym wykonanie mieszanki </w:t>
            </w:r>
            <w:r w:rsidRPr="00AF3DDA">
              <w:rPr>
                <w:rFonts w:ascii="Calibri" w:hAnsi="Calibri" w:cs="Arial"/>
                <w:lang w:eastAsia="zh-CN"/>
              </w:rPr>
              <w:br/>
              <w:t>i jej załadunek).</w:t>
            </w:r>
          </w:p>
        </w:tc>
        <w:tc>
          <w:tcPr>
            <w:tcW w:w="1565" w:type="dxa"/>
            <w:tcBorders>
              <w:top w:val="single" w:sz="4" w:space="0" w:color="000000"/>
              <w:left w:val="single" w:sz="4" w:space="0" w:color="000000"/>
              <w:bottom w:val="double" w:sz="4" w:space="0" w:color="auto"/>
              <w:right w:val="single" w:sz="4" w:space="0" w:color="auto"/>
            </w:tcBorders>
            <w:vAlign w:val="center"/>
          </w:tcPr>
          <w:p w14:paraId="2B2911A4"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355,00</w:t>
            </w:r>
          </w:p>
        </w:tc>
        <w:tc>
          <w:tcPr>
            <w:tcW w:w="1842" w:type="dxa"/>
            <w:tcBorders>
              <w:top w:val="single" w:sz="4" w:space="0" w:color="000000"/>
              <w:left w:val="single" w:sz="4" w:space="0" w:color="auto"/>
              <w:bottom w:val="double" w:sz="4" w:space="0" w:color="auto"/>
            </w:tcBorders>
            <w:vAlign w:val="center"/>
          </w:tcPr>
          <w:p w14:paraId="6196843D"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706" w:type="dxa"/>
            <w:tcBorders>
              <w:top w:val="single" w:sz="4" w:space="0" w:color="000000"/>
              <w:left w:val="single" w:sz="4" w:space="0" w:color="000000"/>
              <w:bottom w:val="single" w:sz="4" w:space="0" w:color="auto"/>
              <w:right w:val="single" w:sz="4" w:space="0" w:color="000000"/>
            </w:tcBorders>
            <w:vAlign w:val="center"/>
          </w:tcPr>
          <w:p w14:paraId="665BF2D2"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lang w:eastAsia="zh-CN"/>
              </w:rPr>
            </w:pPr>
          </w:p>
        </w:tc>
      </w:tr>
      <w:tr w:rsidR="00F031EF" w:rsidRPr="00AF3DDA" w14:paraId="3E97DEFA" w14:textId="77777777" w:rsidTr="008764A7">
        <w:trPr>
          <w:trHeight w:val="555"/>
        </w:trPr>
        <w:tc>
          <w:tcPr>
            <w:tcW w:w="6171" w:type="dxa"/>
            <w:gridSpan w:val="2"/>
            <w:tcBorders>
              <w:top w:val="single" w:sz="4" w:space="0" w:color="auto"/>
              <w:left w:val="double" w:sz="4" w:space="0" w:color="auto"/>
              <w:bottom w:val="double" w:sz="4" w:space="0" w:color="auto"/>
              <w:right w:val="double" w:sz="4" w:space="0" w:color="auto"/>
            </w:tcBorders>
          </w:tcPr>
          <w:p w14:paraId="60B61BAB"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842" w:type="dxa"/>
            <w:tcBorders>
              <w:top w:val="double" w:sz="4" w:space="0" w:color="auto"/>
              <w:left w:val="double" w:sz="4" w:space="0" w:color="auto"/>
              <w:bottom w:val="double" w:sz="4" w:space="0" w:color="auto"/>
            </w:tcBorders>
            <w:vAlign w:val="center"/>
          </w:tcPr>
          <w:p w14:paraId="455067D5"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sz w:val="22"/>
                <w:szCs w:val="22"/>
                <w:lang w:eastAsia="zh-CN"/>
              </w:rPr>
              <w:t>Łączna wartość brutto [zł]</w:t>
            </w:r>
            <w:r w:rsidRPr="00AF3DDA">
              <w:rPr>
                <w:rFonts w:ascii="Calibri" w:hAnsi="Calibri" w:cs="Arial"/>
                <w:b/>
                <w:lang w:eastAsia="zh-CN"/>
              </w:rPr>
              <w:t xml:space="preserve"> </w:t>
            </w:r>
            <w:r w:rsidRPr="00AF3DDA">
              <w:rPr>
                <w:rFonts w:ascii="Calibri" w:hAnsi="Calibri" w:cs="Arial"/>
                <w:b/>
                <w:lang w:eastAsia="zh-CN"/>
              </w:rPr>
              <w:br/>
              <w:t>(wartość całości dla części nr 4)</w:t>
            </w:r>
          </w:p>
        </w:tc>
        <w:tc>
          <w:tcPr>
            <w:tcW w:w="1706" w:type="dxa"/>
            <w:tcBorders>
              <w:top w:val="double" w:sz="4" w:space="0" w:color="auto"/>
              <w:left w:val="single" w:sz="4" w:space="0" w:color="000000"/>
              <w:bottom w:val="double" w:sz="4" w:space="0" w:color="auto"/>
              <w:right w:val="double" w:sz="4" w:space="0" w:color="auto"/>
            </w:tcBorders>
            <w:vAlign w:val="center"/>
          </w:tcPr>
          <w:p w14:paraId="38AC21C2"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lang w:eastAsia="zh-CN"/>
              </w:rPr>
            </w:pPr>
          </w:p>
        </w:tc>
      </w:tr>
    </w:tbl>
    <w:bookmarkEnd w:id="12"/>
    <w:p w14:paraId="1E63BE58" w14:textId="77777777" w:rsidR="00F031EF" w:rsidRPr="00AF3DDA" w:rsidRDefault="00F031EF" w:rsidP="00F031EF">
      <w:pPr>
        <w:spacing w:before="120" w:line="23" w:lineRule="atLeast"/>
        <w:jc w:val="both"/>
        <w:rPr>
          <w:rFonts w:ascii="Calibri Light" w:hAnsi="Calibri Light" w:cs="Calibri Light"/>
          <w:sz w:val="24"/>
          <w:szCs w:val="24"/>
        </w:rPr>
      </w:pPr>
      <w:r w:rsidRPr="00AF3DDA">
        <w:rPr>
          <w:rFonts w:ascii="Calibri Light" w:eastAsia="Calibri" w:hAnsi="Calibri Light" w:cs="Calibri Light"/>
          <w:sz w:val="24"/>
          <w:szCs w:val="24"/>
        </w:rPr>
        <w:t xml:space="preserve">Oświadczamy, że </w:t>
      </w:r>
      <w:r w:rsidRPr="00AF3DDA">
        <w:rPr>
          <w:rFonts w:ascii="Calibri Light" w:hAnsi="Calibri Light" w:cs="Calibri Light"/>
          <w:sz w:val="24"/>
          <w:szCs w:val="24"/>
        </w:rPr>
        <w:t>powyższa cena obejmuje pełen zakres zamówienia określony w dokumentacji przetargowej.</w:t>
      </w:r>
    </w:p>
    <w:tbl>
      <w:tblPr>
        <w:tblStyle w:val="Tabela-Siatka"/>
        <w:tblW w:w="0" w:type="auto"/>
        <w:tblInd w:w="360" w:type="dxa"/>
        <w:tblLook w:val="04A0" w:firstRow="1" w:lastRow="0" w:firstColumn="1" w:lastColumn="0" w:noHBand="0" w:noVBand="1"/>
      </w:tblPr>
      <w:tblGrid>
        <w:gridCol w:w="8447"/>
      </w:tblGrid>
      <w:tr w:rsidR="00F031EF" w:rsidRPr="00AF3DDA" w14:paraId="610162FC" w14:textId="77777777" w:rsidTr="008764A7">
        <w:trPr>
          <w:trHeight w:val="2961"/>
        </w:trPr>
        <w:tc>
          <w:tcPr>
            <w:tcW w:w="8872" w:type="dxa"/>
          </w:tcPr>
          <w:p w14:paraId="738A0624" w14:textId="77777777" w:rsidR="00F031EF" w:rsidRPr="00AF3DDA" w:rsidRDefault="00F031EF" w:rsidP="008764A7">
            <w:pPr>
              <w:spacing w:line="23" w:lineRule="atLeast"/>
              <w:ind w:left="360" w:right="28" w:hanging="360"/>
              <w:jc w:val="both"/>
              <w:rPr>
                <w:rFonts w:ascii="Calibri Light" w:hAnsi="Calibri Light" w:cs="Calibri Light"/>
                <w:sz w:val="24"/>
                <w:szCs w:val="24"/>
              </w:rPr>
            </w:pPr>
            <w:r w:rsidRPr="00AF3DDA">
              <w:rPr>
                <w:rFonts w:ascii="Calibri Light" w:hAnsi="Calibri Light" w:cs="Calibri Light"/>
                <w:sz w:val="24"/>
                <w:szCs w:val="24"/>
              </w:rPr>
              <w:t xml:space="preserve">1.1. </w:t>
            </w:r>
            <w:r w:rsidRPr="00AF3DDA">
              <w:rPr>
                <w:rFonts w:ascii="Calibri Light" w:hAnsi="Calibri Light" w:cs="Calibri Light"/>
                <w:bCs/>
                <w:sz w:val="24"/>
                <w:szCs w:val="24"/>
              </w:rPr>
              <w:t>Wybór oferty prowadzić będzie do powstania u Zamawiającego obowiązku podatkowego w zakresie następujących towarów/usług</w:t>
            </w:r>
            <w:r w:rsidRPr="00AF3DDA">
              <w:rPr>
                <w:rFonts w:ascii="Calibri Light" w:hAnsi="Calibri Light" w:cs="Calibri Light"/>
                <w:b/>
                <w:sz w:val="24"/>
                <w:szCs w:val="24"/>
              </w:rPr>
              <w:t xml:space="preserve">: </w:t>
            </w:r>
            <w:r w:rsidRPr="00AF3DDA">
              <w:rPr>
                <w:rFonts w:ascii="Calibri Light" w:hAnsi="Calibri Light" w:cs="Calibri Light"/>
                <w:sz w:val="24"/>
                <w:szCs w:val="24"/>
              </w:rPr>
              <w:t>…………………………………………………………………………….……………………………………………</w:t>
            </w:r>
          </w:p>
          <w:p w14:paraId="111A7A8F" w14:textId="77777777" w:rsidR="00F031EF" w:rsidRPr="00AF3DDA" w:rsidRDefault="00F031EF" w:rsidP="008764A7">
            <w:pPr>
              <w:spacing w:line="23" w:lineRule="atLeast"/>
              <w:ind w:left="349" w:right="28" w:hanging="349"/>
              <w:jc w:val="both"/>
              <w:rPr>
                <w:rFonts w:ascii="Calibri Light" w:hAnsi="Calibri Light" w:cs="Calibri Light"/>
                <w:sz w:val="24"/>
                <w:szCs w:val="24"/>
              </w:rPr>
            </w:pPr>
            <w:r w:rsidRPr="00AF3DDA">
              <w:rPr>
                <w:rFonts w:ascii="Calibri Light" w:hAnsi="Calibri Light" w:cs="Calibri Light"/>
                <w:sz w:val="24"/>
                <w:szCs w:val="24"/>
              </w:rPr>
              <w:t>1.2. Wartość ww. towarów lub usług bez kwoty podatku wynosi:  ……………………………………………………………………………………………………………………………</w:t>
            </w:r>
          </w:p>
          <w:p w14:paraId="3FDC6D95" w14:textId="77777777" w:rsidR="00F031EF" w:rsidRPr="00AF3DDA" w:rsidRDefault="00F031EF" w:rsidP="008764A7">
            <w:pPr>
              <w:spacing w:line="23" w:lineRule="atLeast"/>
              <w:ind w:left="349" w:right="28" w:hanging="349"/>
              <w:jc w:val="both"/>
              <w:rPr>
                <w:rFonts w:ascii="Calibri Light" w:hAnsi="Calibri Light" w:cs="Calibri Light"/>
                <w:sz w:val="24"/>
                <w:szCs w:val="24"/>
              </w:rPr>
            </w:pPr>
            <w:r w:rsidRPr="00AF3DDA">
              <w:rPr>
                <w:rFonts w:ascii="Calibri Light" w:hAnsi="Calibri Light" w:cs="Calibri Light"/>
                <w:sz w:val="24"/>
                <w:szCs w:val="24"/>
              </w:rPr>
              <w:t>1.3. Stawka podatku od towarów i usług, która zgodnie z wiedzą Wykonawcy będzie miała zastosowanie:…………………………………………………………………………………………</w:t>
            </w:r>
          </w:p>
          <w:p w14:paraId="0664B85C" w14:textId="77777777" w:rsidR="00F031EF" w:rsidRPr="00AF3DDA" w:rsidRDefault="00F031EF" w:rsidP="008764A7">
            <w:pPr>
              <w:spacing w:line="23" w:lineRule="atLeast"/>
              <w:ind w:right="28"/>
              <w:jc w:val="both"/>
              <w:rPr>
                <w:rFonts w:ascii="Calibri Light" w:hAnsi="Calibri Light" w:cs="Calibri Light"/>
                <w:b/>
                <w:i/>
                <w:sz w:val="24"/>
                <w:szCs w:val="24"/>
              </w:rPr>
            </w:pPr>
            <w:r w:rsidRPr="00AF3DDA">
              <w:rPr>
                <w:rFonts w:ascii="Calibri Light" w:hAnsi="Calibri Light" w:cs="Calibri Light"/>
                <w:b/>
                <w:i/>
                <w:sz w:val="24"/>
                <w:szCs w:val="24"/>
              </w:rPr>
              <w:t>Wypełnić o ile wybór oferty prowadziłby do powstania u Zamawiającego obowiązku podatkowego zgodnie z przepisami o podatku od towaru i usług w przeciwnym razie zostawić niewypełnione.</w:t>
            </w:r>
          </w:p>
        </w:tc>
      </w:tr>
    </w:tbl>
    <w:p w14:paraId="0D3F34EB" w14:textId="77777777" w:rsidR="00F031EF" w:rsidRPr="00AF3DDA" w:rsidRDefault="00F031EF" w:rsidP="00F031EF">
      <w:pPr>
        <w:pStyle w:val="Tekstpodstawowy"/>
        <w:tabs>
          <w:tab w:val="left" w:pos="851"/>
        </w:tabs>
        <w:spacing w:before="240" w:line="23" w:lineRule="atLeast"/>
        <w:rPr>
          <w:rFonts w:ascii="Calibri Light" w:hAnsi="Calibri Light" w:cs="Calibri Light"/>
          <w:b/>
          <w:szCs w:val="24"/>
          <w:u w:val="single"/>
        </w:rPr>
      </w:pPr>
      <w:r w:rsidRPr="00AF3DDA">
        <w:rPr>
          <w:rFonts w:ascii="Calibri Light" w:hAnsi="Calibri Light" w:cs="Calibri Light"/>
          <w:b/>
          <w:szCs w:val="24"/>
        </w:rPr>
        <w:t xml:space="preserve">2. </w:t>
      </w:r>
      <w:r w:rsidRPr="00AF3DDA">
        <w:rPr>
          <w:rFonts w:ascii="Calibri Light" w:hAnsi="Calibri Light" w:cs="Calibri Light"/>
          <w:b/>
          <w:szCs w:val="24"/>
          <w:u w:val="single"/>
        </w:rPr>
        <w:t xml:space="preserve">Kryteria </w:t>
      </w:r>
      <w:proofErr w:type="spellStart"/>
      <w:r w:rsidRPr="00AF3DDA">
        <w:rPr>
          <w:rFonts w:ascii="Calibri Light" w:hAnsi="Calibri Light" w:cs="Calibri Light"/>
          <w:b/>
          <w:szCs w:val="24"/>
          <w:u w:val="single"/>
        </w:rPr>
        <w:t>pozacenowe</w:t>
      </w:r>
      <w:proofErr w:type="spellEnd"/>
      <w:r w:rsidRPr="00AF3DDA">
        <w:rPr>
          <w:rFonts w:ascii="Calibri Light" w:hAnsi="Calibri Light" w:cs="Calibri Light"/>
          <w:b/>
          <w:szCs w:val="24"/>
          <w:u w:val="single"/>
        </w:rPr>
        <w:t xml:space="preserve"> odnoszące się do przedmiotu zamówienia:</w:t>
      </w:r>
    </w:p>
    <w:p w14:paraId="4CDDC6E7" w14:textId="77777777" w:rsidR="00F031EF" w:rsidRPr="00AF3DDA" w:rsidRDefault="00F031EF" w:rsidP="00F031EF">
      <w:pPr>
        <w:widowControl w:val="0"/>
        <w:autoSpaceDE w:val="0"/>
        <w:autoSpaceDN w:val="0"/>
        <w:spacing w:line="360" w:lineRule="auto"/>
        <w:jc w:val="both"/>
        <w:rPr>
          <w:rFonts w:ascii="Calibri" w:hAnsi="Calibri"/>
          <w:b/>
          <w:sz w:val="22"/>
          <w:szCs w:val="22"/>
          <w:lang w:eastAsia="zh-CN"/>
        </w:rPr>
      </w:pPr>
    </w:p>
    <w:p w14:paraId="73247A36" w14:textId="77777777" w:rsidR="00F031EF" w:rsidRPr="00AF3DDA" w:rsidRDefault="00F031EF" w:rsidP="00F031EF">
      <w:pPr>
        <w:widowControl w:val="0"/>
        <w:autoSpaceDE w:val="0"/>
        <w:autoSpaceDN w:val="0"/>
        <w:spacing w:line="360" w:lineRule="auto"/>
        <w:jc w:val="both"/>
        <w:rPr>
          <w:rFonts w:ascii="Calibri" w:hAnsi="Calibri"/>
          <w:b/>
          <w:sz w:val="22"/>
          <w:szCs w:val="22"/>
          <w:lang w:eastAsia="zh-CN"/>
        </w:rPr>
      </w:pPr>
      <w:r w:rsidRPr="00AF3DDA">
        <w:rPr>
          <w:rFonts w:ascii="Calibri" w:hAnsi="Calibri"/>
          <w:b/>
          <w:sz w:val="22"/>
          <w:szCs w:val="22"/>
          <w:lang w:eastAsia="zh-CN"/>
        </w:rPr>
        <w:t xml:space="preserve">2.1. Przedmiot zamówienia będzie realizowany: </w:t>
      </w:r>
    </w:p>
    <w:p w14:paraId="597151D7" w14:textId="3889D85D" w:rsidR="00F031EF" w:rsidRPr="00AF3DDA" w:rsidRDefault="00F031EF" w:rsidP="00F031EF">
      <w:pPr>
        <w:widowControl w:val="0"/>
        <w:autoSpaceDE w:val="0"/>
        <w:autoSpaceDN w:val="0"/>
        <w:spacing w:line="360" w:lineRule="auto"/>
        <w:jc w:val="center"/>
        <w:rPr>
          <w:rFonts w:ascii="Calibri" w:hAnsi="Calibri" w:cs="Arial"/>
          <w:b/>
          <w:sz w:val="22"/>
          <w:szCs w:val="22"/>
        </w:rPr>
      </w:pPr>
      <w:r w:rsidRPr="00AF3DDA">
        <w:rPr>
          <w:rFonts w:ascii="Calibri" w:hAnsi="Calibri" w:cs="Arial"/>
          <w:b/>
          <w:sz w:val="22"/>
          <w:szCs w:val="22"/>
        </w:rPr>
        <w:t xml:space="preserve">używając pługu skrętnego / nie używając pługu skrętnego </w:t>
      </w:r>
      <w:r w:rsidRPr="00AF3DDA">
        <w:rPr>
          <w:rFonts w:ascii="Calibri" w:hAnsi="Calibri" w:cs="Arial"/>
          <w:sz w:val="22"/>
          <w:szCs w:val="22"/>
        </w:rPr>
        <w:t>(</w:t>
      </w:r>
      <w:r w:rsidRPr="00AF3DDA">
        <w:rPr>
          <w:rFonts w:ascii="Calibri" w:hAnsi="Calibri" w:cs="Arial"/>
          <w:i/>
          <w:sz w:val="22"/>
          <w:szCs w:val="22"/>
        </w:rPr>
        <w:t>niepotrzebne skreślić</w:t>
      </w:r>
      <w:r w:rsidRPr="00AF3DDA">
        <w:rPr>
          <w:rFonts w:ascii="Calibri" w:eastAsia="Univers-PL" w:hAnsi="Calibri" w:cs="Arial"/>
          <w:i/>
          <w:sz w:val="22"/>
          <w:szCs w:val="22"/>
          <w:lang w:eastAsia="zh-CN"/>
        </w:rPr>
        <w:t>)</w:t>
      </w:r>
      <w:r w:rsidRPr="00AF3DDA">
        <w:rPr>
          <w:rFonts w:ascii="Calibri" w:hAnsi="Calibri" w:cs="Arial"/>
          <w:b/>
          <w:sz w:val="22"/>
          <w:szCs w:val="22"/>
          <w:lang w:eastAsia="zh-CN"/>
        </w:rPr>
        <w:t>.</w:t>
      </w:r>
    </w:p>
    <w:p w14:paraId="6B5D986B" w14:textId="67CA75EF" w:rsidR="00F031EF" w:rsidRPr="00AF3DDA" w:rsidRDefault="00F031EF" w:rsidP="00F031EF">
      <w:pPr>
        <w:widowControl w:val="0"/>
        <w:autoSpaceDE w:val="0"/>
        <w:spacing w:line="360" w:lineRule="auto"/>
        <w:jc w:val="both"/>
        <w:rPr>
          <w:rFonts w:ascii="Calibri" w:hAnsi="Calibri"/>
          <w:b/>
          <w:sz w:val="22"/>
          <w:szCs w:val="22"/>
          <w:lang w:eastAsia="zh-CN"/>
        </w:rPr>
      </w:pPr>
      <w:r w:rsidRPr="00AF3DDA">
        <w:rPr>
          <w:rFonts w:ascii="Calibri" w:hAnsi="Calibri"/>
          <w:b/>
          <w:sz w:val="22"/>
          <w:szCs w:val="22"/>
          <w:lang w:eastAsia="zh-CN"/>
        </w:rPr>
        <w:t xml:space="preserve">2.2. Proponujemy skrócenie dopuszczalnych czasów odstępstw od standardów ZUD </w:t>
      </w:r>
      <w:r w:rsidRPr="00AF3DDA">
        <w:rPr>
          <w:rFonts w:ascii="Calibri" w:hAnsi="Calibri"/>
          <w:i/>
          <w:sz w:val="22"/>
          <w:szCs w:val="22"/>
          <w:lang w:eastAsia="zh-CN"/>
        </w:rPr>
        <w:t>(niepotrzebne skreślić)</w:t>
      </w:r>
      <w:r w:rsidRPr="00AF3DDA">
        <w:rPr>
          <w:rFonts w:ascii="Calibri" w:hAnsi="Calibri"/>
          <w:b/>
          <w:sz w:val="22"/>
          <w:szCs w:val="22"/>
          <w:lang w:eastAsia="zh-CN"/>
        </w:rPr>
        <w:t xml:space="preserve">: </w:t>
      </w:r>
      <w:r w:rsidRPr="00AF3DDA">
        <w:rPr>
          <w:rFonts w:ascii="Calibri" w:hAnsi="Calibri"/>
          <w:sz w:val="23"/>
          <w:szCs w:val="23"/>
        </w:rPr>
        <w:t xml:space="preserve">        </w:t>
      </w:r>
    </w:p>
    <w:p w14:paraId="00AD2F9F" w14:textId="5D1B3122" w:rsidR="00F031EF" w:rsidRPr="00AF3DDA" w:rsidRDefault="00F031EF" w:rsidP="00F031EF">
      <w:pPr>
        <w:spacing w:line="276" w:lineRule="auto"/>
        <w:ind w:left="958" w:hanging="357"/>
        <w:jc w:val="both"/>
        <w:rPr>
          <w:rFonts w:ascii="Calibri" w:hAnsi="Calibri"/>
          <w:b/>
          <w:sz w:val="23"/>
          <w:szCs w:val="23"/>
        </w:rPr>
      </w:pPr>
      <w:r w:rsidRPr="00AF3DDA">
        <w:rPr>
          <w:rFonts w:ascii="Calibri" w:hAnsi="Calibri"/>
          <w:b/>
          <w:sz w:val="23"/>
          <w:szCs w:val="23"/>
        </w:rPr>
        <w:t xml:space="preserve">- skrócenie dopuszczalnych czasów odstępstw od standardów ZUD o 50 % </w:t>
      </w:r>
    </w:p>
    <w:p w14:paraId="0F0885DC" w14:textId="7738C0FC" w:rsidR="00F031EF" w:rsidRPr="00AF3DDA" w:rsidRDefault="00F031EF" w:rsidP="00F031EF">
      <w:pPr>
        <w:spacing w:line="276" w:lineRule="auto"/>
        <w:ind w:left="960" w:hanging="360"/>
        <w:jc w:val="both"/>
        <w:rPr>
          <w:rFonts w:ascii="Calibri" w:hAnsi="Calibri"/>
          <w:b/>
          <w:sz w:val="23"/>
          <w:szCs w:val="23"/>
        </w:rPr>
      </w:pPr>
      <w:r w:rsidRPr="00AF3DDA">
        <w:rPr>
          <w:rFonts w:ascii="Calibri" w:hAnsi="Calibri"/>
          <w:b/>
          <w:sz w:val="23"/>
          <w:szCs w:val="23"/>
        </w:rPr>
        <w:t xml:space="preserve">- skrócenie dopuszczalnych czasów odstępstw od standardów ZUD o 25 % </w:t>
      </w:r>
    </w:p>
    <w:p w14:paraId="55040B02" w14:textId="5750895E" w:rsidR="00F031EF" w:rsidRPr="00AF3DDA" w:rsidRDefault="00F031EF" w:rsidP="00F031EF">
      <w:pPr>
        <w:widowControl w:val="0"/>
        <w:tabs>
          <w:tab w:val="left" w:pos="0"/>
          <w:tab w:val="left" w:pos="3612"/>
          <w:tab w:val="left" w:pos="8279"/>
          <w:tab w:val="left" w:pos="8704"/>
        </w:tabs>
        <w:autoSpaceDE w:val="0"/>
        <w:ind w:firstLine="567"/>
        <w:jc w:val="both"/>
        <w:rPr>
          <w:rFonts w:ascii="Calibri" w:hAnsi="Calibri"/>
          <w:b/>
          <w:sz w:val="22"/>
          <w:szCs w:val="22"/>
          <w:lang w:eastAsia="zh-CN"/>
        </w:rPr>
      </w:pPr>
      <w:r w:rsidRPr="00AF3DDA">
        <w:rPr>
          <w:rFonts w:ascii="Calibri" w:hAnsi="Calibri"/>
          <w:b/>
          <w:sz w:val="23"/>
          <w:szCs w:val="23"/>
        </w:rPr>
        <w:t xml:space="preserve"> - brak skrócenia dopuszczalnych czasów odstępstw od standardów ZUD    </w:t>
      </w:r>
    </w:p>
    <w:p w14:paraId="650E8FB3" w14:textId="244AE5CF" w:rsidR="00F031EF" w:rsidRPr="00AF3DDA" w:rsidRDefault="00F031EF" w:rsidP="00544BAC">
      <w:pPr>
        <w:spacing w:line="23" w:lineRule="atLeast"/>
        <w:ind w:right="57"/>
        <w:jc w:val="both"/>
        <w:rPr>
          <w:rFonts w:ascii="Calibri Light" w:hAnsi="Calibri Light" w:cs="Calibri Light"/>
          <w:b/>
          <w:sz w:val="24"/>
          <w:szCs w:val="24"/>
        </w:rPr>
      </w:pPr>
    </w:p>
    <w:p w14:paraId="7F0E3685" w14:textId="40CE61E2" w:rsidR="00F031EF" w:rsidRPr="00AF3DDA" w:rsidRDefault="00F031EF" w:rsidP="00F031EF">
      <w:pPr>
        <w:spacing w:before="120" w:after="60" w:line="23" w:lineRule="atLeast"/>
        <w:jc w:val="both"/>
        <w:rPr>
          <w:rFonts w:ascii="Calibri Light" w:hAnsi="Calibri Light" w:cs="Calibri Light"/>
          <w:b/>
          <w:sz w:val="24"/>
          <w:szCs w:val="24"/>
          <w:u w:val="single"/>
        </w:rPr>
      </w:pPr>
      <w:r w:rsidRPr="00AF3DDA">
        <w:rPr>
          <w:rFonts w:ascii="Calibri Light" w:hAnsi="Calibri Light" w:cs="Calibri Light"/>
          <w:b/>
          <w:sz w:val="24"/>
          <w:szCs w:val="24"/>
          <w:u w:val="single"/>
        </w:rPr>
        <w:t xml:space="preserve">Dla części 5 </w:t>
      </w:r>
      <w:r w:rsidRPr="00AF3DDA">
        <w:rPr>
          <w:rFonts w:ascii="Calibri" w:hAnsi="Calibri" w:cs="Arial"/>
          <w:sz w:val="22"/>
          <w:szCs w:val="22"/>
          <w:lang w:eastAsia="zh-CN"/>
        </w:rPr>
        <w:t>Drogi gminne w obrębie sołectw Bładnice i Harbutowice</w:t>
      </w:r>
    </w:p>
    <w:p w14:paraId="5F4E8D6B" w14:textId="77777777" w:rsidR="00F031EF" w:rsidRPr="00AF3DDA" w:rsidRDefault="00F031EF" w:rsidP="00F031EF">
      <w:pPr>
        <w:tabs>
          <w:tab w:val="left" w:pos="0"/>
          <w:tab w:val="left" w:pos="284"/>
          <w:tab w:val="left" w:pos="3612"/>
          <w:tab w:val="left" w:pos="8279"/>
          <w:tab w:val="left" w:pos="8704"/>
        </w:tabs>
        <w:spacing w:line="23" w:lineRule="atLeast"/>
        <w:ind w:left="300" w:hanging="300"/>
        <w:jc w:val="both"/>
        <w:rPr>
          <w:rFonts w:ascii="Calibri Light" w:hAnsi="Calibri Light" w:cs="Calibri Light"/>
          <w:sz w:val="24"/>
          <w:szCs w:val="24"/>
        </w:rPr>
      </w:pPr>
      <w:r w:rsidRPr="00AF3DDA">
        <w:rPr>
          <w:rFonts w:ascii="Calibri Light" w:hAnsi="Calibri Light" w:cs="Calibri Light"/>
          <w:b/>
          <w:sz w:val="24"/>
          <w:szCs w:val="24"/>
        </w:rPr>
        <w:t>1.</w:t>
      </w:r>
      <w:r w:rsidRPr="00AF3DDA">
        <w:rPr>
          <w:rFonts w:ascii="Calibri Light" w:hAnsi="Calibri Light" w:cs="Calibri Light"/>
          <w:sz w:val="24"/>
          <w:szCs w:val="24"/>
        </w:rPr>
        <w:t xml:space="preserve"> Oferuję/Oferujemy </w:t>
      </w:r>
      <w:r w:rsidRPr="00AF3DDA">
        <w:rPr>
          <w:rFonts w:ascii="Calibri Light" w:hAnsi="Calibri Light" w:cs="Calibri Light"/>
          <w:b/>
          <w:bCs/>
          <w:sz w:val="24"/>
          <w:szCs w:val="24"/>
        </w:rPr>
        <w:t>wykonanie</w:t>
      </w:r>
      <w:r w:rsidRPr="00AF3DDA">
        <w:rPr>
          <w:rFonts w:ascii="Calibri Light" w:hAnsi="Calibri Light" w:cs="Calibri Light"/>
          <w:sz w:val="24"/>
          <w:szCs w:val="24"/>
        </w:rPr>
        <w:t xml:space="preserve"> </w:t>
      </w:r>
      <w:r w:rsidRPr="00AF3DDA">
        <w:rPr>
          <w:rFonts w:ascii="Calibri Light" w:hAnsi="Calibri Light" w:cs="Calibri Light"/>
          <w:b/>
          <w:bCs/>
          <w:sz w:val="24"/>
          <w:szCs w:val="24"/>
        </w:rPr>
        <w:t xml:space="preserve">przedmiotu zamówienia </w:t>
      </w:r>
      <w:r w:rsidRPr="00AF3DDA">
        <w:rPr>
          <w:rFonts w:ascii="Calibri Light" w:hAnsi="Calibri Light" w:cs="Calibri Light"/>
          <w:sz w:val="24"/>
          <w:szCs w:val="24"/>
        </w:rPr>
        <w:t>na następujących zasadach:</w:t>
      </w:r>
    </w:p>
    <w:p w14:paraId="63941A82" w14:textId="77777777" w:rsidR="00F031EF" w:rsidRPr="00AF3DDA" w:rsidRDefault="00F031EF" w:rsidP="00F031EF">
      <w:pPr>
        <w:spacing w:before="120" w:line="23" w:lineRule="atLeast"/>
        <w:jc w:val="both"/>
        <w:rPr>
          <w:rFonts w:ascii="Calibri Light" w:hAnsi="Calibri Light" w:cs="Calibri Light"/>
          <w:sz w:val="24"/>
          <w:szCs w:val="24"/>
        </w:rPr>
      </w:pPr>
      <w:r w:rsidRPr="00AF3DDA">
        <w:rPr>
          <w:rFonts w:ascii="Calibri Light" w:hAnsi="Calibri Light" w:cs="Calibri Light"/>
          <w:sz w:val="24"/>
          <w:szCs w:val="24"/>
        </w:rPr>
        <w:t xml:space="preserve">cena brutto:.......................................................... zł (podana cyfrowo) </w:t>
      </w:r>
    </w:p>
    <w:p w14:paraId="43C9E8DC" w14:textId="77777777" w:rsidR="00F031EF" w:rsidRPr="00AF3DDA" w:rsidRDefault="00F031EF" w:rsidP="00F031EF">
      <w:pPr>
        <w:pStyle w:val="Tekstpodstawowywcity"/>
        <w:spacing w:before="120" w:after="0" w:line="23" w:lineRule="atLeast"/>
        <w:ind w:left="0"/>
        <w:rPr>
          <w:rFonts w:ascii="Calibri Light" w:hAnsi="Calibri Light" w:cs="Calibri Light"/>
          <w:i/>
          <w:sz w:val="24"/>
          <w:szCs w:val="24"/>
        </w:rPr>
      </w:pPr>
      <w:r w:rsidRPr="00AF3DDA">
        <w:rPr>
          <w:rFonts w:ascii="Calibri Light" w:hAnsi="Calibri Light" w:cs="Calibri Light"/>
          <w:sz w:val="24"/>
          <w:szCs w:val="24"/>
        </w:rPr>
        <w:t>w tym podatek VAT w wysokości ………..%</w:t>
      </w:r>
      <w:r w:rsidRPr="00AF3DDA">
        <w:rPr>
          <w:rFonts w:ascii="Calibri Light" w:hAnsi="Calibri Light" w:cs="Calibri Light"/>
          <w:i/>
          <w:sz w:val="24"/>
          <w:szCs w:val="24"/>
        </w:rPr>
        <w:t xml:space="preserve">  </w:t>
      </w:r>
    </w:p>
    <w:tbl>
      <w:tblPr>
        <w:tblW w:w="9719" w:type="dxa"/>
        <w:tblInd w:w="33" w:type="dxa"/>
        <w:tblLayout w:type="fixed"/>
        <w:tblLook w:val="0000" w:firstRow="0" w:lastRow="0" w:firstColumn="0" w:lastColumn="0" w:noHBand="0" w:noVBand="0"/>
      </w:tblPr>
      <w:tblGrid>
        <w:gridCol w:w="4606"/>
        <w:gridCol w:w="1565"/>
        <w:gridCol w:w="1842"/>
        <w:gridCol w:w="1706"/>
      </w:tblGrid>
      <w:tr w:rsidR="00F031EF" w:rsidRPr="00AF3DDA" w14:paraId="3899134E" w14:textId="77777777" w:rsidTr="008764A7">
        <w:trPr>
          <w:trHeight w:val="198"/>
        </w:trPr>
        <w:tc>
          <w:tcPr>
            <w:tcW w:w="4606" w:type="dxa"/>
            <w:tcBorders>
              <w:top w:val="single" w:sz="4" w:space="0" w:color="000000"/>
              <w:left w:val="single" w:sz="4" w:space="0" w:color="000000"/>
              <w:bottom w:val="single" w:sz="4" w:space="0" w:color="auto"/>
            </w:tcBorders>
            <w:vAlign w:val="center"/>
          </w:tcPr>
          <w:p w14:paraId="4562B0DE"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1</w:t>
            </w:r>
          </w:p>
        </w:tc>
        <w:tc>
          <w:tcPr>
            <w:tcW w:w="1565" w:type="dxa"/>
            <w:tcBorders>
              <w:top w:val="single" w:sz="4" w:space="0" w:color="000000"/>
              <w:left w:val="single" w:sz="4" w:space="0" w:color="000000"/>
              <w:bottom w:val="single" w:sz="4" w:space="0" w:color="auto"/>
              <w:right w:val="single" w:sz="4" w:space="0" w:color="auto"/>
            </w:tcBorders>
            <w:vAlign w:val="center"/>
          </w:tcPr>
          <w:p w14:paraId="7628171A"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2</w:t>
            </w:r>
          </w:p>
        </w:tc>
        <w:tc>
          <w:tcPr>
            <w:tcW w:w="1842" w:type="dxa"/>
            <w:tcBorders>
              <w:top w:val="single" w:sz="4" w:space="0" w:color="000000"/>
              <w:left w:val="single" w:sz="4" w:space="0" w:color="auto"/>
              <w:bottom w:val="single" w:sz="4" w:space="0" w:color="auto"/>
            </w:tcBorders>
            <w:vAlign w:val="center"/>
          </w:tcPr>
          <w:p w14:paraId="7B0B3435"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3</w:t>
            </w:r>
          </w:p>
        </w:tc>
        <w:tc>
          <w:tcPr>
            <w:tcW w:w="1706" w:type="dxa"/>
            <w:tcBorders>
              <w:top w:val="single" w:sz="4" w:space="0" w:color="000000"/>
              <w:left w:val="single" w:sz="4" w:space="0" w:color="000000"/>
              <w:bottom w:val="single" w:sz="4" w:space="0" w:color="auto"/>
              <w:right w:val="single" w:sz="4" w:space="0" w:color="000000"/>
            </w:tcBorders>
            <w:vAlign w:val="center"/>
          </w:tcPr>
          <w:p w14:paraId="77DEC784"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4</w:t>
            </w:r>
          </w:p>
        </w:tc>
      </w:tr>
      <w:tr w:rsidR="00F031EF" w:rsidRPr="00AF3DDA" w14:paraId="24AE2A5F" w14:textId="77777777" w:rsidTr="008764A7">
        <w:trPr>
          <w:trHeight w:val="1379"/>
        </w:trPr>
        <w:tc>
          <w:tcPr>
            <w:tcW w:w="4606" w:type="dxa"/>
            <w:tcBorders>
              <w:top w:val="single" w:sz="4" w:space="0" w:color="auto"/>
              <w:left w:val="single" w:sz="4" w:space="0" w:color="000000"/>
              <w:bottom w:val="single" w:sz="4" w:space="0" w:color="000000"/>
            </w:tcBorders>
            <w:vAlign w:val="center"/>
          </w:tcPr>
          <w:p w14:paraId="63867704"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Rodzaj sprzętu</w:t>
            </w:r>
          </w:p>
        </w:tc>
        <w:tc>
          <w:tcPr>
            <w:tcW w:w="1565" w:type="dxa"/>
            <w:tcBorders>
              <w:top w:val="single" w:sz="4" w:space="0" w:color="auto"/>
              <w:left w:val="single" w:sz="4" w:space="0" w:color="000000"/>
              <w:bottom w:val="single" w:sz="4" w:space="0" w:color="000000"/>
              <w:right w:val="single" w:sz="4" w:space="0" w:color="auto"/>
            </w:tcBorders>
            <w:vAlign w:val="center"/>
          </w:tcPr>
          <w:p w14:paraId="3890D2EF"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Przewidywana ilość jednostek </w:t>
            </w:r>
            <w:r w:rsidRPr="00AF3DDA">
              <w:rPr>
                <w:rFonts w:ascii="Calibri" w:hAnsi="Calibri" w:cs="Arial"/>
                <w:b/>
                <w:lang w:eastAsia="zh-CN"/>
              </w:rPr>
              <w:br/>
              <w:t>(r-g) w ciągu trwania umowy</w:t>
            </w:r>
          </w:p>
        </w:tc>
        <w:tc>
          <w:tcPr>
            <w:tcW w:w="1842" w:type="dxa"/>
            <w:tcBorders>
              <w:top w:val="single" w:sz="4" w:space="0" w:color="auto"/>
              <w:left w:val="single" w:sz="4" w:space="0" w:color="auto"/>
              <w:bottom w:val="single" w:sz="4" w:space="0" w:color="000000"/>
            </w:tcBorders>
            <w:vAlign w:val="center"/>
          </w:tcPr>
          <w:p w14:paraId="26F8E5AE"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Cena jednostkowa brutto </w:t>
            </w:r>
            <w:r w:rsidRPr="00AF3DDA">
              <w:rPr>
                <w:rFonts w:ascii="Calibri" w:hAnsi="Calibri" w:cs="Arial"/>
                <w:b/>
                <w:lang w:eastAsia="zh-CN"/>
              </w:rPr>
              <w:br/>
              <w:t>w zł/1 godz.</w:t>
            </w:r>
          </w:p>
          <w:p w14:paraId="3590094C"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rzeczywistej pracy sprzętu wraz </w:t>
            </w:r>
            <w:r w:rsidRPr="00AF3DDA">
              <w:rPr>
                <w:rFonts w:ascii="Calibri" w:hAnsi="Calibri" w:cs="Arial"/>
                <w:b/>
                <w:lang w:eastAsia="zh-CN"/>
              </w:rPr>
              <w:br/>
            </w:r>
            <w:r w:rsidRPr="00AF3DDA">
              <w:rPr>
                <w:rFonts w:ascii="Calibri" w:hAnsi="Calibri" w:cs="Arial"/>
                <w:b/>
                <w:lang w:eastAsia="zh-CN"/>
              </w:rPr>
              <w:lastRenderedPageBreak/>
              <w:t>z obsługą</w:t>
            </w:r>
          </w:p>
        </w:tc>
        <w:tc>
          <w:tcPr>
            <w:tcW w:w="1706" w:type="dxa"/>
            <w:tcBorders>
              <w:top w:val="single" w:sz="4" w:space="0" w:color="auto"/>
              <w:left w:val="single" w:sz="4" w:space="0" w:color="000000"/>
              <w:bottom w:val="single" w:sz="4" w:space="0" w:color="000000"/>
              <w:right w:val="single" w:sz="4" w:space="0" w:color="000000"/>
            </w:tcBorders>
            <w:vAlign w:val="center"/>
          </w:tcPr>
          <w:p w14:paraId="71C16E37"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lastRenderedPageBreak/>
              <w:t xml:space="preserve">Wartość </w:t>
            </w:r>
            <w:r w:rsidRPr="00AF3DDA">
              <w:rPr>
                <w:rFonts w:ascii="Calibri" w:hAnsi="Calibri" w:cs="Arial"/>
                <w:b/>
                <w:lang w:eastAsia="zh-CN"/>
              </w:rPr>
              <w:br/>
              <w:t xml:space="preserve">(iloczyn kolumn </w:t>
            </w:r>
            <w:r w:rsidRPr="00AF3DDA">
              <w:rPr>
                <w:rFonts w:ascii="Calibri" w:hAnsi="Calibri" w:cs="Arial"/>
                <w:b/>
                <w:lang w:eastAsia="zh-CN"/>
              </w:rPr>
              <w:br/>
              <w:t>2 x 3)</w:t>
            </w:r>
          </w:p>
        </w:tc>
      </w:tr>
      <w:tr w:rsidR="00F031EF" w:rsidRPr="00AF3DDA" w14:paraId="1B928BC6" w14:textId="77777777" w:rsidTr="008764A7">
        <w:trPr>
          <w:trHeight w:val="481"/>
        </w:trPr>
        <w:tc>
          <w:tcPr>
            <w:tcW w:w="4606" w:type="dxa"/>
            <w:tcBorders>
              <w:top w:val="single" w:sz="4" w:space="0" w:color="000000"/>
              <w:left w:val="single" w:sz="4" w:space="0" w:color="000000"/>
              <w:bottom w:val="double" w:sz="4" w:space="0" w:color="auto"/>
            </w:tcBorders>
          </w:tcPr>
          <w:p w14:paraId="489C31B0" w14:textId="77777777" w:rsidR="00F031EF" w:rsidRPr="00AF3DDA" w:rsidRDefault="00F031EF" w:rsidP="008764A7">
            <w:pPr>
              <w:tabs>
                <w:tab w:val="left" w:pos="720"/>
              </w:tabs>
              <w:overflowPunct w:val="0"/>
              <w:autoSpaceDE w:val="0"/>
              <w:snapToGrid w:val="0"/>
              <w:jc w:val="both"/>
              <w:textAlignment w:val="baseline"/>
              <w:rPr>
                <w:rFonts w:ascii="Calibri" w:hAnsi="Calibri" w:cs="Arial"/>
                <w:lang w:eastAsia="zh-CN"/>
              </w:rPr>
            </w:pPr>
            <w:r w:rsidRPr="00AF3DDA">
              <w:rPr>
                <w:rFonts w:ascii="Calibri" w:hAnsi="Calibri" w:cs="Arial"/>
                <w:lang w:eastAsia="zh-CN"/>
              </w:rPr>
              <w:t xml:space="preserve">Ciągnik (moc min 75 KM, napęd na 2 osie) </w:t>
            </w:r>
            <w:r w:rsidRPr="00AF3DDA">
              <w:rPr>
                <w:rFonts w:ascii="Calibri" w:hAnsi="Calibri" w:cs="Arial"/>
                <w:lang w:eastAsia="zh-CN"/>
              </w:rPr>
              <w:br/>
              <w:t xml:space="preserve">z pługiem i piaskarką (w tym wykonanie mieszanki </w:t>
            </w:r>
            <w:r w:rsidRPr="00AF3DDA">
              <w:rPr>
                <w:rFonts w:ascii="Calibri" w:hAnsi="Calibri" w:cs="Arial"/>
                <w:lang w:eastAsia="zh-CN"/>
              </w:rPr>
              <w:br/>
              <w:t>i jej załadunek).</w:t>
            </w:r>
          </w:p>
        </w:tc>
        <w:tc>
          <w:tcPr>
            <w:tcW w:w="1565" w:type="dxa"/>
            <w:tcBorders>
              <w:top w:val="single" w:sz="4" w:space="0" w:color="000000"/>
              <w:left w:val="single" w:sz="4" w:space="0" w:color="000000"/>
              <w:bottom w:val="double" w:sz="4" w:space="0" w:color="auto"/>
              <w:right w:val="single" w:sz="4" w:space="0" w:color="auto"/>
            </w:tcBorders>
            <w:vAlign w:val="center"/>
          </w:tcPr>
          <w:p w14:paraId="2B2B091A"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163,00</w:t>
            </w:r>
          </w:p>
        </w:tc>
        <w:tc>
          <w:tcPr>
            <w:tcW w:w="1842" w:type="dxa"/>
            <w:tcBorders>
              <w:top w:val="single" w:sz="4" w:space="0" w:color="000000"/>
              <w:left w:val="single" w:sz="4" w:space="0" w:color="auto"/>
              <w:bottom w:val="double" w:sz="4" w:space="0" w:color="auto"/>
            </w:tcBorders>
            <w:vAlign w:val="center"/>
          </w:tcPr>
          <w:p w14:paraId="2D08EDF5"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706" w:type="dxa"/>
            <w:tcBorders>
              <w:top w:val="single" w:sz="4" w:space="0" w:color="000000"/>
              <w:left w:val="single" w:sz="4" w:space="0" w:color="000000"/>
              <w:bottom w:val="single" w:sz="4" w:space="0" w:color="auto"/>
              <w:right w:val="single" w:sz="4" w:space="0" w:color="000000"/>
            </w:tcBorders>
            <w:vAlign w:val="center"/>
          </w:tcPr>
          <w:p w14:paraId="4A9D9CBB"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lang w:eastAsia="zh-CN"/>
              </w:rPr>
            </w:pPr>
          </w:p>
        </w:tc>
      </w:tr>
      <w:tr w:rsidR="00F031EF" w:rsidRPr="00AF3DDA" w14:paraId="04F5155A" w14:textId="77777777" w:rsidTr="008764A7">
        <w:trPr>
          <w:trHeight w:val="555"/>
        </w:trPr>
        <w:tc>
          <w:tcPr>
            <w:tcW w:w="6171" w:type="dxa"/>
            <w:gridSpan w:val="2"/>
            <w:tcBorders>
              <w:top w:val="single" w:sz="4" w:space="0" w:color="auto"/>
              <w:left w:val="double" w:sz="4" w:space="0" w:color="auto"/>
              <w:bottom w:val="double" w:sz="4" w:space="0" w:color="auto"/>
              <w:right w:val="double" w:sz="4" w:space="0" w:color="auto"/>
            </w:tcBorders>
          </w:tcPr>
          <w:p w14:paraId="6008FC9A"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842" w:type="dxa"/>
            <w:tcBorders>
              <w:top w:val="double" w:sz="4" w:space="0" w:color="auto"/>
              <w:left w:val="double" w:sz="4" w:space="0" w:color="auto"/>
              <w:bottom w:val="double" w:sz="4" w:space="0" w:color="auto"/>
            </w:tcBorders>
            <w:vAlign w:val="center"/>
          </w:tcPr>
          <w:p w14:paraId="53CF7955"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sz w:val="22"/>
                <w:szCs w:val="22"/>
                <w:lang w:eastAsia="zh-CN"/>
              </w:rPr>
              <w:t>Łączna wartość brutto [zł]</w:t>
            </w:r>
            <w:r w:rsidRPr="00AF3DDA">
              <w:rPr>
                <w:rFonts w:ascii="Calibri" w:hAnsi="Calibri" w:cs="Arial"/>
                <w:b/>
                <w:lang w:eastAsia="zh-CN"/>
              </w:rPr>
              <w:t xml:space="preserve"> </w:t>
            </w:r>
            <w:r w:rsidRPr="00AF3DDA">
              <w:rPr>
                <w:rFonts w:ascii="Calibri" w:hAnsi="Calibri" w:cs="Arial"/>
                <w:b/>
                <w:lang w:eastAsia="zh-CN"/>
              </w:rPr>
              <w:br/>
              <w:t>(wartość całości dla części nr 5)</w:t>
            </w:r>
          </w:p>
        </w:tc>
        <w:tc>
          <w:tcPr>
            <w:tcW w:w="1706" w:type="dxa"/>
            <w:tcBorders>
              <w:top w:val="double" w:sz="4" w:space="0" w:color="auto"/>
              <w:left w:val="single" w:sz="4" w:space="0" w:color="000000"/>
              <w:bottom w:val="double" w:sz="4" w:space="0" w:color="auto"/>
              <w:right w:val="double" w:sz="4" w:space="0" w:color="auto"/>
            </w:tcBorders>
            <w:vAlign w:val="center"/>
          </w:tcPr>
          <w:p w14:paraId="596EA677"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lang w:eastAsia="zh-CN"/>
              </w:rPr>
            </w:pPr>
          </w:p>
        </w:tc>
      </w:tr>
    </w:tbl>
    <w:p w14:paraId="33F70E86" w14:textId="77777777" w:rsidR="00F031EF" w:rsidRPr="00AF3DDA" w:rsidRDefault="00F031EF" w:rsidP="00F031EF">
      <w:pPr>
        <w:pStyle w:val="Tekstpodstawowywcity"/>
        <w:spacing w:before="120" w:after="0" w:line="23" w:lineRule="atLeast"/>
        <w:ind w:left="0"/>
        <w:rPr>
          <w:rFonts w:ascii="Calibri Light" w:hAnsi="Calibri Light" w:cs="Calibri Light"/>
          <w:i/>
          <w:sz w:val="24"/>
          <w:szCs w:val="24"/>
        </w:rPr>
      </w:pPr>
    </w:p>
    <w:p w14:paraId="1FCF5FCE" w14:textId="77777777" w:rsidR="00F031EF" w:rsidRPr="00AF3DDA" w:rsidRDefault="00F031EF" w:rsidP="00F031EF">
      <w:pPr>
        <w:spacing w:before="120" w:line="23" w:lineRule="atLeast"/>
        <w:jc w:val="both"/>
        <w:rPr>
          <w:rFonts w:ascii="Calibri Light" w:hAnsi="Calibri Light" w:cs="Calibri Light"/>
          <w:sz w:val="24"/>
          <w:szCs w:val="24"/>
        </w:rPr>
      </w:pPr>
      <w:r w:rsidRPr="00AF3DDA">
        <w:rPr>
          <w:rFonts w:ascii="Calibri Light" w:eastAsia="Calibri" w:hAnsi="Calibri Light" w:cs="Calibri Light"/>
          <w:sz w:val="24"/>
          <w:szCs w:val="24"/>
        </w:rPr>
        <w:t xml:space="preserve">Oświadczamy, że </w:t>
      </w:r>
      <w:r w:rsidRPr="00AF3DDA">
        <w:rPr>
          <w:rFonts w:ascii="Calibri Light" w:hAnsi="Calibri Light" w:cs="Calibri Light"/>
          <w:sz w:val="24"/>
          <w:szCs w:val="24"/>
        </w:rPr>
        <w:t>powyższa cena obejmuje pełen zakres zamówienia określony w dokumentacji przetargowej.</w:t>
      </w:r>
    </w:p>
    <w:tbl>
      <w:tblPr>
        <w:tblStyle w:val="Tabela-Siatka"/>
        <w:tblW w:w="0" w:type="auto"/>
        <w:tblInd w:w="360" w:type="dxa"/>
        <w:tblLook w:val="04A0" w:firstRow="1" w:lastRow="0" w:firstColumn="1" w:lastColumn="0" w:noHBand="0" w:noVBand="1"/>
      </w:tblPr>
      <w:tblGrid>
        <w:gridCol w:w="8447"/>
      </w:tblGrid>
      <w:tr w:rsidR="00F031EF" w:rsidRPr="00AF3DDA" w14:paraId="39ADA5AE" w14:textId="77777777" w:rsidTr="008764A7">
        <w:trPr>
          <w:trHeight w:val="2961"/>
        </w:trPr>
        <w:tc>
          <w:tcPr>
            <w:tcW w:w="8872" w:type="dxa"/>
          </w:tcPr>
          <w:p w14:paraId="719B3587" w14:textId="77777777" w:rsidR="00F031EF" w:rsidRPr="00AF3DDA" w:rsidRDefault="00F031EF" w:rsidP="008764A7">
            <w:pPr>
              <w:spacing w:line="23" w:lineRule="atLeast"/>
              <w:ind w:left="360" w:right="28" w:hanging="360"/>
              <w:jc w:val="both"/>
              <w:rPr>
                <w:rFonts w:ascii="Calibri Light" w:hAnsi="Calibri Light" w:cs="Calibri Light"/>
                <w:sz w:val="24"/>
                <w:szCs w:val="24"/>
              </w:rPr>
            </w:pPr>
            <w:r w:rsidRPr="00AF3DDA">
              <w:rPr>
                <w:rFonts w:ascii="Calibri Light" w:hAnsi="Calibri Light" w:cs="Calibri Light"/>
                <w:sz w:val="24"/>
                <w:szCs w:val="24"/>
              </w:rPr>
              <w:t xml:space="preserve">1.1. </w:t>
            </w:r>
            <w:r w:rsidRPr="00AF3DDA">
              <w:rPr>
                <w:rFonts w:ascii="Calibri Light" w:hAnsi="Calibri Light" w:cs="Calibri Light"/>
                <w:bCs/>
                <w:sz w:val="24"/>
                <w:szCs w:val="24"/>
              </w:rPr>
              <w:t>Wybór oferty prowadzić będzie do powstania u Zamawiającego obowiązku podatkowego w zakresie następujących towarów/usług</w:t>
            </w:r>
            <w:r w:rsidRPr="00AF3DDA">
              <w:rPr>
                <w:rFonts w:ascii="Calibri Light" w:hAnsi="Calibri Light" w:cs="Calibri Light"/>
                <w:b/>
                <w:sz w:val="24"/>
                <w:szCs w:val="24"/>
              </w:rPr>
              <w:t xml:space="preserve">: </w:t>
            </w:r>
            <w:r w:rsidRPr="00AF3DDA">
              <w:rPr>
                <w:rFonts w:ascii="Calibri Light" w:hAnsi="Calibri Light" w:cs="Calibri Light"/>
                <w:sz w:val="24"/>
                <w:szCs w:val="24"/>
              </w:rPr>
              <w:t>…………………………………………………………………………….……………………………………………</w:t>
            </w:r>
          </w:p>
          <w:p w14:paraId="6A61781F" w14:textId="77777777" w:rsidR="00F031EF" w:rsidRPr="00AF3DDA" w:rsidRDefault="00F031EF" w:rsidP="008764A7">
            <w:pPr>
              <w:spacing w:line="23" w:lineRule="atLeast"/>
              <w:ind w:left="349" w:right="28" w:hanging="349"/>
              <w:jc w:val="both"/>
              <w:rPr>
                <w:rFonts w:ascii="Calibri Light" w:hAnsi="Calibri Light" w:cs="Calibri Light"/>
                <w:sz w:val="24"/>
                <w:szCs w:val="24"/>
              </w:rPr>
            </w:pPr>
            <w:r w:rsidRPr="00AF3DDA">
              <w:rPr>
                <w:rFonts w:ascii="Calibri Light" w:hAnsi="Calibri Light" w:cs="Calibri Light"/>
                <w:sz w:val="24"/>
                <w:szCs w:val="24"/>
              </w:rPr>
              <w:t>1.2. Wartość ww. towarów lub usług bez kwoty podatku wynosi:  ……………………………………………………………………………………………………………………………</w:t>
            </w:r>
          </w:p>
          <w:p w14:paraId="384A35AC" w14:textId="77777777" w:rsidR="00F031EF" w:rsidRPr="00AF3DDA" w:rsidRDefault="00F031EF" w:rsidP="008764A7">
            <w:pPr>
              <w:spacing w:line="23" w:lineRule="atLeast"/>
              <w:ind w:left="349" w:right="28" w:hanging="349"/>
              <w:jc w:val="both"/>
              <w:rPr>
                <w:rFonts w:ascii="Calibri Light" w:hAnsi="Calibri Light" w:cs="Calibri Light"/>
                <w:sz w:val="24"/>
                <w:szCs w:val="24"/>
              </w:rPr>
            </w:pPr>
            <w:r w:rsidRPr="00AF3DDA">
              <w:rPr>
                <w:rFonts w:ascii="Calibri Light" w:hAnsi="Calibri Light" w:cs="Calibri Light"/>
                <w:sz w:val="24"/>
                <w:szCs w:val="24"/>
              </w:rPr>
              <w:t>1.3. Stawka podatku od towarów i usług, która zgodnie z wiedzą Wykonawcy będzie miała zastosowanie:…………………………………………………………………………………………</w:t>
            </w:r>
          </w:p>
          <w:p w14:paraId="11F9DD5B" w14:textId="77777777" w:rsidR="00F031EF" w:rsidRPr="00AF3DDA" w:rsidRDefault="00F031EF" w:rsidP="008764A7">
            <w:pPr>
              <w:spacing w:line="23" w:lineRule="atLeast"/>
              <w:ind w:right="28"/>
              <w:jc w:val="both"/>
              <w:rPr>
                <w:rFonts w:ascii="Calibri Light" w:hAnsi="Calibri Light" w:cs="Calibri Light"/>
                <w:b/>
                <w:i/>
                <w:sz w:val="24"/>
                <w:szCs w:val="24"/>
              </w:rPr>
            </w:pPr>
            <w:r w:rsidRPr="00AF3DDA">
              <w:rPr>
                <w:rFonts w:ascii="Calibri Light" w:hAnsi="Calibri Light" w:cs="Calibri Light"/>
                <w:b/>
                <w:i/>
                <w:sz w:val="24"/>
                <w:szCs w:val="24"/>
              </w:rPr>
              <w:t>Wypełnić o ile wybór oferty prowadziłby do powstania u Zamawiającego obowiązku podatkowego zgodnie z przepisami o podatku od towaru i usług w przeciwnym razie zostawić niewypełnione.</w:t>
            </w:r>
          </w:p>
        </w:tc>
      </w:tr>
    </w:tbl>
    <w:p w14:paraId="55B9D1D6" w14:textId="77777777" w:rsidR="00F031EF" w:rsidRPr="00AF3DDA" w:rsidRDefault="00F031EF" w:rsidP="00F031EF">
      <w:pPr>
        <w:pStyle w:val="Tekstpodstawowy"/>
        <w:tabs>
          <w:tab w:val="left" w:pos="851"/>
        </w:tabs>
        <w:spacing w:before="240" w:line="23" w:lineRule="atLeast"/>
        <w:rPr>
          <w:rFonts w:ascii="Calibri Light" w:hAnsi="Calibri Light" w:cs="Calibri Light"/>
          <w:b/>
          <w:szCs w:val="24"/>
          <w:u w:val="single"/>
        </w:rPr>
      </w:pPr>
      <w:r w:rsidRPr="00AF3DDA">
        <w:rPr>
          <w:rFonts w:ascii="Calibri Light" w:hAnsi="Calibri Light" w:cs="Calibri Light"/>
          <w:b/>
          <w:szCs w:val="24"/>
        </w:rPr>
        <w:t xml:space="preserve">2. </w:t>
      </w:r>
      <w:r w:rsidRPr="00AF3DDA">
        <w:rPr>
          <w:rFonts w:ascii="Calibri Light" w:hAnsi="Calibri Light" w:cs="Calibri Light"/>
          <w:b/>
          <w:szCs w:val="24"/>
          <w:u w:val="single"/>
        </w:rPr>
        <w:t xml:space="preserve">Kryteria </w:t>
      </w:r>
      <w:proofErr w:type="spellStart"/>
      <w:r w:rsidRPr="00AF3DDA">
        <w:rPr>
          <w:rFonts w:ascii="Calibri Light" w:hAnsi="Calibri Light" w:cs="Calibri Light"/>
          <w:b/>
          <w:szCs w:val="24"/>
          <w:u w:val="single"/>
        </w:rPr>
        <w:t>pozacenowe</w:t>
      </w:r>
      <w:proofErr w:type="spellEnd"/>
      <w:r w:rsidRPr="00AF3DDA">
        <w:rPr>
          <w:rFonts w:ascii="Calibri Light" w:hAnsi="Calibri Light" w:cs="Calibri Light"/>
          <w:b/>
          <w:szCs w:val="24"/>
          <w:u w:val="single"/>
        </w:rPr>
        <w:t xml:space="preserve"> odnoszące się do przedmiotu zamówienia:</w:t>
      </w:r>
    </w:p>
    <w:p w14:paraId="54B3DF79" w14:textId="77777777" w:rsidR="00F031EF" w:rsidRPr="00AF3DDA" w:rsidRDefault="00F031EF" w:rsidP="00F031EF">
      <w:pPr>
        <w:widowControl w:val="0"/>
        <w:autoSpaceDE w:val="0"/>
        <w:autoSpaceDN w:val="0"/>
        <w:spacing w:line="360" w:lineRule="auto"/>
        <w:jc w:val="both"/>
        <w:rPr>
          <w:rFonts w:ascii="Calibri" w:hAnsi="Calibri"/>
          <w:b/>
          <w:sz w:val="22"/>
          <w:szCs w:val="22"/>
          <w:lang w:eastAsia="zh-CN"/>
        </w:rPr>
      </w:pPr>
    </w:p>
    <w:p w14:paraId="139111E8" w14:textId="77777777" w:rsidR="00F031EF" w:rsidRPr="00AF3DDA" w:rsidRDefault="00F031EF" w:rsidP="00F031EF">
      <w:pPr>
        <w:widowControl w:val="0"/>
        <w:autoSpaceDE w:val="0"/>
        <w:autoSpaceDN w:val="0"/>
        <w:spacing w:line="360" w:lineRule="auto"/>
        <w:jc w:val="both"/>
        <w:rPr>
          <w:rFonts w:ascii="Calibri" w:hAnsi="Calibri"/>
          <w:b/>
          <w:sz w:val="22"/>
          <w:szCs w:val="22"/>
          <w:lang w:eastAsia="zh-CN"/>
        </w:rPr>
      </w:pPr>
      <w:r w:rsidRPr="00AF3DDA">
        <w:rPr>
          <w:rFonts w:ascii="Calibri" w:hAnsi="Calibri"/>
          <w:b/>
          <w:sz w:val="22"/>
          <w:szCs w:val="22"/>
          <w:lang w:eastAsia="zh-CN"/>
        </w:rPr>
        <w:t xml:space="preserve">2.1. Przedmiot zamówienia będzie realizowany: </w:t>
      </w:r>
    </w:p>
    <w:p w14:paraId="3F68A8CE" w14:textId="47B2C4DF" w:rsidR="00F031EF" w:rsidRPr="00AF3DDA" w:rsidRDefault="00F031EF" w:rsidP="00F031EF">
      <w:pPr>
        <w:widowControl w:val="0"/>
        <w:autoSpaceDE w:val="0"/>
        <w:autoSpaceDN w:val="0"/>
        <w:spacing w:line="360" w:lineRule="auto"/>
        <w:jc w:val="center"/>
        <w:rPr>
          <w:rFonts w:ascii="Calibri" w:hAnsi="Calibri" w:cs="Arial"/>
          <w:b/>
          <w:sz w:val="22"/>
          <w:szCs w:val="22"/>
        </w:rPr>
      </w:pPr>
      <w:r w:rsidRPr="00AF3DDA">
        <w:rPr>
          <w:rFonts w:ascii="Calibri" w:hAnsi="Calibri" w:cs="Arial"/>
          <w:b/>
          <w:sz w:val="22"/>
          <w:szCs w:val="22"/>
        </w:rPr>
        <w:t xml:space="preserve">używając pługu skrętnego / nie używając pługu skrętnego </w:t>
      </w:r>
      <w:r w:rsidRPr="00AF3DDA">
        <w:rPr>
          <w:rFonts w:ascii="Calibri" w:hAnsi="Calibri" w:cs="Arial"/>
          <w:sz w:val="22"/>
          <w:szCs w:val="22"/>
        </w:rPr>
        <w:t>(</w:t>
      </w:r>
      <w:r w:rsidRPr="00AF3DDA">
        <w:rPr>
          <w:rFonts w:ascii="Calibri" w:hAnsi="Calibri" w:cs="Arial"/>
          <w:i/>
          <w:sz w:val="22"/>
          <w:szCs w:val="22"/>
        </w:rPr>
        <w:t>niepotrzebne skreślić</w:t>
      </w:r>
      <w:r w:rsidRPr="00AF3DDA">
        <w:rPr>
          <w:rFonts w:ascii="Calibri" w:eastAsia="Univers-PL" w:hAnsi="Calibri" w:cs="Arial"/>
          <w:i/>
          <w:sz w:val="22"/>
          <w:szCs w:val="22"/>
          <w:lang w:eastAsia="zh-CN"/>
        </w:rPr>
        <w:t>)</w:t>
      </w:r>
      <w:r w:rsidRPr="00AF3DDA">
        <w:rPr>
          <w:rFonts w:ascii="Calibri" w:hAnsi="Calibri" w:cs="Arial"/>
          <w:b/>
          <w:sz w:val="22"/>
          <w:szCs w:val="22"/>
          <w:lang w:eastAsia="zh-CN"/>
        </w:rPr>
        <w:t>.</w:t>
      </w:r>
    </w:p>
    <w:p w14:paraId="2D20B12B" w14:textId="5CD62156" w:rsidR="00F031EF" w:rsidRPr="00AF3DDA" w:rsidRDefault="00F031EF" w:rsidP="00F031EF">
      <w:pPr>
        <w:widowControl w:val="0"/>
        <w:autoSpaceDE w:val="0"/>
        <w:spacing w:line="360" w:lineRule="auto"/>
        <w:jc w:val="both"/>
        <w:rPr>
          <w:rFonts w:ascii="Calibri" w:hAnsi="Calibri"/>
          <w:b/>
          <w:sz w:val="22"/>
          <w:szCs w:val="22"/>
          <w:lang w:eastAsia="zh-CN"/>
        </w:rPr>
      </w:pPr>
      <w:r w:rsidRPr="00AF3DDA">
        <w:rPr>
          <w:rFonts w:ascii="Calibri" w:hAnsi="Calibri"/>
          <w:b/>
          <w:sz w:val="22"/>
          <w:szCs w:val="22"/>
          <w:lang w:eastAsia="zh-CN"/>
        </w:rPr>
        <w:t xml:space="preserve">2.2. Proponujemy skrócenie dopuszczalnych czasów odstępstw od standardów ZUD </w:t>
      </w:r>
      <w:r w:rsidRPr="00AF3DDA">
        <w:rPr>
          <w:rFonts w:ascii="Calibri" w:hAnsi="Calibri"/>
          <w:i/>
          <w:sz w:val="22"/>
          <w:szCs w:val="22"/>
          <w:lang w:eastAsia="zh-CN"/>
        </w:rPr>
        <w:t>(niepotrzebne skreślić)</w:t>
      </w:r>
      <w:r w:rsidRPr="00AF3DDA">
        <w:rPr>
          <w:rFonts w:ascii="Calibri" w:hAnsi="Calibri"/>
          <w:b/>
          <w:sz w:val="22"/>
          <w:szCs w:val="22"/>
          <w:lang w:eastAsia="zh-CN"/>
        </w:rPr>
        <w:t xml:space="preserve">: </w:t>
      </w:r>
      <w:r w:rsidRPr="00AF3DDA">
        <w:rPr>
          <w:rFonts w:ascii="Calibri" w:hAnsi="Calibri"/>
          <w:sz w:val="23"/>
          <w:szCs w:val="23"/>
        </w:rPr>
        <w:t xml:space="preserve">           </w:t>
      </w:r>
    </w:p>
    <w:p w14:paraId="5A39794A" w14:textId="1DC9D788" w:rsidR="00F031EF" w:rsidRPr="00AF3DDA" w:rsidRDefault="00F031EF" w:rsidP="00F031EF">
      <w:pPr>
        <w:spacing w:line="276" w:lineRule="auto"/>
        <w:ind w:left="958" w:hanging="357"/>
        <w:jc w:val="both"/>
        <w:rPr>
          <w:rFonts w:ascii="Calibri" w:hAnsi="Calibri"/>
          <w:b/>
          <w:sz w:val="23"/>
          <w:szCs w:val="23"/>
        </w:rPr>
      </w:pPr>
      <w:r w:rsidRPr="00AF3DDA">
        <w:rPr>
          <w:rFonts w:ascii="Calibri" w:hAnsi="Calibri"/>
          <w:b/>
          <w:sz w:val="23"/>
          <w:szCs w:val="23"/>
        </w:rPr>
        <w:t xml:space="preserve">- skrócenie dopuszczalnych czasów odstępstw od standardów ZUD o 50 % </w:t>
      </w:r>
    </w:p>
    <w:p w14:paraId="69EEEE56" w14:textId="635E3679" w:rsidR="00F031EF" w:rsidRPr="00AF3DDA" w:rsidRDefault="00F031EF" w:rsidP="00F031EF">
      <w:pPr>
        <w:spacing w:line="276" w:lineRule="auto"/>
        <w:ind w:left="960" w:hanging="360"/>
        <w:jc w:val="both"/>
        <w:rPr>
          <w:rFonts w:ascii="Calibri" w:hAnsi="Calibri"/>
          <w:b/>
          <w:sz w:val="23"/>
          <w:szCs w:val="23"/>
        </w:rPr>
      </w:pPr>
      <w:r w:rsidRPr="00AF3DDA">
        <w:rPr>
          <w:rFonts w:ascii="Calibri" w:hAnsi="Calibri"/>
          <w:b/>
          <w:sz w:val="23"/>
          <w:szCs w:val="23"/>
        </w:rPr>
        <w:t xml:space="preserve">- skrócenie dopuszczalnych czasów odstępstw od standardów ZUD o 25 % </w:t>
      </w:r>
    </w:p>
    <w:p w14:paraId="0E3A4D02" w14:textId="305CB765" w:rsidR="00F031EF" w:rsidRPr="00AF3DDA" w:rsidRDefault="00F031EF" w:rsidP="00F031EF">
      <w:pPr>
        <w:widowControl w:val="0"/>
        <w:tabs>
          <w:tab w:val="left" w:pos="0"/>
          <w:tab w:val="left" w:pos="3612"/>
          <w:tab w:val="left" w:pos="8279"/>
          <w:tab w:val="left" w:pos="8704"/>
        </w:tabs>
        <w:autoSpaceDE w:val="0"/>
        <w:ind w:firstLine="567"/>
        <w:jc w:val="both"/>
        <w:rPr>
          <w:rFonts w:ascii="Calibri" w:hAnsi="Calibri"/>
          <w:b/>
          <w:sz w:val="22"/>
          <w:szCs w:val="22"/>
          <w:lang w:eastAsia="zh-CN"/>
        </w:rPr>
      </w:pPr>
      <w:r w:rsidRPr="00AF3DDA">
        <w:rPr>
          <w:rFonts w:ascii="Calibri" w:hAnsi="Calibri"/>
          <w:b/>
          <w:sz w:val="23"/>
          <w:szCs w:val="23"/>
        </w:rPr>
        <w:t xml:space="preserve"> - brak skrócenia dopuszczalnych czasów odstępstw od standardów ZUD    </w:t>
      </w:r>
    </w:p>
    <w:p w14:paraId="685F0E17" w14:textId="21AC64AB" w:rsidR="00F031EF" w:rsidRPr="00AF3DDA" w:rsidRDefault="00F031EF" w:rsidP="00544BAC">
      <w:pPr>
        <w:spacing w:line="23" w:lineRule="atLeast"/>
        <w:ind w:right="57"/>
        <w:jc w:val="both"/>
        <w:rPr>
          <w:rFonts w:ascii="Calibri Light" w:hAnsi="Calibri Light" w:cs="Calibri Light"/>
          <w:b/>
          <w:sz w:val="24"/>
          <w:szCs w:val="24"/>
        </w:rPr>
      </w:pPr>
    </w:p>
    <w:p w14:paraId="449DB82F" w14:textId="4BC0DC40" w:rsidR="00F031EF" w:rsidRPr="00AF3DDA" w:rsidRDefault="00F031EF" w:rsidP="00F031EF">
      <w:pPr>
        <w:spacing w:before="120" w:after="60" w:line="23" w:lineRule="atLeast"/>
        <w:jc w:val="both"/>
        <w:rPr>
          <w:rFonts w:ascii="Calibri Light" w:hAnsi="Calibri Light" w:cs="Calibri Light"/>
          <w:b/>
          <w:sz w:val="24"/>
          <w:szCs w:val="24"/>
          <w:u w:val="single"/>
        </w:rPr>
      </w:pPr>
      <w:r w:rsidRPr="00AF3DDA">
        <w:rPr>
          <w:rFonts w:ascii="Calibri Light" w:hAnsi="Calibri Light" w:cs="Calibri Light"/>
          <w:b/>
          <w:sz w:val="24"/>
          <w:szCs w:val="24"/>
          <w:u w:val="single"/>
        </w:rPr>
        <w:t xml:space="preserve">Dla części 6 </w:t>
      </w:r>
      <w:bookmarkStart w:id="13" w:name="_Hlk145274140"/>
      <w:r w:rsidRPr="00AF3DDA">
        <w:rPr>
          <w:rFonts w:ascii="Calibri" w:hAnsi="Calibri" w:cs="Arial"/>
          <w:sz w:val="22"/>
          <w:szCs w:val="22"/>
          <w:lang w:eastAsia="zh-CN"/>
        </w:rPr>
        <w:t>Drogi gminne w obrębie sołectw Pierściec i Kiczyce</w:t>
      </w:r>
      <w:bookmarkEnd w:id="13"/>
    </w:p>
    <w:p w14:paraId="71AFC6A7" w14:textId="77777777" w:rsidR="00F031EF" w:rsidRPr="00AF3DDA" w:rsidRDefault="00F031EF" w:rsidP="00F031EF">
      <w:pPr>
        <w:tabs>
          <w:tab w:val="left" w:pos="0"/>
          <w:tab w:val="left" w:pos="284"/>
          <w:tab w:val="left" w:pos="3612"/>
          <w:tab w:val="left" w:pos="8279"/>
          <w:tab w:val="left" w:pos="8704"/>
        </w:tabs>
        <w:spacing w:line="23" w:lineRule="atLeast"/>
        <w:ind w:left="300" w:hanging="300"/>
        <w:jc w:val="both"/>
        <w:rPr>
          <w:rFonts w:ascii="Calibri Light" w:hAnsi="Calibri Light" w:cs="Calibri Light"/>
          <w:sz w:val="24"/>
          <w:szCs w:val="24"/>
        </w:rPr>
      </w:pPr>
      <w:r w:rsidRPr="00AF3DDA">
        <w:rPr>
          <w:rFonts w:ascii="Calibri Light" w:hAnsi="Calibri Light" w:cs="Calibri Light"/>
          <w:b/>
          <w:sz w:val="24"/>
          <w:szCs w:val="24"/>
        </w:rPr>
        <w:t>1.</w:t>
      </w:r>
      <w:r w:rsidRPr="00AF3DDA">
        <w:rPr>
          <w:rFonts w:ascii="Calibri Light" w:hAnsi="Calibri Light" w:cs="Calibri Light"/>
          <w:sz w:val="24"/>
          <w:szCs w:val="24"/>
        </w:rPr>
        <w:t xml:space="preserve"> Oferuję/Oferujemy </w:t>
      </w:r>
      <w:r w:rsidRPr="00AF3DDA">
        <w:rPr>
          <w:rFonts w:ascii="Calibri Light" w:hAnsi="Calibri Light" w:cs="Calibri Light"/>
          <w:b/>
          <w:bCs/>
          <w:sz w:val="24"/>
          <w:szCs w:val="24"/>
        </w:rPr>
        <w:t>wykonanie</w:t>
      </w:r>
      <w:r w:rsidRPr="00AF3DDA">
        <w:rPr>
          <w:rFonts w:ascii="Calibri Light" w:hAnsi="Calibri Light" w:cs="Calibri Light"/>
          <w:sz w:val="24"/>
          <w:szCs w:val="24"/>
        </w:rPr>
        <w:t xml:space="preserve"> </w:t>
      </w:r>
      <w:r w:rsidRPr="00AF3DDA">
        <w:rPr>
          <w:rFonts w:ascii="Calibri Light" w:hAnsi="Calibri Light" w:cs="Calibri Light"/>
          <w:b/>
          <w:bCs/>
          <w:sz w:val="24"/>
          <w:szCs w:val="24"/>
        </w:rPr>
        <w:t xml:space="preserve">przedmiotu zamówienia </w:t>
      </w:r>
      <w:r w:rsidRPr="00AF3DDA">
        <w:rPr>
          <w:rFonts w:ascii="Calibri Light" w:hAnsi="Calibri Light" w:cs="Calibri Light"/>
          <w:sz w:val="24"/>
          <w:szCs w:val="24"/>
        </w:rPr>
        <w:t>na następujących zasadach:</w:t>
      </w:r>
    </w:p>
    <w:p w14:paraId="7F64DDDD" w14:textId="77777777" w:rsidR="00F031EF" w:rsidRPr="00AF3DDA" w:rsidRDefault="00F031EF" w:rsidP="00F031EF">
      <w:pPr>
        <w:spacing w:before="120" w:line="23" w:lineRule="atLeast"/>
        <w:jc w:val="both"/>
        <w:rPr>
          <w:rFonts w:ascii="Calibri Light" w:hAnsi="Calibri Light" w:cs="Calibri Light"/>
          <w:sz w:val="24"/>
          <w:szCs w:val="24"/>
        </w:rPr>
      </w:pPr>
      <w:r w:rsidRPr="00AF3DDA">
        <w:rPr>
          <w:rFonts w:ascii="Calibri Light" w:hAnsi="Calibri Light" w:cs="Calibri Light"/>
          <w:sz w:val="24"/>
          <w:szCs w:val="24"/>
        </w:rPr>
        <w:t xml:space="preserve">cena brutto:.......................................................... zł (podana cyfrowo) </w:t>
      </w:r>
    </w:p>
    <w:p w14:paraId="5BA06863" w14:textId="7C27C31F" w:rsidR="00F031EF" w:rsidRPr="00AF3DDA" w:rsidRDefault="00F031EF" w:rsidP="00F031EF">
      <w:pPr>
        <w:pStyle w:val="Tekstpodstawowywcity"/>
        <w:spacing w:before="120" w:after="0" w:line="23" w:lineRule="atLeast"/>
        <w:ind w:left="0"/>
        <w:rPr>
          <w:rFonts w:ascii="Calibri Light" w:hAnsi="Calibri Light" w:cs="Calibri Light"/>
          <w:i/>
          <w:sz w:val="24"/>
          <w:szCs w:val="24"/>
        </w:rPr>
      </w:pPr>
      <w:r w:rsidRPr="00AF3DDA">
        <w:rPr>
          <w:rFonts w:ascii="Calibri Light" w:hAnsi="Calibri Light" w:cs="Calibri Light"/>
          <w:sz w:val="24"/>
          <w:szCs w:val="24"/>
        </w:rPr>
        <w:t>w tym podatek VAT w wysokości ………..%</w:t>
      </w:r>
      <w:r w:rsidRPr="00AF3DDA">
        <w:rPr>
          <w:rFonts w:ascii="Calibri Light" w:hAnsi="Calibri Light" w:cs="Calibri Light"/>
          <w:i/>
          <w:sz w:val="24"/>
          <w:szCs w:val="24"/>
        </w:rPr>
        <w:t xml:space="preserve">  </w:t>
      </w:r>
    </w:p>
    <w:p w14:paraId="1C757978" w14:textId="7E290CE1" w:rsidR="00F031EF" w:rsidRPr="00AF3DDA" w:rsidRDefault="00F031EF" w:rsidP="00F031EF">
      <w:pPr>
        <w:pStyle w:val="Tekstpodstawowywcity"/>
        <w:spacing w:before="120" w:after="0" w:line="23" w:lineRule="atLeast"/>
        <w:ind w:left="0"/>
        <w:rPr>
          <w:rFonts w:ascii="Calibri Light" w:hAnsi="Calibri Light" w:cs="Calibri Light"/>
          <w:i/>
          <w:sz w:val="24"/>
          <w:szCs w:val="24"/>
        </w:rPr>
      </w:pPr>
    </w:p>
    <w:p w14:paraId="07E02135" w14:textId="3C669F55" w:rsidR="006F2241" w:rsidRPr="00AF3DDA" w:rsidRDefault="006F2241" w:rsidP="00F031EF">
      <w:pPr>
        <w:pStyle w:val="Tekstpodstawowywcity"/>
        <w:spacing w:before="120" w:after="0" w:line="23" w:lineRule="atLeast"/>
        <w:ind w:left="0"/>
        <w:rPr>
          <w:rFonts w:ascii="Calibri Light" w:hAnsi="Calibri Light" w:cs="Calibri Light"/>
          <w:i/>
          <w:sz w:val="24"/>
          <w:szCs w:val="24"/>
        </w:rPr>
      </w:pPr>
    </w:p>
    <w:p w14:paraId="47FB58BE" w14:textId="77777777" w:rsidR="006F2241" w:rsidRPr="00AF3DDA" w:rsidRDefault="006F2241" w:rsidP="00F031EF">
      <w:pPr>
        <w:pStyle w:val="Tekstpodstawowywcity"/>
        <w:spacing w:before="120" w:after="0" w:line="23" w:lineRule="atLeast"/>
        <w:ind w:left="0"/>
        <w:rPr>
          <w:rFonts w:ascii="Calibri Light" w:hAnsi="Calibri Light" w:cs="Calibri Light"/>
          <w:i/>
          <w:sz w:val="24"/>
          <w:szCs w:val="24"/>
        </w:rPr>
      </w:pPr>
    </w:p>
    <w:tbl>
      <w:tblPr>
        <w:tblW w:w="9719" w:type="dxa"/>
        <w:tblInd w:w="33" w:type="dxa"/>
        <w:tblLayout w:type="fixed"/>
        <w:tblLook w:val="0000" w:firstRow="0" w:lastRow="0" w:firstColumn="0" w:lastColumn="0" w:noHBand="0" w:noVBand="0"/>
      </w:tblPr>
      <w:tblGrid>
        <w:gridCol w:w="4606"/>
        <w:gridCol w:w="1565"/>
        <w:gridCol w:w="1842"/>
        <w:gridCol w:w="1706"/>
      </w:tblGrid>
      <w:tr w:rsidR="00F031EF" w:rsidRPr="00AF3DDA" w14:paraId="040FF64A" w14:textId="77777777" w:rsidTr="008764A7">
        <w:trPr>
          <w:trHeight w:val="198"/>
        </w:trPr>
        <w:tc>
          <w:tcPr>
            <w:tcW w:w="4606" w:type="dxa"/>
            <w:tcBorders>
              <w:top w:val="single" w:sz="4" w:space="0" w:color="000000"/>
              <w:left w:val="single" w:sz="4" w:space="0" w:color="000000"/>
              <w:bottom w:val="single" w:sz="4" w:space="0" w:color="auto"/>
            </w:tcBorders>
            <w:vAlign w:val="center"/>
          </w:tcPr>
          <w:p w14:paraId="61C1B826"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lastRenderedPageBreak/>
              <w:t>1</w:t>
            </w:r>
          </w:p>
        </w:tc>
        <w:tc>
          <w:tcPr>
            <w:tcW w:w="1565" w:type="dxa"/>
            <w:tcBorders>
              <w:top w:val="single" w:sz="4" w:space="0" w:color="000000"/>
              <w:left w:val="single" w:sz="4" w:space="0" w:color="000000"/>
              <w:bottom w:val="single" w:sz="4" w:space="0" w:color="auto"/>
              <w:right w:val="single" w:sz="4" w:space="0" w:color="auto"/>
            </w:tcBorders>
            <w:vAlign w:val="center"/>
          </w:tcPr>
          <w:p w14:paraId="5FC2758D"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2</w:t>
            </w:r>
          </w:p>
        </w:tc>
        <w:tc>
          <w:tcPr>
            <w:tcW w:w="1842" w:type="dxa"/>
            <w:tcBorders>
              <w:top w:val="single" w:sz="4" w:space="0" w:color="000000"/>
              <w:left w:val="single" w:sz="4" w:space="0" w:color="auto"/>
              <w:bottom w:val="single" w:sz="4" w:space="0" w:color="auto"/>
            </w:tcBorders>
            <w:vAlign w:val="center"/>
          </w:tcPr>
          <w:p w14:paraId="422483B4"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3</w:t>
            </w:r>
          </w:p>
        </w:tc>
        <w:tc>
          <w:tcPr>
            <w:tcW w:w="1706" w:type="dxa"/>
            <w:tcBorders>
              <w:top w:val="single" w:sz="4" w:space="0" w:color="000000"/>
              <w:left w:val="single" w:sz="4" w:space="0" w:color="000000"/>
              <w:bottom w:val="single" w:sz="4" w:space="0" w:color="auto"/>
              <w:right w:val="single" w:sz="4" w:space="0" w:color="000000"/>
            </w:tcBorders>
            <w:vAlign w:val="center"/>
          </w:tcPr>
          <w:p w14:paraId="0DDD764C"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4</w:t>
            </w:r>
          </w:p>
        </w:tc>
      </w:tr>
      <w:tr w:rsidR="00F031EF" w:rsidRPr="00AF3DDA" w14:paraId="07D093F6" w14:textId="77777777" w:rsidTr="008764A7">
        <w:trPr>
          <w:trHeight w:val="1379"/>
        </w:trPr>
        <w:tc>
          <w:tcPr>
            <w:tcW w:w="4606" w:type="dxa"/>
            <w:tcBorders>
              <w:top w:val="single" w:sz="4" w:space="0" w:color="auto"/>
              <w:left w:val="single" w:sz="4" w:space="0" w:color="000000"/>
              <w:bottom w:val="single" w:sz="4" w:space="0" w:color="000000"/>
            </w:tcBorders>
            <w:vAlign w:val="center"/>
          </w:tcPr>
          <w:p w14:paraId="73681C98"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Rodzaj sprzętu</w:t>
            </w:r>
          </w:p>
        </w:tc>
        <w:tc>
          <w:tcPr>
            <w:tcW w:w="1565" w:type="dxa"/>
            <w:tcBorders>
              <w:top w:val="single" w:sz="4" w:space="0" w:color="auto"/>
              <w:left w:val="single" w:sz="4" w:space="0" w:color="000000"/>
              <w:bottom w:val="single" w:sz="4" w:space="0" w:color="000000"/>
              <w:right w:val="single" w:sz="4" w:space="0" w:color="auto"/>
            </w:tcBorders>
            <w:vAlign w:val="center"/>
          </w:tcPr>
          <w:p w14:paraId="7C1DD765"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Przewidywana ilość jednostek </w:t>
            </w:r>
            <w:r w:rsidRPr="00AF3DDA">
              <w:rPr>
                <w:rFonts w:ascii="Calibri" w:hAnsi="Calibri" w:cs="Arial"/>
                <w:b/>
                <w:lang w:eastAsia="zh-CN"/>
              </w:rPr>
              <w:br/>
              <w:t>(r-g) w ciągu trwania umowy</w:t>
            </w:r>
          </w:p>
        </w:tc>
        <w:tc>
          <w:tcPr>
            <w:tcW w:w="1842" w:type="dxa"/>
            <w:tcBorders>
              <w:top w:val="single" w:sz="4" w:space="0" w:color="auto"/>
              <w:left w:val="single" w:sz="4" w:space="0" w:color="auto"/>
              <w:bottom w:val="single" w:sz="4" w:space="0" w:color="000000"/>
            </w:tcBorders>
            <w:vAlign w:val="center"/>
          </w:tcPr>
          <w:p w14:paraId="1FDD385A"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Cena jednostkowa brutto </w:t>
            </w:r>
            <w:r w:rsidRPr="00AF3DDA">
              <w:rPr>
                <w:rFonts w:ascii="Calibri" w:hAnsi="Calibri" w:cs="Arial"/>
                <w:b/>
                <w:lang w:eastAsia="zh-CN"/>
              </w:rPr>
              <w:br/>
              <w:t>w zł/1 godz.</w:t>
            </w:r>
          </w:p>
          <w:p w14:paraId="04C79583"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rzeczywistej pracy sprzętu wraz </w:t>
            </w:r>
            <w:r w:rsidRPr="00AF3DDA">
              <w:rPr>
                <w:rFonts w:ascii="Calibri" w:hAnsi="Calibri" w:cs="Arial"/>
                <w:b/>
                <w:lang w:eastAsia="zh-CN"/>
              </w:rPr>
              <w:br/>
              <w:t>z obsługą</w:t>
            </w:r>
          </w:p>
        </w:tc>
        <w:tc>
          <w:tcPr>
            <w:tcW w:w="1706" w:type="dxa"/>
            <w:tcBorders>
              <w:top w:val="single" w:sz="4" w:space="0" w:color="auto"/>
              <w:left w:val="single" w:sz="4" w:space="0" w:color="000000"/>
              <w:bottom w:val="single" w:sz="4" w:space="0" w:color="000000"/>
              <w:right w:val="single" w:sz="4" w:space="0" w:color="000000"/>
            </w:tcBorders>
            <w:vAlign w:val="center"/>
          </w:tcPr>
          <w:p w14:paraId="77BF7AA2" w14:textId="77777777" w:rsidR="00F031EF" w:rsidRPr="00AF3DDA" w:rsidRDefault="00F031EF"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Wartość </w:t>
            </w:r>
            <w:r w:rsidRPr="00AF3DDA">
              <w:rPr>
                <w:rFonts w:ascii="Calibri" w:hAnsi="Calibri" w:cs="Arial"/>
                <w:b/>
                <w:lang w:eastAsia="zh-CN"/>
              </w:rPr>
              <w:br/>
              <w:t xml:space="preserve">(iloczyn kolumn </w:t>
            </w:r>
            <w:r w:rsidRPr="00AF3DDA">
              <w:rPr>
                <w:rFonts w:ascii="Calibri" w:hAnsi="Calibri" w:cs="Arial"/>
                <w:b/>
                <w:lang w:eastAsia="zh-CN"/>
              </w:rPr>
              <w:br/>
              <w:t>2 x 3)</w:t>
            </w:r>
          </w:p>
        </w:tc>
      </w:tr>
      <w:tr w:rsidR="00F031EF" w:rsidRPr="00AF3DDA" w14:paraId="2ADB00B3" w14:textId="77777777" w:rsidTr="008764A7">
        <w:trPr>
          <w:trHeight w:val="481"/>
        </w:trPr>
        <w:tc>
          <w:tcPr>
            <w:tcW w:w="4606" w:type="dxa"/>
            <w:tcBorders>
              <w:top w:val="single" w:sz="4" w:space="0" w:color="000000"/>
              <w:left w:val="single" w:sz="4" w:space="0" w:color="000000"/>
              <w:bottom w:val="double" w:sz="4" w:space="0" w:color="auto"/>
            </w:tcBorders>
          </w:tcPr>
          <w:p w14:paraId="67C908A0" w14:textId="77777777" w:rsidR="00F031EF" w:rsidRPr="00AF3DDA" w:rsidRDefault="00F031EF" w:rsidP="008764A7">
            <w:pPr>
              <w:tabs>
                <w:tab w:val="left" w:pos="720"/>
              </w:tabs>
              <w:overflowPunct w:val="0"/>
              <w:autoSpaceDE w:val="0"/>
              <w:snapToGrid w:val="0"/>
              <w:jc w:val="both"/>
              <w:textAlignment w:val="baseline"/>
              <w:rPr>
                <w:rFonts w:ascii="Calibri" w:hAnsi="Calibri" w:cs="Arial"/>
                <w:lang w:eastAsia="zh-CN"/>
              </w:rPr>
            </w:pPr>
            <w:r w:rsidRPr="00AF3DDA">
              <w:rPr>
                <w:rFonts w:ascii="Calibri" w:hAnsi="Calibri" w:cs="Arial"/>
                <w:lang w:eastAsia="zh-CN"/>
              </w:rPr>
              <w:t xml:space="preserve">Ciągnik (moc min 75 KM, napęd na 2 osie) </w:t>
            </w:r>
            <w:r w:rsidRPr="00AF3DDA">
              <w:rPr>
                <w:rFonts w:ascii="Calibri" w:hAnsi="Calibri" w:cs="Arial"/>
                <w:lang w:eastAsia="zh-CN"/>
              </w:rPr>
              <w:br/>
              <w:t xml:space="preserve">z pługiem i piaskarką (w tym wykonanie mieszanki </w:t>
            </w:r>
            <w:r w:rsidRPr="00AF3DDA">
              <w:rPr>
                <w:rFonts w:ascii="Calibri" w:hAnsi="Calibri" w:cs="Arial"/>
                <w:lang w:eastAsia="zh-CN"/>
              </w:rPr>
              <w:br/>
              <w:t>i jej załadunek).</w:t>
            </w:r>
          </w:p>
        </w:tc>
        <w:tc>
          <w:tcPr>
            <w:tcW w:w="1565" w:type="dxa"/>
            <w:tcBorders>
              <w:top w:val="single" w:sz="4" w:space="0" w:color="000000"/>
              <w:left w:val="single" w:sz="4" w:space="0" w:color="000000"/>
              <w:bottom w:val="double" w:sz="4" w:space="0" w:color="auto"/>
              <w:right w:val="single" w:sz="4" w:space="0" w:color="auto"/>
            </w:tcBorders>
            <w:vAlign w:val="center"/>
          </w:tcPr>
          <w:p w14:paraId="265CCE2C"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399,00</w:t>
            </w:r>
          </w:p>
        </w:tc>
        <w:tc>
          <w:tcPr>
            <w:tcW w:w="1842" w:type="dxa"/>
            <w:tcBorders>
              <w:top w:val="single" w:sz="4" w:space="0" w:color="000000"/>
              <w:left w:val="single" w:sz="4" w:space="0" w:color="auto"/>
              <w:bottom w:val="double" w:sz="4" w:space="0" w:color="auto"/>
            </w:tcBorders>
            <w:vAlign w:val="center"/>
          </w:tcPr>
          <w:p w14:paraId="515E44FA"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706" w:type="dxa"/>
            <w:tcBorders>
              <w:top w:val="single" w:sz="4" w:space="0" w:color="000000"/>
              <w:left w:val="single" w:sz="4" w:space="0" w:color="000000"/>
              <w:bottom w:val="single" w:sz="4" w:space="0" w:color="auto"/>
              <w:right w:val="single" w:sz="4" w:space="0" w:color="000000"/>
            </w:tcBorders>
            <w:vAlign w:val="center"/>
          </w:tcPr>
          <w:p w14:paraId="2889003E"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lang w:eastAsia="zh-CN"/>
              </w:rPr>
            </w:pPr>
          </w:p>
        </w:tc>
      </w:tr>
      <w:tr w:rsidR="00F031EF" w:rsidRPr="00AF3DDA" w14:paraId="67EDF5FB" w14:textId="77777777" w:rsidTr="008764A7">
        <w:trPr>
          <w:trHeight w:val="555"/>
        </w:trPr>
        <w:tc>
          <w:tcPr>
            <w:tcW w:w="6171" w:type="dxa"/>
            <w:gridSpan w:val="2"/>
            <w:tcBorders>
              <w:top w:val="single" w:sz="4" w:space="0" w:color="auto"/>
              <w:left w:val="double" w:sz="4" w:space="0" w:color="auto"/>
              <w:bottom w:val="double" w:sz="4" w:space="0" w:color="auto"/>
              <w:right w:val="double" w:sz="4" w:space="0" w:color="auto"/>
            </w:tcBorders>
          </w:tcPr>
          <w:p w14:paraId="2EB69304"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842" w:type="dxa"/>
            <w:tcBorders>
              <w:top w:val="double" w:sz="4" w:space="0" w:color="auto"/>
              <w:left w:val="double" w:sz="4" w:space="0" w:color="auto"/>
              <w:bottom w:val="double" w:sz="4" w:space="0" w:color="auto"/>
            </w:tcBorders>
            <w:vAlign w:val="center"/>
          </w:tcPr>
          <w:p w14:paraId="2D32DEF0"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sz w:val="22"/>
                <w:szCs w:val="22"/>
                <w:lang w:eastAsia="zh-CN"/>
              </w:rPr>
              <w:t>Łączna wartość brutto [zł]</w:t>
            </w:r>
            <w:r w:rsidRPr="00AF3DDA">
              <w:rPr>
                <w:rFonts w:ascii="Calibri" w:hAnsi="Calibri" w:cs="Arial"/>
                <w:b/>
                <w:lang w:eastAsia="zh-CN"/>
              </w:rPr>
              <w:t xml:space="preserve"> </w:t>
            </w:r>
            <w:r w:rsidRPr="00AF3DDA">
              <w:rPr>
                <w:rFonts w:ascii="Calibri" w:hAnsi="Calibri" w:cs="Arial"/>
                <w:b/>
                <w:lang w:eastAsia="zh-CN"/>
              </w:rPr>
              <w:br/>
              <w:t>(wartość całości dla części nr 6)</w:t>
            </w:r>
          </w:p>
        </w:tc>
        <w:tc>
          <w:tcPr>
            <w:tcW w:w="1706" w:type="dxa"/>
            <w:tcBorders>
              <w:top w:val="double" w:sz="4" w:space="0" w:color="auto"/>
              <w:left w:val="single" w:sz="4" w:space="0" w:color="000000"/>
              <w:bottom w:val="double" w:sz="4" w:space="0" w:color="auto"/>
              <w:right w:val="double" w:sz="4" w:space="0" w:color="auto"/>
            </w:tcBorders>
            <w:vAlign w:val="center"/>
          </w:tcPr>
          <w:p w14:paraId="139F78E7" w14:textId="77777777" w:rsidR="00F031EF" w:rsidRPr="00AF3DDA" w:rsidRDefault="00F031EF" w:rsidP="008764A7">
            <w:pPr>
              <w:tabs>
                <w:tab w:val="left" w:pos="720"/>
                <w:tab w:val="left" w:pos="3412"/>
              </w:tabs>
              <w:overflowPunct w:val="0"/>
              <w:autoSpaceDE w:val="0"/>
              <w:snapToGrid w:val="0"/>
              <w:jc w:val="center"/>
              <w:textAlignment w:val="baseline"/>
              <w:rPr>
                <w:rFonts w:ascii="Calibri" w:hAnsi="Calibri" w:cs="Arial"/>
                <w:lang w:eastAsia="zh-CN"/>
              </w:rPr>
            </w:pPr>
          </w:p>
        </w:tc>
      </w:tr>
    </w:tbl>
    <w:p w14:paraId="741FE455" w14:textId="77777777" w:rsidR="00F031EF" w:rsidRPr="00AF3DDA" w:rsidRDefault="00F031EF" w:rsidP="00F031EF">
      <w:pPr>
        <w:pStyle w:val="Tekstpodstawowywcity"/>
        <w:spacing w:before="120" w:after="0" w:line="23" w:lineRule="atLeast"/>
        <w:ind w:left="0"/>
        <w:rPr>
          <w:rFonts w:ascii="Calibri Light" w:hAnsi="Calibri Light" w:cs="Calibri Light"/>
          <w:i/>
          <w:sz w:val="24"/>
          <w:szCs w:val="24"/>
        </w:rPr>
      </w:pPr>
    </w:p>
    <w:p w14:paraId="068797FA" w14:textId="77777777" w:rsidR="00F031EF" w:rsidRPr="00AF3DDA" w:rsidRDefault="00F031EF" w:rsidP="00F031EF">
      <w:pPr>
        <w:spacing w:before="120" w:line="23" w:lineRule="atLeast"/>
        <w:jc w:val="both"/>
        <w:rPr>
          <w:rFonts w:ascii="Calibri Light" w:hAnsi="Calibri Light" w:cs="Calibri Light"/>
          <w:sz w:val="24"/>
          <w:szCs w:val="24"/>
        </w:rPr>
      </w:pPr>
      <w:r w:rsidRPr="00AF3DDA">
        <w:rPr>
          <w:rFonts w:ascii="Calibri Light" w:eastAsia="Calibri" w:hAnsi="Calibri Light" w:cs="Calibri Light"/>
          <w:sz w:val="24"/>
          <w:szCs w:val="24"/>
        </w:rPr>
        <w:t xml:space="preserve">Oświadczamy, że </w:t>
      </w:r>
      <w:r w:rsidRPr="00AF3DDA">
        <w:rPr>
          <w:rFonts w:ascii="Calibri Light" w:hAnsi="Calibri Light" w:cs="Calibri Light"/>
          <w:sz w:val="24"/>
          <w:szCs w:val="24"/>
        </w:rPr>
        <w:t>powyższa cena obejmuje pełen zakres zamówienia określony w dokumentacji przetargowej.</w:t>
      </w:r>
    </w:p>
    <w:tbl>
      <w:tblPr>
        <w:tblStyle w:val="Tabela-Siatka"/>
        <w:tblW w:w="0" w:type="auto"/>
        <w:tblInd w:w="360" w:type="dxa"/>
        <w:tblLook w:val="04A0" w:firstRow="1" w:lastRow="0" w:firstColumn="1" w:lastColumn="0" w:noHBand="0" w:noVBand="1"/>
      </w:tblPr>
      <w:tblGrid>
        <w:gridCol w:w="8447"/>
      </w:tblGrid>
      <w:tr w:rsidR="00F031EF" w:rsidRPr="00AF3DDA" w14:paraId="740F9434" w14:textId="77777777" w:rsidTr="008764A7">
        <w:trPr>
          <w:trHeight w:val="2961"/>
        </w:trPr>
        <w:tc>
          <w:tcPr>
            <w:tcW w:w="8872" w:type="dxa"/>
          </w:tcPr>
          <w:p w14:paraId="1ADE187B" w14:textId="77777777" w:rsidR="00F031EF" w:rsidRPr="00AF3DDA" w:rsidRDefault="00F031EF" w:rsidP="008764A7">
            <w:pPr>
              <w:spacing w:line="23" w:lineRule="atLeast"/>
              <w:ind w:left="360" w:right="28" w:hanging="360"/>
              <w:jc w:val="both"/>
              <w:rPr>
                <w:rFonts w:ascii="Calibri Light" w:hAnsi="Calibri Light" w:cs="Calibri Light"/>
                <w:sz w:val="24"/>
                <w:szCs w:val="24"/>
              </w:rPr>
            </w:pPr>
            <w:r w:rsidRPr="00AF3DDA">
              <w:rPr>
                <w:rFonts w:ascii="Calibri Light" w:hAnsi="Calibri Light" w:cs="Calibri Light"/>
                <w:sz w:val="24"/>
                <w:szCs w:val="24"/>
              </w:rPr>
              <w:t xml:space="preserve">1.1. </w:t>
            </w:r>
            <w:r w:rsidRPr="00AF3DDA">
              <w:rPr>
                <w:rFonts w:ascii="Calibri Light" w:hAnsi="Calibri Light" w:cs="Calibri Light"/>
                <w:bCs/>
                <w:sz w:val="24"/>
                <w:szCs w:val="24"/>
              </w:rPr>
              <w:t>Wybór oferty prowadzić będzie do powstania u Zamawiającego obowiązku podatkowego w zakresie następujących towarów/usług</w:t>
            </w:r>
            <w:r w:rsidRPr="00AF3DDA">
              <w:rPr>
                <w:rFonts w:ascii="Calibri Light" w:hAnsi="Calibri Light" w:cs="Calibri Light"/>
                <w:b/>
                <w:sz w:val="24"/>
                <w:szCs w:val="24"/>
              </w:rPr>
              <w:t xml:space="preserve">: </w:t>
            </w:r>
            <w:r w:rsidRPr="00AF3DDA">
              <w:rPr>
                <w:rFonts w:ascii="Calibri Light" w:hAnsi="Calibri Light" w:cs="Calibri Light"/>
                <w:sz w:val="24"/>
                <w:szCs w:val="24"/>
              </w:rPr>
              <w:t>…………………………………………………………………………….……………………………………………</w:t>
            </w:r>
          </w:p>
          <w:p w14:paraId="555DE52C" w14:textId="77777777" w:rsidR="00F031EF" w:rsidRPr="00AF3DDA" w:rsidRDefault="00F031EF" w:rsidP="008764A7">
            <w:pPr>
              <w:spacing w:line="23" w:lineRule="atLeast"/>
              <w:ind w:left="349" w:right="28" w:hanging="349"/>
              <w:jc w:val="both"/>
              <w:rPr>
                <w:rFonts w:ascii="Calibri Light" w:hAnsi="Calibri Light" w:cs="Calibri Light"/>
                <w:sz w:val="24"/>
                <w:szCs w:val="24"/>
              </w:rPr>
            </w:pPr>
            <w:r w:rsidRPr="00AF3DDA">
              <w:rPr>
                <w:rFonts w:ascii="Calibri Light" w:hAnsi="Calibri Light" w:cs="Calibri Light"/>
                <w:sz w:val="24"/>
                <w:szCs w:val="24"/>
              </w:rPr>
              <w:t>1.2. Wartość ww. towarów lub usług bez kwoty podatku wynosi:  ……………………………………………………………………………………………………………………………</w:t>
            </w:r>
          </w:p>
          <w:p w14:paraId="0E2DB58F" w14:textId="77777777" w:rsidR="00F031EF" w:rsidRPr="00AF3DDA" w:rsidRDefault="00F031EF" w:rsidP="008764A7">
            <w:pPr>
              <w:spacing w:line="23" w:lineRule="atLeast"/>
              <w:ind w:left="349" w:right="28" w:hanging="349"/>
              <w:jc w:val="both"/>
              <w:rPr>
                <w:rFonts w:ascii="Calibri Light" w:hAnsi="Calibri Light" w:cs="Calibri Light"/>
                <w:sz w:val="24"/>
                <w:szCs w:val="24"/>
              </w:rPr>
            </w:pPr>
            <w:r w:rsidRPr="00AF3DDA">
              <w:rPr>
                <w:rFonts w:ascii="Calibri Light" w:hAnsi="Calibri Light" w:cs="Calibri Light"/>
                <w:sz w:val="24"/>
                <w:szCs w:val="24"/>
              </w:rPr>
              <w:t>1.3. Stawka podatku od towarów i usług, która zgodnie z wiedzą Wykonawcy będzie miała zastosowanie:…………………………………………………………………………………………</w:t>
            </w:r>
          </w:p>
          <w:p w14:paraId="0A9AE9FF" w14:textId="77777777" w:rsidR="00F031EF" w:rsidRPr="00AF3DDA" w:rsidRDefault="00F031EF" w:rsidP="008764A7">
            <w:pPr>
              <w:spacing w:line="23" w:lineRule="atLeast"/>
              <w:ind w:right="28"/>
              <w:jc w:val="both"/>
              <w:rPr>
                <w:rFonts w:ascii="Calibri Light" w:hAnsi="Calibri Light" w:cs="Calibri Light"/>
                <w:b/>
                <w:i/>
                <w:sz w:val="24"/>
                <w:szCs w:val="24"/>
              </w:rPr>
            </w:pPr>
            <w:r w:rsidRPr="00AF3DDA">
              <w:rPr>
                <w:rFonts w:ascii="Calibri Light" w:hAnsi="Calibri Light" w:cs="Calibri Light"/>
                <w:b/>
                <w:i/>
                <w:sz w:val="24"/>
                <w:szCs w:val="24"/>
              </w:rPr>
              <w:t>Wypełnić o ile wybór oferty prowadziłby do powstania u Zamawiającego obowiązku podatkowego zgodnie z przepisami o podatku od towaru i usług w przeciwnym razie zostawić niewypełnione.</w:t>
            </w:r>
          </w:p>
        </w:tc>
      </w:tr>
    </w:tbl>
    <w:p w14:paraId="14B5946A" w14:textId="77777777" w:rsidR="00F031EF" w:rsidRPr="00AF3DDA" w:rsidRDefault="00F031EF" w:rsidP="00F031EF">
      <w:pPr>
        <w:pStyle w:val="Tekstpodstawowy"/>
        <w:tabs>
          <w:tab w:val="left" w:pos="851"/>
        </w:tabs>
        <w:spacing w:before="240" w:line="23" w:lineRule="atLeast"/>
        <w:rPr>
          <w:rFonts w:ascii="Calibri Light" w:hAnsi="Calibri Light" w:cs="Calibri Light"/>
          <w:b/>
          <w:szCs w:val="24"/>
          <w:u w:val="single"/>
        </w:rPr>
      </w:pPr>
      <w:r w:rsidRPr="00AF3DDA">
        <w:rPr>
          <w:rFonts w:ascii="Calibri Light" w:hAnsi="Calibri Light" w:cs="Calibri Light"/>
          <w:b/>
          <w:szCs w:val="24"/>
        </w:rPr>
        <w:t xml:space="preserve">2. </w:t>
      </w:r>
      <w:r w:rsidRPr="00AF3DDA">
        <w:rPr>
          <w:rFonts w:ascii="Calibri Light" w:hAnsi="Calibri Light" w:cs="Calibri Light"/>
          <w:b/>
          <w:szCs w:val="24"/>
          <w:u w:val="single"/>
        </w:rPr>
        <w:t xml:space="preserve">Kryteria </w:t>
      </w:r>
      <w:proofErr w:type="spellStart"/>
      <w:r w:rsidRPr="00AF3DDA">
        <w:rPr>
          <w:rFonts w:ascii="Calibri Light" w:hAnsi="Calibri Light" w:cs="Calibri Light"/>
          <w:b/>
          <w:szCs w:val="24"/>
          <w:u w:val="single"/>
        </w:rPr>
        <w:t>pozacenowe</w:t>
      </w:r>
      <w:proofErr w:type="spellEnd"/>
      <w:r w:rsidRPr="00AF3DDA">
        <w:rPr>
          <w:rFonts w:ascii="Calibri Light" w:hAnsi="Calibri Light" w:cs="Calibri Light"/>
          <w:b/>
          <w:szCs w:val="24"/>
          <w:u w:val="single"/>
        </w:rPr>
        <w:t xml:space="preserve"> odnoszące się do przedmiotu zamówienia:</w:t>
      </w:r>
    </w:p>
    <w:p w14:paraId="150B745C" w14:textId="77777777" w:rsidR="00F031EF" w:rsidRPr="00AF3DDA" w:rsidRDefault="00F031EF" w:rsidP="00F031EF">
      <w:pPr>
        <w:widowControl w:val="0"/>
        <w:autoSpaceDE w:val="0"/>
        <w:autoSpaceDN w:val="0"/>
        <w:spacing w:line="360" w:lineRule="auto"/>
        <w:jc w:val="both"/>
        <w:rPr>
          <w:rFonts w:ascii="Calibri" w:hAnsi="Calibri"/>
          <w:b/>
          <w:sz w:val="22"/>
          <w:szCs w:val="22"/>
          <w:lang w:eastAsia="zh-CN"/>
        </w:rPr>
      </w:pPr>
    </w:p>
    <w:p w14:paraId="737BBCB1" w14:textId="77777777" w:rsidR="00F031EF" w:rsidRPr="00AF3DDA" w:rsidRDefault="00F031EF" w:rsidP="00F031EF">
      <w:pPr>
        <w:widowControl w:val="0"/>
        <w:autoSpaceDE w:val="0"/>
        <w:autoSpaceDN w:val="0"/>
        <w:spacing w:line="360" w:lineRule="auto"/>
        <w:jc w:val="both"/>
        <w:rPr>
          <w:rFonts w:ascii="Calibri" w:hAnsi="Calibri"/>
          <w:b/>
          <w:sz w:val="22"/>
          <w:szCs w:val="22"/>
          <w:lang w:eastAsia="zh-CN"/>
        </w:rPr>
      </w:pPr>
      <w:r w:rsidRPr="00AF3DDA">
        <w:rPr>
          <w:rFonts w:ascii="Calibri" w:hAnsi="Calibri"/>
          <w:b/>
          <w:sz w:val="22"/>
          <w:szCs w:val="22"/>
          <w:lang w:eastAsia="zh-CN"/>
        </w:rPr>
        <w:t xml:space="preserve">2.1. Przedmiot zamówienia będzie realizowany: </w:t>
      </w:r>
    </w:p>
    <w:p w14:paraId="6D02D93F" w14:textId="2E7962E9" w:rsidR="00F031EF" w:rsidRPr="00AF3DDA" w:rsidRDefault="00F031EF" w:rsidP="00F031EF">
      <w:pPr>
        <w:widowControl w:val="0"/>
        <w:autoSpaceDE w:val="0"/>
        <w:autoSpaceDN w:val="0"/>
        <w:spacing w:line="360" w:lineRule="auto"/>
        <w:jc w:val="center"/>
        <w:rPr>
          <w:rFonts w:ascii="Calibri" w:hAnsi="Calibri" w:cs="Arial"/>
          <w:b/>
          <w:sz w:val="22"/>
          <w:szCs w:val="22"/>
        </w:rPr>
      </w:pPr>
      <w:r w:rsidRPr="00AF3DDA">
        <w:rPr>
          <w:rFonts w:ascii="Calibri" w:hAnsi="Calibri" w:cs="Arial"/>
          <w:b/>
          <w:sz w:val="22"/>
          <w:szCs w:val="22"/>
        </w:rPr>
        <w:t xml:space="preserve">używając pługu skrętnego / nie używając pługu skrętnego </w:t>
      </w:r>
      <w:r w:rsidRPr="00AF3DDA">
        <w:rPr>
          <w:rFonts w:ascii="Calibri" w:hAnsi="Calibri" w:cs="Arial"/>
          <w:sz w:val="22"/>
          <w:szCs w:val="22"/>
        </w:rPr>
        <w:t>(</w:t>
      </w:r>
      <w:r w:rsidRPr="00AF3DDA">
        <w:rPr>
          <w:rFonts w:ascii="Calibri" w:hAnsi="Calibri" w:cs="Arial"/>
          <w:i/>
          <w:sz w:val="22"/>
          <w:szCs w:val="22"/>
        </w:rPr>
        <w:t>niepotrzebne skreślić</w:t>
      </w:r>
      <w:r w:rsidRPr="00AF3DDA">
        <w:rPr>
          <w:rFonts w:ascii="Calibri" w:eastAsia="Univers-PL" w:hAnsi="Calibri" w:cs="Arial"/>
          <w:i/>
          <w:sz w:val="22"/>
          <w:szCs w:val="22"/>
          <w:lang w:eastAsia="zh-CN"/>
        </w:rPr>
        <w:t>)</w:t>
      </w:r>
      <w:r w:rsidRPr="00AF3DDA">
        <w:rPr>
          <w:rFonts w:ascii="Calibri" w:hAnsi="Calibri" w:cs="Arial"/>
          <w:b/>
          <w:sz w:val="22"/>
          <w:szCs w:val="22"/>
          <w:lang w:eastAsia="zh-CN"/>
        </w:rPr>
        <w:t>.</w:t>
      </w:r>
    </w:p>
    <w:p w14:paraId="215524F9" w14:textId="482E8FC4" w:rsidR="00F031EF" w:rsidRPr="00AF3DDA" w:rsidRDefault="00F031EF" w:rsidP="00F031EF">
      <w:pPr>
        <w:widowControl w:val="0"/>
        <w:autoSpaceDE w:val="0"/>
        <w:spacing w:line="360" w:lineRule="auto"/>
        <w:jc w:val="both"/>
        <w:rPr>
          <w:rFonts w:ascii="Calibri" w:hAnsi="Calibri"/>
          <w:b/>
          <w:sz w:val="22"/>
          <w:szCs w:val="22"/>
          <w:lang w:eastAsia="zh-CN"/>
        </w:rPr>
      </w:pPr>
      <w:r w:rsidRPr="00AF3DDA">
        <w:rPr>
          <w:rFonts w:ascii="Calibri" w:hAnsi="Calibri"/>
          <w:b/>
          <w:sz w:val="22"/>
          <w:szCs w:val="22"/>
          <w:lang w:eastAsia="zh-CN"/>
        </w:rPr>
        <w:t xml:space="preserve">2.2. Proponujemy skrócenie dopuszczalnych czasów odstępstw od standardów ZUD </w:t>
      </w:r>
      <w:r w:rsidRPr="00AF3DDA">
        <w:rPr>
          <w:rFonts w:ascii="Calibri" w:hAnsi="Calibri"/>
          <w:i/>
          <w:sz w:val="22"/>
          <w:szCs w:val="22"/>
          <w:lang w:eastAsia="zh-CN"/>
        </w:rPr>
        <w:t>(niepotrzebne skreślić)</w:t>
      </w:r>
      <w:r w:rsidRPr="00AF3DDA">
        <w:rPr>
          <w:rFonts w:ascii="Calibri" w:hAnsi="Calibri"/>
          <w:b/>
          <w:sz w:val="22"/>
          <w:szCs w:val="22"/>
          <w:lang w:eastAsia="zh-CN"/>
        </w:rPr>
        <w:t xml:space="preserve">: </w:t>
      </w:r>
      <w:r w:rsidRPr="00AF3DDA">
        <w:rPr>
          <w:rFonts w:ascii="Calibri" w:hAnsi="Calibri"/>
          <w:sz w:val="23"/>
          <w:szCs w:val="23"/>
        </w:rPr>
        <w:t xml:space="preserve">           </w:t>
      </w:r>
    </w:p>
    <w:p w14:paraId="5A782B43" w14:textId="3D4E2FDE" w:rsidR="00F031EF" w:rsidRPr="00AF3DDA" w:rsidRDefault="00F031EF" w:rsidP="00F031EF">
      <w:pPr>
        <w:spacing w:line="276" w:lineRule="auto"/>
        <w:ind w:left="958" w:hanging="357"/>
        <w:jc w:val="both"/>
        <w:rPr>
          <w:rFonts w:ascii="Calibri" w:hAnsi="Calibri"/>
          <w:b/>
          <w:sz w:val="23"/>
          <w:szCs w:val="23"/>
        </w:rPr>
      </w:pPr>
      <w:r w:rsidRPr="00AF3DDA">
        <w:rPr>
          <w:rFonts w:ascii="Calibri" w:hAnsi="Calibri"/>
          <w:b/>
          <w:sz w:val="23"/>
          <w:szCs w:val="23"/>
        </w:rPr>
        <w:t xml:space="preserve">- skrócenie dopuszczalnych czasów odstępstw od standardów ZUD o 50 % </w:t>
      </w:r>
    </w:p>
    <w:p w14:paraId="4F209C21" w14:textId="7B8F2412" w:rsidR="00F031EF" w:rsidRPr="00AF3DDA" w:rsidRDefault="00F031EF" w:rsidP="00F031EF">
      <w:pPr>
        <w:spacing w:line="276" w:lineRule="auto"/>
        <w:ind w:left="960" w:hanging="360"/>
        <w:jc w:val="both"/>
        <w:rPr>
          <w:rFonts w:ascii="Calibri" w:hAnsi="Calibri"/>
          <w:b/>
          <w:sz w:val="23"/>
          <w:szCs w:val="23"/>
        </w:rPr>
      </w:pPr>
      <w:r w:rsidRPr="00AF3DDA">
        <w:rPr>
          <w:rFonts w:ascii="Calibri" w:hAnsi="Calibri"/>
          <w:b/>
          <w:sz w:val="23"/>
          <w:szCs w:val="23"/>
        </w:rPr>
        <w:t xml:space="preserve">- skrócenie dopuszczalnych czasów odstępstw od standardów ZUD o 25 % </w:t>
      </w:r>
    </w:p>
    <w:p w14:paraId="31128252" w14:textId="52D2A6AA" w:rsidR="00F031EF" w:rsidRPr="00AF3DDA" w:rsidRDefault="00F031EF" w:rsidP="00F031EF">
      <w:pPr>
        <w:widowControl w:val="0"/>
        <w:tabs>
          <w:tab w:val="left" w:pos="0"/>
          <w:tab w:val="left" w:pos="3612"/>
          <w:tab w:val="left" w:pos="8279"/>
          <w:tab w:val="left" w:pos="8704"/>
        </w:tabs>
        <w:autoSpaceDE w:val="0"/>
        <w:ind w:firstLine="567"/>
        <w:jc w:val="both"/>
        <w:rPr>
          <w:rFonts w:ascii="Calibri" w:hAnsi="Calibri"/>
          <w:b/>
          <w:sz w:val="22"/>
          <w:szCs w:val="22"/>
          <w:lang w:eastAsia="zh-CN"/>
        </w:rPr>
      </w:pPr>
      <w:r w:rsidRPr="00AF3DDA">
        <w:rPr>
          <w:rFonts w:ascii="Calibri" w:hAnsi="Calibri"/>
          <w:b/>
          <w:sz w:val="23"/>
          <w:szCs w:val="23"/>
        </w:rPr>
        <w:t xml:space="preserve"> - brak skrócenia dopuszczalnych czasów odstępstw od standardów ZUD   </w:t>
      </w:r>
    </w:p>
    <w:p w14:paraId="1FECE4A0" w14:textId="77777777" w:rsidR="00BB63E5" w:rsidRPr="00AF3DDA" w:rsidRDefault="00BB63E5" w:rsidP="00BB63E5">
      <w:pPr>
        <w:spacing w:before="120" w:after="60" w:line="23" w:lineRule="atLeast"/>
        <w:jc w:val="both"/>
        <w:rPr>
          <w:rFonts w:ascii="Calibri Light" w:hAnsi="Calibri Light" w:cs="Calibri Light"/>
          <w:b/>
          <w:sz w:val="24"/>
          <w:szCs w:val="24"/>
          <w:u w:val="single"/>
        </w:rPr>
      </w:pPr>
    </w:p>
    <w:p w14:paraId="35815861" w14:textId="30814BC1" w:rsidR="00560FB2" w:rsidRPr="00AF3DDA" w:rsidRDefault="00BB63E5" w:rsidP="00560FB2">
      <w:pPr>
        <w:widowControl w:val="0"/>
        <w:tabs>
          <w:tab w:val="left" w:pos="0"/>
          <w:tab w:val="left" w:pos="284"/>
          <w:tab w:val="left" w:pos="3612"/>
          <w:tab w:val="left" w:pos="8279"/>
          <w:tab w:val="left" w:pos="8704"/>
        </w:tabs>
        <w:autoSpaceDE w:val="0"/>
        <w:ind w:left="300" w:hanging="300"/>
        <w:jc w:val="both"/>
        <w:rPr>
          <w:rFonts w:ascii="Calibri" w:hAnsi="Calibri" w:cs="Arial"/>
          <w:sz w:val="22"/>
          <w:szCs w:val="22"/>
          <w:lang w:eastAsia="zh-CN"/>
        </w:rPr>
      </w:pPr>
      <w:r w:rsidRPr="00AF3DDA">
        <w:rPr>
          <w:rFonts w:ascii="Calibri Light" w:hAnsi="Calibri Light" w:cs="Calibri Light"/>
          <w:b/>
          <w:sz w:val="24"/>
          <w:szCs w:val="24"/>
          <w:u w:val="single"/>
        </w:rPr>
        <w:t xml:space="preserve">Dla części 7 </w:t>
      </w:r>
      <w:r w:rsidR="00560FB2" w:rsidRPr="00AF3DDA">
        <w:rPr>
          <w:rFonts w:ascii="Calibri" w:hAnsi="Calibri" w:cs="Arial"/>
          <w:sz w:val="22"/>
          <w:szCs w:val="22"/>
          <w:lang w:eastAsia="zh-CN"/>
        </w:rPr>
        <w:t xml:space="preserve">Drogi gminne w obrębie sołectw </w:t>
      </w:r>
      <w:proofErr w:type="spellStart"/>
      <w:r w:rsidR="00560FB2" w:rsidRPr="00AF3DDA">
        <w:rPr>
          <w:rFonts w:ascii="Calibri" w:hAnsi="Calibri" w:cs="Arial"/>
          <w:sz w:val="22"/>
          <w:szCs w:val="22"/>
          <w:lang w:eastAsia="zh-CN"/>
        </w:rPr>
        <w:t>Międzyświeć</w:t>
      </w:r>
      <w:proofErr w:type="spellEnd"/>
      <w:r w:rsidR="00560FB2" w:rsidRPr="00AF3DDA">
        <w:rPr>
          <w:rFonts w:ascii="Calibri" w:hAnsi="Calibri" w:cs="Arial"/>
          <w:sz w:val="22"/>
          <w:szCs w:val="22"/>
          <w:lang w:eastAsia="zh-CN"/>
        </w:rPr>
        <w:t xml:space="preserve"> i Wilamowice</w:t>
      </w:r>
    </w:p>
    <w:p w14:paraId="5767022D" w14:textId="77777777" w:rsidR="00560FB2" w:rsidRPr="00AF3DDA" w:rsidRDefault="00560FB2" w:rsidP="00560FB2">
      <w:pPr>
        <w:widowControl w:val="0"/>
        <w:tabs>
          <w:tab w:val="left" w:pos="0"/>
          <w:tab w:val="left" w:pos="284"/>
          <w:tab w:val="left" w:pos="3612"/>
          <w:tab w:val="left" w:pos="8279"/>
          <w:tab w:val="left" w:pos="8704"/>
        </w:tabs>
        <w:autoSpaceDE w:val="0"/>
        <w:ind w:left="300" w:hanging="300"/>
        <w:jc w:val="both"/>
        <w:rPr>
          <w:rFonts w:ascii="Calibri" w:hAnsi="Calibri" w:cs="Arial"/>
          <w:sz w:val="22"/>
          <w:szCs w:val="22"/>
          <w:lang w:eastAsia="zh-CN"/>
        </w:rPr>
      </w:pPr>
    </w:p>
    <w:p w14:paraId="35450B9F" w14:textId="4E5888B5" w:rsidR="00BB63E5" w:rsidRPr="00AF3DDA" w:rsidRDefault="00BB63E5" w:rsidP="00560FB2">
      <w:pPr>
        <w:spacing w:before="120" w:after="60" w:line="23" w:lineRule="atLeast"/>
        <w:jc w:val="both"/>
        <w:rPr>
          <w:rFonts w:ascii="Calibri Light" w:hAnsi="Calibri Light" w:cs="Calibri Light"/>
          <w:sz w:val="24"/>
          <w:szCs w:val="24"/>
        </w:rPr>
      </w:pPr>
      <w:r w:rsidRPr="00AF3DDA">
        <w:rPr>
          <w:rFonts w:ascii="Calibri Light" w:hAnsi="Calibri Light" w:cs="Calibri Light"/>
          <w:b/>
          <w:sz w:val="24"/>
          <w:szCs w:val="24"/>
        </w:rPr>
        <w:t>1.</w:t>
      </w:r>
      <w:r w:rsidRPr="00AF3DDA">
        <w:rPr>
          <w:rFonts w:ascii="Calibri Light" w:hAnsi="Calibri Light" w:cs="Calibri Light"/>
          <w:sz w:val="24"/>
          <w:szCs w:val="24"/>
        </w:rPr>
        <w:t xml:space="preserve"> Oferuję/Oferujemy </w:t>
      </w:r>
      <w:r w:rsidRPr="00AF3DDA">
        <w:rPr>
          <w:rFonts w:ascii="Calibri Light" w:hAnsi="Calibri Light" w:cs="Calibri Light"/>
          <w:b/>
          <w:bCs/>
          <w:sz w:val="24"/>
          <w:szCs w:val="24"/>
        </w:rPr>
        <w:t>wykonanie</w:t>
      </w:r>
      <w:r w:rsidRPr="00AF3DDA">
        <w:rPr>
          <w:rFonts w:ascii="Calibri Light" w:hAnsi="Calibri Light" w:cs="Calibri Light"/>
          <w:sz w:val="24"/>
          <w:szCs w:val="24"/>
        </w:rPr>
        <w:t xml:space="preserve"> </w:t>
      </w:r>
      <w:r w:rsidRPr="00AF3DDA">
        <w:rPr>
          <w:rFonts w:ascii="Calibri Light" w:hAnsi="Calibri Light" w:cs="Calibri Light"/>
          <w:b/>
          <w:bCs/>
          <w:sz w:val="24"/>
          <w:szCs w:val="24"/>
        </w:rPr>
        <w:t xml:space="preserve">przedmiotu zamówienia </w:t>
      </w:r>
      <w:r w:rsidRPr="00AF3DDA">
        <w:rPr>
          <w:rFonts w:ascii="Calibri Light" w:hAnsi="Calibri Light" w:cs="Calibri Light"/>
          <w:sz w:val="24"/>
          <w:szCs w:val="24"/>
        </w:rPr>
        <w:t>na następujących zasadach:</w:t>
      </w:r>
    </w:p>
    <w:p w14:paraId="34DB9560" w14:textId="77777777" w:rsidR="00BB63E5" w:rsidRPr="00AF3DDA" w:rsidRDefault="00BB63E5" w:rsidP="00BB63E5">
      <w:pPr>
        <w:spacing w:before="120" w:line="23" w:lineRule="atLeast"/>
        <w:jc w:val="both"/>
        <w:rPr>
          <w:rFonts w:ascii="Calibri Light" w:hAnsi="Calibri Light" w:cs="Calibri Light"/>
          <w:sz w:val="24"/>
          <w:szCs w:val="24"/>
        </w:rPr>
      </w:pPr>
      <w:r w:rsidRPr="00AF3DDA">
        <w:rPr>
          <w:rFonts w:ascii="Calibri Light" w:hAnsi="Calibri Light" w:cs="Calibri Light"/>
          <w:sz w:val="24"/>
          <w:szCs w:val="24"/>
        </w:rPr>
        <w:t xml:space="preserve">cena brutto:.......................................................... zł (podana cyfrowo) </w:t>
      </w:r>
    </w:p>
    <w:p w14:paraId="66FE49B5" w14:textId="0B418F82" w:rsidR="00BB63E5" w:rsidRPr="00AF3DDA" w:rsidRDefault="00BB63E5" w:rsidP="00BB63E5">
      <w:pPr>
        <w:pStyle w:val="Tekstpodstawowywcity"/>
        <w:spacing w:before="120" w:after="0" w:line="23" w:lineRule="atLeast"/>
        <w:ind w:left="0"/>
        <w:rPr>
          <w:rFonts w:ascii="Calibri Light" w:hAnsi="Calibri Light" w:cs="Calibri Light"/>
          <w:i/>
          <w:sz w:val="24"/>
          <w:szCs w:val="24"/>
        </w:rPr>
      </w:pPr>
      <w:r w:rsidRPr="00AF3DDA">
        <w:rPr>
          <w:rFonts w:ascii="Calibri Light" w:hAnsi="Calibri Light" w:cs="Calibri Light"/>
          <w:sz w:val="24"/>
          <w:szCs w:val="24"/>
        </w:rPr>
        <w:t>w tym podatek VAT w wysokości ………..%</w:t>
      </w:r>
      <w:r w:rsidRPr="00AF3DDA">
        <w:rPr>
          <w:rFonts w:ascii="Calibri Light" w:hAnsi="Calibri Light" w:cs="Calibri Light"/>
          <w:i/>
          <w:sz w:val="24"/>
          <w:szCs w:val="24"/>
        </w:rPr>
        <w:t xml:space="preserve">  </w:t>
      </w:r>
    </w:p>
    <w:p w14:paraId="6D2B224D" w14:textId="77777777" w:rsidR="00AF3DDA" w:rsidRPr="00AF3DDA" w:rsidRDefault="00AF3DDA" w:rsidP="00BB63E5">
      <w:pPr>
        <w:pStyle w:val="Tekstpodstawowywcity"/>
        <w:spacing w:before="120" w:after="0" w:line="23" w:lineRule="atLeast"/>
        <w:ind w:left="0"/>
        <w:rPr>
          <w:rFonts w:ascii="Calibri Light" w:hAnsi="Calibri Light" w:cs="Calibri Light"/>
          <w:i/>
          <w:sz w:val="24"/>
          <w:szCs w:val="24"/>
        </w:rPr>
      </w:pPr>
    </w:p>
    <w:tbl>
      <w:tblPr>
        <w:tblW w:w="9719" w:type="dxa"/>
        <w:tblInd w:w="33" w:type="dxa"/>
        <w:tblLayout w:type="fixed"/>
        <w:tblLook w:val="0000" w:firstRow="0" w:lastRow="0" w:firstColumn="0" w:lastColumn="0" w:noHBand="0" w:noVBand="0"/>
      </w:tblPr>
      <w:tblGrid>
        <w:gridCol w:w="4606"/>
        <w:gridCol w:w="1706"/>
        <w:gridCol w:w="1701"/>
        <w:gridCol w:w="1706"/>
      </w:tblGrid>
      <w:tr w:rsidR="00560FB2" w:rsidRPr="00AF3DDA" w14:paraId="74FADA5A" w14:textId="77777777" w:rsidTr="008764A7">
        <w:trPr>
          <w:trHeight w:val="198"/>
        </w:trPr>
        <w:tc>
          <w:tcPr>
            <w:tcW w:w="4606" w:type="dxa"/>
            <w:tcBorders>
              <w:top w:val="single" w:sz="4" w:space="0" w:color="000000"/>
              <w:left w:val="single" w:sz="4" w:space="0" w:color="000000"/>
              <w:bottom w:val="single" w:sz="4" w:space="0" w:color="auto"/>
            </w:tcBorders>
            <w:vAlign w:val="center"/>
          </w:tcPr>
          <w:p w14:paraId="1353863C"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lastRenderedPageBreak/>
              <w:t>1</w:t>
            </w:r>
          </w:p>
        </w:tc>
        <w:tc>
          <w:tcPr>
            <w:tcW w:w="1706" w:type="dxa"/>
            <w:tcBorders>
              <w:top w:val="single" w:sz="4" w:space="0" w:color="000000"/>
              <w:left w:val="single" w:sz="4" w:space="0" w:color="000000"/>
              <w:bottom w:val="single" w:sz="4" w:space="0" w:color="auto"/>
              <w:right w:val="single" w:sz="4" w:space="0" w:color="auto"/>
            </w:tcBorders>
            <w:vAlign w:val="center"/>
          </w:tcPr>
          <w:p w14:paraId="06516174"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2</w:t>
            </w:r>
          </w:p>
        </w:tc>
        <w:tc>
          <w:tcPr>
            <w:tcW w:w="1701" w:type="dxa"/>
            <w:tcBorders>
              <w:top w:val="single" w:sz="4" w:space="0" w:color="000000"/>
              <w:left w:val="single" w:sz="4" w:space="0" w:color="auto"/>
              <w:bottom w:val="single" w:sz="4" w:space="0" w:color="auto"/>
            </w:tcBorders>
            <w:vAlign w:val="center"/>
          </w:tcPr>
          <w:p w14:paraId="7B14455A"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3</w:t>
            </w:r>
          </w:p>
        </w:tc>
        <w:tc>
          <w:tcPr>
            <w:tcW w:w="1706" w:type="dxa"/>
            <w:tcBorders>
              <w:top w:val="single" w:sz="4" w:space="0" w:color="000000"/>
              <w:left w:val="single" w:sz="4" w:space="0" w:color="000000"/>
              <w:bottom w:val="single" w:sz="4" w:space="0" w:color="auto"/>
              <w:right w:val="single" w:sz="4" w:space="0" w:color="000000"/>
            </w:tcBorders>
            <w:vAlign w:val="center"/>
          </w:tcPr>
          <w:p w14:paraId="53B57FF6"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4</w:t>
            </w:r>
          </w:p>
        </w:tc>
      </w:tr>
      <w:tr w:rsidR="00560FB2" w:rsidRPr="00AF3DDA" w14:paraId="7952C7AC" w14:textId="77777777" w:rsidTr="008764A7">
        <w:trPr>
          <w:trHeight w:val="1379"/>
        </w:trPr>
        <w:tc>
          <w:tcPr>
            <w:tcW w:w="4606" w:type="dxa"/>
            <w:tcBorders>
              <w:top w:val="single" w:sz="4" w:space="0" w:color="auto"/>
              <w:left w:val="single" w:sz="4" w:space="0" w:color="000000"/>
              <w:bottom w:val="single" w:sz="4" w:space="0" w:color="000000"/>
            </w:tcBorders>
            <w:vAlign w:val="center"/>
          </w:tcPr>
          <w:p w14:paraId="5697B4AB"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Rodzaj sprzętu</w:t>
            </w:r>
          </w:p>
        </w:tc>
        <w:tc>
          <w:tcPr>
            <w:tcW w:w="1706" w:type="dxa"/>
            <w:tcBorders>
              <w:top w:val="single" w:sz="4" w:space="0" w:color="auto"/>
              <w:left w:val="single" w:sz="4" w:space="0" w:color="000000"/>
              <w:bottom w:val="single" w:sz="4" w:space="0" w:color="000000"/>
              <w:right w:val="single" w:sz="4" w:space="0" w:color="auto"/>
            </w:tcBorders>
            <w:vAlign w:val="center"/>
          </w:tcPr>
          <w:p w14:paraId="14FAD545"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Przewidywana ilość jednostek </w:t>
            </w:r>
            <w:r w:rsidRPr="00AF3DDA">
              <w:rPr>
                <w:rFonts w:ascii="Calibri" w:hAnsi="Calibri" w:cs="Arial"/>
                <w:b/>
                <w:lang w:eastAsia="zh-CN"/>
              </w:rPr>
              <w:br/>
              <w:t>(r-g) w ciągu trwania umowy</w:t>
            </w:r>
          </w:p>
        </w:tc>
        <w:tc>
          <w:tcPr>
            <w:tcW w:w="1701" w:type="dxa"/>
            <w:tcBorders>
              <w:top w:val="single" w:sz="4" w:space="0" w:color="auto"/>
              <w:left w:val="single" w:sz="4" w:space="0" w:color="auto"/>
              <w:bottom w:val="single" w:sz="4" w:space="0" w:color="000000"/>
            </w:tcBorders>
            <w:vAlign w:val="center"/>
          </w:tcPr>
          <w:p w14:paraId="75D4870A"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Cena jednostkowa brutto </w:t>
            </w:r>
            <w:r w:rsidRPr="00AF3DDA">
              <w:rPr>
                <w:rFonts w:ascii="Calibri" w:hAnsi="Calibri" w:cs="Arial"/>
                <w:b/>
                <w:lang w:eastAsia="zh-CN"/>
              </w:rPr>
              <w:br/>
              <w:t>w zł/1 godz.</w:t>
            </w:r>
          </w:p>
          <w:p w14:paraId="754D75B4"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rzeczywistej pracy sprzętu wraz </w:t>
            </w:r>
            <w:r w:rsidRPr="00AF3DDA">
              <w:rPr>
                <w:rFonts w:ascii="Calibri" w:hAnsi="Calibri" w:cs="Arial"/>
                <w:b/>
                <w:lang w:eastAsia="zh-CN"/>
              </w:rPr>
              <w:br/>
              <w:t>z obsługą</w:t>
            </w:r>
          </w:p>
        </w:tc>
        <w:tc>
          <w:tcPr>
            <w:tcW w:w="1706" w:type="dxa"/>
            <w:tcBorders>
              <w:top w:val="single" w:sz="4" w:space="0" w:color="auto"/>
              <w:left w:val="single" w:sz="4" w:space="0" w:color="000000"/>
              <w:bottom w:val="single" w:sz="4" w:space="0" w:color="000000"/>
              <w:right w:val="single" w:sz="4" w:space="0" w:color="000000"/>
            </w:tcBorders>
            <w:vAlign w:val="center"/>
          </w:tcPr>
          <w:p w14:paraId="37A969F6"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Wartość </w:t>
            </w:r>
            <w:r w:rsidRPr="00AF3DDA">
              <w:rPr>
                <w:rFonts w:ascii="Calibri" w:hAnsi="Calibri" w:cs="Arial"/>
                <w:b/>
                <w:lang w:eastAsia="zh-CN"/>
              </w:rPr>
              <w:br/>
              <w:t xml:space="preserve">(iloczyn kolumn </w:t>
            </w:r>
            <w:r w:rsidRPr="00AF3DDA">
              <w:rPr>
                <w:rFonts w:ascii="Calibri" w:hAnsi="Calibri" w:cs="Arial"/>
                <w:b/>
                <w:lang w:eastAsia="zh-CN"/>
              </w:rPr>
              <w:br/>
              <w:t>2 x 3)</w:t>
            </w:r>
          </w:p>
        </w:tc>
      </w:tr>
      <w:tr w:rsidR="00560FB2" w:rsidRPr="00AF3DDA" w14:paraId="1AA18B99" w14:textId="77777777" w:rsidTr="008764A7">
        <w:trPr>
          <w:trHeight w:val="481"/>
        </w:trPr>
        <w:tc>
          <w:tcPr>
            <w:tcW w:w="4606" w:type="dxa"/>
            <w:tcBorders>
              <w:top w:val="single" w:sz="4" w:space="0" w:color="000000"/>
              <w:left w:val="single" w:sz="4" w:space="0" w:color="000000"/>
              <w:bottom w:val="double" w:sz="4" w:space="0" w:color="auto"/>
            </w:tcBorders>
          </w:tcPr>
          <w:p w14:paraId="77C3125C" w14:textId="77777777" w:rsidR="00560FB2" w:rsidRPr="00AF3DDA" w:rsidRDefault="00560FB2" w:rsidP="008764A7">
            <w:pPr>
              <w:tabs>
                <w:tab w:val="left" w:pos="720"/>
              </w:tabs>
              <w:overflowPunct w:val="0"/>
              <w:autoSpaceDE w:val="0"/>
              <w:snapToGrid w:val="0"/>
              <w:jc w:val="both"/>
              <w:textAlignment w:val="baseline"/>
              <w:rPr>
                <w:rFonts w:ascii="Calibri" w:hAnsi="Calibri" w:cs="Arial"/>
                <w:lang w:eastAsia="zh-CN"/>
              </w:rPr>
            </w:pPr>
            <w:r w:rsidRPr="00AF3DDA">
              <w:rPr>
                <w:rFonts w:ascii="Calibri" w:hAnsi="Calibri" w:cs="Arial"/>
                <w:lang w:eastAsia="zh-CN"/>
              </w:rPr>
              <w:t xml:space="preserve">Ciągnik (moc min 75 KM, napęd na 2 osie) </w:t>
            </w:r>
            <w:r w:rsidRPr="00AF3DDA">
              <w:rPr>
                <w:rFonts w:ascii="Calibri" w:hAnsi="Calibri" w:cs="Arial"/>
                <w:lang w:eastAsia="zh-CN"/>
              </w:rPr>
              <w:br/>
              <w:t xml:space="preserve">z pługiem i piaskarką (w tym wykonanie mieszanki </w:t>
            </w:r>
            <w:r w:rsidRPr="00AF3DDA">
              <w:rPr>
                <w:rFonts w:ascii="Calibri" w:hAnsi="Calibri" w:cs="Arial"/>
                <w:lang w:eastAsia="zh-CN"/>
              </w:rPr>
              <w:br/>
              <w:t>i jej załadunek).</w:t>
            </w:r>
          </w:p>
        </w:tc>
        <w:tc>
          <w:tcPr>
            <w:tcW w:w="1706" w:type="dxa"/>
            <w:tcBorders>
              <w:top w:val="single" w:sz="4" w:space="0" w:color="000000"/>
              <w:left w:val="single" w:sz="4" w:space="0" w:color="000000"/>
              <w:bottom w:val="double" w:sz="4" w:space="0" w:color="auto"/>
              <w:right w:val="single" w:sz="4" w:space="0" w:color="auto"/>
            </w:tcBorders>
            <w:vAlign w:val="center"/>
          </w:tcPr>
          <w:p w14:paraId="11A43D73"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196,00</w:t>
            </w:r>
          </w:p>
        </w:tc>
        <w:tc>
          <w:tcPr>
            <w:tcW w:w="1701" w:type="dxa"/>
            <w:tcBorders>
              <w:top w:val="single" w:sz="4" w:space="0" w:color="000000"/>
              <w:left w:val="single" w:sz="4" w:space="0" w:color="auto"/>
              <w:bottom w:val="double" w:sz="4" w:space="0" w:color="auto"/>
            </w:tcBorders>
            <w:vAlign w:val="center"/>
          </w:tcPr>
          <w:p w14:paraId="64D61926"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706" w:type="dxa"/>
            <w:tcBorders>
              <w:top w:val="single" w:sz="4" w:space="0" w:color="000000"/>
              <w:left w:val="single" w:sz="4" w:space="0" w:color="000000"/>
              <w:bottom w:val="single" w:sz="4" w:space="0" w:color="auto"/>
              <w:right w:val="single" w:sz="4" w:space="0" w:color="000000"/>
            </w:tcBorders>
            <w:vAlign w:val="center"/>
          </w:tcPr>
          <w:p w14:paraId="048FC5BD"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r>
      <w:tr w:rsidR="00560FB2" w:rsidRPr="00AF3DDA" w14:paraId="232E3873" w14:textId="77777777" w:rsidTr="008764A7">
        <w:trPr>
          <w:trHeight w:val="555"/>
        </w:trPr>
        <w:tc>
          <w:tcPr>
            <w:tcW w:w="6312" w:type="dxa"/>
            <w:gridSpan w:val="2"/>
            <w:tcBorders>
              <w:top w:val="single" w:sz="4" w:space="0" w:color="auto"/>
              <w:left w:val="double" w:sz="4" w:space="0" w:color="auto"/>
              <w:bottom w:val="double" w:sz="4" w:space="0" w:color="auto"/>
              <w:right w:val="double" w:sz="4" w:space="0" w:color="auto"/>
            </w:tcBorders>
          </w:tcPr>
          <w:p w14:paraId="42753F4E"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701" w:type="dxa"/>
            <w:tcBorders>
              <w:top w:val="double" w:sz="4" w:space="0" w:color="auto"/>
              <w:left w:val="double" w:sz="4" w:space="0" w:color="auto"/>
              <w:bottom w:val="double" w:sz="4" w:space="0" w:color="auto"/>
            </w:tcBorders>
            <w:vAlign w:val="center"/>
          </w:tcPr>
          <w:p w14:paraId="270A5B32"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sz w:val="22"/>
                <w:szCs w:val="22"/>
                <w:lang w:eastAsia="zh-CN"/>
              </w:rPr>
              <w:t>Łączna wartość brutto [zł]</w:t>
            </w:r>
            <w:r w:rsidRPr="00AF3DDA">
              <w:rPr>
                <w:rFonts w:ascii="Calibri" w:hAnsi="Calibri" w:cs="Arial"/>
                <w:b/>
                <w:lang w:eastAsia="zh-CN"/>
              </w:rPr>
              <w:t xml:space="preserve"> </w:t>
            </w:r>
            <w:r w:rsidRPr="00AF3DDA">
              <w:rPr>
                <w:rFonts w:ascii="Calibri" w:hAnsi="Calibri" w:cs="Arial"/>
                <w:b/>
                <w:lang w:eastAsia="zh-CN"/>
              </w:rPr>
              <w:br/>
              <w:t>(wartość całości dla części nr 7)</w:t>
            </w:r>
          </w:p>
        </w:tc>
        <w:tc>
          <w:tcPr>
            <w:tcW w:w="1706" w:type="dxa"/>
            <w:tcBorders>
              <w:top w:val="double" w:sz="4" w:space="0" w:color="auto"/>
              <w:left w:val="single" w:sz="4" w:space="0" w:color="000000"/>
              <w:bottom w:val="double" w:sz="4" w:space="0" w:color="auto"/>
              <w:right w:val="double" w:sz="4" w:space="0" w:color="auto"/>
            </w:tcBorders>
            <w:vAlign w:val="center"/>
          </w:tcPr>
          <w:p w14:paraId="5359480F"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r>
    </w:tbl>
    <w:p w14:paraId="38FDF1B1" w14:textId="77777777" w:rsidR="00BB63E5" w:rsidRPr="00AF3DDA" w:rsidRDefault="00BB63E5" w:rsidP="00BB63E5">
      <w:pPr>
        <w:pStyle w:val="Tekstpodstawowywcity"/>
        <w:spacing w:before="120" w:after="0" w:line="23" w:lineRule="atLeast"/>
        <w:ind w:left="0"/>
        <w:rPr>
          <w:rFonts w:ascii="Calibri Light" w:hAnsi="Calibri Light" w:cs="Calibri Light"/>
          <w:i/>
          <w:sz w:val="24"/>
          <w:szCs w:val="24"/>
        </w:rPr>
      </w:pPr>
    </w:p>
    <w:p w14:paraId="012DD2B2" w14:textId="77777777" w:rsidR="00BB63E5" w:rsidRPr="00AF3DDA" w:rsidRDefault="00BB63E5" w:rsidP="00BB63E5">
      <w:pPr>
        <w:spacing w:before="120" w:line="23" w:lineRule="atLeast"/>
        <w:jc w:val="both"/>
        <w:rPr>
          <w:rFonts w:ascii="Calibri Light" w:hAnsi="Calibri Light" w:cs="Calibri Light"/>
          <w:sz w:val="24"/>
          <w:szCs w:val="24"/>
        </w:rPr>
      </w:pPr>
      <w:r w:rsidRPr="00AF3DDA">
        <w:rPr>
          <w:rFonts w:ascii="Calibri Light" w:eastAsia="Calibri" w:hAnsi="Calibri Light" w:cs="Calibri Light"/>
          <w:sz w:val="24"/>
          <w:szCs w:val="24"/>
        </w:rPr>
        <w:t xml:space="preserve">Oświadczamy, że </w:t>
      </w:r>
      <w:r w:rsidRPr="00AF3DDA">
        <w:rPr>
          <w:rFonts w:ascii="Calibri Light" w:hAnsi="Calibri Light" w:cs="Calibri Light"/>
          <w:sz w:val="24"/>
          <w:szCs w:val="24"/>
        </w:rPr>
        <w:t>powyższa cena obejmuje pełen zakres zamówienia określony w dokumentacji przetargowej.</w:t>
      </w:r>
    </w:p>
    <w:tbl>
      <w:tblPr>
        <w:tblStyle w:val="Tabela-Siatka"/>
        <w:tblW w:w="0" w:type="auto"/>
        <w:tblInd w:w="360" w:type="dxa"/>
        <w:tblLook w:val="04A0" w:firstRow="1" w:lastRow="0" w:firstColumn="1" w:lastColumn="0" w:noHBand="0" w:noVBand="1"/>
      </w:tblPr>
      <w:tblGrid>
        <w:gridCol w:w="8447"/>
      </w:tblGrid>
      <w:tr w:rsidR="00BB63E5" w:rsidRPr="00AF3DDA" w14:paraId="1491F6A2" w14:textId="77777777" w:rsidTr="008764A7">
        <w:trPr>
          <w:trHeight w:val="2961"/>
        </w:trPr>
        <w:tc>
          <w:tcPr>
            <w:tcW w:w="8872" w:type="dxa"/>
          </w:tcPr>
          <w:p w14:paraId="55F89D67" w14:textId="77777777" w:rsidR="00BB63E5" w:rsidRPr="00AF3DDA" w:rsidRDefault="00BB63E5" w:rsidP="008764A7">
            <w:pPr>
              <w:spacing w:line="23" w:lineRule="atLeast"/>
              <w:ind w:left="360" w:right="28" w:hanging="360"/>
              <w:jc w:val="both"/>
              <w:rPr>
                <w:rFonts w:ascii="Calibri Light" w:hAnsi="Calibri Light" w:cs="Calibri Light"/>
                <w:sz w:val="24"/>
                <w:szCs w:val="24"/>
              </w:rPr>
            </w:pPr>
            <w:r w:rsidRPr="00AF3DDA">
              <w:rPr>
                <w:rFonts w:ascii="Calibri Light" w:hAnsi="Calibri Light" w:cs="Calibri Light"/>
                <w:sz w:val="24"/>
                <w:szCs w:val="24"/>
              </w:rPr>
              <w:t xml:space="preserve">1.1. </w:t>
            </w:r>
            <w:r w:rsidRPr="00AF3DDA">
              <w:rPr>
                <w:rFonts w:ascii="Calibri Light" w:hAnsi="Calibri Light" w:cs="Calibri Light"/>
                <w:bCs/>
                <w:sz w:val="24"/>
                <w:szCs w:val="24"/>
              </w:rPr>
              <w:t>Wybór oferty prowadzić będzie do powstania u Zamawiającego obowiązku podatkowego w zakresie następujących towarów/usług</w:t>
            </w:r>
            <w:r w:rsidRPr="00AF3DDA">
              <w:rPr>
                <w:rFonts w:ascii="Calibri Light" w:hAnsi="Calibri Light" w:cs="Calibri Light"/>
                <w:b/>
                <w:sz w:val="24"/>
                <w:szCs w:val="24"/>
              </w:rPr>
              <w:t xml:space="preserve">: </w:t>
            </w:r>
            <w:r w:rsidRPr="00AF3DDA">
              <w:rPr>
                <w:rFonts w:ascii="Calibri Light" w:hAnsi="Calibri Light" w:cs="Calibri Light"/>
                <w:sz w:val="24"/>
                <w:szCs w:val="24"/>
              </w:rPr>
              <w:t>…………………………………………………………………………….……………………………………………</w:t>
            </w:r>
          </w:p>
          <w:p w14:paraId="3DBB4EBD" w14:textId="77777777" w:rsidR="00BB63E5" w:rsidRPr="00AF3DDA" w:rsidRDefault="00BB63E5" w:rsidP="008764A7">
            <w:pPr>
              <w:spacing w:line="23" w:lineRule="atLeast"/>
              <w:ind w:left="349" w:right="28" w:hanging="349"/>
              <w:jc w:val="both"/>
              <w:rPr>
                <w:rFonts w:ascii="Calibri Light" w:hAnsi="Calibri Light" w:cs="Calibri Light"/>
                <w:sz w:val="24"/>
                <w:szCs w:val="24"/>
              </w:rPr>
            </w:pPr>
            <w:r w:rsidRPr="00AF3DDA">
              <w:rPr>
                <w:rFonts w:ascii="Calibri Light" w:hAnsi="Calibri Light" w:cs="Calibri Light"/>
                <w:sz w:val="24"/>
                <w:szCs w:val="24"/>
              </w:rPr>
              <w:t>1.2. Wartość ww. towarów lub usług bez kwoty podatku wynosi:  ……………………………………………………………………………………………………………………………</w:t>
            </w:r>
          </w:p>
          <w:p w14:paraId="55C87131" w14:textId="77777777" w:rsidR="00BB63E5" w:rsidRPr="00AF3DDA" w:rsidRDefault="00BB63E5" w:rsidP="008764A7">
            <w:pPr>
              <w:spacing w:line="23" w:lineRule="atLeast"/>
              <w:ind w:left="349" w:right="28" w:hanging="349"/>
              <w:jc w:val="both"/>
              <w:rPr>
                <w:rFonts w:ascii="Calibri Light" w:hAnsi="Calibri Light" w:cs="Calibri Light"/>
                <w:sz w:val="24"/>
                <w:szCs w:val="24"/>
              </w:rPr>
            </w:pPr>
            <w:r w:rsidRPr="00AF3DDA">
              <w:rPr>
                <w:rFonts w:ascii="Calibri Light" w:hAnsi="Calibri Light" w:cs="Calibri Light"/>
                <w:sz w:val="24"/>
                <w:szCs w:val="24"/>
              </w:rPr>
              <w:t>1.3. Stawka podatku od towarów i usług, która zgodnie z wiedzą Wykonawcy będzie miała zastosowanie:…………………………………………………………………………………………</w:t>
            </w:r>
          </w:p>
          <w:p w14:paraId="05AB380D" w14:textId="77777777" w:rsidR="00BB63E5" w:rsidRPr="00AF3DDA" w:rsidRDefault="00BB63E5" w:rsidP="008764A7">
            <w:pPr>
              <w:spacing w:line="23" w:lineRule="atLeast"/>
              <w:ind w:right="28"/>
              <w:jc w:val="both"/>
              <w:rPr>
                <w:rFonts w:ascii="Calibri Light" w:hAnsi="Calibri Light" w:cs="Calibri Light"/>
                <w:b/>
                <w:i/>
                <w:sz w:val="24"/>
                <w:szCs w:val="24"/>
              </w:rPr>
            </w:pPr>
            <w:r w:rsidRPr="00AF3DDA">
              <w:rPr>
                <w:rFonts w:ascii="Calibri Light" w:hAnsi="Calibri Light" w:cs="Calibri Light"/>
                <w:b/>
                <w:i/>
                <w:sz w:val="24"/>
                <w:szCs w:val="24"/>
              </w:rPr>
              <w:t>Wypełnić o ile wybór oferty prowadziłby do powstania u Zamawiającego obowiązku podatkowego zgodnie z przepisami o podatku od towaru i usług w przeciwnym razie zostawić niewypełnione.</w:t>
            </w:r>
          </w:p>
        </w:tc>
      </w:tr>
    </w:tbl>
    <w:p w14:paraId="3EAF6943" w14:textId="77777777" w:rsidR="00BB63E5" w:rsidRPr="00AF3DDA" w:rsidRDefault="00BB63E5" w:rsidP="00BB63E5">
      <w:pPr>
        <w:pStyle w:val="Tekstpodstawowy"/>
        <w:tabs>
          <w:tab w:val="left" w:pos="851"/>
        </w:tabs>
        <w:spacing w:before="240" w:line="23" w:lineRule="atLeast"/>
        <w:rPr>
          <w:rFonts w:ascii="Calibri Light" w:hAnsi="Calibri Light" w:cs="Calibri Light"/>
          <w:b/>
          <w:szCs w:val="24"/>
          <w:u w:val="single"/>
        </w:rPr>
      </w:pPr>
      <w:r w:rsidRPr="00AF3DDA">
        <w:rPr>
          <w:rFonts w:ascii="Calibri Light" w:hAnsi="Calibri Light" w:cs="Calibri Light"/>
          <w:b/>
          <w:szCs w:val="24"/>
        </w:rPr>
        <w:t xml:space="preserve">2. </w:t>
      </w:r>
      <w:r w:rsidRPr="00AF3DDA">
        <w:rPr>
          <w:rFonts w:ascii="Calibri Light" w:hAnsi="Calibri Light" w:cs="Calibri Light"/>
          <w:b/>
          <w:szCs w:val="24"/>
          <w:u w:val="single"/>
        </w:rPr>
        <w:t xml:space="preserve">Kryteria </w:t>
      </w:r>
      <w:proofErr w:type="spellStart"/>
      <w:r w:rsidRPr="00AF3DDA">
        <w:rPr>
          <w:rFonts w:ascii="Calibri Light" w:hAnsi="Calibri Light" w:cs="Calibri Light"/>
          <w:b/>
          <w:szCs w:val="24"/>
          <w:u w:val="single"/>
        </w:rPr>
        <w:t>pozacenowe</w:t>
      </w:r>
      <w:proofErr w:type="spellEnd"/>
      <w:r w:rsidRPr="00AF3DDA">
        <w:rPr>
          <w:rFonts w:ascii="Calibri Light" w:hAnsi="Calibri Light" w:cs="Calibri Light"/>
          <w:b/>
          <w:szCs w:val="24"/>
          <w:u w:val="single"/>
        </w:rPr>
        <w:t xml:space="preserve"> odnoszące się do przedmiotu zamówienia:</w:t>
      </w:r>
    </w:p>
    <w:p w14:paraId="6A6602F5" w14:textId="77777777" w:rsidR="00BB63E5" w:rsidRPr="00AF3DDA" w:rsidRDefault="00BB63E5" w:rsidP="00BB63E5">
      <w:pPr>
        <w:widowControl w:val="0"/>
        <w:autoSpaceDE w:val="0"/>
        <w:autoSpaceDN w:val="0"/>
        <w:spacing w:line="360" w:lineRule="auto"/>
        <w:jc w:val="both"/>
        <w:rPr>
          <w:rFonts w:ascii="Calibri" w:hAnsi="Calibri"/>
          <w:b/>
          <w:sz w:val="22"/>
          <w:szCs w:val="22"/>
          <w:lang w:eastAsia="zh-CN"/>
        </w:rPr>
      </w:pPr>
    </w:p>
    <w:p w14:paraId="668C661D" w14:textId="77777777" w:rsidR="00BB63E5" w:rsidRPr="00AF3DDA" w:rsidRDefault="00BB63E5" w:rsidP="00BB63E5">
      <w:pPr>
        <w:widowControl w:val="0"/>
        <w:autoSpaceDE w:val="0"/>
        <w:autoSpaceDN w:val="0"/>
        <w:spacing w:line="360" w:lineRule="auto"/>
        <w:jc w:val="both"/>
        <w:rPr>
          <w:rFonts w:ascii="Calibri" w:hAnsi="Calibri"/>
          <w:b/>
          <w:sz w:val="22"/>
          <w:szCs w:val="22"/>
          <w:lang w:eastAsia="zh-CN"/>
        </w:rPr>
      </w:pPr>
      <w:r w:rsidRPr="00AF3DDA">
        <w:rPr>
          <w:rFonts w:ascii="Calibri" w:hAnsi="Calibri"/>
          <w:b/>
          <w:sz w:val="22"/>
          <w:szCs w:val="22"/>
          <w:lang w:eastAsia="zh-CN"/>
        </w:rPr>
        <w:t xml:space="preserve">2.1. Przedmiot zamówienia będzie realizowany: </w:t>
      </w:r>
    </w:p>
    <w:p w14:paraId="33366311" w14:textId="7650A69D" w:rsidR="00BB63E5" w:rsidRPr="00AF3DDA" w:rsidRDefault="00BB63E5" w:rsidP="00BB63E5">
      <w:pPr>
        <w:widowControl w:val="0"/>
        <w:autoSpaceDE w:val="0"/>
        <w:autoSpaceDN w:val="0"/>
        <w:spacing w:line="360" w:lineRule="auto"/>
        <w:jc w:val="center"/>
        <w:rPr>
          <w:rFonts w:ascii="Calibri" w:hAnsi="Calibri" w:cs="Arial"/>
          <w:b/>
          <w:sz w:val="22"/>
          <w:szCs w:val="22"/>
        </w:rPr>
      </w:pPr>
      <w:r w:rsidRPr="00AF3DDA">
        <w:rPr>
          <w:rFonts w:ascii="Calibri" w:hAnsi="Calibri" w:cs="Arial"/>
          <w:b/>
          <w:sz w:val="22"/>
          <w:szCs w:val="22"/>
        </w:rPr>
        <w:t xml:space="preserve">używając pługu skrętnego / nie używając pługu skrętnego </w:t>
      </w:r>
      <w:r w:rsidRPr="00AF3DDA">
        <w:rPr>
          <w:rFonts w:ascii="Calibri" w:hAnsi="Calibri" w:cs="Arial"/>
          <w:sz w:val="22"/>
          <w:szCs w:val="22"/>
        </w:rPr>
        <w:t>(</w:t>
      </w:r>
      <w:r w:rsidRPr="00AF3DDA">
        <w:rPr>
          <w:rFonts w:ascii="Calibri" w:hAnsi="Calibri" w:cs="Arial"/>
          <w:i/>
          <w:sz w:val="22"/>
          <w:szCs w:val="22"/>
        </w:rPr>
        <w:t>niepotrzebne skreślić</w:t>
      </w:r>
      <w:r w:rsidRPr="00AF3DDA">
        <w:rPr>
          <w:rFonts w:ascii="Calibri" w:eastAsia="Univers-PL" w:hAnsi="Calibri" w:cs="Arial"/>
          <w:i/>
          <w:sz w:val="22"/>
          <w:szCs w:val="22"/>
          <w:lang w:eastAsia="zh-CN"/>
        </w:rPr>
        <w:t>)</w:t>
      </w:r>
      <w:r w:rsidRPr="00AF3DDA">
        <w:rPr>
          <w:rFonts w:ascii="Calibri" w:hAnsi="Calibri" w:cs="Arial"/>
          <w:b/>
          <w:sz w:val="22"/>
          <w:szCs w:val="22"/>
          <w:lang w:eastAsia="zh-CN"/>
        </w:rPr>
        <w:t>.</w:t>
      </w:r>
    </w:p>
    <w:p w14:paraId="488358AB" w14:textId="2B2B9339" w:rsidR="00BB63E5" w:rsidRPr="00AF3DDA" w:rsidRDefault="00BB63E5" w:rsidP="00BB63E5">
      <w:pPr>
        <w:widowControl w:val="0"/>
        <w:autoSpaceDE w:val="0"/>
        <w:spacing w:line="360" w:lineRule="auto"/>
        <w:jc w:val="both"/>
        <w:rPr>
          <w:rFonts w:ascii="Calibri" w:hAnsi="Calibri"/>
          <w:b/>
          <w:sz w:val="22"/>
          <w:szCs w:val="22"/>
          <w:lang w:eastAsia="zh-CN"/>
        </w:rPr>
      </w:pPr>
      <w:r w:rsidRPr="00AF3DDA">
        <w:rPr>
          <w:rFonts w:ascii="Calibri" w:hAnsi="Calibri"/>
          <w:b/>
          <w:sz w:val="22"/>
          <w:szCs w:val="22"/>
          <w:lang w:eastAsia="zh-CN"/>
        </w:rPr>
        <w:t xml:space="preserve">2.2. Proponujemy skrócenie dopuszczalnych czasów odstępstw od standardów ZUD </w:t>
      </w:r>
      <w:r w:rsidRPr="00AF3DDA">
        <w:rPr>
          <w:rFonts w:ascii="Calibri" w:hAnsi="Calibri"/>
          <w:i/>
          <w:sz w:val="22"/>
          <w:szCs w:val="22"/>
          <w:lang w:eastAsia="zh-CN"/>
        </w:rPr>
        <w:t>(niepotrzebne skreślić)</w:t>
      </w:r>
      <w:r w:rsidRPr="00AF3DDA">
        <w:rPr>
          <w:rFonts w:ascii="Calibri" w:hAnsi="Calibri"/>
          <w:b/>
          <w:sz w:val="22"/>
          <w:szCs w:val="22"/>
          <w:lang w:eastAsia="zh-CN"/>
        </w:rPr>
        <w:t xml:space="preserve">: </w:t>
      </w:r>
      <w:r w:rsidRPr="00AF3DDA">
        <w:rPr>
          <w:rFonts w:ascii="Calibri" w:hAnsi="Calibri"/>
          <w:sz w:val="23"/>
          <w:szCs w:val="23"/>
        </w:rPr>
        <w:t xml:space="preserve">         </w:t>
      </w:r>
    </w:p>
    <w:p w14:paraId="71ED7BA0" w14:textId="41BBBE95" w:rsidR="00BB63E5" w:rsidRPr="00AF3DDA" w:rsidRDefault="00BB63E5" w:rsidP="00BB63E5">
      <w:pPr>
        <w:spacing w:line="276" w:lineRule="auto"/>
        <w:ind w:left="958" w:hanging="357"/>
        <w:jc w:val="both"/>
        <w:rPr>
          <w:rFonts w:ascii="Calibri" w:hAnsi="Calibri"/>
          <w:b/>
          <w:sz w:val="23"/>
          <w:szCs w:val="23"/>
        </w:rPr>
      </w:pPr>
      <w:r w:rsidRPr="00AF3DDA">
        <w:rPr>
          <w:rFonts w:ascii="Calibri" w:hAnsi="Calibri"/>
          <w:b/>
          <w:sz w:val="23"/>
          <w:szCs w:val="23"/>
        </w:rPr>
        <w:t xml:space="preserve">- skrócenie dopuszczalnych czasów odstępstw od standardów ZUD o 50 % </w:t>
      </w:r>
    </w:p>
    <w:p w14:paraId="3EAC8B5B" w14:textId="5A8B41E7" w:rsidR="00BB63E5" w:rsidRPr="00AF3DDA" w:rsidRDefault="00BB63E5" w:rsidP="00BB63E5">
      <w:pPr>
        <w:spacing w:line="276" w:lineRule="auto"/>
        <w:ind w:left="960" w:hanging="360"/>
        <w:jc w:val="both"/>
        <w:rPr>
          <w:rFonts w:ascii="Calibri" w:hAnsi="Calibri"/>
          <w:b/>
          <w:sz w:val="23"/>
          <w:szCs w:val="23"/>
        </w:rPr>
      </w:pPr>
      <w:r w:rsidRPr="00AF3DDA">
        <w:rPr>
          <w:rFonts w:ascii="Calibri" w:hAnsi="Calibri"/>
          <w:b/>
          <w:sz w:val="23"/>
          <w:szCs w:val="23"/>
        </w:rPr>
        <w:t xml:space="preserve">- skrócenie dopuszczalnych czasów odstępstw od standardów ZUD o 25 % </w:t>
      </w:r>
    </w:p>
    <w:p w14:paraId="7C6B00FD" w14:textId="6FAF6241" w:rsidR="00BB63E5" w:rsidRPr="00AF3DDA" w:rsidRDefault="00BB63E5" w:rsidP="00BB63E5">
      <w:pPr>
        <w:widowControl w:val="0"/>
        <w:tabs>
          <w:tab w:val="left" w:pos="0"/>
          <w:tab w:val="left" w:pos="3612"/>
          <w:tab w:val="left" w:pos="8279"/>
          <w:tab w:val="left" w:pos="8704"/>
        </w:tabs>
        <w:autoSpaceDE w:val="0"/>
        <w:ind w:firstLine="567"/>
        <w:jc w:val="both"/>
        <w:rPr>
          <w:rFonts w:ascii="Calibri" w:hAnsi="Calibri"/>
          <w:b/>
          <w:sz w:val="22"/>
          <w:szCs w:val="22"/>
          <w:lang w:eastAsia="zh-CN"/>
        </w:rPr>
      </w:pPr>
      <w:r w:rsidRPr="00AF3DDA">
        <w:rPr>
          <w:rFonts w:ascii="Calibri" w:hAnsi="Calibri"/>
          <w:b/>
          <w:sz w:val="23"/>
          <w:szCs w:val="23"/>
        </w:rPr>
        <w:t xml:space="preserve"> - brak skrócenia dopuszczalnych czasów odstępstw od standardów ZUD   </w:t>
      </w:r>
    </w:p>
    <w:p w14:paraId="3011EF6F" w14:textId="77777777" w:rsidR="00BB63E5" w:rsidRPr="00AF3DDA" w:rsidRDefault="00BB63E5" w:rsidP="00BB63E5">
      <w:pPr>
        <w:spacing w:line="23" w:lineRule="atLeast"/>
        <w:ind w:right="57"/>
        <w:jc w:val="both"/>
        <w:rPr>
          <w:rFonts w:ascii="Calibri Light" w:hAnsi="Calibri Light" w:cs="Calibri Light"/>
          <w:b/>
          <w:sz w:val="24"/>
          <w:szCs w:val="24"/>
        </w:rPr>
      </w:pPr>
    </w:p>
    <w:p w14:paraId="5A5AA624" w14:textId="5D1E069A" w:rsidR="00560FB2" w:rsidRPr="00AF3DDA" w:rsidRDefault="00560FB2" w:rsidP="00560FB2">
      <w:pPr>
        <w:widowControl w:val="0"/>
        <w:tabs>
          <w:tab w:val="left" w:pos="0"/>
          <w:tab w:val="left" w:pos="284"/>
          <w:tab w:val="left" w:pos="3612"/>
          <w:tab w:val="left" w:pos="8279"/>
          <w:tab w:val="left" w:pos="8704"/>
        </w:tabs>
        <w:autoSpaceDE w:val="0"/>
        <w:ind w:left="300" w:hanging="300"/>
        <w:jc w:val="both"/>
        <w:rPr>
          <w:rFonts w:ascii="Calibri" w:hAnsi="Calibri" w:cs="Arial"/>
          <w:sz w:val="22"/>
          <w:szCs w:val="22"/>
          <w:lang w:eastAsia="zh-CN"/>
        </w:rPr>
      </w:pPr>
      <w:r w:rsidRPr="00AF3DDA">
        <w:rPr>
          <w:rFonts w:ascii="Calibri Light" w:hAnsi="Calibri Light" w:cs="Calibri Light"/>
          <w:b/>
          <w:sz w:val="24"/>
          <w:szCs w:val="24"/>
          <w:u w:val="single"/>
        </w:rPr>
        <w:t xml:space="preserve">Dla części 8 </w:t>
      </w:r>
      <w:r w:rsidRPr="00AF3DDA">
        <w:rPr>
          <w:rFonts w:ascii="Calibri" w:hAnsi="Calibri" w:cs="Arial"/>
          <w:sz w:val="22"/>
          <w:szCs w:val="22"/>
          <w:lang w:eastAsia="zh-CN"/>
        </w:rPr>
        <w:t>Drogi gminne w obrębie sołectwa Wiślica</w:t>
      </w:r>
    </w:p>
    <w:p w14:paraId="62A4905D" w14:textId="77777777" w:rsidR="00560FB2" w:rsidRPr="00AF3DDA" w:rsidRDefault="00560FB2" w:rsidP="00560FB2">
      <w:pPr>
        <w:widowControl w:val="0"/>
        <w:tabs>
          <w:tab w:val="left" w:pos="0"/>
          <w:tab w:val="left" w:pos="284"/>
          <w:tab w:val="left" w:pos="3612"/>
          <w:tab w:val="left" w:pos="8279"/>
          <w:tab w:val="left" w:pos="8704"/>
        </w:tabs>
        <w:autoSpaceDE w:val="0"/>
        <w:ind w:left="300" w:hanging="300"/>
        <w:jc w:val="both"/>
        <w:rPr>
          <w:rFonts w:ascii="Calibri" w:hAnsi="Calibri" w:cs="Arial"/>
          <w:sz w:val="22"/>
          <w:szCs w:val="22"/>
          <w:lang w:eastAsia="zh-CN"/>
        </w:rPr>
      </w:pPr>
    </w:p>
    <w:p w14:paraId="5E431F18" w14:textId="77777777" w:rsidR="00560FB2" w:rsidRPr="00AF3DDA" w:rsidRDefault="00560FB2" w:rsidP="00560FB2">
      <w:pPr>
        <w:spacing w:before="120" w:after="60" w:line="23" w:lineRule="atLeast"/>
        <w:jc w:val="both"/>
        <w:rPr>
          <w:rFonts w:ascii="Calibri Light" w:hAnsi="Calibri Light" w:cs="Calibri Light"/>
          <w:sz w:val="24"/>
          <w:szCs w:val="24"/>
        </w:rPr>
      </w:pPr>
      <w:r w:rsidRPr="00AF3DDA">
        <w:rPr>
          <w:rFonts w:ascii="Calibri Light" w:hAnsi="Calibri Light" w:cs="Calibri Light"/>
          <w:b/>
          <w:sz w:val="24"/>
          <w:szCs w:val="24"/>
        </w:rPr>
        <w:t>1.</w:t>
      </w:r>
      <w:r w:rsidRPr="00AF3DDA">
        <w:rPr>
          <w:rFonts w:ascii="Calibri Light" w:hAnsi="Calibri Light" w:cs="Calibri Light"/>
          <w:sz w:val="24"/>
          <w:szCs w:val="24"/>
        </w:rPr>
        <w:t xml:space="preserve"> Oferuję/Oferujemy </w:t>
      </w:r>
      <w:r w:rsidRPr="00AF3DDA">
        <w:rPr>
          <w:rFonts w:ascii="Calibri Light" w:hAnsi="Calibri Light" w:cs="Calibri Light"/>
          <w:b/>
          <w:bCs/>
          <w:sz w:val="24"/>
          <w:szCs w:val="24"/>
        </w:rPr>
        <w:t>wykonanie</w:t>
      </w:r>
      <w:r w:rsidRPr="00AF3DDA">
        <w:rPr>
          <w:rFonts w:ascii="Calibri Light" w:hAnsi="Calibri Light" w:cs="Calibri Light"/>
          <w:sz w:val="24"/>
          <w:szCs w:val="24"/>
        </w:rPr>
        <w:t xml:space="preserve"> </w:t>
      </w:r>
      <w:r w:rsidRPr="00AF3DDA">
        <w:rPr>
          <w:rFonts w:ascii="Calibri Light" w:hAnsi="Calibri Light" w:cs="Calibri Light"/>
          <w:b/>
          <w:bCs/>
          <w:sz w:val="24"/>
          <w:szCs w:val="24"/>
        </w:rPr>
        <w:t xml:space="preserve">przedmiotu zamówienia </w:t>
      </w:r>
      <w:r w:rsidRPr="00AF3DDA">
        <w:rPr>
          <w:rFonts w:ascii="Calibri Light" w:hAnsi="Calibri Light" w:cs="Calibri Light"/>
          <w:sz w:val="24"/>
          <w:szCs w:val="24"/>
        </w:rPr>
        <w:t>na następujących zasadach:</w:t>
      </w:r>
    </w:p>
    <w:p w14:paraId="500CB75B" w14:textId="77777777" w:rsidR="00560FB2" w:rsidRPr="00AF3DDA" w:rsidRDefault="00560FB2" w:rsidP="00560FB2">
      <w:pPr>
        <w:spacing w:before="120" w:line="23" w:lineRule="atLeast"/>
        <w:jc w:val="both"/>
        <w:rPr>
          <w:rFonts w:ascii="Calibri Light" w:hAnsi="Calibri Light" w:cs="Calibri Light"/>
          <w:sz w:val="24"/>
          <w:szCs w:val="24"/>
        </w:rPr>
      </w:pPr>
      <w:r w:rsidRPr="00AF3DDA">
        <w:rPr>
          <w:rFonts w:ascii="Calibri Light" w:hAnsi="Calibri Light" w:cs="Calibri Light"/>
          <w:sz w:val="24"/>
          <w:szCs w:val="24"/>
        </w:rPr>
        <w:t xml:space="preserve">cena brutto:.......................................................... zł (podana cyfrowo) </w:t>
      </w:r>
    </w:p>
    <w:p w14:paraId="12E2FD85" w14:textId="63F01DF5" w:rsidR="00560FB2" w:rsidRPr="00AF3DDA" w:rsidRDefault="00560FB2" w:rsidP="00560FB2">
      <w:pPr>
        <w:pStyle w:val="Tekstpodstawowywcity"/>
        <w:spacing w:before="120" w:after="0" w:line="23" w:lineRule="atLeast"/>
        <w:ind w:left="0"/>
        <w:rPr>
          <w:rFonts w:ascii="Calibri Light" w:hAnsi="Calibri Light" w:cs="Calibri Light"/>
          <w:i/>
          <w:sz w:val="24"/>
          <w:szCs w:val="24"/>
        </w:rPr>
      </w:pPr>
      <w:r w:rsidRPr="00AF3DDA">
        <w:rPr>
          <w:rFonts w:ascii="Calibri Light" w:hAnsi="Calibri Light" w:cs="Calibri Light"/>
          <w:sz w:val="24"/>
          <w:szCs w:val="24"/>
        </w:rPr>
        <w:t>w tym podatek VAT w wysokości ………..%</w:t>
      </w:r>
      <w:r w:rsidRPr="00AF3DDA">
        <w:rPr>
          <w:rFonts w:ascii="Calibri Light" w:hAnsi="Calibri Light" w:cs="Calibri Light"/>
          <w:i/>
          <w:sz w:val="24"/>
          <w:szCs w:val="24"/>
        </w:rPr>
        <w:t xml:space="preserve">  </w:t>
      </w:r>
    </w:p>
    <w:p w14:paraId="0DBA1BF2" w14:textId="77777777" w:rsidR="00560FB2" w:rsidRPr="00AF3DDA" w:rsidRDefault="00560FB2" w:rsidP="00560FB2">
      <w:pPr>
        <w:pStyle w:val="Tekstpodstawowywcity"/>
        <w:spacing w:before="120" w:after="0" w:line="23" w:lineRule="atLeast"/>
        <w:ind w:left="0"/>
        <w:rPr>
          <w:rFonts w:ascii="Calibri Light" w:hAnsi="Calibri Light" w:cs="Calibri Light"/>
          <w:i/>
          <w:sz w:val="24"/>
          <w:szCs w:val="24"/>
        </w:rPr>
      </w:pPr>
    </w:p>
    <w:tbl>
      <w:tblPr>
        <w:tblW w:w="9719" w:type="dxa"/>
        <w:tblInd w:w="33" w:type="dxa"/>
        <w:tblLayout w:type="fixed"/>
        <w:tblLook w:val="0000" w:firstRow="0" w:lastRow="0" w:firstColumn="0" w:lastColumn="0" w:noHBand="0" w:noVBand="0"/>
      </w:tblPr>
      <w:tblGrid>
        <w:gridCol w:w="4606"/>
        <w:gridCol w:w="1706"/>
        <w:gridCol w:w="1701"/>
        <w:gridCol w:w="1706"/>
      </w:tblGrid>
      <w:tr w:rsidR="00560FB2" w:rsidRPr="00AF3DDA" w14:paraId="3859B2EF" w14:textId="77777777" w:rsidTr="008764A7">
        <w:trPr>
          <w:trHeight w:val="198"/>
        </w:trPr>
        <w:tc>
          <w:tcPr>
            <w:tcW w:w="4606" w:type="dxa"/>
            <w:tcBorders>
              <w:top w:val="single" w:sz="4" w:space="0" w:color="000000"/>
              <w:left w:val="single" w:sz="4" w:space="0" w:color="000000"/>
              <w:bottom w:val="single" w:sz="4" w:space="0" w:color="auto"/>
            </w:tcBorders>
            <w:vAlign w:val="center"/>
          </w:tcPr>
          <w:p w14:paraId="17E639A4"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1</w:t>
            </w:r>
          </w:p>
        </w:tc>
        <w:tc>
          <w:tcPr>
            <w:tcW w:w="1706" w:type="dxa"/>
            <w:tcBorders>
              <w:top w:val="single" w:sz="4" w:space="0" w:color="000000"/>
              <w:left w:val="single" w:sz="4" w:space="0" w:color="000000"/>
              <w:bottom w:val="single" w:sz="4" w:space="0" w:color="auto"/>
              <w:right w:val="single" w:sz="4" w:space="0" w:color="auto"/>
            </w:tcBorders>
            <w:vAlign w:val="center"/>
          </w:tcPr>
          <w:p w14:paraId="763E0C03"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2</w:t>
            </w:r>
          </w:p>
        </w:tc>
        <w:tc>
          <w:tcPr>
            <w:tcW w:w="1701" w:type="dxa"/>
            <w:tcBorders>
              <w:top w:val="single" w:sz="4" w:space="0" w:color="000000"/>
              <w:left w:val="single" w:sz="4" w:space="0" w:color="auto"/>
              <w:bottom w:val="single" w:sz="4" w:space="0" w:color="auto"/>
            </w:tcBorders>
            <w:vAlign w:val="center"/>
          </w:tcPr>
          <w:p w14:paraId="455FBB36"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3</w:t>
            </w:r>
          </w:p>
        </w:tc>
        <w:tc>
          <w:tcPr>
            <w:tcW w:w="1706" w:type="dxa"/>
            <w:tcBorders>
              <w:top w:val="single" w:sz="4" w:space="0" w:color="000000"/>
              <w:left w:val="single" w:sz="4" w:space="0" w:color="000000"/>
              <w:bottom w:val="single" w:sz="4" w:space="0" w:color="auto"/>
              <w:right w:val="single" w:sz="4" w:space="0" w:color="000000"/>
            </w:tcBorders>
            <w:vAlign w:val="center"/>
          </w:tcPr>
          <w:p w14:paraId="049DE4A8"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4</w:t>
            </w:r>
          </w:p>
        </w:tc>
      </w:tr>
      <w:tr w:rsidR="00560FB2" w:rsidRPr="00AF3DDA" w14:paraId="445BEF97" w14:textId="77777777" w:rsidTr="008764A7">
        <w:trPr>
          <w:trHeight w:val="1379"/>
        </w:trPr>
        <w:tc>
          <w:tcPr>
            <w:tcW w:w="4606" w:type="dxa"/>
            <w:tcBorders>
              <w:top w:val="single" w:sz="4" w:space="0" w:color="auto"/>
              <w:left w:val="single" w:sz="4" w:space="0" w:color="000000"/>
              <w:bottom w:val="single" w:sz="4" w:space="0" w:color="000000"/>
            </w:tcBorders>
            <w:vAlign w:val="center"/>
          </w:tcPr>
          <w:p w14:paraId="6432539D"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Rodzaj sprzętu</w:t>
            </w:r>
          </w:p>
        </w:tc>
        <w:tc>
          <w:tcPr>
            <w:tcW w:w="1706" w:type="dxa"/>
            <w:tcBorders>
              <w:top w:val="single" w:sz="4" w:space="0" w:color="auto"/>
              <w:left w:val="single" w:sz="4" w:space="0" w:color="000000"/>
              <w:bottom w:val="single" w:sz="4" w:space="0" w:color="000000"/>
              <w:right w:val="single" w:sz="4" w:space="0" w:color="auto"/>
            </w:tcBorders>
            <w:vAlign w:val="center"/>
          </w:tcPr>
          <w:p w14:paraId="79BE913D"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Przewidywana ilość jednostek </w:t>
            </w:r>
            <w:r w:rsidRPr="00AF3DDA">
              <w:rPr>
                <w:rFonts w:ascii="Calibri" w:hAnsi="Calibri" w:cs="Arial"/>
                <w:b/>
                <w:lang w:eastAsia="zh-CN"/>
              </w:rPr>
              <w:br/>
              <w:t>(r-g) w ciągu trwania umowy</w:t>
            </w:r>
          </w:p>
        </w:tc>
        <w:tc>
          <w:tcPr>
            <w:tcW w:w="1701" w:type="dxa"/>
            <w:tcBorders>
              <w:top w:val="single" w:sz="4" w:space="0" w:color="auto"/>
              <w:left w:val="single" w:sz="4" w:space="0" w:color="auto"/>
              <w:bottom w:val="single" w:sz="4" w:space="0" w:color="000000"/>
            </w:tcBorders>
            <w:vAlign w:val="center"/>
          </w:tcPr>
          <w:p w14:paraId="1ED6BDE2"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Cena jednostkowa brutto </w:t>
            </w:r>
            <w:r w:rsidRPr="00AF3DDA">
              <w:rPr>
                <w:rFonts w:ascii="Calibri" w:hAnsi="Calibri" w:cs="Arial"/>
                <w:b/>
                <w:lang w:eastAsia="zh-CN"/>
              </w:rPr>
              <w:br/>
              <w:t>w zł/1 godz.</w:t>
            </w:r>
          </w:p>
          <w:p w14:paraId="2F3F5028"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rzeczywistej pracy sprzętu wraz </w:t>
            </w:r>
            <w:r w:rsidRPr="00AF3DDA">
              <w:rPr>
                <w:rFonts w:ascii="Calibri" w:hAnsi="Calibri" w:cs="Arial"/>
                <w:b/>
                <w:lang w:eastAsia="zh-CN"/>
              </w:rPr>
              <w:br/>
              <w:t>z obsługą</w:t>
            </w:r>
          </w:p>
        </w:tc>
        <w:tc>
          <w:tcPr>
            <w:tcW w:w="1706" w:type="dxa"/>
            <w:tcBorders>
              <w:top w:val="single" w:sz="4" w:space="0" w:color="auto"/>
              <w:left w:val="single" w:sz="4" w:space="0" w:color="000000"/>
              <w:bottom w:val="single" w:sz="4" w:space="0" w:color="000000"/>
              <w:right w:val="single" w:sz="4" w:space="0" w:color="000000"/>
            </w:tcBorders>
            <w:vAlign w:val="center"/>
          </w:tcPr>
          <w:p w14:paraId="2AF2EC31"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Wartość </w:t>
            </w:r>
            <w:r w:rsidRPr="00AF3DDA">
              <w:rPr>
                <w:rFonts w:ascii="Calibri" w:hAnsi="Calibri" w:cs="Arial"/>
                <w:b/>
                <w:lang w:eastAsia="zh-CN"/>
              </w:rPr>
              <w:br/>
              <w:t xml:space="preserve">(iloczyn kolumn </w:t>
            </w:r>
            <w:r w:rsidRPr="00AF3DDA">
              <w:rPr>
                <w:rFonts w:ascii="Calibri" w:hAnsi="Calibri" w:cs="Arial"/>
                <w:b/>
                <w:lang w:eastAsia="zh-CN"/>
              </w:rPr>
              <w:br/>
              <w:t>2 x 3)</w:t>
            </w:r>
          </w:p>
        </w:tc>
      </w:tr>
      <w:tr w:rsidR="00560FB2" w:rsidRPr="00AF3DDA" w14:paraId="2CD63167" w14:textId="77777777" w:rsidTr="008764A7">
        <w:trPr>
          <w:trHeight w:val="481"/>
        </w:trPr>
        <w:tc>
          <w:tcPr>
            <w:tcW w:w="4606" w:type="dxa"/>
            <w:tcBorders>
              <w:top w:val="single" w:sz="4" w:space="0" w:color="000000"/>
              <w:left w:val="single" w:sz="4" w:space="0" w:color="000000"/>
              <w:bottom w:val="double" w:sz="4" w:space="0" w:color="auto"/>
            </w:tcBorders>
          </w:tcPr>
          <w:p w14:paraId="16033AE4" w14:textId="77777777" w:rsidR="00560FB2" w:rsidRPr="00AF3DDA" w:rsidRDefault="00560FB2" w:rsidP="008764A7">
            <w:pPr>
              <w:tabs>
                <w:tab w:val="left" w:pos="720"/>
              </w:tabs>
              <w:overflowPunct w:val="0"/>
              <w:autoSpaceDE w:val="0"/>
              <w:snapToGrid w:val="0"/>
              <w:jc w:val="both"/>
              <w:textAlignment w:val="baseline"/>
              <w:rPr>
                <w:rFonts w:ascii="Calibri" w:hAnsi="Calibri" w:cs="Arial"/>
                <w:lang w:eastAsia="zh-CN"/>
              </w:rPr>
            </w:pPr>
            <w:r w:rsidRPr="00AF3DDA">
              <w:rPr>
                <w:rFonts w:ascii="Calibri" w:hAnsi="Calibri" w:cs="Arial"/>
                <w:lang w:eastAsia="zh-CN"/>
              </w:rPr>
              <w:t xml:space="preserve">Ciągnik (moc min 75 KM, napęd na 2 osie) </w:t>
            </w:r>
            <w:r w:rsidRPr="00AF3DDA">
              <w:rPr>
                <w:rFonts w:ascii="Calibri" w:hAnsi="Calibri" w:cs="Arial"/>
                <w:lang w:eastAsia="zh-CN"/>
              </w:rPr>
              <w:br/>
              <w:t>z pługiem i piaskarką (w tym wykonanie mieszanki i jej załadunek).</w:t>
            </w:r>
          </w:p>
        </w:tc>
        <w:tc>
          <w:tcPr>
            <w:tcW w:w="1706" w:type="dxa"/>
            <w:tcBorders>
              <w:top w:val="single" w:sz="4" w:space="0" w:color="000000"/>
              <w:left w:val="single" w:sz="4" w:space="0" w:color="000000"/>
              <w:bottom w:val="double" w:sz="4" w:space="0" w:color="auto"/>
              <w:right w:val="single" w:sz="4" w:space="0" w:color="auto"/>
            </w:tcBorders>
            <w:vAlign w:val="center"/>
          </w:tcPr>
          <w:p w14:paraId="14F6F7CD"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87,00</w:t>
            </w:r>
          </w:p>
        </w:tc>
        <w:tc>
          <w:tcPr>
            <w:tcW w:w="1701" w:type="dxa"/>
            <w:tcBorders>
              <w:top w:val="single" w:sz="4" w:space="0" w:color="000000"/>
              <w:left w:val="single" w:sz="4" w:space="0" w:color="auto"/>
              <w:bottom w:val="double" w:sz="4" w:space="0" w:color="auto"/>
            </w:tcBorders>
            <w:vAlign w:val="center"/>
          </w:tcPr>
          <w:p w14:paraId="618D2513"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706" w:type="dxa"/>
            <w:tcBorders>
              <w:top w:val="single" w:sz="4" w:space="0" w:color="000000"/>
              <w:left w:val="single" w:sz="4" w:space="0" w:color="000000"/>
              <w:bottom w:val="single" w:sz="4" w:space="0" w:color="auto"/>
              <w:right w:val="single" w:sz="4" w:space="0" w:color="000000"/>
            </w:tcBorders>
            <w:vAlign w:val="center"/>
          </w:tcPr>
          <w:p w14:paraId="7ED42D2E"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r>
      <w:tr w:rsidR="00560FB2" w:rsidRPr="00AF3DDA" w14:paraId="3D79821D" w14:textId="77777777" w:rsidTr="008764A7">
        <w:trPr>
          <w:trHeight w:val="555"/>
        </w:trPr>
        <w:tc>
          <w:tcPr>
            <w:tcW w:w="6312" w:type="dxa"/>
            <w:gridSpan w:val="2"/>
            <w:tcBorders>
              <w:top w:val="single" w:sz="4" w:space="0" w:color="auto"/>
              <w:left w:val="double" w:sz="4" w:space="0" w:color="auto"/>
              <w:bottom w:val="double" w:sz="4" w:space="0" w:color="auto"/>
              <w:right w:val="double" w:sz="4" w:space="0" w:color="auto"/>
            </w:tcBorders>
          </w:tcPr>
          <w:p w14:paraId="30320147"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701" w:type="dxa"/>
            <w:tcBorders>
              <w:top w:val="double" w:sz="4" w:space="0" w:color="auto"/>
              <w:left w:val="double" w:sz="4" w:space="0" w:color="auto"/>
              <w:bottom w:val="double" w:sz="4" w:space="0" w:color="auto"/>
            </w:tcBorders>
            <w:vAlign w:val="center"/>
          </w:tcPr>
          <w:p w14:paraId="0967D7DD"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sz w:val="22"/>
                <w:szCs w:val="22"/>
                <w:lang w:eastAsia="zh-CN"/>
              </w:rPr>
              <w:t>Łączna wartość brutto [zł]</w:t>
            </w:r>
            <w:r w:rsidRPr="00AF3DDA">
              <w:rPr>
                <w:rFonts w:ascii="Calibri" w:hAnsi="Calibri" w:cs="Arial"/>
                <w:b/>
                <w:lang w:eastAsia="zh-CN"/>
              </w:rPr>
              <w:t xml:space="preserve"> </w:t>
            </w:r>
            <w:r w:rsidRPr="00AF3DDA">
              <w:rPr>
                <w:rFonts w:ascii="Calibri" w:hAnsi="Calibri" w:cs="Arial"/>
                <w:b/>
                <w:lang w:eastAsia="zh-CN"/>
              </w:rPr>
              <w:br/>
              <w:t>(wartość całości dla części nr 8)</w:t>
            </w:r>
          </w:p>
        </w:tc>
        <w:tc>
          <w:tcPr>
            <w:tcW w:w="1706" w:type="dxa"/>
            <w:tcBorders>
              <w:top w:val="double" w:sz="4" w:space="0" w:color="auto"/>
              <w:left w:val="single" w:sz="4" w:space="0" w:color="000000"/>
              <w:bottom w:val="double" w:sz="4" w:space="0" w:color="auto"/>
              <w:right w:val="double" w:sz="4" w:space="0" w:color="auto"/>
            </w:tcBorders>
            <w:vAlign w:val="center"/>
          </w:tcPr>
          <w:p w14:paraId="6FD0EF4E"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r>
    </w:tbl>
    <w:p w14:paraId="32C7BCE1" w14:textId="77777777" w:rsidR="00560FB2" w:rsidRPr="00AF3DDA" w:rsidRDefault="00560FB2" w:rsidP="00560FB2">
      <w:pPr>
        <w:spacing w:before="120" w:line="23" w:lineRule="atLeast"/>
        <w:jc w:val="both"/>
        <w:rPr>
          <w:rFonts w:ascii="Calibri Light" w:hAnsi="Calibri Light" w:cs="Calibri Light"/>
          <w:sz w:val="24"/>
          <w:szCs w:val="24"/>
        </w:rPr>
      </w:pPr>
      <w:r w:rsidRPr="00AF3DDA">
        <w:rPr>
          <w:rFonts w:ascii="Calibri Light" w:eastAsia="Calibri" w:hAnsi="Calibri Light" w:cs="Calibri Light"/>
          <w:sz w:val="24"/>
          <w:szCs w:val="24"/>
        </w:rPr>
        <w:t xml:space="preserve">Oświadczamy, że </w:t>
      </w:r>
      <w:r w:rsidRPr="00AF3DDA">
        <w:rPr>
          <w:rFonts w:ascii="Calibri Light" w:hAnsi="Calibri Light" w:cs="Calibri Light"/>
          <w:sz w:val="24"/>
          <w:szCs w:val="24"/>
        </w:rPr>
        <w:t>powyższa cena obejmuje pełen zakres zamówienia określony w dokumentacji przetargowej.</w:t>
      </w:r>
    </w:p>
    <w:tbl>
      <w:tblPr>
        <w:tblStyle w:val="Tabela-Siatka"/>
        <w:tblW w:w="0" w:type="auto"/>
        <w:tblInd w:w="360" w:type="dxa"/>
        <w:tblLook w:val="04A0" w:firstRow="1" w:lastRow="0" w:firstColumn="1" w:lastColumn="0" w:noHBand="0" w:noVBand="1"/>
      </w:tblPr>
      <w:tblGrid>
        <w:gridCol w:w="8447"/>
      </w:tblGrid>
      <w:tr w:rsidR="00560FB2" w:rsidRPr="00AF3DDA" w14:paraId="753A2283" w14:textId="77777777" w:rsidTr="008764A7">
        <w:trPr>
          <w:trHeight w:val="2961"/>
        </w:trPr>
        <w:tc>
          <w:tcPr>
            <w:tcW w:w="8872" w:type="dxa"/>
          </w:tcPr>
          <w:p w14:paraId="33A5DF3A" w14:textId="77777777" w:rsidR="00560FB2" w:rsidRPr="00AF3DDA" w:rsidRDefault="00560FB2" w:rsidP="008764A7">
            <w:pPr>
              <w:spacing w:line="23" w:lineRule="atLeast"/>
              <w:ind w:left="360" w:right="28" w:hanging="360"/>
              <w:jc w:val="both"/>
              <w:rPr>
                <w:rFonts w:ascii="Calibri Light" w:hAnsi="Calibri Light" w:cs="Calibri Light"/>
                <w:sz w:val="24"/>
                <w:szCs w:val="24"/>
              </w:rPr>
            </w:pPr>
            <w:r w:rsidRPr="00AF3DDA">
              <w:rPr>
                <w:rFonts w:ascii="Calibri Light" w:hAnsi="Calibri Light" w:cs="Calibri Light"/>
                <w:sz w:val="24"/>
                <w:szCs w:val="24"/>
              </w:rPr>
              <w:t xml:space="preserve">1.1. </w:t>
            </w:r>
            <w:r w:rsidRPr="00AF3DDA">
              <w:rPr>
                <w:rFonts w:ascii="Calibri Light" w:hAnsi="Calibri Light" w:cs="Calibri Light"/>
                <w:bCs/>
                <w:sz w:val="24"/>
                <w:szCs w:val="24"/>
              </w:rPr>
              <w:t>Wybór oferty prowadzić będzie do powstania u Zamawiającego obowiązku podatkowego w zakresie następujących towarów/usług</w:t>
            </w:r>
            <w:r w:rsidRPr="00AF3DDA">
              <w:rPr>
                <w:rFonts w:ascii="Calibri Light" w:hAnsi="Calibri Light" w:cs="Calibri Light"/>
                <w:b/>
                <w:sz w:val="24"/>
                <w:szCs w:val="24"/>
              </w:rPr>
              <w:t xml:space="preserve">: </w:t>
            </w:r>
            <w:r w:rsidRPr="00AF3DDA">
              <w:rPr>
                <w:rFonts w:ascii="Calibri Light" w:hAnsi="Calibri Light" w:cs="Calibri Light"/>
                <w:sz w:val="24"/>
                <w:szCs w:val="24"/>
              </w:rPr>
              <w:t>…………………………………………………………………………….……………………………………………</w:t>
            </w:r>
          </w:p>
          <w:p w14:paraId="7D718597" w14:textId="77777777" w:rsidR="00560FB2" w:rsidRPr="00AF3DDA" w:rsidRDefault="00560FB2" w:rsidP="008764A7">
            <w:pPr>
              <w:spacing w:line="23" w:lineRule="atLeast"/>
              <w:ind w:left="349" w:right="28" w:hanging="349"/>
              <w:jc w:val="both"/>
              <w:rPr>
                <w:rFonts w:ascii="Calibri Light" w:hAnsi="Calibri Light" w:cs="Calibri Light"/>
                <w:sz w:val="24"/>
                <w:szCs w:val="24"/>
              </w:rPr>
            </w:pPr>
            <w:r w:rsidRPr="00AF3DDA">
              <w:rPr>
                <w:rFonts w:ascii="Calibri Light" w:hAnsi="Calibri Light" w:cs="Calibri Light"/>
                <w:sz w:val="24"/>
                <w:szCs w:val="24"/>
              </w:rPr>
              <w:t>1.2. Wartość ww. towarów lub usług bez kwoty podatku wynosi:  ……………………………………………………………………………………………………………………………</w:t>
            </w:r>
          </w:p>
          <w:p w14:paraId="071EE3AD" w14:textId="77777777" w:rsidR="00560FB2" w:rsidRPr="00AF3DDA" w:rsidRDefault="00560FB2" w:rsidP="008764A7">
            <w:pPr>
              <w:spacing w:line="23" w:lineRule="atLeast"/>
              <w:ind w:left="349" w:right="28" w:hanging="349"/>
              <w:jc w:val="both"/>
              <w:rPr>
                <w:rFonts w:ascii="Calibri Light" w:hAnsi="Calibri Light" w:cs="Calibri Light"/>
                <w:sz w:val="24"/>
                <w:szCs w:val="24"/>
              </w:rPr>
            </w:pPr>
            <w:r w:rsidRPr="00AF3DDA">
              <w:rPr>
                <w:rFonts w:ascii="Calibri Light" w:hAnsi="Calibri Light" w:cs="Calibri Light"/>
                <w:sz w:val="24"/>
                <w:szCs w:val="24"/>
              </w:rPr>
              <w:t>1.3. Stawka podatku od towarów i usług, która zgodnie z wiedzą Wykonawcy będzie miała zastosowanie:…………………………………………………………………………………………</w:t>
            </w:r>
          </w:p>
          <w:p w14:paraId="47111407" w14:textId="77777777" w:rsidR="00560FB2" w:rsidRPr="00AF3DDA" w:rsidRDefault="00560FB2" w:rsidP="008764A7">
            <w:pPr>
              <w:spacing w:line="23" w:lineRule="atLeast"/>
              <w:ind w:right="28"/>
              <w:jc w:val="both"/>
              <w:rPr>
                <w:rFonts w:ascii="Calibri Light" w:hAnsi="Calibri Light" w:cs="Calibri Light"/>
                <w:b/>
                <w:i/>
                <w:sz w:val="24"/>
                <w:szCs w:val="24"/>
              </w:rPr>
            </w:pPr>
            <w:r w:rsidRPr="00AF3DDA">
              <w:rPr>
                <w:rFonts w:ascii="Calibri Light" w:hAnsi="Calibri Light" w:cs="Calibri Light"/>
                <w:b/>
                <w:i/>
                <w:sz w:val="24"/>
                <w:szCs w:val="24"/>
              </w:rPr>
              <w:t>Wypełnić o ile wybór oferty prowadziłby do powstania u Zamawiającego obowiązku podatkowego zgodnie z przepisami o podatku od towaru i usług w przeciwnym razie zostawić niewypełnione.</w:t>
            </w:r>
          </w:p>
        </w:tc>
      </w:tr>
    </w:tbl>
    <w:p w14:paraId="524AF0DA" w14:textId="77777777" w:rsidR="00560FB2" w:rsidRPr="00AF3DDA" w:rsidRDefault="00560FB2" w:rsidP="00560FB2">
      <w:pPr>
        <w:pStyle w:val="Tekstpodstawowy"/>
        <w:tabs>
          <w:tab w:val="left" w:pos="851"/>
        </w:tabs>
        <w:spacing w:before="240" w:line="23" w:lineRule="atLeast"/>
        <w:rPr>
          <w:rFonts w:ascii="Calibri Light" w:hAnsi="Calibri Light" w:cs="Calibri Light"/>
          <w:b/>
          <w:szCs w:val="24"/>
          <w:u w:val="single"/>
        </w:rPr>
      </w:pPr>
      <w:r w:rsidRPr="00AF3DDA">
        <w:rPr>
          <w:rFonts w:ascii="Calibri Light" w:hAnsi="Calibri Light" w:cs="Calibri Light"/>
          <w:b/>
          <w:szCs w:val="24"/>
        </w:rPr>
        <w:t xml:space="preserve">2. </w:t>
      </w:r>
      <w:r w:rsidRPr="00AF3DDA">
        <w:rPr>
          <w:rFonts w:ascii="Calibri Light" w:hAnsi="Calibri Light" w:cs="Calibri Light"/>
          <w:b/>
          <w:szCs w:val="24"/>
          <w:u w:val="single"/>
        </w:rPr>
        <w:t xml:space="preserve">Kryteria </w:t>
      </w:r>
      <w:proofErr w:type="spellStart"/>
      <w:r w:rsidRPr="00AF3DDA">
        <w:rPr>
          <w:rFonts w:ascii="Calibri Light" w:hAnsi="Calibri Light" w:cs="Calibri Light"/>
          <w:b/>
          <w:szCs w:val="24"/>
          <w:u w:val="single"/>
        </w:rPr>
        <w:t>pozacenowe</w:t>
      </w:r>
      <w:proofErr w:type="spellEnd"/>
      <w:r w:rsidRPr="00AF3DDA">
        <w:rPr>
          <w:rFonts w:ascii="Calibri Light" w:hAnsi="Calibri Light" w:cs="Calibri Light"/>
          <w:b/>
          <w:szCs w:val="24"/>
          <w:u w:val="single"/>
        </w:rPr>
        <w:t xml:space="preserve"> odnoszące się do przedmiotu zamówienia:</w:t>
      </w:r>
    </w:p>
    <w:p w14:paraId="2006BF60" w14:textId="77777777" w:rsidR="00560FB2" w:rsidRPr="00AF3DDA" w:rsidRDefault="00560FB2" w:rsidP="00560FB2">
      <w:pPr>
        <w:widowControl w:val="0"/>
        <w:autoSpaceDE w:val="0"/>
        <w:autoSpaceDN w:val="0"/>
        <w:spacing w:line="360" w:lineRule="auto"/>
        <w:jc w:val="both"/>
        <w:rPr>
          <w:rFonts w:ascii="Calibri" w:hAnsi="Calibri"/>
          <w:b/>
          <w:sz w:val="22"/>
          <w:szCs w:val="22"/>
          <w:lang w:eastAsia="zh-CN"/>
        </w:rPr>
      </w:pPr>
    </w:p>
    <w:p w14:paraId="3DE89A18" w14:textId="77777777" w:rsidR="00560FB2" w:rsidRPr="00AF3DDA" w:rsidRDefault="00560FB2" w:rsidP="00560FB2">
      <w:pPr>
        <w:widowControl w:val="0"/>
        <w:autoSpaceDE w:val="0"/>
        <w:autoSpaceDN w:val="0"/>
        <w:spacing w:line="360" w:lineRule="auto"/>
        <w:jc w:val="both"/>
        <w:rPr>
          <w:rFonts w:ascii="Calibri" w:hAnsi="Calibri"/>
          <w:b/>
          <w:sz w:val="22"/>
          <w:szCs w:val="22"/>
          <w:lang w:eastAsia="zh-CN"/>
        </w:rPr>
      </w:pPr>
      <w:r w:rsidRPr="00AF3DDA">
        <w:rPr>
          <w:rFonts w:ascii="Calibri" w:hAnsi="Calibri"/>
          <w:b/>
          <w:sz w:val="22"/>
          <w:szCs w:val="22"/>
          <w:lang w:eastAsia="zh-CN"/>
        </w:rPr>
        <w:t xml:space="preserve">2.1. Przedmiot zamówienia będzie realizowany: </w:t>
      </w:r>
    </w:p>
    <w:p w14:paraId="1F6C6ADB" w14:textId="36594529" w:rsidR="00560FB2" w:rsidRPr="00AF3DDA" w:rsidRDefault="00560FB2" w:rsidP="00560FB2">
      <w:pPr>
        <w:widowControl w:val="0"/>
        <w:autoSpaceDE w:val="0"/>
        <w:autoSpaceDN w:val="0"/>
        <w:spacing w:line="360" w:lineRule="auto"/>
        <w:jc w:val="center"/>
        <w:rPr>
          <w:rFonts w:ascii="Calibri" w:hAnsi="Calibri" w:cs="Arial"/>
          <w:b/>
          <w:sz w:val="22"/>
          <w:szCs w:val="22"/>
        </w:rPr>
      </w:pPr>
      <w:r w:rsidRPr="00AF3DDA">
        <w:rPr>
          <w:rFonts w:ascii="Calibri" w:hAnsi="Calibri" w:cs="Arial"/>
          <w:b/>
          <w:sz w:val="22"/>
          <w:szCs w:val="22"/>
        </w:rPr>
        <w:t xml:space="preserve">używając pługu skrętnego / nie używając pługu skrętnego </w:t>
      </w:r>
      <w:r w:rsidRPr="00AF3DDA">
        <w:rPr>
          <w:rFonts w:ascii="Calibri" w:hAnsi="Calibri" w:cs="Arial"/>
          <w:sz w:val="22"/>
          <w:szCs w:val="22"/>
        </w:rPr>
        <w:t>(</w:t>
      </w:r>
      <w:r w:rsidRPr="00AF3DDA">
        <w:rPr>
          <w:rFonts w:ascii="Calibri" w:hAnsi="Calibri" w:cs="Arial"/>
          <w:i/>
          <w:sz w:val="22"/>
          <w:szCs w:val="22"/>
        </w:rPr>
        <w:t>niepotrzebne skreślić</w:t>
      </w:r>
      <w:r w:rsidRPr="00AF3DDA">
        <w:rPr>
          <w:rFonts w:ascii="Calibri" w:eastAsia="Univers-PL" w:hAnsi="Calibri" w:cs="Arial"/>
          <w:i/>
          <w:sz w:val="22"/>
          <w:szCs w:val="22"/>
          <w:lang w:eastAsia="zh-CN"/>
        </w:rPr>
        <w:t>)</w:t>
      </w:r>
      <w:r w:rsidRPr="00AF3DDA">
        <w:rPr>
          <w:rFonts w:ascii="Calibri" w:hAnsi="Calibri" w:cs="Arial"/>
          <w:b/>
          <w:sz w:val="22"/>
          <w:szCs w:val="22"/>
          <w:lang w:eastAsia="zh-CN"/>
        </w:rPr>
        <w:t>.</w:t>
      </w:r>
    </w:p>
    <w:p w14:paraId="1D4C08C3" w14:textId="00613CDB" w:rsidR="00560FB2" w:rsidRPr="00AF3DDA" w:rsidRDefault="00560FB2" w:rsidP="00560FB2">
      <w:pPr>
        <w:widowControl w:val="0"/>
        <w:autoSpaceDE w:val="0"/>
        <w:spacing w:line="360" w:lineRule="auto"/>
        <w:jc w:val="both"/>
        <w:rPr>
          <w:rFonts w:ascii="Calibri" w:hAnsi="Calibri"/>
          <w:b/>
          <w:sz w:val="22"/>
          <w:szCs w:val="22"/>
          <w:lang w:eastAsia="zh-CN"/>
        </w:rPr>
      </w:pPr>
      <w:r w:rsidRPr="00AF3DDA">
        <w:rPr>
          <w:rFonts w:ascii="Calibri" w:hAnsi="Calibri"/>
          <w:b/>
          <w:sz w:val="22"/>
          <w:szCs w:val="22"/>
          <w:lang w:eastAsia="zh-CN"/>
        </w:rPr>
        <w:t xml:space="preserve">2.2. Proponujemy skrócenie dopuszczalnych czasów odstępstw od standardów ZUD </w:t>
      </w:r>
      <w:r w:rsidRPr="00AF3DDA">
        <w:rPr>
          <w:rFonts w:ascii="Calibri" w:hAnsi="Calibri"/>
          <w:i/>
          <w:sz w:val="22"/>
          <w:szCs w:val="22"/>
          <w:lang w:eastAsia="zh-CN"/>
        </w:rPr>
        <w:t>(niepotrzebne skreślić)</w:t>
      </w:r>
      <w:r w:rsidRPr="00AF3DDA">
        <w:rPr>
          <w:rFonts w:ascii="Calibri" w:hAnsi="Calibri"/>
          <w:b/>
          <w:sz w:val="22"/>
          <w:szCs w:val="22"/>
          <w:lang w:eastAsia="zh-CN"/>
        </w:rPr>
        <w:t xml:space="preserve">: </w:t>
      </w:r>
      <w:r w:rsidRPr="00AF3DDA">
        <w:rPr>
          <w:rFonts w:ascii="Calibri" w:hAnsi="Calibri"/>
          <w:sz w:val="23"/>
          <w:szCs w:val="23"/>
        </w:rPr>
        <w:t xml:space="preserve">          </w:t>
      </w:r>
    </w:p>
    <w:p w14:paraId="08F8D2F8" w14:textId="19BEFEF4" w:rsidR="00560FB2" w:rsidRPr="00AF3DDA" w:rsidRDefault="00560FB2" w:rsidP="00560FB2">
      <w:pPr>
        <w:spacing w:line="276" w:lineRule="auto"/>
        <w:ind w:left="958" w:hanging="357"/>
        <w:jc w:val="both"/>
        <w:rPr>
          <w:rFonts w:ascii="Calibri" w:hAnsi="Calibri"/>
          <w:b/>
          <w:sz w:val="23"/>
          <w:szCs w:val="23"/>
        </w:rPr>
      </w:pPr>
      <w:r w:rsidRPr="00AF3DDA">
        <w:rPr>
          <w:rFonts w:ascii="Calibri" w:hAnsi="Calibri"/>
          <w:b/>
          <w:sz w:val="23"/>
          <w:szCs w:val="23"/>
        </w:rPr>
        <w:t xml:space="preserve">- skrócenie dopuszczalnych czasów odstępstw od standardów ZUD o 50 % </w:t>
      </w:r>
    </w:p>
    <w:p w14:paraId="4CC23B6D" w14:textId="2D685887" w:rsidR="00560FB2" w:rsidRPr="00AF3DDA" w:rsidRDefault="00560FB2" w:rsidP="00560FB2">
      <w:pPr>
        <w:spacing w:line="276" w:lineRule="auto"/>
        <w:ind w:left="960" w:hanging="360"/>
        <w:jc w:val="both"/>
        <w:rPr>
          <w:rFonts w:ascii="Calibri" w:hAnsi="Calibri"/>
          <w:b/>
          <w:sz w:val="23"/>
          <w:szCs w:val="23"/>
        </w:rPr>
      </w:pPr>
      <w:r w:rsidRPr="00AF3DDA">
        <w:rPr>
          <w:rFonts w:ascii="Calibri" w:hAnsi="Calibri"/>
          <w:b/>
          <w:sz w:val="23"/>
          <w:szCs w:val="23"/>
        </w:rPr>
        <w:t xml:space="preserve">- skrócenie dopuszczalnych czasów odstępstw od standardów ZUD o 25 % </w:t>
      </w:r>
    </w:p>
    <w:p w14:paraId="526E9B70" w14:textId="17190B03" w:rsidR="00560FB2" w:rsidRPr="00AF3DDA" w:rsidRDefault="00560FB2" w:rsidP="00560FB2">
      <w:pPr>
        <w:widowControl w:val="0"/>
        <w:tabs>
          <w:tab w:val="left" w:pos="0"/>
          <w:tab w:val="left" w:pos="3612"/>
          <w:tab w:val="left" w:pos="8279"/>
          <w:tab w:val="left" w:pos="8704"/>
        </w:tabs>
        <w:autoSpaceDE w:val="0"/>
        <w:ind w:firstLine="567"/>
        <w:jc w:val="both"/>
        <w:rPr>
          <w:rFonts w:ascii="Calibri" w:hAnsi="Calibri"/>
          <w:b/>
          <w:sz w:val="22"/>
          <w:szCs w:val="22"/>
          <w:lang w:eastAsia="zh-CN"/>
        </w:rPr>
      </w:pPr>
      <w:r w:rsidRPr="00AF3DDA">
        <w:rPr>
          <w:rFonts w:ascii="Calibri" w:hAnsi="Calibri"/>
          <w:b/>
          <w:sz w:val="23"/>
          <w:szCs w:val="23"/>
        </w:rPr>
        <w:t xml:space="preserve"> - brak skrócenia dopuszczalnych czasów odstępstw od standardów ZUD    </w:t>
      </w:r>
    </w:p>
    <w:p w14:paraId="6D9EC591" w14:textId="15440F15" w:rsidR="00F031EF" w:rsidRPr="00AF3DDA" w:rsidRDefault="00F031EF" w:rsidP="00544BAC">
      <w:pPr>
        <w:spacing w:line="23" w:lineRule="atLeast"/>
        <w:ind w:right="57"/>
        <w:jc w:val="both"/>
        <w:rPr>
          <w:rFonts w:ascii="Calibri Light" w:hAnsi="Calibri Light" w:cs="Calibri Light"/>
          <w:b/>
          <w:sz w:val="24"/>
          <w:szCs w:val="24"/>
        </w:rPr>
      </w:pPr>
    </w:p>
    <w:p w14:paraId="11D84AB3" w14:textId="1A833839" w:rsidR="00560FB2" w:rsidRPr="00AF3DDA" w:rsidRDefault="00560FB2" w:rsidP="00560FB2">
      <w:pPr>
        <w:widowControl w:val="0"/>
        <w:tabs>
          <w:tab w:val="left" w:pos="0"/>
          <w:tab w:val="left" w:pos="284"/>
          <w:tab w:val="left" w:pos="3612"/>
          <w:tab w:val="left" w:pos="8279"/>
          <w:tab w:val="left" w:pos="8704"/>
        </w:tabs>
        <w:autoSpaceDE w:val="0"/>
        <w:ind w:left="300" w:hanging="300"/>
        <w:jc w:val="both"/>
        <w:rPr>
          <w:rFonts w:ascii="Calibri" w:hAnsi="Calibri" w:cs="Arial"/>
          <w:sz w:val="22"/>
          <w:szCs w:val="22"/>
          <w:lang w:eastAsia="zh-CN"/>
        </w:rPr>
      </w:pPr>
      <w:r w:rsidRPr="00AF3DDA">
        <w:rPr>
          <w:rFonts w:ascii="Calibri Light" w:hAnsi="Calibri Light" w:cs="Calibri Light"/>
          <w:b/>
          <w:sz w:val="24"/>
          <w:szCs w:val="24"/>
          <w:u w:val="single"/>
        </w:rPr>
        <w:t xml:space="preserve">Dla części 9 </w:t>
      </w:r>
      <w:r w:rsidRPr="00AF3DDA">
        <w:rPr>
          <w:rFonts w:ascii="Calibri" w:hAnsi="Calibri" w:cs="Arial"/>
          <w:sz w:val="22"/>
          <w:szCs w:val="22"/>
          <w:lang w:eastAsia="zh-CN"/>
        </w:rPr>
        <w:t>Chodniki, ciągi piesze, schody i kładki dla pieszych w ciągu dróg gminnych</w:t>
      </w:r>
    </w:p>
    <w:p w14:paraId="17AB7E4D" w14:textId="77777777" w:rsidR="00560FB2" w:rsidRPr="00AF3DDA" w:rsidRDefault="00560FB2" w:rsidP="00560FB2">
      <w:pPr>
        <w:widowControl w:val="0"/>
        <w:tabs>
          <w:tab w:val="left" w:pos="0"/>
          <w:tab w:val="left" w:pos="284"/>
          <w:tab w:val="left" w:pos="3612"/>
          <w:tab w:val="left" w:pos="8279"/>
          <w:tab w:val="left" w:pos="8704"/>
        </w:tabs>
        <w:autoSpaceDE w:val="0"/>
        <w:jc w:val="both"/>
        <w:rPr>
          <w:rFonts w:ascii="Calibri" w:hAnsi="Calibri" w:cs="Arial"/>
          <w:sz w:val="22"/>
          <w:szCs w:val="22"/>
          <w:lang w:eastAsia="zh-CN"/>
        </w:rPr>
      </w:pPr>
    </w:p>
    <w:p w14:paraId="29191821" w14:textId="77777777" w:rsidR="00560FB2" w:rsidRPr="00AF3DDA" w:rsidRDefault="00560FB2" w:rsidP="00560FB2">
      <w:pPr>
        <w:spacing w:before="120" w:after="60" w:line="23" w:lineRule="atLeast"/>
        <w:jc w:val="both"/>
        <w:rPr>
          <w:rFonts w:ascii="Calibri Light" w:hAnsi="Calibri Light" w:cs="Calibri Light"/>
          <w:sz w:val="24"/>
          <w:szCs w:val="24"/>
        </w:rPr>
      </w:pPr>
      <w:r w:rsidRPr="00AF3DDA">
        <w:rPr>
          <w:rFonts w:ascii="Calibri Light" w:hAnsi="Calibri Light" w:cs="Calibri Light"/>
          <w:b/>
          <w:sz w:val="24"/>
          <w:szCs w:val="24"/>
        </w:rPr>
        <w:t>1.</w:t>
      </w:r>
      <w:r w:rsidRPr="00AF3DDA">
        <w:rPr>
          <w:rFonts w:ascii="Calibri Light" w:hAnsi="Calibri Light" w:cs="Calibri Light"/>
          <w:sz w:val="24"/>
          <w:szCs w:val="24"/>
        </w:rPr>
        <w:t xml:space="preserve"> Oferuję/Oferujemy </w:t>
      </w:r>
      <w:r w:rsidRPr="00AF3DDA">
        <w:rPr>
          <w:rFonts w:ascii="Calibri Light" w:hAnsi="Calibri Light" w:cs="Calibri Light"/>
          <w:b/>
          <w:bCs/>
          <w:sz w:val="24"/>
          <w:szCs w:val="24"/>
        </w:rPr>
        <w:t>wykonanie</w:t>
      </w:r>
      <w:r w:rsidRPr="00AF3DDA">
        <w:rPr>
          <w:rFonts w:ascii="Calibri Light" w:hAnsi="Calibri Light" w:cs="Calibri Light"/>
          <w:sz w:val="24"/>
          <w:szCs w:val="24"/>
        </w:rPr>
        <w:t xml:space="preserve"> </w:t>
      </w:r>
      <w:r w:rsidRPr="00AF3DDA">
        <w:rPr>
          <w:rFonts w:ascii="Calibri Light" w:hAnsi="Calibri Light" w:cs="Calibri Light"/>
          <w:b/>
          <w:bCs/>
          <w:sz w:val="24"/>
          <w:szCs w:val="24"/>
        </w:rPr>
        <w:t xml:space="preserve">przedmiotu zamówienia </w:t>
      </w:r>
      <w:r w:rsidRPr="00AF3DDA">
        <w:rPr>
          <w:rFonts w:ascii="Calibri Light" w:hAnsi="Calibri Light" w:cs="Calibri Light"/>
          <w:sz w:val="24"/>
          <w:szCs w:val="24"/>
        </w:rPr>
        <w:t>na następujących zasadach:</w:t>
      </w:r>
    </w:p>
    <w:p w14:paraId="42BF80C1" w14:textId="77777777" w:rsidR="00560FB2" w:rsidRPr="00AF3DDA" w:rsidRDefault="00560FB2" w:rsidP="00560FB2">
      <w:pPr>
        <w:spacing w:before="120" w:line="23" w:lineRule="atLeast"/>
        <w:jc w:val="both"/>
        <w:rPr>
          <w:rFonts w:ascii="Calibri Light" w:hAnsi="Calibri Light" w:cs="Calibri Light"/>
          <w:sz w:val="24"/>
          <w:szCs w:val="24"/>
        </w:rPr>
      </w:pPr>
      <w:r w:rsidRPr="00AF3DDA">
        <w:rPr>
          <w:rFonts w:ascii="Calibri Light" w:hAnsi="Calibri Light" w:cs="Calibri Light"/>
          <w:sz w:val="24"/>
          <w:szCs w:val="24"/>
        </w:rPr>
        <w:t xml:space="preserve">cena brutto:.......................................................... zł (podana cyfrowo) </w:t>
      </w:r>
    </w:p>
    <w:p w14:paraId="47BB52FD" w14:textId="340AEDD8" w:rsidR="00560FB2" w:rsidRPr="00AF3DDA" w:rsidRDefault="00560FB2" w:rsidP="00560FB2">
      <w:pPr>
        <w:pStyle w:val="Tekstpodstawowywcity"/>
        <w:spacing w:before="120" w:after="0" w:line="23" w:lineRule="atLeast"/>
        <w:ind w:left="0"/>
        <w:rPr>
          <w:rFonts w:ascii="Calibri Light" w:hAnsi="Calibri Light" w:cs="Calibri Light"/>
          <w:i/>
          <w:sz w:val="24"/>
          <w:szCs w:val="24"/>
        </w:rPr>
      </w:pPr>
      <w:r w:rsidRPr="00AF3DDA">
        <w:rPr>
          <w:rFonts w:ascii="Calibri Light" w:hAnsi="Calibri Light" w:cs="Calibri Light"/>
          <w:sz w:val="24"/>
          <w:szCs w:val="24"/>
        </w:rPr>
        <w:t>w tym podatek VAT w wysokości ………..%</w:t>
      </w:r>
      <w:r w:rsidRPr="00AF3DDA">
        <w:rPr>
          <w:rFonts w:ascii="Calibri Light" w:hAnsi="Calibri Light" w:cs="Calibri Light"/>
          <w:i/>
          <w:sz w:val="24"/>
          <w:szCs w:val="24"/>
        </w:rPr>
        <w:t xml:space="preserve">  </w:t>
      </w:r>
    </w:p>
    <w:p w14:paraId="22535847" w14:textId="726E6957" w:rsidR="00560FB2" w:rsidRPr="00AF3DDA" w:rsidRDefault="00560FB2" w:rsidP="00560FB2">
      <w:pPr>
        <w:pStyle w:val="Tekstpodstawowywcity"/>
        <w:spacing w:before="120" w:after="0" w:line="23" w:lineRule="atLeast"/>
        <w:ind w:left="0"/>
        <w:rPr>
          <w:rFonts w:ascii="Calibri Light" w:hAnsi="Calibri Light" w:cs="Calibri Light"/>
          <w:i/>
          <w:sz w:val="24"/>
          <w:szCs w:val="24"/>
        </w:rPr>
      </w:pPr>
    </w:p>
    <w:p w14:paraId="10CC2EBC" w14:textId="77777777" w:rsidR="00560FB2" w:rsidRPr="00AF3DDA" w:rsidRDefault="00560FB2" w:rsidP="00560FB2">
      <w:pPr>
        <w:pStyle w:val="Tekstpodstawowywcity"/>
        <w:spacing w:before="120" w:after="0" w:line="23" w:lineRule="atLeast"/>
        <w:ind w:left="0"/>
        <w:rPr>
          <w:rFonts w:ascii="Calibri Light" w:hAnsi="Calibri Light" w:cs="Calibri Light"/>
          <w:i/>
          <w:sz w:val="24"/>
          <w:szCs w:val="24"/>
        </w:rPr>
      </w:pPr>
    </w:p>
    <w:tbl>
      <w:tblPr>
        <w:tblW w:w="9719" w:type="dxa"/>
        <w:tblInd w:w="33" w:type="dxa"/>
        <w:tblLayout w:type="fixed"/>
        <w:tblLook w:val="0000" w:firstRow="0" w:lastRow="0" w:firstColumn="0" w:lastColumn="0" w:noHBand="0" w:noVBand="0"/>
      </w:tblPr>
      <w:tblGrid>
        <w:gridCol w:w="4606"/>
        <w:gridCol w:w="1706"/>
        <w:gridCol w:w="1701"/>
        <w:gridCol w:w="1706"/>
      </w:tblGrid>
      <w:tr w:rsidR="00560FB2" w:rsidRPr="00AF3DDA" w14:paraId="5D30AB68" w14:textId="77777777" w:rsidTr="008764A7">
        <w:trPr>
          <w:trHeight w:val="198"/>
        </w:trPr>
        <w:tc>
          <w:tcPr>
            <w:tcW w:w="4606" w:type="dxa"/>
            <w:tcBorders>
              <w:top w:val="single" w:sz="4" w:space="0" w:color="000000"/>
              <w:left w:val="single" w:sz="4" w:space="0" w:color="000000"/>
              <w:bottom w:val="single" w:sz="4" w:space="0" w:color="auto"/>
            </w:tcBorders>
            <w:vAlign w:val="center"/>
          </w:tcPr>
          <w:p w14:paraId="6F398C49"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1</w:t>
            </w:r>
          </w:p>
        </w:tc>
        <w:tc>
          <w:tcPr>
            <w:tcW w:w="1706" w:type="dxa"/>
            <w:tcBorders>
              <w:top w:val="single" w:sz="4" w:space="0" w:color="000000"/>
              <w:left w:val="single" w:sz="4" w:space="0" w:color="000000"/>
              <w:bottom w:val="single" w:sz="4" w:space="0" w:color="auto"/>
              <w:right w:val="single" w:sz="4" w:space="0" w:color="auto"/>
            </w:tcBorders>
            <w:vAlign w:val="center"/>
          </w:tcPr>
          <w:p w14:paraId="0DC7B473"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2</w:t>
            </w:r>
          </w:p>
        </w:tc>
        <w:tc>
          <w:tcPr>
            <w:tcW w:w="1701" w:type="dxa"/>
            <w:tcBorders>
              <w:top w:val="single" w:sz="4" w:space="0" w:color="000000"/>
              <w:left w:val="single" w:sz="4" w:space="0" w:color="auto"/>
              <w:bottom w:val="single" w:sz="4" w:space="0" w:color="auto"/>
            </w:tcBorders>
            <w:vAlign w:val="center"/>
          </w:tcPr>
          <w:p w14:paraId="416250DB"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3</w:t>
            </w:r>
          </w:p>
        </w:tc>
        <w:tc>
          <w:tcPr>
            <w:tcW w:w="1706" w:type="dxa"/>
            <w:tcBorders>
              <w:top w:val="single" w:sz="4" w:space="0" w:color="000000"/>
              <w:left w:val="single" w:sz="4" w:space="0" w:color="000000"/>
              <w:bottom w:val="single" w:sz="4" w:space="0" w:color="auto"/>
              <w:right w:val="single" w:sz="4" w:space="0" w:color="000000"/>
            </w:tcBorders>
            <w:vAlign w:val="center"/>
          </w:tcPr>
          <w:p w14:paraId="73C4BA6C"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4</w:t>
            </w:r>
          </w:p>
        </w:tc>
      </w:tr>
      <w:tr w:rsidR="00560FB2" w:rsidRPr="00AF3DDA" w14:paraId="3CDD4A91" w14:textId="77777777" w:rsidTr="008764A7">
        <w:trPr>
          <w:trHeight w:val="777"/>
        </w:trPr>
        <w:tc>
          <w:tcPr>
            <w:tcW w:w="4606" w:type="dxa"/>
            <w:tcBorders>
              <w:top w:val="single" w:sz="4" w:space="0" w:color="auto"/>
              <w:left w:val="single" w:sz="4" w:space="0" w:color="000000"/>
              <w:bottom w:val="single" w:sz="4" w:space="0" w:color="000000"/>
            </w:tcBorders>
            <w:vAlign w:val="center"/>
          </w:tcPr>
          <w:p w14:paraId="2F2C9D75"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Rodzaj sprzętu</w:t>
            </w:r>
          </w:p>
        </w:tc>
        <w:tc>
          <w:tcPr>
            <w:tcW w:w="1706" w:type="dxa"/>
            <w:tcBorders>
              <w:top w:val="single" w:sz="4" w:space="0" w:color="auto"/>
              <w:left w:val="single" w:sz="4" w:space="0" w:color="000000"/>
              <w:bottom w:val="single" w:sz="4" w:space="0" w:color="000000"/>
              <w:right w:val="single" w:sz="4" w:space="0" w:color="auto"/>
            </w:tcBorders>
            <w:vAlign w:val="center"/>
          </w:tcPr>
          <w:p w14:paraId="5DA161D3"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Przewidywana ilość jednostek </w:t>
            </w:r>
            <w:r w:rsidRPr="00AF3DDA">
              <w:rPr>
                <w:rFonts w:ascii="Calibri" w:hAnsi="Calibri" w:cs="Arial"/>
                <w:b/>
                <w:lang w:eastAsia="zh-CN"/>
              </w:rPr>
              <w:br/>
              <w:t>(r-g) w ciągu trwania umowy</w:t>
            </w:r>
          </w:p>
        </w:tc>
        <w:tc>
          <w:tcPr>
            <w:tcW w:w="1701" w:type="dxa"/>
            <w:tcBorders>
              <w:top w:val="single" w:sz="4" w:space="0" w:color="auto"/>
              <w:left w:val="single" w:sz="4" w:space="0" w:color="auto"/>
              <w:bottom w:val="single" w:sz="4" w:space="0" w:color="000000"/>
            </w:tcBorders>
            <w:vAlign w:val="center"/>
          </w:tcPr>
          <w:p w14:paraId="1332D111"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Cena jednostkowa brutto </w:t>
            </w:r>
            <w:r w:rsidRPr="00AF3DDA">
              <w:rPr>
                <w:rFonts w:ascii="Calibri" w:hAnsi="Calibri" w:cs="Arial"/>
                <w:b/>
                <w:lang w:eastAsia="zh-CN"/>
              </w:rPr>
              <w:br/>
              <w:t>w zł/1 godz.</w:t>
            </w:r>
          </w:p>
        </w:tc>
        <w:tc>
          <w:tcPr>
            <w:tcW w:w="1706" w:type="dxa"/>
            <w:tcBorders>
              <w:top w:val="single" w:sz="4" w:space="0" w:color="auto"/>
              <w:left w:val="single" w:sz="4" w:space="0" w:color="000000"/>
              <w:bottom w:val="single" w:sz="4" w:space="0" w:color="000000"/>
              <w:right w:val="single" w:sz="4" w:space="0" w:color="000000"/>
            </w:tcBorders>
            <w:vAlign w:val="center"/>
          </w:tcPr>
          <w:p w14:paraId="1F8B44DB"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Wartość </w:t>
            </w:r>
            <w:r w:rsidRPr="00AF3DDA">
              <w:rPr>
                <w:rFonts w:ascii="Calibri" w:hAnsi="Calibri" w:cs="Arial"/>
                <w:b/>
                <w:lang w:eastAsia="zh-CN"/>
              </w:rPr>
              <w:br/>
              <w:t xml:space="preserve">(iloczyn kolumn </w:t>
            </w:r>
            <w:r w:rsidRPr="00AF3DDA">
              <w:rPr>
                <w:rFonts w:ascii="Calibri" w:hAnsi="Calibri" w:cs="Arial"/>
                <w:b/>
                <w:lang w:eastAsia="zh-CN"/>
              </w:rPr>
              <w:br/>
              <w:t>2 x 3)</w:t>
            </w:r>
          </w:p>
        </w:tc>
      </w:tr>
      <w:tr w:rsidR="00560FB2" w:rsidRPr="00AF3DDA" w14:paraId="06F6620D" w14:textId="77777777" w:rsidTr="008764A7">
        <w:trPr>
          <w:trHeight w:val="975"/>
        </w:trPr>
        <w:tc>
          <w:tcPr>
            <w:tcW w:w="4606" w:type="dxa"/>
            <w:tcBorders>
              <w:top w:val="single" w:sz="4" w:space="0" w:color="000000"/>
              <w:left w:val="single" w:sz="4" w:space="0" w:color="000000"/>
              <w:bottom w:val="single" w:sz="4" w:space="0" w:color="auto"/>
            </w:tcBorders>
          </w:tcPr>
          <w:p w14:paraId="108281AF" w14:textId="77777777" w:rsidR="00560FB2" w:rsidRPr="00AF3DDA" w:rsidRDefault="00560FB2" w:rsidP="008764A7">
            <w:pPr>
              <w:tabs>
                <w:tab w:val="left" w:pos="720"/>
              </w:tabs>
              <w:overflowPunct w:val="0"/>
              <w:autoSpaceDE w:val="0"/>
              <w:snapToGrid w:val="0"/>
              <w:jc w:val="both"/>
              <w:textAlignment w:val="baseline"/>
              <w:rPr>
                <w:rFonts w:ascii="Calibri" w:hAnsi="Calibri" w:cs="Arial"/>
                <w:lang w:eastAsia="zh-CN"/>
              </w:rPr>
            </w:pPr>
            <w:r w:rsidRPr="00AF3DDA">
              <w:rPr>
                <w:rFonts w:ascii="Calibri" w:hAnsi="Calibri" w:cs="Arial"/>
                <w:lang w:eastAsia="zh-CN"/>
              </w:rPr>
              <w:t>a) Ciągnik z pługiem i piaskarką (w tym wykonanie mieszanki i jej załadunek)</w:t>
            </w:r>
          </w:p>
          <w:p w14:paraId="79B5C45A" w14:textId="77777777" w:rsidR="00560FB2" w:rsidRPr="00AF3DDA" w:rsidRDefault="00560FB2" w:rsidP="008764A7">
            <w:pPr>
              <w:tabs>
                <w:tab w:val="left" w:pos="720"/>
              </w:tabs>
              <w:overflowPunct w:val="0"/>
              <w:autoSpaceDE w:val="0"/>
              <w:snapToGrid w:val="0"/>
              <w:jc w:val="both"/>
              <w:textAlignment w:val="baseline"/>
              <w:rPr>
                <w:rFonts w:ascii="Calibri" w:hAnsi="Calibri" w:cs="Arial"/>
                <w:lang w:eastAsia="zh-CN"/>
              </w:rPr>
            </w:pPr>
            <w:r w:rsidRPr="00AF3DDA">
              <w:rPr>
                <w:rFonts w:ascii="Calibri" w:hAnsi="Calibri" w:cs="Arial"/>
                <w:i/>
                <w:lang w:eastAsia="zh-CN"/>
              </w:rPr>
              <w:t xml:space="preserve">(zł/1godz. rzeczywistej pracy sprzętu wraz </w:t>
            </w:r>
            <w:r w:rsidRPr="00AF3DDA">
              <w:rPr>
                <w:rFonts w:ascii="Calibri" w:hAnsi="Calibri" w:cs="Arial"/>
                <w:i/>
                <w:lang w:eastAsia="zh-CN"/>
              </w:rPr>
              <w:br/>
              <w:t>z obsługą).</w:t>
            </w:r>
          </w:p>
        </w:tc>
        <w:tc>
          <w:tcPr>
            <w:tcW w:w="1706" w:type="dxa"/>
            <w:tcBorders>
              <w:top w:val="single" w:sz="4" w:space="0" w:color="000000"/>
              <w:left w:val="single" w:sz="4" w:space="0" w:color="000000"/>
              <w:bottom w:val="single" w:sz="4" w:space="0" w:color="auto"/>
              <w:right w:val="single" w:sz="4" w:space="0" w:color="auto"/>
            </w:tcBorders>
            <w:vAlign w:val="center"/>
          </w:tcPr>
          <w:p w14:paraId="4D3AB039"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272,00</w:t>
            </w:r>
          </w:p>
        </w:tc>
        <w:tc>
          <w:tcPr>
            <w:tcW w:w="1701" w:type="dxa"/>
            <w:tcBorders>
              <w:top w:val="single" w:sz="4" w:space="0" w:color="000000"/>
              <w:left w:val="single" w:sz="4" w:space="0" w:color="auto"/>
              <w:bottom w:val="single" w:sz="4" w:space="0" w:color="auto"/>
            </w:tcBorders>
            <w:vAlign w:val="center"/>
          </w:tcPr>
          <w:p w14:paraId="5F875A8A"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706" w:type="dxa"/>
            <w:tcBorders>
              <w:top w:val="single" w:sz="4" w:space="0" w:color="000000"/>
              <w:left w:val="single" w:sz="4" w:space="0" w:color="000000"/>
              <w:bottom w:val="single" w:sz="4" w:space="0" w:color="auto"/>
              <w:right w:val="single" w:sz="4" w:space="0" w:color="000000"/>
            </w:tcBorders>
            <w:vAlign w:val="center"/>
          </w:tcPr>
          <w:p w14:paraId="66A9462F"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r>
      <w:tr w:rsidR="00560FB2" w:rsidRPr="00AF3DDA" w14:paraId="2730E04D" w14:textId="77777777" w:rsidTr="008764A7">
        <w:trPr>
          <w:trHeight w:val="889"/>
        </w:trPr>
        <w:tc>
          <w:tcPr>
            <w:tcW w:w="4606" w:type="dxa"/>
            <w:tcBorders>
              <w:top w:val="single" w:sz="4" w:space="0" w:color="auto"/>
              <w:left w:val="single" w:sz="4" w:space="0" w:color="000000"/>
              <w:bottom w:val="single" w:sz="4" w:space="0" w:color="000000"/>
            </w:tcBorders>
          </w:tcPr>
          <w:p w14:paraId="351C528F" w14:textId="77777777" w:rsidR="00560FB2" w:rsidRPr="00AF3DDA" w:rsidRDefault="00560FB2" w:rsidP="008764A7">
            <w:pPr>
              <w:overflowPunct w:val="0"/>
              <w:autoSpaceDE w:val="0"/>
              <w:snapToGrid w:val="0"/>
              <w:jc w:val="both"/>
              <w:textAlignment w:val="baseline"/>
              <w:rPr>
                <w:rFonts w:ascii="Calibri" w:hAnsi="Calibri" w:cs="Arial"/>
                <w:lang w:eastAsia="zh-CN"/>
              </w:rPr>
            </w:pPr>
            <w:r w:rsidRPr="00AF3DDA">
              <w:rPr>
                <w:rFonts w:ascii="Calibri" w:hAnsi="Calibri" w:cs="Arial"/>
                <w:lang w:eastAsia="zh-CN"/>
              </w:rPr>
              <w:t xml:space="preserve">b) Samojezdna dmuchawa do odśnieżania </w:t>
            </w:r>
            <w:r w:rsidRPr="00AF3DDA">
              <w:rPr>
                <w:rFonts w:ascii="Calibri" w:hAnsi="Calibri" w:cs="Arial"/>
                <w:lang w:eastAsia="zh-CN"/>
              </w:rPr>
              <w:br/>
              <w:t>(szer. 50-70cm)</w:t>
            </w:r>
          </w:p>
          <w:p w14:paraId="1A97F684" w14:textId="77777777" w:rsidR="00560FB2" w:rsidRPr="00AF3DDA" w:rsidRDefault="00560FB2" w:rsidP="008764A7">
            <w:pPr>
              <w:widowControl w:val="0"/>
              <w:tabs>
                <w:tab w:val="left" w:pos="720"/>
              </w:tabs>
              <w:overflowPunct w:val="0"/>
              <w:autoSpaceDE w:val="0"/>
              <w:snapToGrid w:val="0"/>
              <w:jc w:val="both"/>
              <w:textAlignment w:val="baseline"/>
              <w:rPr>
                <w:rFonts w:ascii="Calibri" w:hAnsi="Calibri" w:cs="Arial"/>
                <w:lang w:eastAsia="zh-CN"/>
              </w:rPr>
            </w:pPr>
            <w:r w:rsidRPr="00AF3DDA">
              <w:rPr>
                <w:rFonts w:ascii="Calibri" w:hAnsi="Calibri" w:cs="Arial"/>
                <w:i/>
                <w:lang w:eastAsia="zh-CN"/>
              </w:rPr>
              <w:t xml:space="preserve">(zł/1godz. rzeczywistej pracy sprzętu wraz </w:t>
            </w:r>
            <w:r w:rsidRPr="00AF3DDA">
              <w:rPr>
                <w:rFonts w:ascii="Calibri" w:hAnsi="Calibri" w:cs="Arial"/>
                <w:i/>
                <w:lang w:eastAsia="zh-CN"/>
              </w:rPr>
              <w:br/>
              <w:t>z obsługą).</w:t>
            </w:r>
          </w:p>
        </w:tc>
        <w:tc>
          <w:tcPr>
            <w:tcW w:w="1706" w:type="dxa"/>
            <w:tcBorders>
              <w:top w:val="single" w:sz="4" w:space="0" w:color="auto"/>
              <w:left w:val="single" w:sz="4" w:space="0" w:color="000000"/>
              <w:bottom w:val="single" w:sz="4" w:space="0" w:color="000000"/>
              <w:right w:val="single" w:sz="4" w:space="0" w:color="auto"/>
            </w:tcBorders>
            <w:vAlign w:val="center"/>
          </w:tcPr>
          <w:p w14:paraId="52D8F321"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210,00</w:t>
            </w:r>
          </w:p>
        </w:tc>
        <w:tc>
          <w:tcPr>
            <w:tcW w:w="1701" w:type="dxa"/>
            <w:tcBorders>
              <w:top w:val="single" w:sz="4" w:space="0" w:color="auto"/>
              <w:left w:val="single" w:sz="4" w:space="0" w:color="auto"/>
              <w:bottom w:val="single" w:sz="4" w:space="0" w:color="000000"/>
            </w:tcBorders>
            <w:vAlign w:val="center"/>
          </w:tcPr>
          <w:p w14:paraId="67F41646"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706" w:type="dxa"/>
            <w:tcBorders>
              <w:top w:val="single" w:sz="4" w:space="0" w:color="auto"/>
              <w:left w:val="single" w:sz="4" w:space="0" w:color="000000"/>
              <w:bottom w:val="single" w:sz="4" w:space="0" w:color="000000"/>
              <w:right w:val="single" w:sz="4" w:space="0" w:color="000000"/>
            </w:tcBorders>
            <w:vAlign w:val="center"/>
          </w:tcPr>
          <w:p w14:paraId="1A075ABE"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r>
      <w:tr w:rsidR="00560FB2" w:rsidRPr="00AF3DDA" w14:paraId="0D963756" w14:textId="77777777" w:rsidTr="008764A7">
        <w:trPr>
          <w:trHeight w:val="516"/>
        </w:trPr>
        <w:tc>
          <w:tcPr>
            <w:tcW w:w="4606" w:type="dxa"/>
            <w:tcBorders>
              <w:top w:val="single" w:sz="4" w:space="0" w:color="000000"/>
              <w:left w:val="single" w:sz="4" w:space="0" w:color="000000"/>
              <w:bottom w:val="double" w:sz="4" w:space="0" w:color="auto"/>
            </w:tcBorders>
          </w:tcPr>
          <w:p w14:paraId="1919A312" w14:textId="77777777" w:rsidR="00560FB2" w:rsidRPr="00AF3DDA" w:rsidRDefault="00560FB2" w:rsidP="008764A7">
            <w:pPr>
              <w:overflowPunct w:val="0"/>
              <w:autoSpaceDE w:val="0"/>
              <w:snapToGrid w:val="0"/>
              <w:jc w:val="both"/>
              <w:textAlignment w:val="baseline"/>
              <w:rPr>
                <w:rFonts w:ascii="Calibri" w:hAnsi="Calibri" w:cs="Arial"/>
                <w:lang w:eastAsia="zh-CN"/>
              </w:rPr>
            </w:pPr>
            <w:r w:rsidRPr="00AF3DDA">
              <w:rPr>
                <w:rFonts w:ascii="Calibri" w:hAnsi="Calibri" w:cs="Arial"/>
                <w:lang w:eastAsia="zh-CN"/>
              </w:rPr>
              <w:t>c) Wartość 1 godz. pracy (przy ręcznym odśnieżaniu chodników, kładek i schodów).</w:t>
            </w:r>
          </w:p>
        </w:tc>
        <w:tc>
          <w:tcPr>
            <w:tcW w:w="1706" w:type="dxa"/>
            <w:tcBorders>
              <w:top w:val="single" w:sz="4" w:space="0" w:color="000000"/>
              <w:left w:val="single" w:sz="4" w:space="0" w:color="000000"/>
              <w:bottom w:val="double" w:sz="4" w:space="0" w:color="auto"/>
              <w:right w:val="single" w:sz="4" w:space="0" w:color="auto"/>
            </w:tcBorders>
            <w:vAlign w:val="center"/>
          </w:tcPr>
          <w:p w14:paraId="0791ACC1"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760,00</w:t>
            </w:r>
          </w:p>
        </w:tc>
        <w:tc>
          <w:tcPr>
            <w:tcW w:w="1701" w:type="dxa"/>
            <w:tcBorders>
              <w:top w:val="single" w:sz="4" w:space="0" w:color="000000"/>
              <w:left w:val="single" w:sz="4" w:space="0" w:color="auto"/>
              <w:bottom w:val="double" w:sz="4" w:space="0" w:color="auto"/>
            </w:tcBorders>
            <w:vAlign w:val="center"/>
          </w:tcPr>
          <w:p w14:paraId="7A9D18F7"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706" w:type="dxa"/>
            <w:tcBorders>
              <w:top w:val="single" w:sz="4" w:space="0" w:color="000000"/>
              <w:left w:val="single" w:sz="4" w:space="0" w:color="000000"/>
              <w:bottom w:val="single" w:sz="4" w:space="0" w:color="auto"/>
              <w:right w:val="single" w:sz="4" w:space="0" w:color="000000"/>
            </w:tcBorders>
            <w:vAlign w:val="center"/>
          </w:tcPr>
          <w:p w14:paraId="77D3A60D"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r>
      <w:tr w:rsidR="00560FB2" w:rsidRPr="00AF3DDA" w14:paraId="2B1F4C29" w14:textId="77777777" w:rsidTr="008764A7">
        <w:trPr>
          <w:trHeight w:val="50"/>
        </w:trPr>
        <w:tc>
          <w:tcPr>
            <w:tcW w:w="6312" w:type="dxa"/>
            <w:gridSpan w:val="2"/>
            <w:tcBorders>
              <w:top w:val="single" w:sz="4" w:space="0" w:color="auto"/>
              <w:left w:val="double" w:sz="4" w:space="0" w:color="auto"/>
              <w:bottom w:val="double" w:sz="4" w:space="0" w:color="auto"/>
              <w:right w:val="double" w:sz="4" w:space="0" w:color="auto"/>
            </w:tcBorders>
          </w:tcPr>
          <w:p w14:paraId="56D5A666"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701" w:type="dxa"/>
            <w:tcBorders>
              <w:top w:val="double" w:sz="4" w:space="0" w:color="auto"/>
              <w:left w:val="double" w:sz="4" w:space="0" w:color="auto"/>
              <w:bottom w:val="double" w:sz="4" w:space="0" w:color="auto"/>
            </w:tcBorders>
            <w:vAlign w:val="center"/>
          </w:tcPr>
          <w:p w14:paraId="5D5D6DD2"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sz w:val="22"/>
                <w:szCs w:val="22"/>
                <w:lang w:eastAsia="zh-CN"/>
              </w:rPr>
              <w:t>Łączna wartość brutto [zł]</w:t>
            </w:r>
            <w:r w:rsidRPr="00AF3DDA">
              <w:rPr>
                <w:rFonts w:ascii="Calibri" w:hAnsi="Calibri" w:cs="Arial"/>
                <w:b/>
                <w:lang w:eastAsia="zh-CN"/>
              </w:rPr>
              <w:t xml:space="preserve"> </w:t>
            </w:r>
            <w:r w:rsidRPr="00AF3DDA">
              <w:rPr>
                <w:rFonts w:ascii="Calibri" w:hAnsi="Calibri" w:cs="Arial"/>
                <w:b/>
                <w:lang w:eastAsia="zh-CN"/>
              </w:rPr>
              <w:br/>
              <w:t>(wartość całości dla części nr 9)</w:t>
            </w:r>
          </w:p>
        </w:tc>
        <w:tc>
          <w:tcPr>
            <w:tcW w:w="1706" w:type="dxa"/>
            <w:tcBorders>
              <w:top w:val="double" w:sz="4" w:space="0" w:color="auto"/>
              <w:left w:val="single" w:sz="4" w:space="0" w:color="000000"/>
              <w:bottom w:val="double" w:sz="4" w:space="0" w:color="auto"/>
              <w:right w:val="double" w:sz="4" w:space="0" w:color="auto"/>
            </w:tcBorders>
            <w:vAlign w:val="center"/>
          </w:tcPr>
          <w:p w14:paraId="644AF82A"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r>
    </w:tbl>
    <w:p w14:paraId="786B9CCF" w14:textId="77777777" w:rsidR="00560FB2" w:rsidRPr="00AF3DDA" w:rsidRDefault="00560FB2" w:rsidP="00560FB2">
      <w:pPr>
        <w:pStyle w:val="Tekstpodstawowywcity"/>
        <w:spacing w:before="120" w:after="0" w:line="23" w:lineRule="atLeast"/>
        <w:ind w:left="0"/>
        <w:rPr>
          <w:rFonts w:ascii="Calibri Light" w:hAnsi="Calibri Light" w:cs="Calibri Light"/>
          <w:i/>
          <w:sz w:val="24"/>
          <w:szCs w:val="24"/>
        </w:rPr>
      </w:pPr>
    </w:p>
    <w:p w14:paraId="0D42D130" w14:textId="77777777" w:rsidR="00560FB2" w:rsidRPr="00AF3DDA" w:rsidRDefault="00560FB2" w:rsidP="00560FB2">
      <w:pPr>
        <w:spacing w:before="120" w:line="23" w:lineRule="atLeast"/>
        <w:jc w:val="both"/>
        <w:rPr>
          <w:rFonts w:ascii="Calibri Light" w:hAnsi="Calibri Light" w:cs="Calibri Light"/>
          <w:sz w:val="24"/>
          <w:szCs w:val="24"/>
        </w:rPr>
      </w:pPr>
      <w:r w:rsidRPr="00AF3DDA">
        <w:rPr>
          <w:rFonts w:ascii="Calibri Light" w:eastAsia="Calibri" w:hAnsi="Calibri Light" w:cs="Calibri Light"/>
          <w:sz w:val="24"/>
          <w:szCs w:val="24"/>
        </w:rPr>
        <w:t xml:space="preserve">Oświadczamy, że </w:t>
      </w:r>
      <w:r w:rsidRPr="00AF3DDA">
        <w:rPr>
          <w:rFonts w:ascii="Calibri Light" w:hAnsi="Calibri Light" w:cs="Calibri Light"/>
          <w:sz w:val="24"/>
          <w:szCs w:val="24"/>
        </w:rPr>
        <w:t>powyższa cena obejmuje pełen zakres zamówienia określony w dokumentacji przetargowej.</w:t>
      </w:r>
    </w:p>
    <w:tbl>
      <w:tblPr>
        <w:tblStyle w:val="Tabela-Siatka"/>
        <w:tblW w:w="0" w:type="auto"/>
        <w:tblInd w:w="360" w:type="dxa"/>
        <w:tblLook w:val="04A0" w:firstRow="1" w:lastRow="0" w:firstColumn="1" w:lastColumn="0" w:noHBand="0" w:noVBand="1"/>
      </w:tblPr>
      <w:tblGrid>
        <w:gridCol w:w="8447"/>
      </w:tblGrid>
      <w:tr w:rsidR="00560FB2" w:rsidRPr="00AF3DDA" w14:paraId="75FC5A59" w14:textId="77777777" w:rsidTr="008764A7">
        <w:trPr>
          <w:trHeight w:val="2961"/>
        </w:trPr>
        <w:tc>
          <w:tcPr>
            <w:tcW w:w="8872" w:type="dxa"/>
          </w:tcPr>
          <w:p w14:paraId="575FC8B2" w14:textId="77777777" w:rsidR="00560FB2" w:rsidRPr="00AF3DDA" w:rsidRDefault="00560FB2" w:rsidP="008764A7">
            <w:pPr>
              <w:spacing w:line="23" w:lineRule="atLeast"/>
              <w:ind w:left="360" w:right="28" w:hanging="360"/>
              <w:jc w:val="both"/>
              <w:rPr>
                <w:rFonts w:ascii="Calibri Light" w:hAnsi="Calibri Light" w:cs="Calibri Light"/>
                <w:sz w:val="24"/>
                <w:szCs w:val="24"/>
              </w:rPr>
            </w:pPr>
            <w:r w:rsidRPr="00AF3DDA">
              <w:rPr>
                <w:rFonts w:ascii="Calibri Light" w:hAnsi="Calibri Light" w:cs="Calibri Light"/>
                <w:sz w:val="24"/>
                <w:szCs w:val="24"/>
              </w:rPr>
              <w:t xml:space="preserve">1.1. </w:t>
            </w:r>
            <w:r w:rsidRPr="00AF3DDA">
              <w:rPr>
                <w:rFonts w:ascii="Calibri Light" w:hAnsi="Calibri Light" w:cs="Calibri Light"/>
                <w:bCs/>
                <w:sz w:val="24"/>
                <w:szCs w:val="24"/>
              </w:rPr>
              <w:t>Wybór oferty prowadzić będzie do powstania u Zamawiającego obowiązku podatkowego w zakresie następujących towarów/usług</w:t>
            </w:r>
            <w:r w:rsidRPr="00AF3DDA">
              <w:rPr>
                <w:rFonts w:ascii="Calibri Light" w:hAnsi="Calibri Light" w:cs="Calibri Light"/>
                <w:b/>
                <w:sz w:val="24"/>
                <w:szCs w:val="24"/>
              </w:rPr>
              <w:t xml:space="preserve">: </w:t>
            </w:r>
            <w:r w:rsidRPr="00AF3DDA">
              <w:rPr>
                <w:rFonts w:ascii="Calibri Light" w:hAnsi="Calibri Light" w:cs="Calibri Light"/>
                <w:sz w:val="24"/>
                <w:szCs w:val="24"/>
              </w:rPr>
              <w:t>…………………………………………………………………………….……………………………………………</w:t>
            </w:r>
          </w:p>
          <w:p w14:paraId="10A33F97" w14:textId="77777777" w:rsidR="00560FB2" w:rsidRPr="00AF3DDA" w:rsidRDefault="00560FB2" w:rsidP="008764A7">
            <w:pPr>
              <w:spacing w:line="23" w:lineRule="atLeast"/>
              <w:ind w:left="349" w:right="28" w:hanging="349"/>
              <w:jc w:val="both"/>
              <w:rPr>
                <w:rFonts w:ascii="Calibri Light" w:hAnsi="Calibri Light" w:cs="Calibri Light"/>
                <w:sz w:val="24"/>
                <w:szCs w:val="24"/>
              </w:rPr>
            </w:pPr>
            <w:r w:rsidRPr="00AF3DDA">
              <w:rPr>
                <w:rFonts w:ascii="Calibri Light" w:hAnsi="Calibri Light" w:cs="Calibri Light"/>
                <w:sz w:val="24"/>
                <w:szCs w:val="24"/>
              </w:rPr>
              <w:t>1.2. Wartość ww. towarów lub usług bez kwoty podatku wynosi:  ……………………………………………………………………………………………………………………………</w:t>
            </w:r>
          </w:p>
          <w:p w14:paraId="61CB3F0C" w14:textId="77777777" w:rsidR="00560FB2" w:rsidRPr="00AF3DDA" w:rsidRDefault="00560FB2" w:rsidP="008764A7">
            <w:pPr>
              <w:spacing w:line="23" w:lineRule="atLeast"/>
              <w:ind w:left="349" w:right="28" w:hanging="349"/>
              <w:jc w:val="both"/>
              <w:rPr>
                <w:rFonts w:ascii="Calibri Light" w:hAnsi="Calibri Light" w:cs="Calibri Light"/>
                <w:sz w:val="24"/>
                <w:szCs w:val="24"/>
              </w:rPr>
            </w:pPr>
            <w:r w:rsidRPr="00AF3DDA">
              <w:rPr>
                <w:rFonts w:ascii="Calibri Light" w:hAnsi="Calibri Light" w:cs="Calibri Light"/>
                <w:sz w:val="24"/>
                <w:szCs w:val="24"/>
              </w:rPr>
              <w:t>1.3. Stawka podatku od towarów i usług, która zgodnie z wiedzą Wykonawcy będzie miała zastosowanie:…………………………………………………………………………………………</w:t>
            </w:r>
          </w:p>
          <w:p w14:paraId="4D3E9C3B" w14:textId="77777777" w:rsidR="00560FB2" w:rsidRPr="00AF3DDA" w:rsidRDefault="00560FB2" w:rsidP="008764A7">
            <w:pPr>
              <w:spacing w:line="23" w:lineRule="atLeast"/>
              <w:ind w:right="28"/>
              <w:jc w:val="both"/>
              <w:rPr>
                <w:rFonts w:ascii="Calibri Light" w:hAnsi="Calibri Light" w:cs="Calibri Light"/>
                <w:b/>
                <w:i/>
                <w:sz w:val="24"/>
                <w:szCs w:val="24"/>
              </w:rPr>
            </w:pPr>
            <w:r w:rsidRPr="00AF3DDA">
              <w:rPr>
                <w:rFonts w:ascii="Calibri Light" w:hAnsi="Calibri Light" w:cs="Calibri Light"/>
                <w:b/>
                <w:i/>
                <w:sz w:val="24"/>
                <w:szCs w:val="24"/>
              </w:rPr>
              <w:t>Wypełnić o ile wybór oferty prowadziłby do powstania u Zamawiającego obowiązku podatkowego zgodnie z przepisami o podatku od towaru i usług w przeciwnym razie zostawić niewypełnione.</w:t>
            </w:r>
          </w:p>
        </w:tc>
      </w:tr>
    </w:tbl>
    <w:p w14:paraId="6D22FD25" w14:textId="77777777" w:rsidR="00560FB2" w:rsidRPr="00AF3DDA" w:rsidRDefault="00560FB2" w:rsidP="00560FB2">
      <w:pPr>
        <w:pStyle w:val="Tekstpodstawowy"/>
        <w:tabs>
          <w:tab w:val="left" w:pos="851"/>
        </w:tabs>
        <w:spacing w:before="240" w:line="23" w:lineRule="atLeast"/>
        <w:rPr>
          <w:rFonts w:ascii="Calibri Light" w:hAnsi="Calibri Light" w:cs="Calibri Light"/>
          <w:b/>
          <w:szCs w:val="24"/>
          <w:u w:val="single"/>
        </w:rPr>
      </w:pPr>
      <w:r w:rsidRPr="00AF3DDA">
        <w:rPr>
          <w:rFonts w:ascii="Calibri Light" w:hAnsi="Calibri Light" w:cs="Calibri Light"/>
          <w:b/>
          <w:szCs w:val="24"/>
        </w:rPr>
        <w:t xml:space="preserve">2. </w:t>
      </w:r>
      <w:r w:rsidRPr="00AF3DDA">
        <w:rPr>
          <w:rFonts w:ascii="Calibri Light" w:hAnsi="Calibri Light" w:cs="Calibri Light"/>
          <w:b/>
          <w:szCs w:val="24"/>
          <w:u w:val="single"/>
        </w:rPr>
        <w:t xml:space="preserve">Kryteria </w:t>
      </w:r>
      <w:proofErr w:type="spellStart"/>
      <w:r w:rsidRPr="00AF3DDA">
        <w:rPr>
          <w:rFonts w:ascii="Calibri Light" w:hAnsi="Calibri Light" w:cs="Calibri Light"/>
          <w:b/>
          <w:szCs w:val="24"/>
          <w:u w:val="single"/>
        </w:rPr>
        <w:t>pozacenowe</w:t>
      </w:r>
      <w:proofErr w:type="spellEnd"/>
      <w:r w:rsidRPr="00AF3DDA">
        <w:rPr>
          <w:rFonts w:ascii="Calibri Light" w:hAnsi="Calibri Light" w:cs="Calibri Light"/>
          <w:b/>
          <w:szCs w:val="24"/>
          <w:u w:val="single"/>
        </w:rPr>
        <w:t xml:space="preserve"> odnoszące się do przedmiotu zamówienia:</w:t>
      </w:r>
    </w:p>
    <w:p w14:paraId="7256552C" w14:textId="77777777" w:rsidR="00560FB2" w:rsidRPr="00AF3DDA" w:rsidRDefault="00560FB2" w:rsidP="00560FB2">
      <w:pPr>
        <w:widowControl w:val="0"/>
        <w:autoSpaceDE w:val="0"/>
        <w:autoSpaceDN w:val="0"/>
        <w:spacing w:line="360" w:lineRule="auto"/>
        <w:jc w:val="both"/>
        <w:rPr>
          <w:rFonts w:ascii="Calibri" w:hAnsi="Calibri"/>
          <w:b/>
          <w:sz w:val="22"/>
          <w:szCs w:val="22"/>
          <w:lang w:eastAsia="zh-CN"/>
        </w:rPr>
      </w:pPr>
    </w:p>
    <w:p w14:paraId="750E6601" w14:textId="77777777" w:rsidR="00560FB2" w:rsidRPr="00AF3DDA" w:rsidRDefault="00560FB2" w:rsidP="00560FB2">
      <w:pPr>
        <w:widowControl w:val="0"/>
        <w:autoSpaceDE w:val="0"/>
        <w:autoSpaceDN w:val="0"/>
        <w:spacing w:line="360" w:lineRule="auto"/>
        <w:jc w:val="both"/>
        <w:rPr>
          <w:rFonts w:ascii="Calibri" w:hAnsi="Calibri"/>
          <w:b/>
          <w:sz w:val="22"/>
          <w:szCs w:val="22"/>
          <w:lang w:eastAsia="zh-CN"/>
        </w:rPr>
      </w:pPr>
      <w:r w:rsidRPr="00AF3DDA">
        <w:rPr>
          <w:rFonts w:ascii="Calibri" w:hAnsi="Calibri"/>
          <w:b/>
          <w:sz w:val="22"/>
          <w:szCs w:val="22"/>
          <w:lang w:eastAsia="zh-CN"/>
        </w:rPr>
        <w:t xml:space="preserve">2.1. Przedmiot zamówienia będzie realizowany: </w:t>
      </w:r>
    </w:p>
    <w:p w14:paraId="446C194B" w14:textId="36C83D65" w:rsidR="00560FB2" w:rsidRPr="00AF3DDA" w:rsidRDefault="00560FB2" w:rsidP="00560FB2">
      <w:pPr>
        <w:widowControl w:val="0"/>
        <w:autoSpaceDE w:val="0"/>
        <w:autoSpaceDN w:val="0"/>
        <w:spacing w:line="360" w:lineRule="auto"/>
        <w:jc w:val="center"/>
        <w:rPr>
          <w:rFonts w:ascii="Calibri" w:hAnsi="Calibri" w:cs="Arial"/>
          <w:b/>
          <w:sz w:val="22"/>
          <w:szCs w:val="22"/>
        </w:rPr>
      </w:pPr>
      <w:r w:rsidRPr="00AF3DDA">
        <w:rPr>
          <w:rFonts w:ascii="Calibri" w:hAnsi="Calibri" w:cs="Arial"/>
          <w:b/>
          <w:sz w:val="22"/>
          <w:szCs w:val="22"/>
        </w:rPr>
        <w:t xml:space="preserve">używając pługu skrętnego / nie używając pługu skrętnego </w:t>
      </w:r>
      <w:r w:rsidRPr="00AF3DDA">
        <w:rPr>
          <w:rFonts w:ascii="Calibri" w:hAnsi="Calibri" w:cs="Arial"/>
          <w:sz w:val="22"/>
          <w:szCs w:val="22"/>
        </w:rPr>
        <w:t>(</w:t>
      </w:r>
      <w:r w:rsidRPr="00AF3DDA">
        <w:rPr>
          <w:rFonts w:ascii="Calibri" w:hAnsi="Calibri" w:cs="Arial"/>
          <w:i/>
          <w:sz w:val="22"/>
          <w:szCs w:val="22"/>
        </w:rPr>
        <w:t>niepotrzebne skreślić</w:t>
      </w:r>
      <w:r w:rsidRPr="00AF3DDA">
        <w:rPr>
          <w:rFonts w:ascii="Calibri" w:eastAsia="Univers-PL" w:hAnsi="Calibri" w:cs="Arial"/>
          <w:i/>
          <w:sz w:val="22"/>
          <w:szCs w:val="22"/>
          <w:lang w:eastAsia="zh-CN"/>
        </w:rPr>
        <w:t>)</w:t>
      </w:r>
      <w:r w:rsidRPr="00AF3DDA">
        <w:rPr>
          <w:rFonts w:ascii="Calibri" w:hAnsi="Calibri" w:cs="Arial"/>
          <w:b/>
          <w:sz w:val="22"/>
          <w:szCs w:val="22"/>
          <w:lang w:eastAsia="zh-CN"/>
        </w:rPr>
        <w:t>.</w:t>
      </w:r>
    </w:p>
    <w:p w14:paraId="02131F80" w14:textId="20BDDFEA" w:rsidR="00560FB2" w:rsidRPr="00AF3DDA" w:rsidRDefault="00560FB2" w:rsidP="00560FB2">
      <w:pPr>
        <w:widowControl w:val="0"/>
        <w:autoSpaceDE w:val="0"/>
        <w:spacing w:line="360" w:lineRule="auto"/>
        <w:jc w:val="both"/>
        <w:rPr>
          <w:rFonts w:ascii="Calibri" w:hAnsi="Calibri"/>
          <w:b/>
          <w:sz w:val="22"/>
          <w:szCs w:val="22"/>
          <w:lang w:eastAsia="zh-CN"/>
        </w:rPr>
      </w:pPr>
      <w:r w:rsidRPr="00AF3DDA">
        <w:rPr>
          <w:rFonts w:ascii="Calibri" w:hAnsi="Calibri"/>
          <w:b/>
          <w:sz w:val="22"/>
          <w:szCs w:val="22"/>
          <w:lang w:eastAsia="zh-CN"/>
        </w:rPr>
        <w:t xml:space="preserve">2.2. Proponujemy skrócenie dopuszczalnych czasów odstępstw od standardów ZUD </w:t>
      </w:r>
      <w:r w:rsidRPr="00AF3DDA">
        <w:rPr>
          <w:rFonts w:ascii="Calibri" w:hAnsi="Calibri"/>
          <w:i/>
          <w:sz w:val="22"/>
          <w:szCs w:val="22"/>
          <w:lang w:eastAsia="zh-CN"/>
        </w:rPr>
        <w:t>(niepotrzebne skreślić)</w:t>
      </w:r>
      <w:r w:rsidRPr="00AF3DDA">
        <w:rPr>
          <w:rFonts w:ascii="Calibri" w:hAnsi="Calibri"/>
          <w:b/>
          <w:sz w:val="22"/>
          <w:szCs w:val="22"/>
          <w:lang w:eastAsia="zh-CN"/>
        </w:rPr>
        <w:t xml:space="preserve">: </w:t>
      </w:r>
      <w:r w:rsidRPr="00AF3DDA">
        <w:rPr>
          <w:rFonts w:ascii="Calibri" w:hAnsi="Calibri"/>
          <w:sz w:val="23"/>
          <w:szCs w:val="23"/>
        </w:rPr>
        <w:t xml:space="preserve">          </w:t>
      </w:r>
    </w:p>
    <w:p w14:paraId="32AC2F64" w14:textId="2F43D892" w:rsidR="00560FB2" w:rsidRPr="00AF3DDA" w:rsidRDefault="00560FB2" w:rsidP="00560FB2">
      <w:pPr>
        <w:spacing w:line="276" w:lineRule="auto"/>
        <w:ind w:left="958" w:hanging="357"/>
        <w:jc w:val="both"/>
        <w:rPr>
          <w:rFonts w:ascii="Calibri" w:hAnsi="Calibri"/>
          <w:b/>
          <w:sz w:val="23"/>
          <w:szCs w:val="23"/>
        </w:rPr>
      </w:pPr>
      <w:r w:rsidRPr="00AF3DDA">
        <w:rPr>
          <w:rFonts w:ascii="Calibri" w:hAnsi="Calibri"/>
          <w:b/>
          <w:sz w:val="23"/>
          <w:szCs w:val="23"/>
        </w:rPr>
        <w:t xml:space="preserve">- skrócenie dopuszczalnych czasów odstępstw od standardów ZUD o 50 % </w:t>
      </w:r>
    </w:p>
    <w:p w14:paraId="12A2EA85" w14:textId="748D084D" w:rsidR="00560FB2" w:rsidRPr="00AF3DDA" w:rsidRDefault="00560FB2" w:rsidP="00560FB2">
      <w:pPr>
        <w:spacing w:line="276" w:lineRule="auto"/>
        <w:ind w:left="960" w:hanging="360"/>
        <w:jc w:val="both"/>
        <w:rPr>
          <w:rFonts w:ascii="Calibri" w:hAnsi="Calibri"/>
          <w:b/>
          <w:sz w:val="23"/>
          <w:szCs w:val="23"/>
        </w:rPr>
      </w:pPr>
      <w:r w:rsidRPr="00AF3DDA">
        <w:rPr>
          <w:rFonts w:ascii="Calibri" w:hAnsi="Calibri"/>
          <w:b/>
          <w:sz w:val="23"/>
          <w:szCs w:val="23"/>
        </w:rPr>
        <w:t>- skrócenie dopuszczalnych czasów odstępstw od standardów ZUD o 25 %</w:t>
      </w:r>
    </w:p>
    <w:p w14:paraId="0F0BBCF9" w14:textId="30ACDF11" w:rsidR="00560FB2" w:rsidRPr="00AF3DDA" w:rsidRDefault="00560FB2" w:rsidP="00560FB2">
      <w:pPr>
        <w:widowControl w:val="0"/>
        <w:tabs>
          <w:tab w:val="left" w:pos="0"/>
          <w:tab w:val="left" w:pos="3612"/>
          <w:tab w:val="left" w:pos="8279"/>
          <w:tab w:val="left" w:pos="8704"/>
        </w:tabs>
        <w:autoSpaceDE w:val="0"/>
        <w:ind w:firstLine="567"/>
        <w:jc w:val="both"/>
        <w:rPr>
          <w:rFonts w:ascii="Calibri" w:hAnsi="Calibri"/>
          <w:b/>
          <w:sz w:val="22"/>
          <w:szCs w:val="22"/>
          <w:lang w:eastAsia="zh-CN"/>
        </w:rPr>
      </w:pPr>
      <w:r w:rsidRPr="00AF3DDA">
        <w:rPr>
          <w:rFonts w:ascii="Calibri" w:hAnsi="Calibri"/>
          <w:b/>
          <w:sz w:val="23"/>
          <w:szCs w:val="23"/>
        </w:rPr>
        <w:t xml:space="preserve"> - brak skrócenia dopuszczalnych czasów odstępstw od standardów ZUD   </w:t>
      </w:r>
    </w:p>
    <w:p w14:paraId="6F0366C7" w14:textId="77777777" w:rsidR="00560FB2" w:rsidRPr="00AF3DDA" w:rsidRDefault="00560FB2" w:rsidP="00544BAC">
      <w:pPr>
        <w:spacing w:line="23" w:lineRule="atLeast"/>
        <w:ind w:right="57"/>
        <w:jc w:val="both"/>
        <w:rPr>
          <w:rFonts w:ascii="Calibri Light" w:hAnsi="Calibri Light" w:cs="Calibri Light"/>
          <w:b/>
          <w:sz w:val="24"/>
          <w:szCs w:val="24"/>
        </w:rPr>
      </w:pPr>
    </w:p>
    <w:p w14:paraId="433D3D5C" w14:textId="08DC96E7" w:rsidR="00560FB2" w:rsidRPr="00AF3DDA" w:rsidRDefault="00560FB2" w:rsidP="00560FB2">
      <w:pPr>
        <w:widowControl w:val="0"/>
        <w:tabs>
          <w:tab w:val="left" w:pos="0"/>
          <w:tab w:val="left" w:pos="284"/>
          <w:tab w:val="left" w:pos="3612"/>
          <w:tab w:val="left" w:pos="8279"/>
          <w:tab w:val="left" w:pos="8704"/>
        </w:tabs>
        <w:autoSpaceDE w:val="0"/>
        <w:ind w:left="300" w:hanging="300"/>
        <w:jc w:val="both"/>
        <w:rPr>
          <w:rFonts w:ascii="Calibri" w:hAnsi="Calibri" w:cs="Arial"/>
          <w:sz w:val="22"/>
          <w:szCs w:val="22"/>
          <w:lang w:eastAsia="zh-CN"/>
        </w:rPr>
      </w:pPr>
      <w:r w:rsidRPr="00AF3DDA">
        <w:rPr>
          <w:rFonts w:ascii="Calibri Light" w:hAnsi="Calibri Light" w:cs="Calibri Light"/>
          <w:b/>
          <w:sz w:val="24"/>
          <w:szCs w:val="24"/>
          <w:u w:val="single"/>
        </w:rPr>
        <w:t xml:space="preserve">Dla części 10 </w:t>
      </w:r>
      <w:r w:rsidRPr="00AF3DDA">
        <w:rPr>
          <w:rFonts w:ascii="Calibri" w:hAnsi="Calibri" w:cs="Arial"/>
          <w:sz w:val="22"/>
          <w:szCs w:val="22"/>
          <w:lang w:eastAsia="zh-CN"/>
        </w:rPr>
        <w:t>Chodniki, ciągi piesze, schody i kładki dla pieszych w ciągu dróg powiatowych</w:t>
      </w:r>
    </w:p>
    <w:p w14:paraId="1F67BEC7" w14:textId="77777777" w:rsidR="00560FB2" w:rsidRPr="00AF3DDA" w:rsidRDefault="00560FB2" w:rsidP="00560FB2">
      <w:pPr>
        <w:widowControl w:val="0"/>
        <w:tabs>
          <w:tab w:val="left" w:pos="0"/>
          <w:tab w:val="left" w:pos="284"/>
          <w:tab w:val="left" w:pos="3612"/>
          <w:tab w:val="left" w:pos="8279"/>
          <w:tab w:val="left" w:pos="8704"/>
        </w:tabs>
        <w:autoSpaceDE w:val="0"/>
        <w:jc w:val="both"/>
        <w:rPr>
          <w:rFonts w:ascii="Calibri" w:hAnsi="Calibri" w:cs="Arial"/>
          <w:sz w:val="22"/>
          <w:szCs w:val="22"/>
          <w:lang w:eastAsia="zh-CN"/>
        </w:rPr>
      </w:pPr>
    </w:p>
    <w:p w14:paraId="6A0E8F4A" w14:textId="77777777" w:rsidR="00560FB2" w:rsidRPr="00AF3DDA" w:rsidRDefault="00560FB2" w:rsidP="00560FB2">
      <w:pPr>
        <w:spacing w:before="120" w:after="60" w:line="23" w:lineRule="atLeast"/>
        <w:jc w:val="both"/>
        <w:rPr>
          <w:rFonts w:ascii="Calibri Light" w:hAnsi="Calibri Light" w:cs="Calibri Light"/>
          <w:sz w:val="24"/>
          <w:szCs w:val="24"/>
        </w:rPr>
      </w:pPr>
      <w:r w:rsidRPr="00AF3DDA">
        <w:rPr>
          <w:rFonts w:ascii="Calibri Light" w:hAnsi="Calibri Light" w:cs="Calibri Light"/>
          <w:b/>
          <w:sz w:val="24"/>
          <w:szCs w:val="24"/>
        </w:rPr>
        <w:lastRenderedPageBreak/>
        <w:t>1.</w:t>
      </w:r>
      <w:r w:rsidRPr="00AF3DDA">
        <w:rPr>
          <w:rFonts w:ascii="Calibri Light" w:hAnsi="Calibri Light" w:cs="Calibri Light"/>
          <w:sz w:val="24"/>
          <w:szCs w:val="24"/>
        </w:rPr>
        <w:t xml:space="preserve"> Oferuję/Oferujemy </w:t>
      </w:r>
      <w:r w:rsidRPr="00AF3DDA">
        <w:rPr>
          <w:rFonts w:ascii="Calibri Light" w:hAnsi="Calibri Light" w:cs="Calibri Light"/>
          <w:b/>
          <w:bCs/>
          <w:sz w:val="24"/>
          <w:szCs w:val="24"/>
        </w:rPr>
        <w:t>wykonanie</w:t>
      </w:r>
      <w:r w:rsidRPr="00AF3DDA">
        <w:rPr>
          <w:rFonts w:ascii="Calibri Light" w:hAnsi="Calibri Light" w:cs="Calibri Light"/>
          <w:sz w:val="24"/>
          <w:szCs w:val="24"/>
        </w:rPr>
        <w:t xml:space="preserve"> </w:t>
      </w:r>
      <w:r w:rsidRPr="00AF3DDA">
        <w:rPr>
          <w:rFonts w:ascii="Calibri Light" w:hAnsi="Calibri Light" w:cs="Calibri Light"/>
          <w:b/>
          <w:bCs/>
          <w:sz w:val="24"/>
          <w:szCs w:val="24"/>
        </w:rPr>
        <w:t xml:space="preserve">przedmiotu zamówienia </w:t>
      </w:r>
      <w:r w:rsidRPr="00AF3DDA">
        <w:rPr>
          <w:rFonts w:ascii="Calibri Light" w:hAnsi="Calibri Light" w:cs="Calibri Light"/>
          <w:sz w:val="24"/>
          <w:szCs w:val="24"/>
        </w:rPr>
        <w:t>na następujących zasadach:</w:t>
      </w:r>
    </w:p>
    <w:p w14:paraId="4B9BF029" w14:textId="77777777" w:rsidR="00560FB2" w:rsidRPr="00AF3DDA" w:rsidRDefault="00560FB2" w:rsidP="00560FB2">
      <w:pPr>
        <w:spacing w:before="120" w:line="23" w:lineRule="atLeast"/>
        <w:jc w:val="both"/>
        <w:rPr>
          <w:rFonts w:ascii="Calibri Light" w:hAnsi="Calibri Light" w:cs="Calibri Light"/>
          <w:sz w:val="24"/>
          <w:szCs w:val="24"/>
        </w:rPr>
      </w:pPr>
      <w:r w:rsidRPr="00AF3DDA">
        <w:rPr>
          <w:rFonts w:ascii="Calibri Light" w:hAnsi="Calibri Light" w:cs="Calibri Light"/>
          <w:sz w:val="24"/>
          <w:szCs w:val="24"/>
        </w:rPr>
        <w:t xml:space="preserve">cena brutto:.......................................................... zł (podana cyfrowo) </w:t>
      </w:r>
    </w:p>
    <w:p w14:paraId="38592C69" w14:textId="4AB62BD8" w:rsidR="00560FB2" w:rsidRPr="00AF3DDA" w:rsidRDefault="00560FB2" w:rsidP="00560FB2">
      <w:pPr>
        <w:pStyle w:val="Tekstpodstawowywcity"/>
        <w:spacing w:before="120" w:after="0" w:line="23" w:lineRule="atLeast"/>
        <w:ind w:left="0"/>
        <w:rPr>
          <w:rFonts w:ascii="Calibri Light" w:hAnsi="Calibri Light" w:cs="Calibri Light"/>
          <w:i/>
          <w:sz w:val="24"/>
          <w:szCs w:val="24"/>
        </w:rPr>
      </w:pPr>
      <w:r w:rsidRPr="00AF3DDA">
        <w:rPr>
          <w:rFonts w:ascii="Calibri Light" w:hAnsi="Calibri Light" w:cs="Calibri Light"/>
          <w:sz w:val="24"/>
          <w:szCs w:val="24"/>
        </w:rPr>
        <w:t>w tym podatek VAT w wysokości ………..%</w:t>
      </w:r>
      <w:r w:rsidRPr="00AF3DDA">
        <w:rPr>
          <w:rFonts w:ascii="Calibri Light" w:hAnsi="Calibri Light" w:cs="Calibri Light"/>
          <w:i/>
          <w:sz w:val="24"/>
          <w:szCs w:val="24"/>
        </w:rPr>
        <w:t xml:space="preserve">  </w:t>
      </w:r>
    </w:p>
    <w:p w14:paraId="49BCCBFE" w14:textId="77777777" w:rsidR="00560FB2" w:rsidRPr="00AF3DDA" w:rsidRDefault="00560FB2" w:rsidP="00560FB2">
      <w:pPr>
        <w:pStyle w:val="Tekstpodstawowywcity"/>
        <w:spacing w:before="120" w:after="0" w:line="23" w:lineRule="atLeast"/>
        <w:ind w:left="0"/>
        <w:rPr>
          <w:rFonts w:ascii="Calibri Light" w:hAnsi="Calibri Light" w:cs="Calibri Light"/>
          <w:i/>
          <w:sz w:val="24"/>
          <w:szCs w:val="24"/>
        </w:rPr>
      </w:pPr>
    </w:p>
    <w:tbl>
      <w:tblPr>
        <w:tblW w:w="9719" w:type="dxa"/>
        <w:tblInd w:w="33" w:type="dxa"/>
        <w:tblLayout w:type="fixed"/>
        <w:tblLook w:val="0000" w:firstRow="0" w:lastRow="0" w:firstColumn="0" w:lastColumn="0" w:noHBand="0" w:noVBand="0"/>
      </w:tblPr>
      <w:tblGrid>
        <w:gridCol w:w="4606"/>
        <w:gridCol w:w="1706"/>
        <w:gridCol w:w="1701"/>
        <w:gridCol w:w="1706"/>
      </w:tblGrid>
      <w:tr w:rsidR="00560FB2" w:rsidRPr="00AF3DDA" w14:paraId="054230EB" w14:textId="77777777" w:rsidTr="008764A7">
        <w:trPr>
          <w:trHeight w:val="198"/>
        </w:trPr>
        <w:tc>
          <w:tcPr>
            <w:tcW w:w="4606" w:type="dxa"/>
            <w:tcBorders>
              <w:top w:val="single" w:sz="4" w:space="0" w:color="000000"/>
              <w:left w:val="single" w:sz="4" w:space="0" w:color="000000"/>
              <w:bottom w:val="single" w:sz="4" w:space="0" w:color="auto"/>
            </w:tcBorders>
            <w:vAlign w:val="center"/>
          </w:tcPr>
          <w:p w14:paraId="7CA2EA65"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1</w:t>
            </w:r>
          </w:p>
        </w:tc>
        <w:tc>
          <w:tcPr>
            <w:tcW w:w="1706" w:type="dxa"/>
            <w:tcBorders>
              <w:top w:val="single" w:sz="4" w:space="0" w:color="000000"/>
              <w:left w:val="single" w:sz="4" w:space="0" w:color="000000"/>
              <w:bottom w:val="single" w:sz="4" w:space="0" w:color="auto"/>
              <w:right w:val="single" w:sz="4" w:space="0" w:color="auto"/>
            </w:tcBorders>
            <w:vAlign w:val="center"/>
          </w:tcPr>
          <w:p w14:paraId="110728F1"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2</w:t>
            </w:r>
          </w:p>
        </w:tc>
        <w:tc>
          <w:tcPr>
            <w:tcW w:w="1701" w:type="dxa"/>
            <w:tcBorders>
              <w:top w:val="single" w:sz="4" w:space="0" w:color="000000"/>
              <w:left w:val="single" w:sz="4" w:space="0" w:color="auto"/>
              <w:bottom w:val="single" w:sz="4" w:space="0" w:color="auto"/>
            </w:tcBorders>
            <w:vAlign w:val="center"/>
          </w:tcPr>
          <w:p w14:paraId="5ABA6FF4"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3</w:t>
            </w:r>
          </w:p>
        </w:tc>
        <w:tc>
          <w:tcPr>
            <w:tcW w:w="1706" w:type="dxa"/>
            <w:tcBorders>
              <w:top w:val="single" w:sz="4" w:space="0" w:color="000000"/>
              <w:left w:val="single" w:sz="4" w:space="0" w:color="000000"/>
              <w:bottom w:val="single" w:sz="4" w:space="0" w:color="auto"/>
              <w:right w:val="single" w:sz="4" w:space="0" w:color="000000"/>
            </w:tcBorders>
            <w:vAlign w:val="center"/>
          </w:tcPr>
          <w:p w14:paraId="3D65CBA4"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4</w:t>
            </w:r>
          </w:p>
        </w:tc>
      </w:tr>
      <w:tr w:rsidR="00560FB2" w:rsidRPr="00AF3DDA" w14:paraId="27EF5674" w14:textId="77777777" w:rsidTr="008764A7">
        <w:trPr>
          <w:trHeight w:val="777"/>
        </w:trPr>
        <w:tc>
          <w:tcPr>
            <w:tcW w:w="4606" w:type="dxa"/>
            <w:tcBorders>
              <w:top w:val="single" w:sz="4" w:space="0" w:color="auto"/>
              <w:left w:val="single" w:sz="4" w:space="0" w:color="000000"/>
              <w:bottom w:val="single" w:sz="4" w:space="0" w:color="000000"/>
            </w:tcBorders>
            <w:vAlign w:val="center"/>
          </w:tcPr>
          <w:p w14:paraId="575B4EC8"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Rodzaj sprzętu</w:t>
            </w:r>
          </w:p>
        </w:tc>
        <w:tc>
          <w:tcPr>
            <w:tcW w:w="1706" w:type="dxa"/>
            <w:tcBorders>
              <w:top w:val="single" w:sz="4" w:space="0" w:color="auto"/>
              <w:left w:val="single" w:sz="4" w:space="0" w:color="000000"/>
              <w:bottom w:val="single" w:sz="4" w:space="0" w:color="000000"/>
              <w:right w:val="single" w:sz="4" w:space="0" w:color="auto"/>
            </w:tcBorders>
            <w:vAlign w:val="center"/>
          </w:tcPr>
          <w:p w14:paraId="64EA3D53"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Przewidywana ilość jednostek </w:t>
            </w:r>
            <w:r w:rsidRPr="00AF3DDA">
              <w:rPr>
                <w:rFonts w:ascii="Calibri" w:hAnsi="Calibri" w:cs="Arial"/>
                <w:b/>
                <w:lang w:eastAsia="zh-CN"/>
              </w:rPr>
              <w:br/>
              <w:t>(r-g) w ciągu trwania umowy</w:t>
            </w:r>
          </w:p>
        </w:tc>
        <w:tc>
          <w:tcPr>
            <w:tcW w:w="1701" w:type="dxa"/>
            <w:tcBorders>
              <w:top w:val="single" w:sz="4" w:space="0" w:color="auto"/>
              <w:left w:val="single" w:sz="4" w:space="0" w:color="auto"/>
              <w:bottom w:val="single" w:sz="4" w:space="0" w:color="000000"/>
            </w:tcBorders>
            <w:vAlign w:val="center"/>
          </w:tcPr>
          <w:p w14:paraId="093F7DDC"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Cena jednostkowa brutto </w:t>
            </w:r>
            <w:r w:rsidRPr="00AF3DDA">
              <w:rPr>
                <w:rFonts w:ascii="Calibri" w:hAnsi="Calibri" w:cs="Arial"/>
                <w:b/>
                <w:lang w:eastAsia="zh-CN"/>
              </w:rPr>
              <w:br/>
              <w:t>w zł/1 godz.</w:t>
            </w:r>
          </w:p>
        </w:tc>
        <w:tc>
          <w:tcPr>
            <w:tcW w:w="1706" w:type="dxa"/>
            <w:tcBorders>
              <w:top w:val="single" w:sz="4" w:space="0" w:color="auto"/>
              <w:left w:val="single" w:sz="4" w:space="0" w:color="000000"/>
              <w:bottom w:val="single" w:sz="4" w:space="0" w:color="000000"/>
              <w:right w:val="single" w:sz="4" w:space="0" w:color="000000"/>
            </w:tcBorders>
            <w:vAlign w:val="center"/>
          </w:tcPr>
          <w:p w14:paraId="63CC1931" w14:textId="77777777" w:rsidR="00560FB2" w:rsidRPr="00AF3DDA" w:rsidRDefault="00560FB2" w:rsidP="008764A7">
            <w:pPr>
              <w:widowControl w:val="0"/>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 xml:space="preserve">Wartość </w:t>
            </w:r>
            <w:r w:rsidRPr="00AF3DDA">
              <w:rPr>
                <w:rFonts w:ascii="Calibri" w:hAnsi="Calibri" w:cs="Arial"/>
                <w:b/>
                <w:lang w:eastAsia="zh-CN"/>
              </w:rPr>
              <w:br/>
              <w:t xml:space="preserve">(iloczyn kolumn </w:t>
            </w:r>
            <w:r w:rsidRPr="00AF3DDA">
              <w:rPr>
                <w:rFonts w:ascii="Calibri" w:hAnsi="Calibri" w:cs="Arial"/>
                <w:b/>
                <w:lang w:eastAsia="zh-CN"/>
              </w:rPr>
              <w:br/>
              <w:t>2 x 3)</w:t>
            </w:r>
          </w:p>
        </w:tc>
      </w:tr>
      <w:tr w:rsidR="00560FB2" w:rsidRPr="00AF3DDA" w14:paraId="50E48EED" w14:textId="77777777" w:rsidTr="008764A7">
        <w:trPr>
          <w:trHeight w:val="975"/>
        </w:trPr>
        <w:tc>
          <w:tcPr>
            <w:tcW w:w="4606" w:type="dxa"/>
            <w:tcBorders>
              <w:top w:val="single" w:sz="4" w:space="0" w:color="000000"/>
              <w:left w:val="single" w:sz="4" w:space="0" w:color="000000"/>
              <w:bottom w:val="single" w:sz="4" w:space="0" w:color="auto"/>
            </w:tcBorders>
          </w:tcPr>
          <w:p w14:paraId="23D457F7" w14:textId="77777777" w:rsidR="00560FB2" w:rsidRPr="00AF3DDA" w:rsidRDefault="00560FB2" w:rsidP="008764A7">
            <w:pPr>
              <w:tabs>
                <w:tab w:val="left" w:pos="720"/>
              </w:tabs>
              <w:overflowPunct w:val="0"/>
              <w:autoSpaceDE w:val="0"/>
              <w:snapToGrid w:val="0"/>
              <w:jc w:val="both"/>
              <w:textAlignment w:val="baseline"/>
              <w:rPr>
                <w:rFonts w:ascii="Calibri" w:hAnsi="Calibri" w:cs="Arial"/>
                <w:lang w:eastAsia="zh-CN"/>
              </w:rPr>
            </w:pPr>
            <w:r w:rsidRPr="00AF3DDA">
              <w:rPr>
                <w:rFonts w:ascii="Calibri" w:hAnsi="Calibri" w:cs="Arial"/>
                <w:lang w:eastAsia="zh-CN"/>
              </w:rPr>
              <w:t>a) Ciągnik z pługiem i piaskarką (w tym wykonanie mieszanki i jej załadunek)</w:t>
            </w:r>
          </w:p>
          <w:p w14:paraId="243F5E92" w14:textId="77777777" w:rsidR="00560FB2" w:rsidRPr="00AF3DDA" w:rsidRDefault="00560FB2" w:rsidP="008764A7">
            <w:pPr>
              <w:tabs>
                <w:tab w:val="left" w:pos="720"/>
              </w:tabs>
              <w:overflowPunct w:val="0"/>
              <w:autoSpaceDE w:val="0"/>
              <w:snapToGrid w:val="0"/>
              <w:jc w:val="both"/>
              <w:textAlignment w:val="baseline"/>
              <w:rPr>
                <w:rFonts w:ascii="Calibri" w:hAnsi="Calibri" w:cs="Arial"/>
                <w:lang w:eastAsia="zh-CN"/>
              </w:rPr>
            </w:pPr>
            <w:r w:rsidRPr="00AF3DDA">
              <w:rPr>
                <w:rFonts w:ascii="Calibri" w:hAnsi="Calibri" w:cs="Arial"/>
                <w:i/>
                <w:lang w:eastAsia="zh-CN"/>
              </w:rPr>
              <w:t xml:space="preserve">(zł/1godz. rzeczywistej pracy sprzętu wraz </w:t>
            </w:r>
            <w:r w:rsidRPr="00AF3DDA">
              <w:rPr>
                <w:rFonts w:ascii="Calibri" w:hAnsi="Calibri" w:cs="Arial"/>
                <w:i/>
                <w:lang w:eastAsia="zh-CN"/>
              </w:rPr>
              <w:br/>
              <w:t>z obsługą).</w:t>
            </w:r>
          </w:p>
        </w:tc>
        <w:tc>
          <w:tcPr>
            <w:tcW w:w="1706" w:type="dxa"/>
            <w:tcBorders>
              <w:top w:val="single" w:sz="4" w:space="0" w:color="000000"/>
              <w:left w:val="single" w:sz="4" w:space="0" w:color="000000"/>
              <w:bottom w:val="single" w:sz="4" w:space="0" w:color="auto"/>
              <w:right w:val="single" w:sz="4" w:space="0" w:color="auto"/>
            </w:tcBorders>
            <w:vAlign w:val="center"/>
          </w:tcPr>
          <w:p w14:paraId="2E1BD797"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128,00</w:t>
            </w:r>
          </w:p>
        </w:tc>
        <w:tc>
          <w:tcPr>
            <w:tcW w:w="1701" w:type="dxa"/>
            <w:tcBorders>
              <w:top w:val="single" w:sz="4" w:space="0" w:color="000000"/>
              <w:left w:val="single" w:sz="4" w:space="0" w:color="auto"/>
              <w:bottom w:val="single" w:sz="4" w:space="0" w:color="auto"/>
            </w:tcBorders>
            <w:vAlign w:val="center"/>
          </w:tcPr>
          <w:p w14:paraId="7D2A7971"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706" w:type="dxa"/>
            <w:tcBorders>
              <w:top w:val="single" w:sz="4" w:space="0" w:color="000000"/>
              <w:left w:val="single" w:sz="4" w:space="0" w:color="000000"/>
              <w:bottom w:val="single" w:sz="4" w:space="0" w:color="auto"/>
              <w:right w:val="single" w:sz="4" w:space="0" w:color="000000"/>
            </w:tcBorders>
            <w:vAlign w:val="center"/>
          </w:tcPr>
          <w:p w14:paraId="6181F017"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r>
      <w:tr w:rsidR="00560FB2" w:rsidRPr="00AF3DDA" w14:paraId="4A95BFF2" w14:textId="77777777" w:rsidTr="008764A7">
        <w:trPr>
          <w:trHeight w:val="889"/>
        </w:trPr>
        <w:tc>
          <w:tcPr>
            <w:tcW w:w="4606" w:type="dxa"/>
            <w:tcBorders>
              <w:top w:val="single" w:sz="4" w:space="0" w:color="auto"/>
              <w:left w:val="single" w:sz="4" w:space="0" w:color="000000"/>
              <w:bottom w:val="single" w:sz="4" w:space="0" w:color="000000"/>
            </w:tcBorders>
          </w:tcPr>
          <w:p w14:paraId="6B4BFB81" w14:textId="77777777" w:rsidR="00560FB2" w:rsidRPr="00AF3DDA" w:rsidRDefault="00560FB2" w:rsidP="008764A7">
            <w:pPr>
              <w:overflowPunct w:val="0"/>
              <w:autoSpaceDE w:val="0"/>
              <w:snapToGrid w:val="0"/>
              <w:jc w:val="both"/>
              <w:textAlignment w:val="baseline"/>
              <w:rPr>
                <w:rFonts w:ascii="Calibri" w:hAnsi="Calibri" w:cs="Arial"/>
                <w:lang w:eastAsia="zh-CN"/>
              </w:rPr>
            </w:pPr>
            <w:r w:rsidRPr="00AF3DDA">
              <w:rPr>
                <w:rFonts w:ascii="Calibri" w:hAnsi="Calibri" w:cs="Arial"/>
                <w:lang w:eastAsia="zh-CN"/>
              </w:rPr>
              <w:t xml:space="preserve">b) Samojezdna dmuchawa do odśnieżania </w:t>
            </w:r>
            <w:r w:rsidRPr="00AF3DDA">
              <w:rPr>
                <w:rFonts w:ascii="Calibri" w:hAnsi="Calibri" w:cs="Arial"/>
                <w:lang w:eastAsia="zh-CN"/>
              </w:rPr>
              <w:br/>
              <w:t>(szer. 50-70cm)</w:t>
            </w:r>
          </w:p>
          <w:p w14:paraId="5CFC62CC" w14:textId="77777777" w:rsidR="00560FB2" w:rsidRPr="00AF3DDA" w:rsidRDefault="00560FB2" w:rsidP="008764A7">
            <w:pPr>
              <w:widowControl w:val="0"/>
              <w:tabs>
                <w:tab w:val="left" w:pos="720"/>
              </w:tabs>
              <w:overflowPunct w:val="0"/>
              <w:autoSpaceDE w:val="0"/>
              <w:snapToGrid w:val="0"/>
              <w:jc w:val="both"/>
              <w:textAlignment w:val="baseline"/>
              <w:rPr>
                <w:rFonts w:ascii="Calibri" w:hAnsi="Calibri" w:cs="Arial"/>
                <w:lang w:eastAsia="zh-CN"/>
              </w:rPr>
            </w:pPr>
            <w:r w:rsidRPr="00AF3DDA">
              <w:rPr>
                <w:rFonts w:ascii="Calibri" w:hAnsi="Calibri" w:cs="Arial"/>
                <w:i/>
                <w:lang w:eastAsia="zh-CN"/>
              </w:rPr>
              <w:t xml:space="preserve">(zł/1godz. rzeczywistej pracy sprzętu wraz </w:t>
            </w:r>
            <w:r w:rsidRPr="00AF3DDA">
              <w:rPr>
                <w:rFonts w:ascii="Calibri" w:hAnsi="Calibri" w:cs="Arial"/>
                <w:i/>
                <w:lang w:eastAsia="zh-CN"/>
              </w:rPr>
              <w:br/>
              <w:t>z obsługą).</w:t>
            </w:r>
          </w:p>
        </w:tc>
        <w:tc>
          <w:tcPr>
            <w:tcW w:w="1706" w:type="dxa"/>
            <w:tcBorders>
              <w:top w:val="single" w:sz="4" w:space="0" w:color="auto"/>
              <w:left w:val="single" w:sz="4" w:space="0" w:color="000000"/>
              <w:bottom w:val="single" w:sz="4" w:space="0" w:color="000000"/>
              <w:right w:val="single" w:sz="4" w:space="0" w:color="auto"/>
            </w:tcBorders>
            <w:vAlign w:val="center"/>
          </w:tcPr>
          <w:p w14:paraId="59670B58"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30,00</w:t>
            </w:r>
          </w:p>
        </w:tc>
        <w:tc>
          <w:tcPr>
            <w:tcW w:w="1701" w:type="dxa"/>
            <w:tcBorders>
              <w:top w:val="single" w:sz="4" w:space="0" w:color="auto"/>
              <w:left w:val="single" w:sz="4" w:space="0" w:color="auto"/>
              <w:bottom w:val="single" w:sz="4" w:space="0" w:color="000000"/>
            </w:tcBorders>
            <w:vAlign w:val="center"/>
          </w:tcPr>
          <w:p w14:paraId="612B03A3"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706" w:type="dxa"/>
            <w:tcBorders>
              <w:top w:val="single" w:sz="4" w:space="0" w:color="auto"/>
              <w:left w:val="single" w:sz="4" w:space="0" w:color="000000"/>
              <w:bottom w:val="single" w:sz="4" w:space="0" w:color="000000"/>
              <w:right w:val="single" w:sz="4" w:space="0" w:color="000000"/>
            </w:tcBorders>
            <w:vAlign w:val="center"/>
          </w:tcPr>
          <w:p w14:paraId="4A3767CB"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r>
      <w:tr w:rsidR="00560FB2" w:rsidRPr="00AF3DDA" w14:paraId="4A02FFA0" w14:textId="77777777" w:rsidTr="008764A7">
        <w:trPr>
          <w:trHeight w:val="516"/>
        </w:trPr>
        <w:tc>
          <w:tcPr>
            <w:tcW w:w="4606" w:type="dxa"/>
            <w:tcBorders>
              <w:top w:val="single" w:sz="4" w:space="0" w:color="000000"/>
              <w:left w:val="single" w:sz="4" w:space="0" w:color="000000"/>
              <w:bottom w:val="double" w:sz="4" w:space="0" w:color="auto"/>
            </w:tcBorders>
          </w:tcPr>
          <w:p w14:paraId="6DF181A6" w14:textId="77777777" w:rsidR="00560FB2" w:rsidRPr="00AF3DDA" w:rsidRDefault="00560FB2" w:rsidP="008764A7">
            <w:pPr>
              <w:overflowPunct w:val="0"/>
              <w:autoSpaceDE w:val="0"/>
              <w:snapToGrid w:val="0"/>
              <w:jc w:val="both"/>
              <w:textAlignment w:val="baseline"/>
              <w:rPr>
                <w:rFonts w:ascii="Calibri" w:hAnsi="Calibri" w:cs="Arial"/>
                <w:lang w:eastAsia="zh-CN"/>
              </w:rPr>
            </w:pPr>
            <w:r w:rsidRPr="00AF3DDA">
              <w:rPr>
                <w:rFonts w:ascii="Calibri" w:hAnsi="Calibri" w:cs="Arial"/>
                <w:lang w:eastAsia="zh-CN"/>
              </w:rPr>
              <w:t>c) Wartość 1 godz. pracy (przy ręcznym odśnieżaniu chodników, kładek i schodów).</w:t>
            </w:r>
          </w:p>
        </w:tc>
        <w:tc>
          <w:tcPr>
            <w:tcW w:w="1706" w:type="dxa"/>
            <w:tcBorders>
              <w:top w:val="single" w:sz="4" w:space="0" w:color="000000"/>
              <w:left w:val="single" w:sz="4" w:space="0" w:color="000000"/>
              <w:bottom w:val="double" w:sz="4" w:space="0" w:color="auto"/>
              <w:right w:val="single" w:sz="4" w:space="0" w:color="auto"/>
            </w:tcBorders>
            <w:vAlign w:val="center"/>
          </w:tcPr>
          <w:p w14:paraId="6507BC3B"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lang w:eastAsia="zh-CN"/>
              </w:rPr>
              <w:t>125,00</w:t>
            </w:r>
          </w:p>
        </w:tc>
        <w:tc>
          <w:tcPr>
            <w:tcW w:w="1701" w:type="dxa"/>
            <w:tcBorders>
              <w:top w:val="single" w:sz="4" w:space="0" w:color="000000"/>
              <w:left w:val="single" w:sz="4" w:space="0" w:color="auto"/>
              <w:bottom w:val="double" w:sz="4" w:space="0" w:color="auto"/>
            </w:tcBorders>
            <w:vAlign w:val="center"/>
          </w:tcPr>
          <w:p w14:paraId="74CD183E"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706" w:type="dxa"/>
            <w:tcBorders>
              <w:top w:val="single" w:sz="4" w:space="0" w:color="000000"/>
              <w:left w:val="single" w:sz="4" w:space="0" w:color="000000"/>
              <w:bottom w:val="single" w:sz="4" w:space="0" w:color="auto"/>
              <w:right w:val="single" w:sz="4" w:space="0" w:color="000000"/>
            </w:tcBorders>
            <w:vAlign w:val="center"/>
          </w:tcPr>
          <w:p w14:paraId="7B28098A"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r>
      <w:tr w:rsidR="00560FB2" w:rsidRPr="00AF3DDA" w14:paraId="24C09A5F" w14:textId="77777777" w:rsidTr="008764A7">
        <w:trPr>
          <w:trHeight w:val="50"/>
        </w:trPr>
        <w:tc>
          <w:tcPr>
            <w:tcW w:w="6312" w:type="dxa"/>
            <w:gridSpan w:val="2"/>
            <w:tcBorders>
              <w:top w:val="single" w:sz="4" w:space="0" w:color="auto"/>
              <w:left w:val="double" w:sz="4" w:space="0" w:color="auto"/>
              <w:bottom w:val="double" w:sz="4" w:space="0" w:color="auto"/>
              <w:right w:val="double" w:sz="4" w:space="0" w:color="auto"/>
            </w:tcBorders>
          </w:tcPr>
          <w:p w14:paraId="701566C7"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c>
          <w:tcPr>
            <w:tcW w:w="1701" w:type="dxa"/>
            <w:tcBorders>
              <w:top w:val="double" w:sz="4" w:space="0" w:color="auto"/>
              <w:left w:val="double" w:sz="4" w:space="0" w:color="auto"/>
              <w:bottom w:val="double" w:sz="4" w:space="0" w:color="auto"/>
            </w:tcBorders>
            <w:vAlign w:val="center"/>
          </w:tcPr>
          <w:p w14:paraId="0014CF57"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b/>
                <w:lang w:eastAsia="zh-CN"/>
              </w:rPr>
            </w:pPr>
            <w:r w:rsidRPr="00AF3DDA">
              <w:rPr>
                <w:rFonts w:ascii="Calibri" w:hAnsi="Calibri" w:cs="Arial"/>
                <w:b/>
                <w:sz w:val="22"/>
                <w:szCs w:val="22"/>
                <w:lang w:eastAsia="zh-CN"/>
              </w:rPr>
              <w:t>Łączna wartość brutto [zł]</w:t>
            </w:r>
            <w:r w:rsidRPr="00AF3DDA">
              <w:rPr>
                <w:rFonts w:ascii="Calibri" w:hAnsi="Calibri" w:cs="Arial"/>
                <w:b/>
                <w:lang w:eastAsia="zh-CN"/>
              </w:rPr>
              <w:t xml:space="preserve"> </w:t>
            </w:r>
            <w:r w:rsidRPr="00AF3DDA">
              <w:rPr>
                <w:rFonts w:ascii="Calibri" w:hAnsi="Calibri" w:cs="Arial"/>
                <w:b/>
                <w:lang w:eastAsia="zh-CN"/>
              </w:rPr>
              <w:br/>
              <w:t>(wartość całości dla części nr 10)</w:t>
            </w:r>
          </w:p>
        </w:tc>
        <w:tc>
          <w:tcPr>
            <w:tcW w:w="1706" w:type="dxa"/>
            <w:tcBorders>
              <w:top w:val="double" w:sz="4" w:space="0" w:color="auto"/>
              <w:left w:val="single" w:sz="4" w:space="0" w:color="000000"/>
              <w:bottom w:val="double" w:sz="4" w:space="0" w:color="auto"/>
              <w:right w:val="double" w:sz="4" w:space="0" w:color="auto"/>
            </w:tcBorders>
            <w:vAlign w:val="center"/>
          </w:tcPr>
          <w:p w14:paraId="3962F793" w14:textId="77777777" w:rsidR="00560FB2" w:rsidRPr="00AF3DDA" w:rsidRDefault="00560FB2" w:rsidP="008764A7">
            <w:pPr>
              <w:tabs>
                <w:tab w:val="left" w:pos="720"/>
                <w:tab w:val="left" w:pos="3412"/>
              </w:tabs>
              <w:overflowPunct w:val="0"/>
              <w:autoSpaceDE w:val="0"/>
              <w:snapToGrid w:val="0"/>
              <w:jc w:val="center"/>
              <w:textAlignment w:val="baseline"/>
              <w:rPr>
                <w:rFonts w:ascii="Calibri" w:hAnsi="Calibri" w:cs="Arial"/>
                <w:lang w:eastAsia="zh-CN"/>
              </w:rPr>
            </w:pPr>
          </w:p>
        </w:tc>
      </w:tr>
    </w:tbl>
    <w:p w14:paraId="4976A543" w14:textId="77777777" w:rsidR="00560FB2" w:rsidRPr="00AF3DDA" w:rsidRDefault="00560FB2" w:rsidP="00560FB2">
      <w:pPr>
        <w:pStyle w:val="Tekstpodstawowywcity"/>
        <w:spacing w:before="120" w:after="0" w:line="23" w:lineRule="atLeast"/>
        <w:ind w:left="0"/>
        <w:rPr>
          <w:rFonts w:ascii="Calibri Light" w:hAnsi="Calibri Light" w:cs="Calibri Light"/>
          <w:i/>
          <w:sz w:val="24"/>
          <w:szCs w:val="24"/>
        </w:rPr>
      </w:pPr>
    </w:p>
    <w:p w14:paraId="67AEC9B7" w14:textId="77777777" w:rsidR="00560FB2" w:rsidRPr="00AF3DDA" w:rsidRDefault="00560FB2" w:rsidP="00560FB2">
      <w:pPr>
        <w:spacing w:before="120" w:line="23" w:lineRule="atLeast"/>
        <w:jc w:val="both"/>
        <w:rPr>
          <w:rFonts w:ascii="Calibri Light" w:hAnsi="Calibri Light" w:cs="Calibri Light"/>
          <w:sz w:val="24"/>
          <w:szCs w:val="24"/>
        </w:rPr>
      </w:pPr>
      <w:r w:rsidRPr="00AF3DDA">
        <w:rPr>
          <w:rFonts w:ascii="Calibri Light" w:eastAsia="Calibri" w:hAnsi="Calibri Light" w:cs="Calibri Light"/>
          <w:sz w:val="24"/>
          <w:szCs w:val="24"/>
        </w:rPr>
        <w:t xml:space="preserve">Oświadczamy, że </w:t>
      </w:r>
      <w:r w:rsidRPr="00AF3DDA">
        <w:rPr>
          <w:rFonts w:ascii="Calibri Light" w:hAnsi="Calibri Light" w:cs="Calibri Light"/>
          <w:sz w:val="24"/>
          <w:szCs w:val="24"/>
        </w:rPr>
        <w:t>powyższa cena obejmuje pełen zakres zamówienia określony w dokumentacji przetargowej.</w:t>
      </w:r>
    </w:p>
    <w:tbl>
      <w:tblPr>
        <w:tblStyle w:val="Tabela-Siatka"/>
        <w:tblW w:w="0" w:type="auto"/>
        <w:tblInd w:w="360" w:type="dxa"/>
        <w:tblLook w:val="04A0" w:firstRow="1" w:lastRow="0" w:firstColumn="1" w:lastColumn="0" w:noHBand="0" w:noVBand="1"/>
      </w:tblPr>
      <w:tblGrid>
        <w:gridCol w:w="8447"/>
      </w:tblGrid>
      <w:tr w:rsidR="00560FB2" w:rsidRPr="00AF3DDA" w14:paraId="7FCD622F" w14:textId="77777777" w:rsidTr="008764A7">
        <w:trPr>
          <w:trHeight w:val="2961"/>
        </w:trPr>
        <w:tc>
          <w:tcPr>
            <w:tcW w:w="8872" w:type="dxa"/>
          </w:tcPr>
          <w:p w14:paraId="377D622C" w14:textId="77777777" w:rsidR="00560FB2" w:rsidRPr="00AF3DDA" w:rsidRDefault="00560FB2" w:rsidP="008764A7">
            <w:pPr>
              <w:spacing w:line="23" w:lineRule="atLeast"/>
              <w:ind w:left="360" w:right="28" w:hanging="360"/>
              <w:jc w:val="both"/>
              <w:rPr>
                <w:rFonts w:ascii="Calibri Light" w:hAnsi="Calibri Light" w:cs="Calibri Light"/>
                <w:sz w:val="24"/>
                <w:szCs w:val="24"/>
              </w:rPr>
            </w:pPr>
            <w:r w:rsidRPr="00AF3DDA">
              <w:rPr>
                <w:rFonts w:ascii="Calibri Light" w:hAnsi="Calibri Light" w:cs="Calibri Light"/>
                <w:sz w:val="24"/>
                <w:szCs w:val="24"/>
              </w:rPr>
              <w:t xml:space="preserve">1.1. </w:t>
            </w:r>
            <w:r w:rsidRPr="00AF3DDA">
              <w:rPr>
                <w:rFonts w:ascii="Calibri Light" w:hAnsi="Calibri Light" w:cs="Calibri Light"/>
                <w:bCs/>
                <w:sz w:val="24"/>
                <w:szCs w:val="24"/>
              </w:rPr>
              <w:t>Wybór oferty prowadzić będzie do powstania u Zamawiającego obowiązku podatkowego w zakresie następujących towarów/usług</w:t>
            </w:r>
            <w:r w:rsidRPr="00AF3DDA">
              <w:rPr>
                <w:rFonts w:ascii="Calibri Light" w:hAnsi="Calibri Light" w:cs="Calibri Light"/>
                <w:b/>
                <w:sz w:val="24"/>
                <w:szCs w:val="24"/>
              </w:rPr>
              <w:t xml:space="preserve">: </w:t>
            </w:r>
            <w:r w:rsidRPr="00AF3DDA">
              <w:rPr>
                <w:rFonts w:ascii="Calibri Light" w:hAnsi="Calibri Light" w:cs="Calibri Light"/>
                <w:sz w:val="24"/>
                <w:szCs w:val="24"/>
              </w:rPr>
              <w:t>…………………………………………………………………………….……………………………………………</w:t>
            </w:r>
          </w:p>
          <w:p w14:paraId="602C1304" w14:textId="77777777" w:rsidR="00560FB2" w:rsidRPr="00AF3DDA" w:rsidRDefault="00560FB2" w:rsidP="008764A7">
            <w:pPr>
              <w:spacing w:line="23" w:lineRule="atLeast"/>
              <w:ind w:left="349" w:right="28" w:hanging="349"/>
              <w:jc w:val="both"/>
              <w:rPr>
                <w:rFonts w:ascii="Calibri Light" w:hAnsi="Calibri Light" w:cs="Calibri Light"/>
                <w:sz w:val="24"/>
                <w:szCs w:val="24"/>
              </w:rPr>
            </w:pPr>
            <w:r w:rsidRPr="00AF3DDA">
              <w:rPr>
                <w:rFonts w:ascii="Calibri Light" w:hAnsi="Calibri Light" w:cs="Calibri Light"/>
                <w:sz w:val="24"/>
                <w:szCs w:val="24"/>
              </w:rPr>
              <w:t>1.2. Wartość ww. towarów lub usług bez kwoty podatku wynosi:  ……………………………………………………………………………………………………………………………</w:t>
            </w:r>
          </w:p>
          <w:p w14:paraId="15E262E9" w14:textId="77777777" w:rsidR="00560FB2" w:rsidRPr="00AF3DDA" w:rsidRDefault="00560FB2" w:rsidP="008764A7">
            <w:pPr>
              <w:spacing w:line="23" w:lineRule="atLeast"/>
              <w:ind w:left="349" w:right="28" w:hanging="349"/>
              <w:jc w:val="both"/>
              <w:rPr>
                <w:rFonts w:ascii="Calibri Light" w:hAnsi="Calibri Light" w:cs="Calibri Light"/>
                <w:sz w:val="24"/>
                <w:szCs w:val="24"/>
              </w:rPr>
            </w:pPr>
            <w:r w:rsidRPr="00AF3DDA">
              <w:rPr>
                <w:rFonts w:ascii="Calibri Light" w:hAnsi="Calibri Light" w:cs="Calibri Light"/>
                <w:sz w:val="24"/>
                <w:szCs w:val="24"/>
              </w:rPr>
              <w:t>1.3. Stawka podatku od towarów i usług, która zgodnie z wiedzą Wykonawcy będzie miała zastosowanie:…………………………………………………………………………………………</w:t>
            </w:r>
          </w:p>
          <w:p w14:paraId="28F9520C" w14:textId="77777777" w:rsidR="00560FB2" w:rsidRPr="00AF3DDA" w:rsidRDefault="00560FB2" w:rsidP="008764A7">
            <w:pPr>
              <w:spacing w:line="23" w:lineRule="atLeast"/>
              <w:ind w:right="28"/>
              <w:jc w:val="both"/>
              <w:rPr>
                <w:rFonts w:ascii="Calibri Light" w:hAnsi="Calibri Light" w:cs="Calibri Light"/>
                <w:b/>
                <w:i/>
                <w:sz w:val="24"/>
                <w:szCs w:val="24"/>
              </w:rPr>
            </w:pPr>
            <w:r w:rsidRPr="00AF3DDA">
              <w:rPr>
                <w:rFonts w:ascii="Calibri Light" w:hAnsi="Calibri Light" w:cs="Calibri Light"/>
                <w:b/>
                <w:i/>
                <w:sz w:val="24"/>
                <w:szCs w:val="24"/>
              </w:rPr>
              <w:t>Wypełnić o ile wybór oferty prowadziłby do powstania u Zamawiającego obowiązku podatkowego zgodnie z przepisami o podatku od towaru i usług w przeciwnym razie zostawić niewypełnione.</w:t>
            </w:r>
          </w:p>
        </w:tc>
      </w:tr>
    </w:tbl>
    <w:p w14:paraId="053C9E63" w14:textId="77777777" w:rsidR="00560FB2" w:rsidRPr="00AF3DDA" w:rsidRDefault="00560FB2" w:rsidP="00560FB2">
      <w:pPr>
        <w:pStyle w:val="Tekstpodstawowy"/>
        <w:tabs>
          <w:tab w:val="left" w:pos="851"/>
        </w:tabs>
        <w:spacing w:before="240" w:line="23" w:lineRule="atLeast"/>
        <w:rPr>
          <w:rFonts w:ascii="Calibri Light" w:hAnsi="Calibri Light" w:cs="Calibri Light"/>
          <w:b/>
          <w:szCs w:val="24"/>
          <w:u w:val="single"/>
        </w:rPr>
      </w:pPr>
      <w:r w:rsidRPr="00AF3DDA">
        <w:rPr>
          <w:rFonts w:ascii="Calibri Light" w:hAnsi="Calibri Light" w:cs="Calibri Light"/>
          <w:b/>
          <w:szCs w:val="24"/>
        </w:rPr>
        <w:t xml:space="preserve">2. </w:t>
      </w:r>
      <w:r w:rsidRPr="00AF3DDA">
        <w:rPr>
          <w:rFonts w:ascii="Calibri Light" w:hAnsi="Calibri Light" w:cs="Calibri Light"/>
          <w:b/>
          <w:szCs w:val="24"/>
          <w:u w:val="single"/>
        </w:rPr>
        <w:t xml:space="preserve">Kryteria </w:t>
      </w:r>
      <w:proofErr w:type="spellStart"/>
      <w:r w:rsidRPr="00AF3DDA">
        <w:rPr>
          <w:rFonts w:ascii="Calibri Light" w:hAnsi="Calibri Light" w:cs="Calibri Light"/>
          <w:b/>
          <w:szCs w:val="24"/>
          <w:u w:val="single"/>
        </w:rPr>
        <w:t>pozacenowe</w:t>
      </w:r>
      <w:proofErr w:type="spellEnd"/>
      <w:r w:rsidRPr="00AF3DDA">
        <w:rPr>
          <w:rFonts w:ascii="Calibri Light" w:hAnsi="Calibri Light" w:cs="Calibri Light"/>
          <w:b/>
          <w:szCs w:val="24"/>
          <w:u w:val="single"/>
        </w:rPr>
        <w:t xml:space="preserve"> odnoszące się do przedmiotu zamówienia:</w:t>
      </w:r>
    </w:p>
    <w:p w14:paraId="0194F271" w14:textId="77777777" w:rsidR="00560FB2" w:rsidRPr="00AF3DDA" w:rsidRDefault="00560FB2" w:rsidP="00560FB2">
      <w:pPr>
        <w:widowControl w:val="0"/>
        <w:autoSpaceDE w:val="0"/>
        <w:autoSpaceDN w:val="0"/>
        <w:spacing w:line="360" w:lineRule="auto"/>
        <w:jc w:val="both"/>
        <w:rPr>
          <w:rFonts w:ascii="Calibri" w:hAnsi="Calibri"/>
          <w:b/>
          <w:sz w:val="22"/>
          <w:szCs w:val="22"/>
          <w:lang w:eastAsia="zh-CN"/>
        </w:rPr>
      </w:pPr>
    </w:p>
    <w:p w14:paraId="4A258E8D" w14:textId="77777777" w:rsidR="00560FB2" w:rsidRPr="00AF3DDA" w:rsidRDefault="00560FB2" w:rsidP="00560FB2">
      <w:pPr>
        <w:widowControl w:val="0"/>
        <w:autoSpaceDE w:val="0"/>
        <w:autoSpaceDN w:val="0"/>
        <w:spacing w:line="360" w:lineRule="auto"/>
        <w:jc w:val="both"/>
        <w:rPr>
          <w:rFonts w:ascii="Calibri" w:hAnsi="Calibri"/>
          <w:b/>
          <w:sz w:val="22"/>
          <w:szCs w:val="22"/>
          <w:lang w:eastAsia="zh-CN"/>
        </w:rPr>
      </w:pPr>
      <w:r w:rsidRPr="00AF3DDA">
        <w:rPr>
          <w:rFonts w:ascii="Calibri" w:hAnsi="Calibri"/>
          <w:b/>
          <w:sz w:val="22"/>
          <w:szCs w:val="22"/>
          <w:lang w:eastAsia="zh-CN"/>
        </w:rPr>
        <w:t xml:space="preserve">2.1. Przedmiot zamówienia będzie realizowany: </w:t>
      </w:r>
    </w:p>
    <w:p w14:paraId="1DDA853A" w14:textId="72F64978" w:rsidR="00560FB2" w:rsidRPr="00AF3DDA" w:rsidRDefault="00560FB2" w:rsidP="00560FB2">
      <w:pPr>
        <w:widowControl w:val="0"/>
        <w:autoSpaceDE w:val="0"/>
        <w:autoSpaceDN w:val="0"/>
        <w:spacing w:line="360" w:lineRule="auto"/>
        <w:jc w:val="center"/>
        <w:rPr>
          <w:rFonts w:ascii="Calibri" w:hAnsi="Calibri" w:cs="Arial"/>
          <w:b/>
          <w:sz w:val="22"/>
          <w:szCs w:val="22"/>
        </w:rPr>
      </w:pPr>
      <w:r w:rsidRPr="00AF3DDA">
        <w:rPr>
          <w:rFonts w:ascii="Calibri" w:hAnsi="Calibri" w:cs="Arial"/>
          <w:b/>
          <w:sz w:val="22"/>
          <w:szCs w:val="22"/>
        </w:rPr>
        <w:t xml:space="preserve">używając pługu skrętnego / nie używając pługu skrętnego </w:t>
      </w:r>
      <w:r w:rsidRPr="00AF3DDA">
        <w:rPr>
          <w:rFonts w:ascii="Calibri" w:hAnsi="Calibri" w:cs="Arial"/>
          <w:sz w:val="22"/>
          <w:szCs w:val="22"/>
        </w:rPr>
        <w:t>(</w:t>
      </w:r>
      <w:r w:rsidRPr="00AF3DDA">
        <w:rPr>
          <w:rFonts w:ascii="Calibri" w:hAnsi="Calibri" w:cs="Arial"/>
          <w:i/>
          <w:sz w:val="22"/>
          <w:szCs w:val="22"/>
        </w:rPr>
        <w:t>niepotrzebne skreślić</w:t>
      </w:r>
      <w:r w:rsidRPr="00AF3DDA">
        <w:rPr>
          <w:rFonts w:ascii="Calibri" w:eastAsia="Univers-PL" w:hAnsi="Calibri" w:cs="Arial"/>
          <w:i/>
          <w:sz w:val="22"/>
          <w:szCs w:val="22"/>
          <w:lang w:eastAsia="zh-CN"/>
        </w:rPr>
        <w:t>)</w:t>
      </w:r>
      <w:r w:rsidRPr="00AF3DDA">
        <w:rPr>
          <w:rFonts w:ascii="Calibri" w:hAnsi="Calibri" w:cs="Arial"/>
          <w:b/>
          <w:sz w:val="22"/>
          <w:szCs w:val="22"/>
          <w:lang w:eastAsia="zh-CN"/>
        </w:rPr>
        <w:t>.</w:t>
      </w:r>
    </w:p>
    <w:p w14:paraId="6335C461" w14:textId="68D76342" w:rsidR="00560FB2" w:rsidRPr="00AF3DDA" w:rsidRDefault="00560FB2" w:rsidP="00560FB2">
      <w:pPr>
        <w:widowControl w:val="0"/>
        <w:autoSpaceDE w:val="0"/>
        <w:spacing w:line="360" w:lineRule="auto"/>
        <w:jc w:val="both"/>
        <w:rPr>
          <w:rFonts w:ascii="Calibri" w:hAnsi="Calibri"/>
          <w:b/>
          <w:sz w:val="22"/>
          <w:szCs w:val="22"/>
          <w:lang w:eastAsia="zh-CN"/>
        </w:rPr>
      </w:pPr>
      <w:r w:rsidRPr="00AF3DDA">
        <w:rPr>
          <w:rFonts w:ascii="Calibri" w:hAnsi="Calibri"/>
          <w:b/>
          <w:sz w:val="22"/>
          <w:szCs w:val="22"/>
          <w:lang w:eastAsia="zh-CN"/>
        </w:rPr>
        <w:t xml:space="preserve">2.2. Proponujemy skrócenie dopuszczalnych czasów odstępstw od standardów ZUD </w:t>
      </w:r>
      <w:r w:rsidRPr="00AF3DDA">
        <w:rPr>
          <w:rFonts w:ascii="Calibri" w:hAnsi="Calibri"/>
          <w:i/>
          <w:sz w:val="22"/>
          <w:szCs w:val="22"/>
          <w:lang w:eastAsia="zh-CN"/>
        </w:rPr>
        <w:t>(niepotrzebne skreślić)</w:t>
      </w:r>
      <w:r w:rsidRPr="00AF3DDA">
        <w:rPr>
          <w:rFonts w:ascii="Calibri" w:hAnsi="Calibri"/>
          <w:b/>
          <w:sz w:val="22"/>
          <w:szCs w:val="22"/>
          <w:lang w:eastAsia="zh-CN"/>
        </w:rPr>
        <w:t xml:space="preserve">: </w:t>
      </w:r>
      <w:r w:rsidRPr="00AF3DDA">
        <w:rPr>
          <w:rFonts w:ascii="Calibri" w:hAnsi="Calibri"/>
          <w:sz w:val="23"/>
          <w:szCs w:val="23"/>
        </w:rPr>
        <w:t xml:space="preserve">          </w:t>
      </w:r>
    </w:p>
    <w:p w14:paraId="20BBB3ED" w14:textId="2A07C261" w:rsidR="00560FB2" w:rsidRPr="00AF3DDA" w:rsidRDefault="00560FB2" w:rsidP="00560FB2">
      <w:pPr>
        <w:spacing w:line="276" w:lineRule="auto"/>
        <w:ind w:left="958" w:hanging="357"/>
        <w:jc w:val="both"/>
        <w:rPr>
          <w:rFonts w:ascii="Calibri" w:hAnsi="Calibri"/>
          <w:b/>
          <w:sz w:val="23"/>
          <w:szCs w:val="23"/>
        </w:rPr>
      </w:pPr>
      <w:r w:rsidRPr="00AF3DDA">
        <w:rPr>
          <w:rFonts w:ascii="Calibri" w:hAnsi="Calibri"/>
          <w:b/>
          <w:sz w:val="23"/>
          <w:szCs w:val="23"/>
        </w:rPr>
        <w:t xml:space="preserve">- skrócenie dopuszczalnych czasów odstępstw od standardów ZUD o 50 % </w:t>
      </w:r>
    </w:p>
    <w:p w14:paraId="5BF25A25" w14:textId="16A6046F" w:rsidR="00560FB2" w:rsidRPr="00AF3DDA" w:rsidRDefault="00560FB2" w:rsidP="00560FB2">
      <w:pPr>
        <w:spacing w:line="276" w:lineRule="auto"/>
        <w:ind w:left="960" w:hanging="360"/>
        <w:jc w:val="both"/>
        <w:rPr>
          <w:rFonts w:ascii="Calibri" w:hAnsi="Calibri"/>
          <w:b/>
          <w:sz w:val="23"/>
          <w:szCs w:val="23"/>
        </w:rPr>
      </w:pPr>
      <w:r w:rsidRPr="00AF3DDA">
        <w:rPr>
          <w:rFonts w:ascii="Calibri" w:hAnsi="Calibri"/>
          <w:b/>
          <w:sz w:val="23"/>
          <w:szCs w:val="23"/>
        </w:rPr>
        <w:t xml:space="preserve">- skrócenie dopuszczalnych czasów odstępstw od standardów ZUD o 25 % </w:t>
      </w:r>
    </w:p>
    <w:p w14:paraId="7B792F7B" w14:textId="7A04C680" w:rsidR="00560FB2" w:rsidRPr="00AF3DDA" w:rsidRDefault="00560FB2" w:rsidP="00560FB2">
      <w:pPr>
        <w:widowControl w:val="0"/>
        <w:tabs>
          <w:tab w:val="left" w:pos="0"/>
          <w:tab w:val="left" w:pos="3612"/>
          <w:tab w:val="left" w:pos="8279"/>
          <w:tab w:val="left" w:pos="8704"/>
        </w:tabs>
        <w:autoSpaceDE w:val="0"/>
        <w:ind w:firstLine="567"/>
        <w:jc w:val="both"/>
        <w:rPr>
          <w:rFonts w:ascii="Calibri" w:hAnsi="Calibri"/>
          <w:b/>
          <w:sz w:val="22"/>
          <w:szCs w:val="22"/>
          <w:lang w:eastAsia="zh-CN"/>
        </w:rPr>
      </w:pPr>
      <w:r w:rsidRPr="00AF3DDA">
        <w:rPr>
          <w:rFonts w:ascii="Calibri" w:hAnsi="Calibri"/>
          <w:b/>
          <w:sz w:val="23"/>
          <w:szCs w:val="23"/>
        </w:rPr>
        <w:t xml:space="preserve"> - brak skrócenia dopuszczalnych czasów odstępstw od standardów ZUD    </w:t>
      </w:r>
    </w:p>
    <w:p w14:paraId="731F6D0E" w14:textId="77777777" w:rsidR="00560FB2" w:rsidRPr="00AF3DDA" w:rsidRDefault="00560FB2" w:rsidP="00560FB2">
      <w:pPr>
        <w:spacing w:line="23" w:lineRule="atLeast"/>
        <w:ind w:right="57"/>
        <w:jc w:val="both"/>
        <w:rPr>
          <w:rFonts w:ascii="Calibri Light" w:hAnsi="Calibri Light" w:cs="Calibri Light"/>
          <w:b/>
          <w:sz w:val="24"/>
          <w:szCs w:val="24"/>
        </w:rPr>
      </w:pPr>
    </w:p>
    <w:p w14:paraId="10973E77" w14:textId="77777777" w:rsidR="00560FB2" w:rsidRPr="00AF3DDA" w:rsidRDefault="00560FB2" w:rsidP="00544BAC">
      <w:pPr>
        <w:spacing w:line="23" w:lineRule="atLeast"/>
        <w:ind w:right="57"/>
        <w:jc w:val="both"/>
        <w:rPr>
          <w:rFonts w:ascii="Calibri Light" w:hAnsi="Calibri Light" w:cs="Calibri Light"/>
          <w:b/>
          <w:sz w:val="24"/>
          <w:szCs w:val="24"/>
        </w:rPr>
      </w:pPr>
    </w:p>
    <w:p w14:paraId="5361A157" w14:textId="77A24803" w:rsidR="00696F4D" w:rsidRPr="00AF3DDA" w:rsidRDefault="00696F4D" w:rsidP="00E8746A">
      <w:pPr>
        <w:pStyle w:val="Tekstpodstawowy"/>
        <w:numPr>
          <w:ilvl w:val="0"/>
          <w:numId w:val="59"/>
        </w:numPr>
        <w:tabs>
          <w:tab w:val="left" w:pos="851"/>
        </w:tabs>
        <w:spacing w:before="120" w:line="360" w:lineRule="auto"/>
        <w:ind w:left="357" w:hanging="357"/>
        <w:rPr>
          <w:rFonts w:ascii="Calibri Light" w:hAnsi="Calibri Light" w:cs="Calibri Light"/>
          <w:b/>
        </w:rPr>
      </w:pPr>
      <w:r w:rsidRPr="00AF3DDA">
        <w:rPr>
          <w:rFonts w:ascii="Calibri Light" w:hAnsi="Calibri Light" w:cs="Calibri Light"/>
          <w:b/>
        </w:rPr>
        <w:t>Rodzaj przedsiębiorstwa jakim jest Wykonawca (zaznaczyć właściwą opcję):</w:t>
      </w:r>
    </w:p>
    <w:tbl>
      <w:tblPr>
        <w:tblStyle w:val="Tabela-Siatka"/>
        <w:tblW w:w="874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96F4D" w:rsidRPr="00AF3DDA" w14:paraId="51BF454B" w14:textId="77777777" w:rsidTr="006C5D04">
        <w:tc>
          <w:tcPr>
            <w:tcW w:w="641" w:type="dxa"/>
          </w:tcPr>
          <w:p w14:paraId="63775760" w14:textId="2EEE2F2A" w:rsidR="00696F4D" w:rsidRPr="00AF3DDA" w:rsidRDefault="00696F4D" w:rsidP="003D1CA6">
            <w:pPr>
              <w:spacing w:line="360" w:lineRule="auto"/>
              <w:jc w:val="right"/>
              <w:rPr>
                <w:rFonts w:ascii="Calibri Light" w:hAnsi="Calibri Light" w:cs="Calibri Light"/>
              </w:rPr>
            </w:pPr>
            <w:r w:rsidRPr="00AF3DDA">
              <w:rPr>
                <w:rFonts w:ascii="Calibri Light" w:hAnsi="Calibri Light" w:cs="Calibri Light"/>
                <w:lang w:eastAsia="zh-CN"/>
              </w:rPr>
              <w:object w:dxaOrig="1440" w:dyaOrig="1440" w14:anchorId="592E3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5pt;height:18pt" o:ole="">
                  <v:imagedata r:id="rId21" o:title=""/>
                </v:shape>
                <w:control r:id="rId22" w:name="CheckBox15" w:shapeid="_x0000_i1041"/>
              </w:object>
            </w:r>
          </w:p>
        </w:tc>
        <w:tc>
          <w:tcPr>
            <w:tcW w:w="8106" w:type="dxa"/>
          </w:tcPr>
          <w:p w14:paraId="745FF6BB" w14:textId="77777777" w:rsidR="00696F4D" w:rsidRPr="00AF3DDA" w:rsidRDefault="00696F4D" w:rsidP="003D1CA6">
            <w:pPr>
              <w:spacing w:line="360" w:lineRule="auto"/>
              <w:ind w:right="28"/>
              <w:jc w:val="both"/>
              <w:rPr>
                <w:rFonts w:ascii="Calibri Light" w:hAnsi="Calibri Light" w:cs="Calibri Light"/>
                <w:sz w:val="22"/>
                <w:szCs w:val="22"/>
              </w:rPr>
            </w:pPr>
            <w:r w:rsidRPr="00AF3DDA">
              <w:rPr>
                <w:rFonts w:ascii="Calibri Light" w:hAnsi="Calibri Light" w:cs="Calibri Light"/>
                <w:sz w:val="22"/>
                <w:szCs w:val="22"/>
              </w:rPr>
              <w:t xml:space="preserve">Mikroprzedsiębiorstwo </w:t>
            </w:r>
          </w:p>
          <w:p w14:paraId="2089639D" w14:textId="77777777" w:rsidR="00696F4D" w:rsidRPr="00AF3DDA" w:rsidRDefault="00696F4D" w:rsidP="003D1CA6">
            <w:pPr>
              <w:spacing w:after="120" w:line="360" w:lineRule="auto"/>
              <w:ind w:right="28"/>
              <w:jc w:val="both"/>
              <w:rPr>
                <w:rFonts w:ascii="Calibri Light" w:hAnsi="Calibri Light" w:cs="Calibri Light"/>
                <w:i/>
                <w:sz w:val="18"/>
                <w:szCs w:val="18"/>
              </w:rPr>
            </w:pPr>
            <w:r w:rsidRPr="00AF3DDA">
              <w:rPr>
                <w:rFonts w:ascii="Calibri Light" w:hAnsi="Calibri Light" w:cs="Calibri Light"/>
                <w:i/>
                <w:sz w:val="18"/>
                <w:szCs w:val="18"/>
              </w:rPr>
              <w:t>(Przedsiębiorstwo, które zatrudnia mniej niż 10 osób i którego roczny obrót lub roczna suma bilansowa nie przekracza 2 milionów EURO)</w:t>
            </w:r>
          </w:p>
        </w:tc>
      </w:tr>
      <w:tr w:rsidR="00696F4D" w:rsidRPr="00AF3DDA" w14:paraId="5A158910" w14:textId="77777777" w:rsidTr="006C5D04">
        <w:tc>
          <w:tcPr>
            <w:tcW w:w="641" w:type="dxa"/>
          </w:tcPr>
          <w:p w14:paraId="31D21E1F" w14:textId="1A1FF123" w:rsidR="00696F4D" w:rsidRPr="00AF3DDA" w:rsidRDefault="00696F4D" w:rsidP="003D1CA6">
            <w:pPr>
              <w:spacing w:line="360" w:lineRule="auto"/>
              <w:jc w:val="right"/>
              <w:rPr>
                <w:rFonts w:ascii="Calibri Light" w:hAnsi="Calibri Light" w:cs="Calibri Light"/>
              </w:rPr>
            </w:pPr>
            <w:r w:rsidRPr="00AF3DDA">
              <w:rPr>
                <w:rFonts w:ascii="Calibri Light" w:hAnsi="Calibri Light" w:cs="Calibri Light"/>
                <w:lang w:eastAsia="zh-CN"/>
              </w:rPr>
              <w:object w:dxaOrig="1440" w:dyaOrig="1440" w14:anchorId="5DCF58D0">
                <v:shape id="_x0000_i1043" type="#_x0000_t75" style="width:16.5pt;height:18pt" o:ole="">
                  <v:imagedata r:id="rId21" o:title=""/>
                </v:shape>
                <w:control r:id="rId23" w:name="CheckBox121" w:shapeid="_x0000_i1043"/>
              </w:object>
            </w:r>
          </w:p>
        </w:tc>
        <w:tc>
          <w:tcPr>
            <w:tcW w:w="8106" w:type="dxa"/>
          </w:tcPr>
          <w:p w14:paraId="64DA56DD" w14:textId="77777777" w:rsidR="00696F4D" w:rsidRPr="00AF3DDA" w:rsidRDefault="00696F4D" w:rsidP="003D1CA6">
            <w:pPr>
              <w:spacing w:line="360" w:lineRule="auto"/>
              <w:ind w:right="28"/>
              <w:jc w:val="both"/>
              <w:rPr>
                <w:rFonts w:ascii="Calibri Light" w:hAnsi="Calibri Light" w:cs="Calibri Light"/>
                <w:sz w:val="22"/>
                <w:szCs w:val="22"/>
              </w:rPr>
            </w:pPr>
            <w:r w:rsidRPr="00AF3DDA">
              <w:rPr>
                <w:rFonts w:ascii="Calibri Light" w:hAnsi="Calibri Light" w:cs="Calibri Light"/>
                <w:sz w:val="22"/>
                <w:szCs w:val="22"/>
              </w:rPr>
              <w:t>Małe przedsiębiorstwo</w:t>
            </w:r>
          </w:p>
          <w:p w14:paraId="274340B1" w14:textId="77777777" w:rsidR="00696F4D" w:rsidRPr="00AF3DDA" w:rsidRDefault="00696F4D" w:rsidP="003D1CA6">
            <w:pPr>
              <w:spacing w:after="120" w:line="360" w:lineRule="auto"/>
              <w:ind w:right="28"/>
              <w:jc w:val="both"/>
              <w:rPr>
                <w:rFonts w:ascii="Calibri Light" w:hAnsi="Calibri Light" w:cs="Calibri Light"/>
                <w:i/>
                <w:sz w:val="18"/>
                <w:szCs w:val="18"/>
              </w:rPr>
            </w:pPr>
            <w:r w:rsidRPr="00AF3DDA">
              <w:rPr>
                <w:rFonts w:ascii="Calibri Light" w:hAnsi="Calibri Light" w:cs="Calibri Light"/>
                <w:i/>
                <w:sz w:val="18"/>
                <w:szCs w:val="18"/>
              </w:rPr>
              <w:t>(Przedsiębiorstwo, które zatrudnia mniej niż 50 osób i katorgo roczny obrót lub roczna suma bilansowa nie przekracza 10 milionów EURO)</w:t>
            </w:r>
          </w:p>
        </w:tc>
      </w:tr>
      <w:tr w:rsidR="00696F4D" w:rsidRPr="00AF3DDA" w14:paraId="5C676A70" w14:textId="77777777" w:rsidTr="006C5D04">
        <w:tc>
          <w:tcPr>
            <w:tcW w:w="641" w:type="dxa"/>
          </w:tcPr>
          <w:p w14:paraId="0737FE96" w14:textId="3F2B7042" w:rsidR="00696F4D" w:rsidRPr="00AF3DDA" w:rsidRDefault="00696F4D" w:rsidP="003D1CA6">
            <w:pPr>
              <w:spacing w:line="360" w:lineRule="auto"/>
              <w:jc w:val="right"/>
              <w:rPr>
                <w:rFonts w:ascii="Calibri Light" w:hAnsi="Calibri Light" w:cs="Calibri Light"/>
              </w:rPr>
            </w:pPr>
            <w:r w:rsidRPr="00AF3DDA">
              <w:rPr>
                <w:rFonts w:ascii="Calibri Light" w:hAnsi="Calibri Light" w:cs="Calibri Light"/>
                <w:lang w:eastAsia="zh-CN"/>
              </w:rPr>
              <w:object w:dxaOrig="1440" w:dyaOrig="1440" w14:anchorId="768EFBE6">
                <v:shape id="_x0000_i1045" type="#_x0000_t75" style="width:16.5pt;height:18pt" o:ole="">
                  <v:imagedata r:id="rId21" o:title=""/>
                </v:shape>
                <w:control r:id="rId24" w:name="CheckBox1211" w:shapeid="_x0000_i1045"/>
              </w:object>
            </w:r>
          </w:p>
        </w:tc>
        <w:tc>
          <w:tcPr>
            <w:tcW w:w="8106" w:type="dxa"/>
          </w:tcPr>
          <w:p w14:paraId="0A2E76D2" w14:textId="77777777" w:rsidR="00696F4D" w:rsidRPr="00AF3DDA" w:rsidRDefault="00696F4D" w:rsidP="003D1CA6">
            <w:pPr>
              <w:spacing w:line="360" w:lineRule="auto"/>
              <w:rPr>
                <w:rFonts w:ascii="Calibri Light" w:hAnsi="Calibri Light" w:cs="Calibri Light"/>
                <w:sz w:val="22"/>
                <w:szCs w:val="22"/>
              </w:rPr>
            </w:pPr>
            <w:r w:rsidRPr="00AF3DDA">
              <w:rPr>
                <w:rFonts w:ascii="Calibri Light" w:hAnsi="Calibri Light" w:cs="Calibri Light"/>
                <w:sz w:val="22"/>
                <w:szCs w:val="22"/>
              </w:rPr>
              <w:t>Średnie przedsiębiorstwo</w:t>
            </w:r>
          </w:p>
          <w:p w14:paraId="3390FDDA" w14:textId="77777777" w:rsidR="00696F4D" w:rsidRPr="00AF3DDA" w:rsidRDefault="00696F4D" w:rsidP="003D1CA6">
            <w:pPr>
              <w:spacing w:after="120" w:line="360" w:lineRule="auto"/>
              <w:ind w:right="28"/>
              <w:jc w:val="both"/>
              <w:rPr>
                <w:rFonts w:ascii="Calibri Light" w:hAnsi="Calibri Light" w:cs="Calibri Light"/>
                <w:i/>
                <w:sz w:val="18"/>
                <w:szCs w:val="18"/>
              </w:rPr>
            </w:pPr>
            <w:r w:rsidRPr="00AF3DDA">
              <w:rPr>
                <w:rFonts w:ascii="Calibri Light" w:hAnsi="Calibri Light" w:cs="Calibri Light"/>
                <w:i/>
                <w:sz w:val="18"/>
                <w:szCs w:val="18"/>
              </w:rPr>
              <w:t>(Przedsiębiorstwo, które nie jest mikroprzedsiębiorstwem ani małym przedsiębiorstwem i które zatrudnia mniej niż 250 osób i którego roczny obrót nie przekracza 50 milionów EUR. lub roczna suma bilansowa nie przekracza 43 milionów EURO)</w:t>
            </w:r>
          </w:p>
        </w:tc>
      </w:tr>
      <w:tr w:rsidR="00696F4D" w:rsidRPr="00AF3DDA" w14:paraId="7145600A" w14:textId="77777777" w:rsidTr="006C5D04">
        <w:tc>
          <w:tcPr>
            <w:tcW w:w="641" w:type="dxa"/>
          </w:tcPr>
          <w:p w14:paraId="066B2727" w14:textId="084E8DD3" w:rsidR="00696F4D" w:rsidRPr="00AF3DDA" w:rsidRDefault="00696F4D" w:rsidP="003D1CA6">
            <w:pPr>
              <w:spacing w:line="360" w:lineRule="auto"/>
              <w:jc w:val="right"/>
              <w:rPr>
                <w:rFonts w:ascii="Calibri Light" w:hAnsi="Calibri Light" w:cs="Calibri Light"/>
                <w:sz w:val="24"/>
                <w:szCs w:val="24"/>
              </w:rPr>
            </w:pPr>
            <w:r w:rsidRPr="00AF3DDA">
              <w:rPr>
                <w:rFonts w:ascii="Calibri Light" w:hAnsi="Calibri Light" w:cs="Calibri Light"/>
                <w:sz w:val="24"/>
                <w:szCs w:val="24"/>
                <w:lang w:eastAsia="zh-CN"/>
              </w:rPr>
              <w:object w:dxaOrig="1440" w:dyaOrig="1440" w14:anchorId="6662ACAD">
                <v:shape id="_x0000_i1047" type="#_x0000_t75" style="width:16.5pt;height:18pt" o:ole="">
                  <v:imagedata r:id="rId21" o:title=""/>
                </v:shape>
                <w:control r:id="rId25" w:name="CheckBox1212" w:shapeid="_x0000_i1047"/>
              </w:object>
            </w:r>
          </w:p>
        </w:tc>
        <w:tc>
          <w:tcPr>
            <w:tcW w:w="8106" w:type="dxa"/>
          </w:tcPr>
          <w:p w14:paraId="57C9BC30" w14:textId="77777777" w:rsidR="00696F4D" w:rsidRPr="00AF3DDA" w:rsidRDefault="00696F4D" w:rsidP="003D1CA6">
            <w:pPr>
              <w:spacing w:after="120" w:line="360" w:lineRule="auto"/>
              <w:rPr>
                <w:rFonts w:ascii="Calibri Light" w:hAnsi="Calibri Light" w:cs="Calibri Light"/>
                <w:sz w:val="24"/>
                <w:szCs w:val="24"/>
              </w:rPr>
            </w:pPr>
            <w:r w:rsidRPr="00AF3DDA">
              <w:rPr>
                <w:rFonts w:ascii="Calibri Light" w:hAnsi="Calibri Light" w:cs="Calibri Light"/>
                <w:sz w:val="24"/>
                <w:szCs w:val="24"/>
              </w:rPr>
              <w:t>Jednoosobowa działalność gospodarcza</w:t>
            </w:r>
          </w:p>
        </w:tc>
      </w:tr>
      <w:tr w:rsidR="00696F4D" w:rsidRPr="00AF3DDA" w14:paraId="7E1FEF94" w14:textId="77777777" w:rsidTr="006C5D04">
        <w:tc>
          <w:tcPr>
            <w:tcW w:w="641" w:type="dxa"/>
          </w:tcPr>
          <w:p w14:paraId="0D826156" w14:textId="73C90B3B" w:rsidR="00696F4D" w:rsidRPr="00AF3DDA" w:rsidRDefault="00696F4D" w:rsidP="003D1CA6">
            <w:pPr>
              <w:spacing w:line="360" w:lineRule="auto"/>
              <w:jc w:val="right"/>
              <w:rPr>
                <w:rFonts w:ascii="Calibri Light" w:hAnsi="Calibri Light" w:cs="Calibri Light"/>
                <w:sz w:val="24"/>
                <w:szCs w:val="24"/>
              </w:rPr>
            </w:pPr>
            <w:r w:rsidRPr="00AF3DDA">
              <w:rPr>
                <w:rFonts w:ascii="Calibri Light" w:hAnsi="Calibri Light" w:cs="Calibri Light"/>
                <w:sz w:val="24"/>
                <w:szCs w:val="24"/>
                <w:lang w:eastAsia="zh-CN"/>
              </w:rPr>
              <w:object w:dxaOrig="1440" w:dyaOrig="1440" w14:anchorId="72874814">
                <v:shape id="_x0000_i1049" type="#_x0000_t75" style="width:16.5pt;height:18pt" o:ole="">
                  <v:imagedata r:id="rId21" o:title=""/>
                </v:shape>
                <w:control r:id="rId26" w:name="CheckBox1213" w:shapeid="_x0000_i1049"/>
              </w:object>
            </w:r>
          </w:p>
        </w:tc>
        <w:tc>
          <w:tcPr>
            <w:tcW w:w="8106" w:type="dxa"/>
          </w:tcPr>
          <w:p w14:paraId="5DDCE3E7" w14:textId="77777777" w:rsidR="00696F4D" w:rsidRPr="00AF3DDA" w:rsidRDefault="00696F4D" w:rsidP="003D1CA6">
            <w:pPr>
              <w:spacing w:after="120" w:line="360" w:lineRule="auto"/>
              <w:rPr>
                <w:rFonts w:ascii="Calibri Light" w:hAnsi="Calibri Light" w:cs="Calibri Light"/>
                <w:sz w:val="24"/>
                <w:szCs w:val="24"/>
              </w:rPr>
            </w:pPr>
            <w:r w:rsidRPr="00AF3DDA">
              <w:rPr>
                <w:rFonts w:ascii="Calibri Light" w:hAnsi="Calibri Light" w:cs="Calibri Light"/>
                <w:sz w:val="24"/>
                <w:szCs w:val="24"/>
              </w:rPr>
              <w:t>Osoba fizyczna nieprowadząca działalności gospodarczej</w:t>
            </w:r>
          </w:p>
        </w:tc>
      </w:tr>
      <w:tr w:rsidR="00696F4D" w:rsidRPr="00AF3DDA" w14:paraId="4584C77E" w14:textId="77777777" w:rsidTr="006C5D04">
        <w:tc>
          <w:tcPr>
            <w:tcW w:w="641" w:type="dxa"/>
          </w:tcPr>
          <w:p w14:paraId="2A36F8BA" w14:textId="14851873" w:rsidR="00696F4D" w:rsidRPr="00AF3DDA" w:rsidRDefault="00696F4D" w:rsidP="003D1CA6">
            <w:pPr>
              <w:spacing w:line="360" w:lineRule="auto"/>
              <w:jc w:val="right"/>
              <w:rPr>
                <w:rFonts w:ascii="Calibri Light" w:hAnsi="Calibri Light" w:cs="Calibri Light"/>
                <w:sz w:val="24"/>
                <w:szCs w:val="24"/>
              </w:rPr>
            </w:pPr>
            <w:r w:rsidRPr="00AF3DDA">
              <w:rPr>
                <w:rFonts w:ascii="Calibri Light" w:hAnsi="Calibri Light" w:cs="Calibri Light"/>
                <w:sz w:val="24"/>
                <w:szCs w:val="24"/>
                <w:lang w:eastAsia="zh-CN"/>
              </w:rPr>
              <w:object w:dxaOrig="1440" w:dyaOrig="1440" w14:anchorId="4AE5224C">
                <v:shape id="_x0000_i1051" type="#_x0000_t75" style="width:16.5pt;height:18pt" o:ole="">
                  <v:imagedata r:id="rId21" o:title=""/>
                </v:shape>
                <w:control r:id="rId27" w:name="CheckBox1214" w:shapeid="_x0000_i1051"/>
              </w:object>
            </w:r>
          </w:p>
        </w:tc>
        <w:tc>
          <w:tcPr>
            <w:tcW w:w="8106" w:type="dxa"/>
          </w:tcPr>
          <w:p w14:paraId="19F0CA12" w14:textId="77777777" w:rsidR="00696F4D" w:rsidRPr="00AF3DDA" w:rsidRDefault="00696F4D" w:rsidP="003D1CA6">
            <w:pPr>
              <w:spacing w:after="120" w:line="360" w:lineRule="auto"/>
              <w:rPr>
                <w:rFonts w:ascii="Calibri Light" w:hAnsi="Calibri Light" w:cs="Calibri Light"/>
                <w:sz w:val="24"/>
                <w:szCs w:val="24"/>
              </w:rPr>
            </w:pPr>
            <w:r w:rsidRPr="00AF3DDA">
              <w:rPr>
                <w:rFonts w:ascii="Calibri Light" w:hAnsi="Calibri Light" w:cs="Calibri Light"/>
                <w:sz w:val="24"/>
                <w:szCs w:val="24"/>
              </w:rPr>
              <w:t>Inny rodzaj</w:t>
            </w:r>
          </w:p>
        </w:tc>
      </w:tr>
    </w:tbl>
    <w:p w14:paraId="11E5F409" w14:textId="77777777" w:rsidR="00696F4D" w:rsidRPr="00AF3DDA" w:rsidRDefault="00696F4D" w:rsidP="00696F4D">
      <w:pPr>
        <w:pStyle w:val="Akapitzlist"/>
        <w:spacing w:line="360" w:lineRule="auto"/>
        <w:ind w:left="360" w:right="28"/>
        <w:jc w:val="both"/>
        <w:rPr>
          <w:rFonts w:ascii="Calibri Light" w:hAnsi="Calibri Light" w:cs="Calibri Light"/>
          <w:b/>
          <w:i/>
          <w:sz w:val="24"/>
          <w:szCs w:val="24"/>
          <w:u w:val="single"/>
        </w:rPr>
      </w:pPr>
      <w:r w:rsidRPr="00AF3DDA">
        <w:rPr>
          <w:rFonts w:ascii="Calibri Light" w:hAnsi="Calibri Light" w:cs="Calibri Light"/>
          <w:b/>
          <w:i/>
          <w:sz w:val="24"/>
          <w:szCs w:val="24"/>
          <w:u w:val="single"/>
        </w:rPr>
        <w:t xml:space="preserve">W przypadku Wykonawców składających ofertę wspólną należy wypełnić dla każdego podmiotu osobno. </w:t>
      </w:r>
    </w:p>
    <w:p w14:paraId="2755FF0D" w14:textId="77777777" w:rsidR="00CB324A" w:rsidRPr="00AF3DDA" w:rsidRDefault="00CB324A" w:rsidP="00E375BD">
      <w:pPr>
        <w:spacing w:line="23" w:lineRule="atLeast"/>
        <w:ind w:right="28"/>
        <w:jc w:val="both"/>
        <w:rPr>
          <w:rFonts w:ascii="Calibri Light" w:hAnsi="Calibri Light" w:cs="Calibri Light"/>
          <w:i/>
          <w:sz w:val="24"/>
          <w:szCs w:val="24"/>
        </w:rPr>
      </w:pPr>
    </w:p>
    <w:p w14:paraId="29266BF8" w14:textId="77777777" w:rsidR="00CB324A" w:rsidRPr="00AF3DDA" w:rsidRDefault="00CB324A" w:rsidP="00E8746A">
      <w:pPr>
        <w:pStyle w:val="Tekstpodstawowy"/>
        <w:numPr>
          <w:ilvl w:val="0"/>
          <w:numId w:val="60"/>
        </w:numPr>
        <w:tabs>
          <w:tab w:val="left" w:pos="851"/>
        </w:tabs>
        <w:spacing w:line="23" w:lineRule="atLeast"/>
        <w:ind w:left="284" w:hanging="284"/>
        <w:rPr>
          <w:rFonts w:ascii="Calibri Light" w:hAnsi="Calibri Light" w:cs="Calibri Light"/>
          <w:b/>
          <w:szCs w:val="24"/>
        </w:rPr>
      </w:pPr>
      <w:r w:rsidRPr="00AF3DDA">
        <w:rPr>
          <w:rFonts w:ascii="Calibri Light" w:hAnsi="Calibri Light" w:cs="Calibri Light"/>
          <w:b/>
          <w:szCs w:val="24"/>
        </w:rPr>
        <w:t>Niniejszym oświadczam, że:</w:t>
      </w:r>
    </w:p>
    <w:p w14:paraId="4208BF31" w14:textId="77777777" w:rsidR="00CB324A" w:rsidRPr="00AF3DDA" w:rsidRDefault="00CB324A" w:rsidP="00E8746A">
      <w:pPr>
        <w:pStyle w:val="Tekstpodstawowy"/>
        <w:numPr>
          <w:ilvl w:val="0"/>
          <w:numId w:val="58"/>
        </w:numPr>
        <w:spacing w:line="23" w:lineRule="atLeast"/>
        <w:rPr>
          <w:rFonts w:ascii="Calibri Light" w:hAnsi="Calibri Light" w:cs="Calibri Light"/>
          <w:szCs w:val="24"/>
        </w:rPr>
      </w:pPr>
      <w:r w:rsidRPr="00AF3DDA">
        <w:rPr>
          <w:rFonts w:ascii="Calibri Light" w:hAnsi="Calibri Light" w:cs="Calibri Light"/>
          <w:szCs w:val="24"/>
        </w:rPr>
        <w:t xml:space="preserve">zapoznałem się z </w:t>
      </w:r>
      <w:r w:rsidRPr="00AF3DDA">
        <w:rPr>
          <w:rFonts w:ascii="Calibri Light" w:eastAsia="Calibri" w:hAnsi="Calibri Light" w:cs="Calibri Light"/>
          <w:szCs w:val="24"/>
          <w:lang w:eastAsia="en-US"/>
        </w:rPr>
        <w:t>warunkami zamówienia i przyjmuję je bez zastrzeżeń</w:t>
      </w:r>
      <w:r w:rsidRPr="00AF3DDA">
        <w:rPr>
          <w:rFonts w:ascii="Calibri Light" w:hAnsi="Calibri Light" w:cs="Calibri Light"/>
          <w:szCs w:val="24"/>
        </w:rPr>
        <w:t>;</w:t>
      </w:r>
    </w:p>
    <w:p w14:paraId="649B9A2F" w14:textId="77777777" w:rsidR="00CB324A" w:rsidRPr="00AF3DDA" w:rsidRDefault="00CB324A" w:rsidP="00E8746A">
      <w:pPr>
        <w:pStyle w:val="Tekstpodstawowy"/>
        <w:numPr>
          <w:ilvl w:val="0"/>
          <w:numId w:val="58"/>
        </w:numPr>
        <w:spacing w:line="23" w:lineRule="atLeast"/>
        <w:rPr>
          <w:rFonts w:ascii="Calibri Light" w:hAnsi="Calibri Light" w:cs="Calibri Light"/>
          <w:szCs w:val="24"/>
        </w:rPr>
      </w:pPr>
      <w:r w:rsidRPr="00AF3DDA">
        <w:rPr>
          <w:rFonts w:ascii="Calibri Light" w:hAnsi="Calibri Light" w:cs="Calibri Light"/>
          <w:szCs w:val="24"/>
        </w:rPr>
        <w:t xml:space="preserve">zapoznałem się z załączonymi do SWZ projektowanymi postanowieniami umowy </w:t>
      </w:r>
      <w:r w:rsidRPr="00AF3DDA">
        <w:rPr>
          <w:rFonts w:ascii="Calibri Light" w:hAnsi="Calibri Light" w:cs="Calibri Light"/>
          <w:szCs w:val="24"/>
        </w:rPr>
        <w:br/>
        <w:t>i przyjmuję je bez zastrzeżeń;</w:t>
      </w:r>
    </w:p>
    <w:p w14:paraId="4076DFAE" w14:textId="77777777" w:rsidR="00CB324A" w:rsidRPr="00AF3DDA" w:rsidRDefault="00CB324A" w:rsidP="00E8746A">
      <w:pPr>
        <w:pStyle w:val="Tekstpodstawowy"/>
        <w:numPr>
          <w:ilvl w:val="0"/>
          <w:numId w:val="58"/>
        </w:numPr>
        <w:spacing w:line="23" w:lineRule="atLeast"/>
        <w:rPr>
          <w:rFonts w:ascii="Calibri Light" w:hAnsi="Calibri Light" w:cs="Calibri Light"/>
          <w:szCs w:val="24"/>
        </w:rPr>
      </w:pPr>
      <w:r w:rsidRPr="00AF3DDA">
        <w:rPr>
          <w:rFonts w:ascii="Calibri Light" w:hAnsi="Calibri Light" w:cs="Calibri Light"/>
          <w:szCs w:val="24"/>
        </w:rPr>
        <w:t>przedmiot oferty jest zgodny z przedmiotem zamówienia;</w:t>
      </w:r>
    </w:p>
    <w:p w14:paraId="1902CC5C" w14:textId="77777777" w:rsidR="00560FB2" w:rsidRPr="00AF3DDA" w:rsidRDefault="00CB324A" w:rsidP="00E8746A">
      <w:pPr>
        <w:pStyle w:val="Tekstpodstawowy"/>
        <w:numPr>
          <w:ilvl w:val="0"/>
          <w:numId w:val="58"/>
        </w:numPr>
        <w:spacing w:line="23" w:lineRule="atLeast"/>
        <w:rPr>
          <w:rFonts w:ascii="Calibri Light" w:hAnsi="Calibri Light" w:cs="Calibri Light"/>
          <w:szCs w:val="24"/>
        </w:rPr>
      </w:pPr>
      <w:r w:rsidRPr="00AF3DDA">
        <w:rPr>
          <w:rFonts w:ascii="Calibri Light" w:hAnsi="Calibri Light" w:cs="Calibri Light"/>
          <w:szCs w:val="24"/>
        </w:rPr>
        <w:t xml:space="preserve">jestem związany niniejszą ofertą </w:t>
      </w:r>
      <w:r w:rsidR="00095A47" w:rsidRPr="00AF3DDA">
        <w:rPr>
          <w:rFonts w:ascii="Calibri Light" w:hAnsi="Calibri Light" w:cs="Calibri Light"/>
          <w:szCs w:val="24"/>
        </w:rPr>
        <w:t>w terminie wskazanym</w:t>
      </w:r>
      <w:r w:rsidRPr="00AF3DDA">
        <w:rPr>
          <w:rFonts w:ascii="Calibri Light" w:hAnsi="Calibri Light" w:cs="Calibri Light"/>
          <w:szCs w:val="24"/>
        </w:rPr>
        <w:t xml:space="preserve"> w SWZ;</w:t>
      </w:r>
    </w:p>
    <w:p w14:paraId="22357129" w14:textId="78DCB1FB" w:rsidR="00560FB2" w:rsidRPr="00AF3DDA" w:rsidRDefault="00560FB2" w:rsidP="00E8746A">
      <w:pPr>
        <w:pStyle w:val="Tekstpodstawowy"/>
        <w:numPr>
          <w:ilvl w:val="0"/>
          <w:numId w:val="58"/>
        </w:numPr>
        <w:spacing w:line="23" w:lineRule="atLeast"/>
        <w:rPr>
          <w:rFonts w:ascii="Calibri Light" w:hAnsi="Calibri Light" w:cs="Calibri Light"/>
          <w:szCs w:val="24"/>
        </w:rPr>
      </w:pPr>
      <w:r w:rsidRPr="00AF3DDA">
        <w:rPr>
          <w:rFonts w:ascii="Calibri Light" w:hAnsi="Calibri Light" w:cs="Calibri Light"/>
          <w:szCs w:val="24"/>
        </w:rPr>
        <w:t>zapewniam stały/e całodobowy/e punkt/y dyspozytorski/e w miejscowości ……………………..………………………………………………………………………………………………………………………………………………………………………………………………………………………………………………………..…</w:t>
      </w:r>
    </w:p>
    <w:p w14:paraId="5E82A6DE" w14:textId="6A88B9DA" w:rsidR="00560FB2" w:rsidRPr="00AF3DDA" w:rsidRDefault="00560FB2" w:rsidP="00560FB2">
      <w:pPr>
        <w:spacing w:line="360" w:lineRule="auto"/>
        <w:jc w:val="both"/>
        <w:rPr>
          <w:rFonts w:ascii="Calibri Light" w:hAnsi="Calibri Light" w:cs="Calibri Light"/>
          <w:sz w:val="24"/>
          <w:szCs w:val="24"/>
        </w:rPr>
      </w:pPr>
      <w:r w:rsidRPr="00AF3DDA">
        <w:rPr>
          <w:rFonts w:ascii="Calibri Light" w:hAnsi="Calibri Light" w:cs="Calibri Light"/>
          <w:sz w:val="24"/>
          <w:szCs w:val="24"/>
        </w:rPr>
        <w:t>Dyspozytor w osobie………………………………………………………………………………………………………………</w:t>
      </w:r>
    </w:p>
    <w:p w14:paraId="1A4EC640" w14:textId="3EE7312D" w:rsidR="00560FB2" w:rsidRPr="00AF3DDA" w:rsidRDefault="00560FB2" w:rsidP="00560FB2">
      <w:pPr>
        <w:spacing w:line="360" w:lineRule="auto"/>
        <w:jc w:val="both"/>
        <w:rPr>
          <w:rFonts w:ascii="Calibri Light" w:hAnsi="Calibri Light" w:cs="Calibri Light"/>
          <w:sz w:val="24"/>
          <w:szCs w:val="24"/>
        </w:rPr>
      </w:pPr>
      <w:r w:rsidRPr="00AF3DDA">
        <w:rPr>
          <w:rFonts w:ascii="Calibri Light" w:hAnsi="Calibri Light" w:cs="Calibri Light"/>
          <w:sz w:val="24"/>
          <w:szCs w:val="24"/>
        </w:rPr>
        <w:t>………………………………………………………………………………………………………………………………………………</w:t>
      </w:r>
    </w:p>
    <w:p w14:paraId="55488B0F" w14:textId="77777777" w:rsidR="00560FB2" w:rsidRPr="00AF3DDA" w:rsidRDefault="00560FB2" w:rsidP="00560FB2">
      <w:pPr>
        <w:spacing w:line="360" w:lineRule="auto"/>
        <w:jc w:val="both"/>
        <w:rPr>
          <w:rFonts w:ascii="Calibri Light" w:hAnsi="Calibri Light" w:cs="Calibri Light"/>
          <w:sz w:val="24"/>
          <w:szCs w:val="24"/>
        </w:rPr>
      </w:pPr>
      <w:r w:rsidRPr="00AF3DDA">
        <w:rPr>
          <w:rFonts w:ascii="Calibri Light" w:hAnsi="Calibri Light" w:cs="Calibri Light"/>
          <w:sz w:val="24"/>
          <w:szCs w:val="24"/>
        </w:rPr>
        <w:t>Łączność z naszą firmą zapewniają (numery telefonów):</w:t>
      </w:r>
    </w:p>
    <w:p w14:paraId="40F0CF73" w14:textId="45A4E2D1" w:rsidR="00560FB2" w:rsidRPr="00AF3DDA" w:rsidRDefault="00560FB2" w:rsidP="00560FB2">
      <w:pPr>
        <w:pStyle w:val="Tekstpodstawowy"/>
        <w:spacing w:line="23" w:lineRule="atLeast"/>
        <w:rPr>
          <w:rFonts w:ascii="Calibri Light" w:hAnsi="Calibri Light" w:cs="Calibri Light"/>
          <w:szCs w:val="24"/>
        </w:rPr>
      </w:pPr>
      <w:r w:rsidRPr="00AF3DDA">
        <w:rPr>
          <w:rFonts w:ascii="Calibri Light" w:hAnsi="Calibri Light" w:cs="Calibri Light"/>
          <w:szCs w:val="24"/>
        </w:rPr>
        <w:t>………………………………………………………………………………………………………………………………………………………………………………………………………………………………………………………………………………</w:t>
      </w:r>
    </w:p>
    <w:p w14:paraId="009271D0" w14:textId="77777777" w:rsidR="00CB324A" w:rsidRPr="00AF3DDA" w:rsidRDefault="00CB324A" w:rsidP="00E8746A">
      <w:pPr>
        <w:numPr>
          <w:ilvl w:val="0"/>
          <w:numId w:val="58"/>
        </w:numPr>
        <w:spacing w:line="23" w:lineRule="atLeast"/>
        <w:jc w:val="both"/>
        <w:rPr>
          <w:rFonts w:ascii="Calibri Light" w:hAnsi="Calibri Light" w:cs="Calibri Light"/>
          <w:sz w:val="24"/>
          <w:szCs w:val="24"/>
        </w:rPr>
      </w:pPr>
      <w:r w:rsidRPr="00AF3DDA">
        <w:rPr>
          <w:rFonts w:ascii="Calibri Light" w:hAnsi="Calibri Light" w:cs="Calibri Light"/>
          <w:sz w:val="24"/>
          <w:szCs w:val="24"/>
        </w:rPr>
        <w:t>Oświadczam, że wypełniłem obowiązki informacyjne przewidziane w art. 13 lub art. 14 RODO*</w:t>
      </w:r>
      <w:r w:rsidRPr="00AF3DDA">
        <w:rPr>
          <w:rFonts w:ascii="Calibri Light" w:hAnsi="Calibri Light" w:cs="Calibri Light"/>
          <w:sz w:val="24"/>
          <w:szCs w:val="24"/>
          <w:vertAlign w:val="superscript"/>
        </w:rPr>
        <w:t xml:space="preserve"> </w:t>
      </w:r>
      <w:r w:rsidRPr="00AF3DDA">
        <w:rPr>
          <w:rFonts w:ascii="Calibri Light" w:hAnsi="Calibri Light" w:cs="Calibri Light"/>
          <w:sz w:val="24"/>
          <w:szCs w:val="24"/>
        </w:rPr>
        <w:t>wobec osób fizycznych, od których dane osobowe bezpośrednio lub pośrednio pozyskałem w celu ubiegania się o udzielenie zamówienia publicznego w niniejszym postępowaniu**.</w:t>
      </w:r>
    </w:p>
    <w:p w14:paraId="5B9457E9" w14:textId="77777777" w:rsidR="00CB324A" w:rsidRPr="00AF3DDA" w:rsidRDefault="00CB324A" w:rsidP="006E196A">
      <w:pPr>
        <w:spacing w:line="23" w:lineRule="atLeast"/>
        <w:ind w:left="426"/>
        <w:jc w:val="both"/>
        <w:rPr>
          <w:rFonts w:ascii="Calibri Light" w:eastAsia="Calibri" w:hAnsi="Calibri Light" w:cs="Calibri Light"/>
          <w:i/>
        </w:rPr>
      </w:pPr>
      <w:r w:rsidRPr="00AF3DDA">
        <w:rPr>
          <w:rFonts w:ascii="Calibri Light" w:hAnsi="Calibri Light" w:cs="Calibri Light"/>
          <w:i/>
        </w:rPr>
        <w:lastRenderedPageBreak/>
        <w:t xml:space="preserve">(*) </w:t>
      </w:r>
      <w:r w:rsidRPr="00AF3DDA">
        <w:rPr>
          <w:rFonts w:ascii="Calibri Light" w:eastAsia="Calibri" w:hAnsi="Calibri Light" w:cs="Calibri Light"/>
          <w:i/>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4FD6331" w14:textId="77777777" w:rsidR="00CB324A" w:rsidRPr="00AF3DDA" w:rsidRDefault="00CB324A" w:rsidP="006E196A">
      <w:pPr>
        <w:spacing w:line="23" w:lineRule="atLeast"/>
        <w:ind w:left="426"/>
        <w:jc w:val="both"/>
        <w:rPr>
          <w:rFonts w:ascii="Calibri Light" w:eastAsia="Calibri" w:hAnsi="Calibri Light" w:cs="Calibri Light"/>
          <w:i/>
        </w:rPr>
      </w:pPr>
      <w:r w:rsidRPr="00AF3DDA">
        <w:rPr>
          <w:rFonts w:ascii="Calibri Light" w:hAnsi="Calibri Light" w:cs="Calibri Light"/>
          <w:i/>
        </w:rPr>
        <w:t xml:space="preserve">(**) </w:t>
      </w:r>
      <w:r w:rsidRPr="00AF3DDA">
        <w:rPr>
          <w:rFonts w:ascii="Calibri Light" w:eastAsia="Calibri" w:hAnsi="Calibri Light" w:cs="Calibri Light"/>
          <w:i/>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67D3335A" w14:textId="175E6DE0" w:rsidR="00CB324A" w:rsidRPr="00AF3DDA" w:rsidRDefault="00CB324A" w:rsidP="00E375BD">
      <w:pPr>
        <w:spacing w:line="23" w:lineRule="atLeast"/>
        <w:jc w:val="both"/>
        <w:rPr>
          <w:rFonts w:ascii="Calibri Light" w:eastAsia="Calibri" w:hAnsi="Calibri Light" w:cs="Calibri Light"/>
          <w:i/>
          <w:sz w:val="24"/>
          <w:szCs w:val="24"/>
        </w:rPr>
      </w:pPr>
    </w:p>
    <w:p w14:paraId="42486474" w14:textId="0BD4CDBB" w:rsidR="00CB324A" w:rsidRPr="00AF3DDA" w:rsidRDefault="00CB324A" w:rsidP="00E8746A">
      <w:pPr>
        <w:pStyle w:val="Akapitzlist"/>
        <w:numPr>
          <w:ilvl w:val="0"/>
          <w:numId w:val="60"/>
        </w:numPr>
        <w:spacing w:after="240" w:line="23" w:lineRule="atLeast"/>
        <w:ind w:left="357" w:hanging="357"/>
        <w:jc w:val="both"/>
        <w:rPr>
          <w:rFonts w:ascii="Calibri Light" w:eastAsia="Calibri" w:hAnsi="Calibri Light" w:cs="Calibri Light"/>
          <w:sz w:val="24"/>
          <w:szCs w:val="24"/>
          <w:lang w:eastAsia="en-US"/>
        </w:rPr>
      </w:pPr>
      <w:r w:rsidRPr="00AF3DDA">
        <w:rPr>
          <w:rFonts w:ascii="Calibri Light" w:hAnsi="Calibri Light" w:cs="Calibri Light"/>
          <w:b/>
          <w:sz w:val="24"/>
          <w:szCs w:val="24"/>
        </w:rPr>
        <w:t>Niżej podaną część/zakres zamówienia, wykonywać będą w moim imieniu podwykonawcy:</w:t>
      </w:r>
    </w:p>
    <w:p w14:paraId="29F56E55" w14:textId="4B7F4E09" w:rsidR="003B401F" w:rsidRPr="00AF3DDA" w:rsidRDefault="003B401F" w:rsidP="00560FB2">
      <w:pPr>
        <w:spacing w:before="120" w:after="60" w:line="23" w:lineRule="atLeast"/>
        <w:jc w:val="both"/>
        <w:rPr>
          <w:rFonts w:ascii="Calibri Light" w:hAnsi="Calibri Light" w:cs="Calibri Light"/>
          <w:b/>
          <w:sz w:val="26"/>
          <w:szCs w:val="26"/>
          <w:u w:val="single"/>
        </w:rPr>
      </w:pPr>
      <w:r w:rsidRPr="00AF3DDA">
        <w:rPr>
          <w:rFonts w:ascii="Calibri Light" w:hAnsi="Calibri Light" w:cs="Calibri Light"/>
          <w:b/>
          <w:sz w:val="26"/>
          <w:szCs w:val="26"/>
          <w:u w:val="single"/>
        </w:rPr>
        <w:t>Dla części 1</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573"/>
        <w:gridCol w:w="4961"/>
      </w:tblGrid>
      <w:tr w:rsidR="00CB324A" w:rsidRPr="00AF3DDA" w14:paraId="0630A49D" w14:textId="77777777" w:rsidTr="003D1CA6">
        <w:trPr>
          <w:trHeight w:val="539"/>
        </w:trPr>
        <w:tc>
          <w:tcPr>
            <w:tcW w:w="709" w:type="dxa"/>
            <w:vAlign w:val="center"/>
          </w:tcPr>
          <w:p w14:paraId="6E429659" w14:textId="77777777" w:rsidR="00CB324A" w:rsidRPr="00AF3DDA" w:rsidRDefault="00CB324A" w:rsidP="00E375BD">
            <w:pPr>
              <w:pStyle w:val="Tekstpodstawowy"/>
              <w:spacing w:line="23" w:lineRule="atLeast"/>
              <w:jc w:val="left"/>
              <w:rPr>
                <w:rFonts w:ascii="Calibri Light" w:hAnsi="Calibri Light" w:cs="Calibri Light"/>
                <w:b/>
                <w:szCs w:val="24"/>
              </w:rPr>
            </w:pPr>
            <w:r w:rsidRPr="00AF3DDA">
              <w:rPr>
                <w:rFonts w:ascii="Calibri Light" w:hAnsi="Calibri Light" w:cs="Calibri Light"/>
                <w:b/>
                <w:szCs w:val="24"/>
              </w:rPr>
              <w:t>L.p.</w:t>
            </w:r>
          </w:p>
        </w:tc>
        <w:tc>
          <w:tcPr>
            <w:tcW w:w="3573" w:type="dxa"/>
            <w:vAlign w:val="center"/>
          </w:tcPr>
          <w:p w14:paraId="0B8EB6DE" w14:textId="77777777" w:rsidR="00CB324A" w:rsidRPr="00AF3DDA" w:rsidRDefault="00CB324A" w:rsidP="00E375BD">
            <w:pPr>
              <w:pStyle w:val="Tekstpodstawowy"/>
              <w:spacing w:line="23" w:lineRule="atLeast"/>
              <w:jc w:val="center"/>
              <w:rPr>
                <w:rFonts w:ascii="Calibri Light" w:hAnsi="Calibri Light" w:cs="Calibri Light"/>
                <w:b/>
                <w:szCs w:val="24"/>
              </w:rPr>
            </w:pPr>
            <w:r w:rsidRPr="00AF3DDA">
              <w:rPr>
                <w:rFonts w:ascii="Calibri Light" w:hAnsi="Calibri Light" w:cs="Calibri Light"/>
                <w:b/>
                <w:szCs w:val="24"/>
              </w:rPr>
              <w:t>Część/zakres zamówienia</w:t>
            </w:r>
          </w:p>
        </w:tc>
        <w:tc>
          <w:tcPr>
            <w:tcW w:w="4961" w:type="dxa"/>
            <w:vAlign w:val="center"/>
          </w:tcPr>
          <w:p w14:paraId="7D0A10BA" w14:textId="77777777" w:rsidR="00CB324A" w:rsidRPr="00AF3DDA" w:rsidRDefault="00CB324A" w:rsidP="00E375BD">
            <w:pPr>
              <w:pStyle w:val="Tekstpodstawowy"/>
              <w:spacing w:line="23" w:lineRule="atLeast"/>
              <w:jc w:val="center"/>
              <w:rPr>
                <w:rFonts w:ascii="Calibri Light" w:hAnsi="Calibri Light" w:cs="Calibri Light"/>
                <w:b/>
                <w:bCs/>
                <w:szCs w:val="24"/>
                <w:vertAlign w:val="superscript"/>
              </w:rPr>
            </w:pPr>
            <w:r w:rsidRPr="00AF3DDA">
              <w:rPr>
                <w:rFonts w:ascii="Calibri Light" w:hAnsi="Calibri Light" w:cs="Calibri Light"/>
                <w:b/>
                <w:bCs/>
                <w:szCs w:val="24"/>
              </w:rPr>
              <w:t>Nazwa (firma) podwykonawcy (o ile są znane)</w:t>
            </w:r>
          </w:p>
        </w:tc>
      </w:tr>
      <w:tr w:rsidR="00CB324A" w:rsidRPr="00AF3DDA" w14:paraId="5B87BFD8" w14:textId="77777777" w:rsidTr="00193D1A">
        <w:trPr>
          <w:trHeight w:val="363"/>
        </w:trPr>
        <w:tc>
          <w:tcPr>
            <w:tcW w:w="709" w:type="dxa"/>
          </w:tcPr>
          <w:p w14:paraId="1327C406" w14:textId="77777777" w:rsidR="00CB324A" w:rsidRPr="00AF3DDA" w:rsidRDefault="00CB324A" w:rsidP="00E375BD">
            <w:pPr>
              <w:pStyle w:val="Tekstpodstawowy"/>
              <w:spacing w:line="23" w:lineRule="atLeast"/>
              <w:rPr>
                <w:rFonts w:ascii="Calibri Light" w:hAnsi="Calibri Light" w:cs="Calibri Light"/>
                <w:szCs w:val="24"/>
              </w:rPr>
            </w:pPr>
            <w:r w:rsidRPr="00AF3DDA">
              <w:rPr>
                <w:rFonts w:ascii="Calibri Light" w:hAnsi="Calibri Light" w:cs="Calibri Light"/>
                <w:szCs w:val="24"/>
              </w:rPr>
              <w:t>1.</w:t>
            </w:r>
          </w:p>
        </w:tc>
        <w:tc>
          <w:tcPr>
            <w:tcW w:w="3573" w:type="dxa"/>
          </w:tcPr>
          <w:p w14:paraId="7797DB5D" w14:textId="77777777" w:rsidR="00CB324A" w:rsidRPr="00AF3DDA" w:rsidRDefault="00CB324A" w:rsidP="00E375BD">
            <w:pPr>
              <w:pStyle w:val="Tekstpodstawowy"/>
              <w:spacing w:line="23" w:lineRule="atLeast"/>
              <w:rPr>
                <w:rFonts w:ascii="Calibri Light" w:hAnsi="Calibri Light" w:cs="Calibri Light"/>
                <w:szCs w:val="24"/>
              </w:rPr>
            </w:pPr>
          </w:p>
        </w:tc>
        <w:tc>
          <w:tcPr>
            <w:tcW w:w="4961" w:type="dxa"/>
          </w:tcPr>
          <w:p w14:paraId="17C7800A" w14:textId="77777777" w:rsidR="00CB324A" w:rsidRPr="00AF3DDA" w:rsidRDefault="00CB324A" w:rsidP="00E375BD">
            <w:pPr>
              <w:pStyle w:val="Tekstpodstawowy"/>
              <w:spacing w:line="23" w:lineRule="atLeast"/>
              <w:rPr>
                <w:rFonts w:ascii="Calibri Light" w:hAnsi="Calibri Light" w:cs="Calibri Light"/>
                <w:szCs w:val="24"/>
              </w:rPr>
            </w:pPr>
          </w:p>
        </w:tc>
      </w:tr>
      <w:tr w:rsidR="00CB324A" w:rsidRPr="00AF3DDA" w14:paraId="6B7CE84A" w14:textId="77777777" w:rsidTr="00193D1A">
        <w:trPr>
          <w:trHeight w:val="424"/>
        </w:trPr>
        <w:tc>
          <w:tcPr>
            <w:tcW w:w="709" w:type="dxa"/>
          </w:tcPr>
          <w:p w14:paraId="01D7B4DD" w14:textId="77777777" w:rsidR="00CB324A" w:rsidRPr="00AF3DDA" w:rsidRDefault="00CB324A" w:rsidP="00E375BD">
            <w:pPr>
              <w:pStyle w:val="Tekstpodstawowy"/>
              <w:spacing w:line="23" w:lineRule="atLeast"/>
              <w:rPr>
                <w:rFonts w:ascii="Calibri Light" w:hAnsi="Calibri Light" w:cs="Calibri Light"/>
                <w:szCs w:val="24"/>
              </w:rPr>
            </w:pPr>
            <w:r w:rsidRPr="00AF3DDA">
              <w:rPr>
                <w:rFonts w:ascii="Calibri Light" w:hAnsi="Calibri Light" w:cs="Calibri Light"/>
                <w:szCs w:val="24"/>
              </w:rPr>
              <w:t>2.</w:t>
            </w:r>
          </w:p>
        </w:tc>
        <w:tc>
          <w:tcPr>
            <w:tcW w:w="3573" w:type="dxa"/>
          </w:tcPr>
          <w:p w14:paraId="4B422B45" w14:textId="77777777" w:rsidR="00CB324A" w:rsidRPr="00AF3DDA" w:rsidRDefault="00CB324A" w:rsidP="00E375BD">
            <w:pPr>
              <w:pStyle w:val="Tekstpodstawowy"/>
              <w:spacing w:line="23" w:lineRule="atLeast"/>
              <w:rPr>
                <w:rFonts w:ascii="Calibri Light" w:hAnsi="Calibri Light" w:cs="Calibri Light"/>
                <w:szCs w:val="24"/>
              </w:rPr>
            </w:pPr>
          </w:p>
        </w:tc>
        <w:tc>
          <w:tcPr>
            <w:tcW w:w="4961" w:type="dxa"/>
          </w:tcPr>
          <w:p w14:paraId="4482DD9F" w14:textId="77777777" w:rsidR="00CB324A" w:rsidRPr="00AF3DDA" w:rsidRDefault="00CB324A" w:rsidP="00E375BD">
            <w:pPr>
              <w:pStyle w:val="Tekstpodstawowy"/>
              <w:spacing w:line="23" w:lineRule="atLeast"/>
              <w:rPr>
                <w:rFonts w:ascii="Calibri Light" w:hAnsi="Calibri Light" w:cs="Calibri Light"/>
                <w:szCs w:val="24"/>
              </w:rPr>
            </w:pPr>
          </w:p>
        </w:tc>
      </w:tr>
    </w:tbl>
    <w:p w14:paraId="167AB45D" w14:textId="2980A20F" w:rsidR="003B401F" w:rsidRPr="00AF3DDA" w:rsidRDefault="003B401F" w:rsidP="00560FB2">
      <w:pPr>
        <w:spacing w:before="120" w:after="60" w:line="23" w:lineRule="atLeast"/>
        <w:jc w:val="both"/>
        <w:rPr>
          <w:rFonts w:ascii="Calibri Light" w:hAnsi="Calibri Light" w:cs="Calibri Light"/>
          <w:b/>
          <w:sz w:val="26"/>
          <w:szCs w:val="26"/>
          <w:u w:val="single"/>
        </w:rPr>
      </w:pPr>
      <w:r w:rsidRPr="00AF3DDA">
        <w:rPr>
          <w:rFonts w:ascii="Calibri Light" w:hAnsi="Calibri Light" w:cs="Calibri Light"/>
          <w:b/>
          <w:sz w:val="26"/>
          <w:szCs w:val="26"/>
          <w:u w:val="single"/>
        </w:rPr>
        <w:t>Dla części 2</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573"/>
        <w:gridCol w:w="4961"/>
      </w:tblGrid>
      <w:tr w:rsidR="003B401F" w:rsidRPr="00AF3DDA" w14:paraId="1A88971A" w14:textId="77777777" w:rsidTr="003D1CA6">
        <w:trPr>
          <w:trHeight w:val="539"/>
        </w:trPr>
        <w:tc>
          <w:tcPr>
            <w:tcW w:w="709" w:type="dxa"/>
            <w:vAlign w:val="center"/>
          </w:tcPr>
          <w:p w14:paraId="7C6618B7" w14:textId="77777777" w:rsidR="003B401F" w:rsidRPr="00AF3DDA" w:rsidRDefault="003B401F" w:rsidP="003D1CA6">
            <w:pPr>
              <w:pStyle w:val="Tekstpodstawowy"/>
              <w:spacing w:line="23" w:lineRule="atLeast"/>
              <w:jc w:val="left"/>
              <w:rPr>
                <w:rFonts w:ascii="Calibri Light" w:hAnsi="Calibri Light" w:cs="Calibri Light"/>
                <w:b/>
                <w:szCs w:val="24"/>
              </w:rPr>
            </w:pPr>
            <w:r w:rsidRPr="00AF3DDA">
              <w:rPr>
                <w:rFonts w:ascii="Calibri Light" w:hAnsi="Calibri Light" w:cs="Calibri Light"/>
                <w:b/>
                <w:szCs w:val="24"/>
              </w:rPr>
              <w:t>L.p.</w:t>
            </w:r>
          </w:p>
        </w:tc>
        <w:tc>
          <w:tcPr>
            <w:tcW w:w="3573" w:type="dxa"/>
            <w:vAlign w:val="center"/>
          </w:tcPr>
          <w:p w14:paraId="73CF28E0" w14:textId="77777777" w:rsidR="003B401F" w:rsidRPr="00AF3DDA" w:rsidRDefault="003B401F" w:rsidP="003D1CA6">
            <w:pPr>
              <w:pStyle w:val="Tekstpodstawowy"/>
              <w:spacing w:line="23" w:lineRule="atLeast"/>
              <w:jc w:val="center"/>
              <w:rPr>
                <w:rFonts w:ascii="Calibri Light" w:hAnsi="Calibri Light" w:cs="Calibri Light"/>
                <w:b/>
                <w:szCs w:val="24"/>
              </w:rPr>
            </w:pPr>
            <w:r w:rsidRPr="00AF3DDA">
              <w:rPr>
                <w:rFonts w:ascii="Calibri Light" w:hAnsi="Calibri Light" w:cs="Calibri Light"/>
                <w:b/>
                <w:szCs w:val="24"/>
              </w:rPr>
              <w:t>Część/zakres zamówienia</w:t>
            </w:r>
          </w:p>
        </w:tc>
        <w:tc>
          <w:tcPr>
            <w:tcW w:w="4961" w:type="dxa"/>
            <w:vAlign w:val="center"/>
          </w:tcPr>
          <w:p w14:paraId="6D601814" w14:textId="77777777" w:rsidR="003B401F" w:rsidRPr="00AF3DDA" w:rsidRDefault="003B401F" w:rsidP="003D1CA6">
            <w:pPr>
              <w:pStyle w:val="Tekstpodstawowy"/>
              <w:spacing w:line="23" w:lineRule="atLeast"/>
              <w:jc w:val="center"/>
              <w:rPr>
                <w:rFonts w:ascii="Calibri Light" w:hAnsi="Calibri Light" w:cs="Calibri Light"/>
                <w:b/>
                <w:bCs/>
                <w:szCs w:val="24"/>
                <w:vertAlign w:val="superscript"/>
              </w:rPr>
            </w:pPr>
            <w:r w:rsidRPr="00AF3DDA">
              <w:rPr>
                <w:rFonts w:ascii="Calibri Light" w:hAnsi="Calibri Light" w:cs="Calibri Light"/>
                <w:b/>
                <w:bCs/>
                <w:szCs w:val="24"/>
              </w:rPr>
              <w:t>Nazwa (firma) podwykonawcy (o ile są znane)</w:t>
            </w:r>
          </w:p>
        </w:tc>
      </w:tr>
      <w:tr w:rsidR="003B401F" w:rsidRPr="00AF3DDA" w14:paraId="0AA44077" w14:textId="77777777" w:rsidTr="00193D1A">
        <w:trPr>
          <w:trHeight w:val="347"/>
        </w:trPr>
        <w:tc>
          <w:tcPr>
            <w:tcW w:w="709" w:type="dxa"/>
          </w:tcPr>
          <w:p w14:paraId="05198037" w14:textId="77777777" w:rsidR="003B401F" w:rsidRPr="00AF3DDA" w:rsidRDefault="003B401F" w:rsidP="003D1CA6">
            <w:pPr>
              <w:pStyle w:val="Tekstpodstawowy"/>
              <w:spacing w:line="23" w:lineRule="atLeast"/>
              <w:rPr>
                <w:rFonts w:ascii="Calibri Light" w:hAnsi="Calibri Light" w:cs="Calibri Light"/>
                <w:szCs w:val="24"/>
              </w:rPr>
            </w:pPr>
            <w:r w:rsidRPr="00AF3DDA">
              <w:rPr>
                <w:rFonts w:ascii="Calibri Light" w:hAnsi="Calibri Light" w:cs="Calibri Light"/>
                <w:szCs w:val="24"/>
              </w:rPr>
              <w:t>1.</w:t>
            </w:r>
          </w:p>
        </w:tc>
        <w:tc>
          <w:tcPr>
            <w:tcW w:w="3573" w:type="dxa"/>
          </w:tcPr>
          <w:p w14:paraId="3E586132" w14:textId="77777777" w:rsidR="003B401F" w:rsidRPr="00AF3DDA" w:rsidRDefault="003B401F" w:rsidP="003D1CA6">
            <w:pPr>
              <w:pStyle w:val="Tekstpodstawowy"/>
              <w:spacing w:line="23" w:lineRule="atLeast"/>
              <w:rPr>
                <w:rFonts w:ascii="Calibri Light" w:hAnsi="Calibri Light" w:cs="Calibri Light"/>
                <w:szCs w:val="24"/>
              </w:rPr>
            </w:pPr>
          </w:p>
        </w:tc>
        <w:tc>
          <w:tcPr>
            <w:tcW w:w="4961" w:type="dxa"/>
          </w:tcPr>
          <w:p w14:paraId="5F95A33D" w14:textId="77777777" w:rsidR="003B401F" w:rsidRPr="00AF3DDA" w:rsidRDefault="003B401F" w:rsidP="003D1CA6">
            <w:pPr>
              <w:pStyle w:val="Tekstpodstawowy"/>
              <w:spacing w:line="23" w:lineRule="atLeast"/>
              <w:rPr>
                <w:rFonts w:ascii="Calibri Light" w:hAnsi="Calibri Light" w:cs="Calibri Light"/>
                <w:szCs w:val="24"/>
              </w:rPr>
            </w:pPr>
          </w:p>
        </w:tc>
      </w:tr>
      <w:tr w:rsidR="003B401F" w:rsidRPr="00AF3DDA" w14:paraId="77D74B27" w14:textId="77777777" w:rsidTr="00193D1A">
        <w:trPr>
          <w:trHeight w:val="411"/>
        </w:trPr>
        <w:tc>
          <w:tcPr>
            <w:tcW w:w="709" w:type="dxa"/>
          </w:tcPr>
          <w:p w14:paraId="5A49DEE2" w14:textId="77777777" w:rsidR="003B401F" w:rsidRPr="00AF3DDA" w:rsidRDefault="003B401F" w:rsidP="003D1CA6">
            <w:pPr>
              <w:pStyle w:val="Tekstpodstawowy"/>
              <w:spacing w:line="23" w:lineRule="atLeast"/>
              <w:rPr>
                <w:rFonts w:ascii="Calibri Light" w:hAnsi="Calibri Light" w:cs="Calibri Light"/>
                <w:szCs w:val="24"/>
              </w:rPr>
            </w:pPr>
            <w:r w:rsidRPr="00AF3DDA">
              <w:rPr>
                <w:rFonts w:ascii="Calibri Light" w:hAnsi="Calibri Light" w:cs="Calibri Light"/>
                <w:szCs w:val="24"/>
              </w:rPr>
              <w:t>2.</w:t>
            </w:r>
          </w:p>
        </w:tc>
        <w:tc>
          <w:tcPr>
            <w:tcW w:w="3573" w:type="dxa"/>
          </w:tcPr>
          <w:p w14:paraId="5EF87325" w14:textId="77777777" w:rsidR="003B401F" w:rsidRPr="00AF3DDA" w:rsidRDefault="003B401F" w:rsidP="003D1CA6">
            <w:pPr>
              <w:pStyle w:val="Tekstpodstawowy"/>
              <w:spacing w:line="23" w:lineRule="atLeast"/>
              <w:rPr>
                <w:rFonts w:ascii="Calibri Light" w:hAnsi="Calibri Light" w:cs="Calibri Light"/>
                <w:szCs w:val="24"/>
              </w:rPr>
            </w:pPr>
          </w:p>
        </w:tc>
        <w:tc>
          <w:tcPr>
            <w:tcW w:w="4961" w:type="dxa"/>
          </w:tcPr>
          <w:p w14:paraId="7C66339F" w14:textId="77777777" w:rsidR="003B401F" w:rsidRPr="00AF3DDA" w:rsidRDefault="003B401F" w:rsidP="003D1CA6">
            <w:pPr>
              <w:pStyle w:val="Tekstpodstawowy"/>
              <w:spacing w:line="23" w:lineRule="atLeast"/>
              <w:rPr>
                <w:rFonts w:ascii="Calibri Light" w:hAnsi="Calibri Light" w:cs="Calibri Light"/>
                <w:szCs w:val="24"/>
              </w:rPr>
            </w:pPr>
          </w:p>
        </w:tc>
      </w:tr>
    </w:tbl>
    <w:p w14:paraId="42068ECC" w14:textId="1E5FE36C" w:rsidR="00560FB2" w:rsidRPr="00AF3DDA" w:rsidRDefault="00560FB2" w:rsidP="00560FB2">
      <w:pPr>
        <w:spacing w:before="120" w:after="60" w:line="23" w:lineRule="atLeast"/>
        <w:jc w:val="both"/>
        <w:rPr>
          <w:rFonts w:ascii="Calibri Light" w:hAnsi="Calibri Light" w:cs="Calibri Light"/>
          <w:b/>
          <w:sz w:val="26"/>
          <w:szCs w:val="26"/>
          <w:u w:val="single"/>
        </w:rPr>
      </w:pPr>
      <w:r w:rsidRPr="00AF3DDA">
        <w:rPr>
          <w:rFonts w:ascii="Calibri Light" w:hAnsi="Calibri Light" w:cs="Calibri Light"/>
          <w:b/>
          <w:sz w:val="26"/>
          <w:szCs w:val="26"/>
          <w:u w:val="single"/>
        </w:rPr>
        <w:t>Dla części 3</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573"/>
        <w:gridCol w:w="4961"/>
      </w:tblGrid>
      <w:tr w:rsidR="00560FB2" w:rsidRPr="00AF3DDA" w14:paraId="70B574DD" w14:textId="77777777" w:rsidTr="008764A7">
        <w:trPr>
          <w:trHeight w:val="539"/>
        </w:trPr>
        <w:tc>
          <w:tcPr>
            <w:tcW w:w="709" w:type="dxa"/>
            <w:vAlign w:val="center"/>
          </w:tcPr>
          <w:p w14:paraId="10A10AA5" w14:textId="77777777" w:rsidR="00560FB2" w:rsidRPr="00AF3DDA" w:rsidRDefault="00560FB2" w:rsidP="008764A7">
            <w:pPr>
              <w:pStyle w:val="Tekstpodstawowy"/>
              <w:spacing w:line="23" w:lineRule="atLeast"/>
              <w:jc w:val="left"/>
              <w:rPr>
                <w:rFonts w:ascii="Calibri Light" w:hAnsi="Calibri Light" w:cs="Calibri Light"/>
                <w:b/>
                <w:szCs w:val="24"/>
              </w:rPr>
            </w:pPr>
            <w:r w:rsidRPr="00AF3DDA">
              <w:rPr>
                <w:rFonts w:ascii="Calibri Light" w:hAnsi="Calibri Light" w:cs="Calibri Light"/>
                <w:b/>
                <w:szCs w:val="24"/>
              </w:rPr>
              <w:t>L.p.</w:t>
            </w:r>
          </w:p>
        </w:tc>
        <w:tc>
          <w:tcPr>
            <w:tcW w:w="3573" w:type="dxa"/>
            <w:vAlign w:val="center"/>
          </w:tcPr>
          <w:p w14:paraId="0D2209F3" w14:textId="77777777" w:rsidR="00560FB2" w:rsidRPr="00AF3DDA" w:rsidRDefault="00560FB2" w:rsidP="008764A7">
            <w:pPr>
              <w:pStyle w:val="Tekstpodstawowy"/>
              <w:spacing w:line="23" w:lineRule="atLeast"/>
              <w:jc w:val="center"/>
              <w:rPr>
                <w:rFonts w:ascii="Calibri Light" w:hAnsi="Calibri Light" w:cs="Calibri Light"/>
                <w:b/>
                <w:szCs w:val="24"/>
              </w:rPr>
            </w:pPr>
            <w:r w:rsidRPr="00AF3DDA">
              <w:rPr>
                <w:rFonts w:ascii="Calibri Light" w:hAnsi="Calibri Light" w:cs="Calibri Light"/>
                <w:b/>
                <w:szCs w:val="24"/>
              </w:rPr>
              <w:t>Część/zakres zamówienia</w:t>
            </w:r>
          </w:p>
        </w:tc>
        <w:tc>
          <w:tcPr>
            <w:tcW w:w="4961" w:type="dxa"/>
            <w:vAlign w:val="center"/>
          </w:tcPr>
          <w:p w14:paraId="6DE476FB" w14:textId="77777777" w:rsidR="00560FB2" w:rsidRPr="00AF3DDA" w:rsidRDefault="00560FB2" w:rsidP="008764A7">
            <w:pPr>
              <w:pStyle w:val="Tekstpodstawowy"/>
              <w:spacing w:line="23" w:lineRule="atLeast"/>
              <w:jc w:val="center"/>
              <w:rPr>
                <w:rFonts w:ascii="Calibri Light" w:hAnsi="Calibri Light" w:cs="Calibri Light"/>
                <w:b/>
                <w:bCs/>
                <w:szCs w:val="24"/>
                <w:vertAlign w:val="superscript"/>
              </w:rPr>
            </w:pPr>
            <w:r w:rsidRPr="00AF3DDA">
              <w:rPr>
                <w:rFonts w:ascii="Calibri Light" w:hAnsi="Calibri Light" w:cs="Calibri Light"/>
                <w:b/>
                <w:bCs/>
                <w:szCs w:val="24"/>
              </w:rPr>
              <w:t>Nazwa (firma) podwykonawcy (o ile są znane)</w:t>
            </w:r>
          </w:p>
        </w:tc>
      </w:tr>
      <w:tr w:rsidR="00560FB2" w:rsidRPr="00AF3DDA" w14:paraId="3CA2F82E" w14:textId="77777777" w:rsidTr="008764A7">
        <w:trPr>
          <w:trHeight w:val="347"/>
        </w:trPr>
        <w:tc>
          <w:tcPr>
            <w:tcW w:w="709" w:type="dxa"/>
          </w:tcPr>
          <w:p w14:paraId="7C5141E2" w14:textId="77777777" w:rsidR="00560FB2" w:rsidRPr="00AF3DDA" w:rsidRDefault="00560FB2" w:rsidP="008764A7">
            <w:pPr>
              <w:pStyle w:val="Tekstpodstawowy"/>
              <w:spacing w:line="23" w:lineRule="atLeast"/>
              <w:rPr>
                <w:rFonts w:ascii="Calibri Light" w:hAnsi="Calibri Light" w:cs="Calibri Light"/>
                <w:szCs w:val="24"/>
              </w:rPr>
            </w:pPr>
            <w:r w:rsidRPr="00AF3DDA">
              <w:rPr>
                <w:rFonts w:ascii="Calibri Light" w:hAnsi="Calibri Light" w:cs="Calibri Light"/>
                <w:szCs w:val="24"/>
              </w:rPr>
              <w:t>1.</w:t>
            </w:r>
          </w:p>
        </w:tc>
        <w:tc>
          <w:tcPr>
            <w:tcW w:w="3573" w:type="dxa"/>
          </w:tcPr>
          <w:p w14:paraId="54598831" w14:textId="77777777" w:rsidR="00560FB2" w:rsidRPr="00AF3DDA" w:rsidRDefault="00560FB2" w:rsidP="008764A7">
            <w:pPr>
              <w:pStyle w:val="Tekstpodstawowy"/>
              <w:spacing w:line="23" w:lineRule="atLeast"/>
              <w:rPr>
                <w:rFonts w:ascii="Calibri Light" w:hAnsi="Calibri Light" w:cs="Calibri Light"/>
                <w:szCs w:val="24"/>
              </w:rPr>
            </w:pPr>
          </w:p>
        </w:tc>
        <w:tc>
          <w:tcPr>
            <w:tcW w:w="4961" w:type="dxa"/>
          </w:tcPr>
          <w:p w14:paraId="09CA9AD8" w14:textId="77777777" w:rsidR="00560FB2" w:rsidRPr="00AF3DDA" w:rsidRDefault="00560FB2" w:rsidP="008764A7">
            <w:pPr>
              <w:pStyle w:val="Tekstpodstawowy"/>
              <w:spacing w:line="23" w:lineRule="atLeast"/>
              <w:rPr>
                <w:rFonts w:ascii="Calibri Light" w:hAnsi="Calibri Light" w:cs="Calibri Light"/>
                <w:szCs w:val="24"/>
              </w:rPr>
            </w:pPr>
          </w:p>
        </w:tc>
      </w:tr>
      <w:tr w:rsidR="00560FB2" w:rsidRPr="00AF3DDA" w14:paraId="4E9CD056" w14:textId="77777777" w:rsidTr="008764A7">
        <w:trPr>
          <w:trHeight w:val="411"/>
        </w:trPr>
        <w:tc>
          <w:tcPr>
            <w:tcW w:w="709" w:type="dxa"/>
          </w:tcPr>
          <w:p w14:paraId="5317E0E4" w14:textId="77777777" w:rsidR="00560FB2" w:rsidRPr="00AF3DDA" w:rsidRDefault="00560FB2" w:rsidP="008764A7">
            <w:pPr>
              <w:pStyle w:val="Tekstpodstawowy"/>
              <w:spacing w:line="23" w:lineRule="atLeast"/>
              <w:rPr>
                <w:rFonts w:ascii="Calibri Light" w:hAnsi="Calibri Light" w:cs="Calibri Light"/>
                <w:szCs w:val="24"/>
              </w:rPr>
            </w:pPr>
            <w:r w:rsidRPr="00AF3DDA">
              <w:rPr>
                <w:rFonts w:ascii="Calibri Light" w:hAnsi="Calibri Light" w:cs="Calibri Light"/>
                <w:szCs w:val="24"/>
              </w:rPr>
              <w:t>2.</w:t>
            </w:r>
          </w:p>
        </w:tc>
        <w:tc>
          <w:tcPr>
            <w:tcW w:w="3573" w:type="dxa"/>
          </w:tcPr>
          <w:p w14:paraId="561B5F0C" w14:textId="77777777" w:rsidR="00560FB2" w:rsidRPr="00AF3DDA" w:rsidRDefault="00560FB2" w:rsidP="008764A7">
            <w:pPr>
              <w:pStyle w:val="Tekstpodstawowy"/>
              <w:spacing w:line="23" w:lineRule="atLeast"/>
              <w:rPr>
                <w:rFonts w:ascii="Calibri Light" w:hAnsi="Calibri Light" w:cs="Calibri Light"/>
                <w:szCs w:val="24"/>
              </w:rPr>
            </w:pPr>
          </w:p>
        </w:tc>
        <w:tc>
          <w:tcPr>
            <w:tcW w:w="4961" w:type="dxa"/>
          </w:tcPr>
          <w:p w14:paraId="731A2F7D" w14:textId="77777777" w:rsidR="00560FB2" w:rsidRPr="00AF3DDA" w:rsidRDefault="00560FB2" w:rsidP="008764A7">
            <w:pPr>
              <w:pStyle w:val="Tekstpodstawowy"/>
              <w:spacing w:line="23" w:lineRule="atLeast"/>
              <w:rPr>
                <w:rFonts w:ascii="Calibri Light" w:hAnsi="Calibri Light" w:cs="Calibri Light"/>
                <w:szCs w:val="24"/>
              </w:rPr>
            </w:pPr>
          </w:p>
        </w:tc>
      </w:tr>
    </w:tbl>
    <w:p w14:paraId="73F8F25E" w14:textId="400C818A" w:rsidR="00560FB2" w:rsidRPr="00AF3DDA" w:rsidRDefault="00560FB2" w:rsidP="00560FB2">
      <w:pPr>
        <w:spacing w:before="120" w:after="60" w:line="23" w:lineRule="atLeast"/>
        <w:jc w:val="both"/>
        <w:rPr>
          <w:rFonts w:ascii="Calibri Light" w:hAnsi="Calibri Light" w:cs="Calibri Light"/>
          <w:b/>
          <w:sz w:val="26"/>
          <w:szCs w:val="26"/>
          <w:u w:val="single"/>
        </w:rPr>
      </w:pPr>
      <w:r w:rsidRPr="00AF3DDA">
        <w:rPr>
          <w:rFonts w:ascii="Calibri Light" w:hAnsi="Calibri Light" w:cs="Calibri Light"/>
          <w:b/>
          <w:sz w:val="26"/>
          <w:szCs w:val="26"/>
          <w:u w:val="single"/>
        </w:rPr>
        <w:t>Dla części 4</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573"/>
        <w:gridCol w:w="4961"/>
      </w:tblGrid>
      <w:tr w:rsidR="00560FB2" w:rsidRPr="00AF3DDA" w14:paraId="491C993D" w14:textId="77777777" w:rsidTr="008764A7">
        <w:trPr>
          <w:trHeight w:val="539"/>
        </w:trPr>
        <w:tc>
          <w:tcPr>
            <w:tcW w:w="709" w:type="dxa"/>
            <w:vAlign w:val="center"/>
          </w:tcPr>
          <w:p w14:paraId="3076F543" w14:textId="77777777" w:rsidR="00560FB2" w:rsidRPr="00AF3DDA" w:rsidRDefault="00560FB2" w:rsidP="008764A7">
            <w:pPr>
              <w:pStyle w:val="Tekstpodstawowy"/>
              <w:spacing w:line="23" w:lineRule="atLeast"/>
              <w:jc w:val="left"/>
              <w:rPr>
                <w:rFonts w:ascii="Calibri Light" w:hAnsi="Calibri Light" w:cs="Calibri Light"/>
                <w:b/>
                <w:szCs w:val="24"/>
              </w:rPr>
            </w:pPr>
            <w:r w:rsidRPr="00AF3DDA">
              <w:rPr>
                <w:rFonts w:ascii="Calibri Light" w:hAnsi="Calibri Light" w:cs="Calibri Light"/>
                <w:b/>
                <w:szCs w:val="24"/>
              </w:rPr>
              <w:t>L.p.</w:t>
            </w:r>
          </w:p>
        </w:tc>
        <w:tc>
          <w:tcPr>
            <w:tcW w:w="3573" w:type="dxa"/>
            <w:vAlign w:val="center"/>
          </w:tcPr>
          <w:p w14:paraId="5EABE195" w14:textId="77777777" w:rsidR="00560FB2" w:rsidRPr="00AF3DDA" w:rsidRDefault="00560FB2" w:rsidP="008764A7">
            <w:pPr>
              <w:pStyle w:val="Tekstpodstawowy"/>
              <w:spacing w:line="23" w:lineRule="atLeast"/>
              <w:jc w:val="center"/>
              <w:rPr>
                <w:rFonts w:ascii="Calibri Light" w:hAnsi="Calibri Light" w:cs="Calibri Light"/>
                <w:b/>
                <w:szCs w:val="24"/>
              </w:rPr>
            </w:pPr>
            <w:r w:rsidRPr="00AF3DDA">
              <w:rPr>
                <w:rFonts w:ascii="Calibri Light" w:hAnsi="Calibri Light" w:cs="Calibri Light"/>
                <w:b/>
                <w:szCs w:val="24"/>
              </w:rPr>
              <w:t>Część/zakres zamówienia</w:t>
            </w:r>
          </w:p>
        </w:tc>
        <w:tc>
          <w:tcPr>
            <w:tcW w:w="4961" w:type="dxa"/>
            <w:vAlign w:val="center"/>
          </w:tcPr>
          <w:p w14:paraId="02F9ED98" w14:textId="77777777" w:rsidR="00560FB2" w:rsidRPr="00AF3DDA" w:rsidRDefault="00560FB2" w:rsidP="008764A7">
            <w:pPr>
              <w:pStyle w:val="Tekstpodstawowy"/>
              <w:spacing w:line="23" w:lineRule="atLeast"/>
              <w:jc w:val="center"/>
              <w:rPr>
                <w:rFonts w:ascii="Calibri Light" w:hAnsi="Calibri Light" w:cs="Calibri Light"/>
                <w:b/>
                <w:bCs/>
                <w:szCs w:val="24"/>
                <w:vertAlign w:val="superscript"/>
              </w:rPr>
            </w:pPr>
            <w:r w:rsidRPr="00AF3DDA">
              <w:rPr>
                <w:rFonts w:ascii="Calibri Light" w:hAnsi="Calibri Light" w:cs="Calibri Light"/>
                <w:b/>
                <w:bCs/>
                <w:szCs w:val="24"/>
              </w:rPr>
              <w:t>Nazwa (firma) podwykonawcy (o ile są znane)</w:t>
            </w:r>
          </w:p>
        </w:tc>
      </w:tr>
      <w:tr w:rsidR="00560FB2" w:rsidRPr="00AF3DDA" w14:paraId="7844BEC1" w14:textId="77777777" w:rsidTr="008764A7">
        <w:trPr>
          <w:trHeight w:val="347"/>
        </w:trPr>
        <w:tc>
          <w:tcPr>
            <w:tcW w:w="709" w:type="dxa"/>
          </w:tcPr>
          <w:p w14:paraId="692F9BC4" w14:textId="77777777" w:rsidR="00560FB2" w:rsidRPr="00AF3DDA" w:rsidRDefault="00560FB2" w:rsidP="008764A7">
            <w:pPr>
              <w:pStyle w:val="Tekstpodstawowy"/>
              <w:spacing w:line="23" w:lineRule="atLeast"/>
              <w:rPr>
                <w:rFonts w:ascii="Calibri Light" w:hAnsi="Calibri Light" w:cs="Calibri Light"/>
                <w:szCs w:val="24"/>
              </w:rPr>
            </w:pPr>
            <w:r w:rsidRPr="00AF3DDA">
              <w:rPr>
                <w:rFonts w:ascii="Calibri Light" w:hAnsi="Calibri Light" w:cs="Calibri Light"/>
                <w:szCs w:val="24"/>
              </w:rPr>
              <w:t>1.</w:t>
            </w:r>
          </w:p>
        </w:tc>
        <w:tc>
          <w:tcPr>
            <w:tcW w:w="3573" w:type="dxa"/>
          </w:tcPr>
          <w:p w14:paraId="6277A08B" w14:textId="77777777" w:rsidR="00560FB2" w:rsidRPr="00AF3DDA" w:rsidRDefault="00560FB2" w:rsidP="008764A7">
            <w:pPr>
              <w:pStyle w:val="Tekstpodstawowy"/>
              <w:spacing w:line="23" w:lineRule="atLeast"/>
              <w:rPr>
                <w:rFonts w:ascii="Calibri Light" w:hAnsi="Calibri Light" w:cs="Calibri Light"/>
                <w:szCs w:val="24"/>
              </w:rPr>
            </w:pPr>
          </w:p>
        </w:tc>
        <w:tc>
          <w:tcPr>
            <w:tcW w:w="4961" w:type="dxa"/>
          </w:tcPr>
          <w:p w14:paraId="2256D561" w14:textId="77777777" w:rsidR="00560FB2" w:rsidRPr="00AF3DDA" w:rsidRDefault="00560FB2" w:rsidP="008764A7">
            <w:pPr>
              <w:pStyle w:val="Tekstpodstawowy"/>
              <w:spacing w:line="23" w:lineRule="atLeast"/>
              <w:rPr>
                <w:rFonts w:ascii="Calibri Light" w:hAnsi="Calibri Light" w:cs="Calibri Light"/>
                <w:szCs w:val="24"/>
              </w:rPr>
            </w:pPr>
          </w:p>
        </w:tc>
      </w:tr>
      <w:tr w:rsidR="00560FB2" w:rsidRPr="00AF3DDA" w14:paraId="7F872C1A" w14:textId="77777777" w:rsidTr="008764A7">
        <w:trPr>
          <w:trHeight w:val="411"/>
        </w:trPr>
        <w:tc>
          <w:tcPr>
            <w:tcW w:w="709" w:type="dxa"/>
          </w:tcPr>
          <w:p w14:paraId="0056EE20" w14:textId="77777777" w:rsidR="00560FB2" w:rsidRPr="00AF3DDA" w:rsidRDefault="00560FB2" w:rsidP="008764A7">
            <w:pPr>
              <w:pStyle w:val="Tekstpodstawowy"/>
              <w:spacing w:line="23" w:lineRule="atLeast"/>
              <w:rPr>
                <w:rFonts w:ascii="Calibri Light" w:hAnsi="Calibri Light" w:cs="Calibri Light"/>
                <w:szCs w:val="24"/>
              </w:rPr>
            </w:pPr>
            <w:r w:rsidRPr="00AF3DDA">
              <w:rPr>
                <w:rFonts w:ascii="Calibri Light" w:hAnsi="Calibri Light" w:cs="Calibri Light"/>
                <w:szCs w:val="24"/>
              </w:rPr>
              <w:t>2.</w:t>
            </w:r>
          </w:p>
        </w:tc>
        <w:tc>
          <w:tcPr>
            <w:tcW w:w="3573" w:type="dxa"/>
          </w:tcPr>
          <w:p w14:paraId="21F9E66B" w14:textId="77777777" w:rsidR="00560FB2" w:rsidRPr="00AF3DDA" w:rsidRDefault="00560FB2" w:rsidP="008764A7">
            <w:pPr>
              <w:pStyle w:val="Tekstpodstawowy"/>
              <w:spacing w:line="23" w:lineRule="atLeast"/>
              <w:rPr>
                <w:rFonts w:ascii="Calibri Light" w:hAnsi="Calibri Light" w:cs="Calibri Light"/>
                <w:szCs w:val="24"/>
              </w:rPr>
            </w:pPr>
          </w:p>
        </w:tc>
        <w:tc>
          <w:tcPr>
            <w:tcW w:w="4961" w:type="dxa"/>
          </w:tcPr>
          <w:p w14:paraId="0B095178" w14:textId="77777777" w:rsidR="00560FB2" w:rsidRPr="00AF3DDA" w:rsidRDefault="00560FB2" w:rsidP="008764A7">
            <w:pPr>
              <w:pStyle w:val="Tekstpodstawowy"/>
              <w:spacing w:line="23" w:lineRule="atLeast"/>
              <w:rPr>
                <w:rFonts w:ascii="Calibri Light" w:hAnsi="Calibri Light" w:cs="Calibri Light"/>
                <w:szCs w:val="24"/>
              </w:rPr>
            </w:pPr>
          </w:p>
        </w:tc>
      </w:tr>
    </w:tbl>
    <w:p w14:paraId="508C4656" w14:textId="383F0712" w:rsidR="00560FB2" w:rsidRPr="00AF3DDA" w:rsidRDefault="00560FB2" w:rsidP="00560FB2">
      <w:pPr>
        <w:spacing w:before="120" w:after="60" w:line="23" w:lineRule="atLeast"/>
        <w:jc w:val="both"/>
        <w:rPr>
          <w:rFonts w:ascii="Calibri Light" w:hAnsi="Calibri Light" w:cs="Calibri Light"/>
          <w:b/>
          <w:sz w:val="26"/>
          <w:szCs w:val="26"/>
          <w:u w:val="single"/>
        </w:rPr>
      </w:pPr>
      <w:r w:rsidRPr="00AF3DDA">
        <w:rPr>
          <w:rFonts w:ascii="Calibri Light" w:hAnsi="Calibri Light" w:cs="Calibri Light"/>
          <w:b/>
          <w:sz w:val="26"/>
          <w:szCs w:val="26"/>
          <w:u w:val="single"/>
        </w:rPr>
        <w:t>Dla części 5</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573"/>
        <w:gridCol w:w="4961"/>
      </w:tblGrid>
      <w:tr w:rsidR="00560FB2" w:rsidRPr="00AF3DDA" w14:paraId="2D0F990A" w14:textId="77777777" w:rsidTr="008764A7">
        <w:trPr>
          <w:trHeight w:val="539"/>
        </w:trPr>
        <w:tc>
          <w:tcPr>
            <w:tcW w:w="709" w:type="dxa"/>
            <w:vAlign w:val="center"/>
          </w:tcPr>
          <w:p w14:paraId="30733C17" w14:textId="77777777" w:rsidR="00560FB2" w:rsidRPr="00AF3DDA" w:rsidRDefault="00560FB2" w:rsidP="008764A7">
            <w:pPr>
              <w:pStyle w:val="Tekstpodstawowy"/>
              <w:spacing w:line="23" w:lineRule="atLeast"/>
              <w:jc w:val="left"/>
              <w:rPr>
                <w:rFonts w:ascii="Calibri Light" w:hAnsi="Calibri Light" w:cs="Calibri Light"/>
                <w:b/>
                <w:szCs w:val="24"/>
              </w:rPr>
            </w:pPr>
            <w:r w:rsidRPr="00AF3DDA">
              <w:rPr>
                <w:rFonts w:ascii="Calibri Light" w:hAnsi="Calibri Light" w:cs="Calibri Light"/>
                <w:b/>
                <w:szCs w:val="24"/>
              </w:rPr>
              <w:t>L.p.</w:t>
            </w:r>
          </w:p>
        </w:tc>
        <w:tc>
          <w:tcPr>
            <w:tcW w:w="3573" w:type="dxa"/>
            <w:vAlign w:val="center"/>
          </w:tcPr>
          <w:p w14:paraId="4FD518F1" w14:textId="77777777" w:rsidR="00560FB2" w:rsidRPr="00AF3DDA" w:rsidRDefault="00560FB2" w:rsidP="008764A7">
            <w:pPr>
              <w:pStyle w:val="Tekstpodstawowy"/>
              <w:spacing w:line="23" w:lineRule="atLeast"/>
              <w:jc w:val="center"/>
              <w:rPr>
                <w:rFonts w:ascii="Calibri Light" w:hAnsi="Calibri Light" w:cs="Calibri Light"/>
                <w:b/>
                <w:szCs w:val="24"/>
              </w:rPr>
            </w:pPr>
            <w:r w:rsidRPr="00AF3DDA">
              <w:rPr>
                <w:rFonts w:ascii="Calibri Light" w:hAnsi="Calibri Light" w:cs="Calibri Light"/>
                <w:b/>
                <w:szCs w:val="24"/>
              </w:rPr>
              <w:t>Część/zakres zamówienia</w:t>
            </w:r>
          </w:p>
        </w:tc>
        <w:tc>
          <w:tcPr>
            <w:tcW w:w="4961" w:type="dxa"/>
            <w:vAlign w:val="center"/>
          </w:tcPr>
          <w:p w14:paraId="3D2AC68B" w14:textId="77777777" w:rsidR="00560FB2" w:rsidRPr="00AF3DDA" w:rsidRDefault="00560FB2" w:rsidP="008764A7">
            <w:pPr>
              <w:pStyle w:val="Tekstpodstawowy"/>
              <w:spacing w:line="23" w:lineRule="atLeast"/>
              <w:jc w:val="center"/>
              <w:rPr>
                <w:rFonts w:ascii="Calibri Light" w:hAnsi="Calibri Light" w:cs="Calibri Light"/>
                <w:b/>
                <w:bCs/>
                <w:szCs w:val="24"/>
                <w:vertAlign w:val="superscript"/>
              </w:rPr>
            </w:pPr>
            <w:r w:rsidRPr="00AF3DDA">
              <w:rPr>
                <w:rFonts w:ascii="Calibri Light" w:hAnsi="Calibri Light" w:cs="Calibri Light"/>
                <w:b/>
                <w:bCs/>
                <w:szCs w:val="24"/>
              </w:rPr>
              <w:t>Nazwa (firma) podwykonawcy (o ile są znane)</w:t>
            </w:r>
          </w:p>
        </w:tc>
      </w:tr>
      <w:tr w:rsidR="00560FB2" w:rsidRPr="00AF3DDA" w14:paraId="541486AC" w14:textId="77777777" w:rsidTr="008764A7">
        <w:trPr>
          <w:trHeight w:val="347"/>
        </w:trPr>
        <w:tc>
          <w:tcPr>
            <w:tcW w:w="709" w:type="dxa"/>
          </w:tcPr>
          <w:p w14:paraId="4A6EE69B" w14:textId="77777777" w:rsidR="00560FB2" w:rsidRPr="00AF3DDA" w:rsidRDefault="00560FB2" w:rsidP="008764A7">
            <w:pPr>
              <w:pStyle w:val="Tekstpodstawowy"/>
              <w:spacing w:line="23" w:lineRule="atLeast"/>
              <w:rPr>
                <w:rFonts w:ascii="Calibri Light" w:hAnsi="Calibri Light" w:cs="Calibri Light"/>
                <w:szCs w:val="24"/>
              </w:rPr>
            </w:pPr>
            <w:r w:rsidRPr="00AF3DDA">
              <w:rPr>
                <w:rFonts w:ascii="Calibri Light" w:hAnsi="Calibri Light" w:cs="Calibri Light"/>
                <w:szCs w:val="24"/>
              </w:rPr>
              <w:t>1.</w:t>
            </w:r>
          </w:p>
        </w:tc>
        <w:tc>
          <w:tcPr>
            <w:tcW w:w="3573" w:type="dxa"/>
          </w:tcPr>
          <w:p w14:paraId="1B919736" w14:textId="77777777" w:rsidR="00560FB2" w:rsidRPr="00AF3DDA" w:rsidRDefault="00560FB2" w:rsidP="008764A7">
            <w:pPr>
              <w:pStyle w:val="Tekstpodstawowy"/>
              <w:spacing w:line="23" w:lineRule="atLeast"/>
              <w:rPr>
                <w:rFonts w:ascii="Calibri Light" w:hAnsi="Calibri Light" w:cs="Calibri Light"/>
                <w:szCs w:val="24"/>
              </w:rPr>
            </w:pPr>
          </w:p>
        </w:tc>
        <w:tc>
          <w:tcPr>
            <w:tcW w:w="4961" w:type="dxa"/>
          </w:tcPr>
          <w:p w14:paraId="3B62B05C" w14:textId="77777777" w:rsidR="00560FB2" w:rsidRPr="00AF3DDA" w:rsidRDefault="00560FB2" w:rsidP="008764A7">
            <w:pPr>
              <w:pStyle w:val="Tekstpodstawowy"/>
              <w:spacing w:line="23" w:lineRule="atLeast"/>
              <w:rPr>
                <w:rFonts w:ascii="Calibri Light" w:hAnsi="Calibri Light" w:cs="Calibri Light"/>
                <w:szCs w:val="24"/>
              </w:rPr>
            </w:pPr>
          </w:p>
        </w:tc>
      </w:tr>
      <w:tr w:rsidR="00560FB2" w:rsidRPr="00AF3DDA" w14:paraId="04B32769" w14:textId="77777777" w:rsidTr="008764A7">
        <w:trPr>
          <w:trHeight w:val="411"/>
        </w:trPr>
        <w:tc>
          <w:tcPr>
            <w:tcW w:w="709" w:type="dxa"/>
          </w:tcPr>
          <w:p w14:paraId="327F58BD" w14:textId="77777777" w:rsidR="00560FB2" w:rsidRPr="00AF3DDA" w:rsidRDefault="00560FB2" w:rsidP="008764A7">
            <w:pPr>
              <w:pStyle w:val="Tekstpodstawowy"/>
              <w:spacing w:line="23" w:lineRule="atLeast"/>
              <w:rPr>
                <w:rFonts w:ascii="Calibri Light" w:hAnsi="Calibri Light" w:cs="Calibri Light"/>
                <w:szCs w:val="24"/>
              </w:rPr>
            </w:pPr>
            <w:r w:rsidRPr="00AF3DDA">
              <w:rPr>
                <w:rFonts w:ascii="Calibri Light" w:hAnsi="Calibri Light" w:cs="Calibri Light"/>
                <w:szCs w:val="24"/>
              </w:rPr>
              <w:t>2.</w:t>
            </w:r>
          </w:p>
        </w:tc>
        <w:tc>
          <w:tcPr>
            <w:tcW w:w="3573" w:type="dxa"/>
          </w:tcPr>
          <w:p w14:paraId="5A7C25D9" w14:textId="77777777" w:rsidR="00560FB2" w:rsidRPr="00AF3DDA" w:rsidRDefault="00560FB2" w:rsidP="008764A7">
            <w:pPr>
              <w:pStyle w:val="Tekstpodstawowy"/>
              <w:spacing w:line="23" w:lineRule="atLeast"/>
              <w:rPr>
                <w:rFonts w:ascii="Calibri Light" w:hAnsi="Calibri Light" w:cs="Calibri Light"/>
                <w:szCs w:val="24"/>
              </w:rPr>
            </w:pPr>
          </w:p>
        </w:tc>
        <w:tc>
          <w:tcPr>
            <w:tcW w:w="4961" w:type="dxa"/>
          </w:tcPr>
          <w:p w14:paraId="67C4D1D8" w14:textId="77777777" w:rsidR="00560FB2" w:rsidRPr="00AF3DDA" w:rsidRDefault="00560FB2" w:rsidP="008764A7">
            <w:pPr>
              <w:pStyle w:val="Tekstpodstawowy"/>
              <w:spacing w:line="23" w:lineRule="atLeast"/>
              <w:rPr>
                <w:rFonts w:ascii="Calibri Light" w:hAnsi="Calibri Light" w:cs="Calibri Light"/>
                <w:szCs w:val="24"/>
              </w:rPr>
            </w:pPr>
          </w:p>
        </w:tc>
      </w:tr>
    </w:tbl>
    <w:p w14:paraId="39ACBFD7" w14:textId="28B23B9A" w:rsidR="00560FB2" w:rsidRPr="00AF3DDA" w:rsidRDefault="00560FB2" w:rsidP="00560FB2">
      <w:pPr>
        <w:spacing w:before="120" w:after="60" w:line="23" w:lineRule="atLeast"/>
        <w:jc w:val="both"/>
        <w:rPr>
          <w:rFonts w:ascii="Calibri Light" w:hAnsi="Calibri Light" w:cs="Calibri Light"/>
          <w:b/>
          <w:sz w:val="26"/>
          <w:szCs w:val="26"/>
          <w:u w:val="single"/>
        </w:rPr>
      </w:pPr>
      <w:r w:rsidRPr="00AF3DDA">
        <w:rPr>
          <w:rFonts w:ascii="Calibri Light" w:hAnsi="Calibri Light" w:cs="Calibri Light"/>
          <w:b/>
          <w:sz w:val="26"/>
          <w:szCs w:val="26"/>
          <w:u w:val="single"/>
        </w:rPr>
        <w:t>Dla części 6</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573"/>
        <w:gridCol w:w="4961"/>
      </w:tblGrid>
      <w:tr w:rsidR="00560FB2" w:rsidRPr="00AF3DDA" w14:paraId="7BF1E16F" w14:textId="77777777" w:rsidTr="008764A7">
        <w:trPr>
          <w:trHeight w:val="539"/>
        </w:trPr>
        <w:tc>
          <w:tcPr>
            <w:tcW w:w="709" w:type="dxa"/>
            <w:vAlign w:val="center"/>
          </w:tcPr>
          <w:p w14:paraId="334873D2" w14:textId="77777777" w:rsidR="00560FB2" w:rsidRPr="00AF3DDA" w:rsidRDefault="00560FB2" w:rsidP="008764A7">
            <w:pPr>
              <w:pStyle w:val="Tekstpodstawowy"/>
              <w:spacing w:line="23" w:lineRule="atLeast"/>
              <w:jc w:val="left"/>
              <w:rPr>
                <w:rFonts w:ascii="Calibri Light" w:hAnsi="Calibri Light" w:cs="Calibri Light"/>
                <w:b/>
                <w:szCs w:val="24"/>
              </w:rPr>
            </w:pPr>
            <w:r w:rsidRPr="00AF3DDA">
              <w:rPr>
                <w:rFonts w:ascii="Calibri Light" w:hAnsi="Calibri Light" w:cs="Calibri Light"/>
                <w:b/>
                <w:szCs w:val="24"/>
              </w:rPr>
              <w:t>L.p.</w:t>
            </w:r>
          </w:p>
        </w:tc>
        <w:tc>
          <w:tcPr>
            <w:tcW w:w="3573" w:type="dxa"/>
            <w:vAlign w:val="center"/>
          </w:tcPr>
          <w:p w14:paraId="7D901B86" w14:textId="77777777" w:rsidR="00560FB2" w:rsidRPr="00AF3DDA" w:rsidRDefault="00560FB2" w:rsidP="008764A7">
            <w:pPr>
              <w:pStyle w:val="Tekstpodstawowy"/>
              <w:spacing w:line="23" w:lineRule="atLeast"/>
              <w:jc w:val="center"/>
              <w:rPr>
                <w:rFonts w:ascii="Calibri Light" w:hAnsi="Calibri Light" w:cs="Calibri Light"/>
                <w:b/>
                <w:szCs w:val="24"/>
              </w:rPr>
            </w:pPr>
            <w:r w:rsidRPr="00AF3DDA">
              <w:rPr>
                <w:rFonts w:ascii="Calibri Light" w:hAnsi="Calibri Light" w:cs="Calibri Light"/>
                <w:b/>
                <w:szCs w:val="24"/>
              </w:rPr>
              <w:t>Część/zakres zamówienia</w:t>
            </w:r>
          </w:p>
        </w:tc>
        <w:tc>
          <w:tcPr>
            <w:tcW w:w="4961" w:type="dxa"/>
            <w:vAlign w:val="center"/>
          </w:tcPr>
          <w:p w14:paraId="1C7CD486" w14:textId="77777777" w:rsidR="00560FB2" w:rsidRPr="00AF3DDA" w:rsidRDefault="00560FB2" w:rsidP="008764A7">
            <w:pPr>
              <w:pStyle w:val="Tekstpodstawowy"/>
              <w:spacing w:line="23" w:lineRule="atLeast"/>
              <w:jc w:val="center"/>
              <w:rPr>
                <w:rFonts w:ascii="Calibri Light" w:hAnsi="Calibri Light" w:cs="Calibri Light"/>
                <w:b/>
                <w:bCs/>
                <w:szCs w:val="24"/>
                <w:vertAlign w:val="superscript"/>
              </w:rPr>
            </w:pPr>
            <w:r w:rsidRPr="00AF3DDA">
              <w:rPr>
                <w:rFonts w:ascii="Calibri Light" w:hAnsi="Calibri Light" w:cs="Calibri Light"/>
                <w:b/>
                <w:bCs/>
                <w:szCs w:val="24"/>
              </w:rPr>
              <w:t>Nazwa (firma) podwykonawcy (o ile są znane)</w:t>
            </w:r>
          </w:p>
        </w:tc>
      </w:tr>
      <w:tr w:rsidR="00560FB2" w:rsidRPr="00AF3DDA" w14:paraId="29DBD3EF" w14:textId="77777777" w:rsidTr="008764A7">
        <w:trPr>
          <w:trHeight w:val="347"/>
        </w:trPr>
        <w:tc>
          <w:tcPr>
            <w:tcW w:w="709" w:type="dxa"/>
          </w:tcPr>
          <w:p w14:paraId="0962477A" w14:textId="77777777" w:rsidR="00560FB2" w:rsidRPr="00AF3DDA" w:rsidRDefault="00560FB2" w:rsidP="008764A7">
            <w:pPr>
              <w:pStyle w:val="Tekstpodstawowy"/>
              <w:spacing w:line="23" w:lineRule="atLeast"/>
              <w:rPr>
                <w:rFonts w:ascii="Calibri Light" w:hAnsi="Calibri Light" w:cs="Calibri Light"/>
                <w:szCs w:val="24"/>
              </w:rPr>
            </w:pPr>
            <w:r w:rsidRPr="00AF3DDA">
              <w:rPr>
                <w:rFonts w:ascii="Calibri Light" w:hAnsi="Calibri Light" w:cs="Calibri Light"/>
                <w:szCs w:val="24"/>
              </w:rPr>
              <w:t>1.</w:t>
            </w:r>
          </w:p>
        </w:tc>
        <w:tc>
          <w:tcPr>
            <w:tcW w:w="3573" w:type="dxa"/>
          </w:tcPr>
          <w:p w14:paraId="1A5CD962" w14:textId="77777777" w:rsidR="00560FB2" w:rsidRPr="00AF3DDA" w:rsidRDefault="00560FB2" w:rsidP="008764A7">
            <w:pPr>
              <w:pStyle w:val="Tekstpodstawowy"/>
              <w:spacing w:line="23" w:lineRule="atLeast"/>
              <w:rPr>
                <w:rFonts w:ascii="Calibri Light" w:hAnsi="Calibri Light" w:cs="Calibri Light"/>
                <w:szCs w:val="24"/>
              </w:rPr>
            </w:pPr>
          </w:p>
        </w:tc>
        <w:tc>
          <w:tcPr>
            <w:tcW w:w="4961" w:type="dxa"/>
          </w:tcPr>
          <w:p w14:paraId="770C31B5" w14:textId="77777777" w:rsidR="00560FB2" w:rsidRPr="00AF3DDA" w:rsidRDefault="00560FB2" w:rsidP="008764A7">
            <w:pPr>
              <w:pStyle w:val="Tekstpodstawowy"/>
              <w:spacing w:line="23" w:lineRule="atLeast"/>
              <w:rPr>
                <w:rFonts w:ascii="Calibri Light" w:hAnsi="Calibri Light" w:cs="Calibri Light"/>
                <w:szCs w:val="24"/>
              </w:rPr>
            </w:pPr>
          </w:p>
        </w:tc>
      </w:tr>
      <w:tr w:rsidR="00560FB2" w:rsidRPr="00AF3DDA" w14:paraId="37CAA8AD" w14:textId="77777777" w:rsidTr="008764A7">
        <w:trPr>
          <w:trHeight w:val="411"/>
        </w:trPr>
        <w:tc>
          <w:tcPr>
            <w:tcW w:w="709" w:type="dxa"/>
          </w:tcPr>
          <w:p w14:paraId="715E2FF1" w14:textId="77777777" w:rsidR="00560FB2" w:rsidRPr="00AF3DDA" w:rsidRDefault="00560FB2" w:rsidP="008764A7">
            <w:pPr>
              <w:pStyle w:val="Tekstpodstawowy"/>
              <w:spacing w:line="23" w:lineRule="atLeast"/>
              <w:rPr>
                <w:rFonts w:ascii="Calibri Light" w:hAnsi="Calibri Light" w:cs="Calibri Light"/>
                <w:szCs w:val="24"/>
              </w:rPr>
            </w:pPr>
            <w:r w:rsidRPr="00AF3DDA">
              <w:rPr>
                <w:rFonts w:ascii="Calibri Light" w:hAnsi="Calibri Light" w:cs="Calibri Light"/>
                <w:szCs w:val="24"/>
              </w:rPr>
              <w:t>2.</w:t>
            </w:r>
          </w:p>
        </w:tc>
        <w:tc>
          <w:tcPr>
            <w:tcW w:w="3573" w:type="dxa"/>
          </w:tcPr>
          <w:p w14:paraId="456232A0" w14:textId="77777777" w:rsidR="00560FB2" w:rsidRPr="00AF3DDA" w:rsidRDefault="00560FB2" w:rsidP="008764A7">
            <w:pPr>
              <w:pStyle w:val="Tekstpodstawowy"/>
              <w:spacing w:line="23" w:lineRule="atLeast"/>
              <w:rPr>
                <w:rFonts w:ascii="Calibri Light" w:hAnsi="Calibri Light" w:cs="Calibri Light"/>
                <w:szCs w:val="24"/>
              </w:rPr>
            </w:pPr>
          </w:p>
        </w:tc>
        <w:tc>
          <w:tcPr>
            <w:tcW w:w="4961" w:type="dxa"/>
          </w:tcPr>
          <w:p w14:paraId="633D0A8D" w14:textId="77777777" w:rsidR="00560FB2" w:rsidRPr="00AF3DDA" w:rsidRDefault="00560FB2" w:rsidP="008764A7">
            <w:pPr>
              <w:pStyle w:val="Tekstpodstawowy"/>
              <w:spacing w:line="23" w:lineRule="atLeast"/>
              <w:rPr>
                <w:rFonts w:ascii="Calibri Light" w:hAnsi="Calibri Light" w:cs="Calibri Light"/>
                <w:szCs w:val="24"/>
              </w:rPr>
            </w:pPr>
          </w:p>
        </w:tc>
      </w:tr>
    </w:tbl>
    <w:p w14:paraId="58A551D8" w14:textId="3ACCC631" w:rsidR="00560FB2" w:rsidRPr="00AF3DDA" w:rsidRDefault="00560FB2" w:rsidP="00560FB2">
      <w:pPr>
        <w:spacing w:before="120" w:after="60" w:line="23" w:lineRule="atLeast"/>
        <w:jc w:val="both"/>
        <w:rPr>
          <w:rFonts w:ascii="Calibri Light" w:hAnsi="Calibri Light" w:cs="Calibri Light"/>
          <w:b/>
          <w:sz w:val="26"/>
          <w:szCs w:val="26"/>
          <w:u w:val="single"/>
        </w:rPr>
      </w:pPr>
      <w:r w:rsidRPr="00AF3DDA">
        <w:rPr>
          <w:rFonts w:ascii="Calibri Light" w:hAnsi="Calibri Light" w:cs="Calibri Light"/>
          <w:b/>
          <w:sz w:val="26"/>
          <w:szCs w:val="26"/>
          <w:u w:val="single"/>
        </w:rPr>
        <w:lastRenderedPageBreak/>
        <w:t>Dla części 7</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573"/>
        <w:gridCol w:w="4961"/>
      </w:tblGrid>
      <w:tr w:rsidR="00560FB2" w:rsidRPr="00AF3DDA" w14:paraId="158F19ED" w14:textId="77777777" w:rsidTr="008764A7">
        <w:trPr>
          <w:trHeight w:val="539"/>
        </w:trPr>
        <w:tc>
          <w:tcPr>
            <w:tcW w:w="709" w:type="dxa"/>
            <w:vAlign w:val="center"/>
          </w:tcPr>
          <w:p w14:paraId="5941AF92" w14:textId="77777777" w:rsidR="00560FB2" w:rsidRPr="00AF3DDA" w:rsidRDefault="00560FB2" w:rsidP="008764A7">
            <w:pPr>
              <w:pStyle w:val="Tekstpodstawowy"/>
              <w:spacing w:line="23" w:lineRule="atLeast"/>
              <w:jc w:val="left"/>
              <w:rPr>
                <w:rFonts w:ascii="Calibri Light" w:hAnsi="Calibri Light" w:cs="Calibri Light"/>
                <w:b/>
                <w:szCs w:val="24"/>
              </w:rPr>
            </w:pPr>
            <w:r w:rsidRPr="00AF3DDA">
              <w:rPr>
                <w:rFonts w:ascii="Calibri Light" w:hAnsi="Calibri Light" w:cs="Calibri Light"/>
                <w:b/>
                <w:szCs w:val="24"/>
              </w:rPr>
              <w:t>L.p.</w:t>
            </w:r>
          </w:p>
        </w:tc>
        <w:tc>
          <w:tcPr>
            <w:tcW w:w="3573" w:type="dxa"/>
            <w:vAlign w:val="center"/>
          </w:tcPr>
          <w:p w14:paraId="47F967A7" w14:textId="77777777" w:rsidR="00560FB2" w:rsidRPr="00AF3DDA" w:rsidRDefault="00560FB2" w:rsidP="008764A7">
            <w:pPr>
              <w:pStyle w:val="Tekstpodstawowy"/>
              <w:spacing w:line="23" w:lineRule="atLeast"/>
              <w:jc w:val="center"/>
              <w:rPr>
                <w:rFonts w:ascii="Calibri Light" w:hAnsi="Calibri Light" w:cs="Calibri Light"/>
                <w:b/>
                <w:szCs w:val="24"/>
              </w:rPr>
            </w:pPr>
            <w:r w:rsidRPr="00AF3DDA">
              <w:rPr>
                <w:rFonts w:ascii="Calibri Light" w:hAnsi="Calibri Light" w:cs="Calibri Light"/>
                <w:b/>
                <w:szCs w:val="24"/>
              </w:rPr>
              <w:t>Część/zakres zamówienia</w:t>
            </w:r>
          </w:p>
        </w:tc>
        <w:tc>
          <w:tcPr>
            <w:tcW w:w="4961" w:type="dxa"/>
            <w:vAlign w:val="center"/>
          </w:tcPr>
          <w:p w14:paraId="460A55EC" w14:textId="77777777" w:rsidR="00560FB2" w:rsidRPr="00AF3DDA" w:rsidRDefault="00560FB2" w:rsidP="008764A7">
            <w:pPr>
              <w:pStyle w:val="Tekstpodstawowy"/>
              <w:spacing w:line="23" w:lineRule="atLeast"/>
              <w:jc w:val="center"/>
              <w:rPr>
                <w:rFonts w:ascii="Calibri Light" w:hAnsi="Calibri Light" w:cs="Calibri Light"/>
                <w:b/>
                <w:bCs/>
                <w:szCs w:val="24"/>
                <w:vertAlign w:val="superscript"/>
              </w:rPr>
            </w:pPr>
            <w:r w:rsidRPr="00AF3DDA">
              <w:rPr>
                <w:rFonts w:ascii="Calibri Light" w:hAnsi="Calibri Light" w:cs="Calibri Light"/>
                <w:b/>
                <w:bCs/>
                <w:szCs w:val="24"/>
              </w:rPr>
              <w:t>Nazwa (firma) podwykonawcy (o ile są znane)</w:t>
            </w:r>
          </w:p>
        </w:tc>
      </w:tr>
      <w:tr w:rsidR="00560FB2" w:rsidRPr="00AF3DDA" w14:paraId="6839A859" w14:textId="77777777" w:rsidTr="008764A7">
        <w:trPr>
          <w:trHeight w:val="347"/>
        </w:trPr>
        <w:tc>
          <w:tcPr>
            <w:tcW w:w="709" w:type="dxa"/>
          </w:tcPr>
          <w:p w14:paraId="2DE24EBF" w14:textId="77777777" w:rsidR="00560FB2" w:rsidRPr="00AF3DDA" w:rsidRDefault="00560FB2" w:rsidP="008764A7">
            <w:pPr>
              <w:pStyle w:val="Tekstpodstawowy"/>
              <w:spacing w:line="23" w:lineRule="atLeast"/>
              <w:rPr>
                <w:rFonts w:ascii="Calibri Light" w:hAnsi="Calibri Light" w:cs="Calibri Light"/>
                <w:szCs w:val="24"/>
              </w:rPr>
            </w:pPr>
            <w:r w:rsidRPr="00AF3DDA">
              <w:rPr>
                <w:rFonts w:ascii="Calibri Light" w:hAnsi="Calibri Light" w:cs="Calibri Light"/>
                <w:szCs w:val="24"/>
              </w:rPr>
              <w:t>1.</w:t>
            </w:r>
          </w:p>
        </w:tc>
        <w:tc>
          <w:tcPr>
            <w:tcW w:w="3573" w:type="dxa"/>
          </w:tcPr>
          <w:p w14:paraId="5DF3D152" w14:textId="77777777" w:rsidR="00560FB2" w:rsidRPr="00AF3DDA" w:rsidRDefault="00560FB2" w:rsidP="008764A7">
            <w:pPr>
              <w:pStyle w:val="Tekstpodstawowy"/>
              <w:spacing w:line="23" w:lineRule="atLeast"/>
              <w:rPr>
                <w:rFonts w:ascii="Calibri Light" w:hAnsi="Calibri Light" w:cs="Calibri Light"/>
                <w:szCs w:val="24"/>
              </w:rPr>
            </w:pPr>
          </w:p>
        </w:tc>
        <w:tc>
          <w:tcPr>
            <w:tcW w:w="4961" w:type="dxa"/>
          </w:tcPr>
          <w:p w14:paraId="6DB2321E" w14:textId="77777777" w:rsidR="00560FB2" w:rsidRPr="00AF3DDA" w:rsidRDefault="00560FB2" w:rsidP="008764A7">
            <w:pPr>
              <w:pStyle w:val="Tekstpodstawowy"/>
              <w:spacing w:line="23" w:lineRule="atLeast"/>
              <w:rPr>
                <w:rFonts w:ascii="Calibri Light" w:hAnsi="Calibri Light" w:cs="Calibri Light"/>
                <w:szCs w:val="24"/>
              </w:rPr>
            </w:pPr>
          </w:p>
        </w:tc>
      </w:tr>
      <w:tr w:rsidR="00560FB2" w:rsidRPr="00AF3DDA" w14:paraId="4BB4B970" w14:textId="77777777" w:rsidTr="008764A7">
        <w:trPr>
          <w:trHeight w:val="411"/>
        </w:trPr>
        <w:tc>
          <w:tcPr>
            <w:tcW w:w="709" w:type="dxa"/>
          </w:tcPr>
          <w:p w14:paraId="06FC5D7D" w14:textId="77777777" w:rsidR="00560FB2" w:rsidRPr="00AF3DDA" w:rsidRDefault="00560FB2" w:rsidP="008764A7">
            <w:pPr>
              <w:pStyle w:val="Tekstpodstawowy"/>
              <w:spacing w:line="23" w:lineRule="atLeast"/>
              <w:rPr>
                <w:rFonts w:ascii="Calibri Light" w:hAnsi="Calibri Light" w:cs="Calibri Light"/>
                <w:szCs w:val="24"/>
              </w:rPr>
            </w:pPr>
            <w:r w:rsidRPr="00AF3DDA">
              <w:rPr>
                <w:rFonts w:ascii="Calibri Light" w:hAnsi="Calibri Light" w:cs="Calibri Light"/>
                <w:szCs w:val="24"/>
              </w:rPr>
              <w:t>2.</w:t>
            </w:r>
          </w:p>
        </w:tc>
        <w:tc>
          <w:tcPr>
            <w:tcW w:w="3573" w:type="dxa"/>
          </w:tcPr>
          <w:p w14:paraId="1A9B4141" w14:textId="77777777" w:rsidR="00560FB2" w:rsidRPr="00AF3DDA" w:rsidRDefault="00560FB2" w:rsidP="008764A7">
            <w:pPr>
              <w:pStyle w:val="Tekstpodstawowy"/>
              <w:spacing w:line="23" w:lineRule="atLeast"/>
              <w:rPr>
                <w:rFonts w:ascii="Calibri Light" w:hAnsi="Calibri Light" w:cs="Calibri Light"/>
                <w:szCs w:val="24"/>
              </w:rPr>
            </w:pPr>
          </w:p>
        </w:tc>
        <w:tc>
          <w:tcPr>
            <w:tcW w:w="4961" w:type="dxa"/>
          </w:tcPr>
          <w:p w14:paraId="512320F8" w14:textId="77777777" w:rsidR="00560FB2" w:rsidRPr="00AF3DDA" w:rsidRDefault="00560FB2" w:rsidP="008764A7">
            <w:pPr>
              <w:pStyle w:val="Tekstpodstawowy"/>
              <w:spacing w:line="23" w:lineRule="atLeast"/>
              <w:rPr>
                <w:rFonts w:ascii="Calibri Light" w:hAnsi="Calibri Light" w:cs="Calibri Light"/>
                <w:szCs w:val="24"/>
              </w:rPr>
            </w:pPr>
          </w:p>
        </w:tc>
      </w:tr>
    </w:tbl>
    <w:p w14:paraId="5CDC136D" w14:textId="397F49E8" w:rsidR="00560FB2" w:rsidRPr="00AF3DDA" w:rsidRDefault="00560FB2" w:rsidP="00560FB2">
      <w:pPr>
        <w:spacing w:before="120" w:after="60" w:line="23" w:lineRule="atLeast"/>
        <w:jc w:val="both"/>
        <w:rPr>
          <w:rFonts w:ascii="Calibri Light" w:hAnsi="Calibri Light" w:cs="Calibri Light"/>
          <w:b/>
          <w:sz w:val="26"/>
          <w:szCs w:val="26"/>
          <w:u w:val="single"/>
        </w:rPr>
      </w:pPr>
      <w:r w:rsidRPr="00AF3DDA">
        <w:rPr>
          <w:rFonts w:ascii="Calibri Light" w:hAnsi="Calibri Light" w:cs="Calibri Light"/>
          <w:b/>
          <w:sz w:val="26"/>
          <w:szCs w:val="26"/>
          <w:u w:val="single"/>
        </w:rPr>
        <w:t>Dla części 8</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573"/>
        <w:gridCol w:w="4961"/>
      </w:tblGrid>
      <w:tr w:rsidR="00560FB2" w:rsidRPr="00AF3DDA" w14:paraId="6EDC1571" w14:textId="77777777" w:rsidTr="008764A7">
        <w:trPr>
          <w:trHeight w:val="539"/>
        </w:trPr>
        <w:tc>
          <w:tcPr>
            <w:tcW w:w="709" w:type="dxa"/>
            <w:vAlign w:val="center"/>
          </w:tcPr>
          <w:p w14:paraId="01E21D56" w14:textId="77777777" w:rsidR="00560FB2" w:rsidRPr="00AF3DDA" w:rsidRDefault="00560FB2" w:rsidP="008764A7">
            <w:pPr>
              <w:pStyle w:val="Tekstpodstawowy"/>
              <w:spacing w:line="23" w:lineRule="atLeast"/>
              <w:jc w:val="left"/>
              <w:rPr>
                <w:rFonts w:ascii="Calibri Light" w:hAnsi="Calibri Light" w:cs="Calibri Light"/>
                <w:b/>
                <w:szCs w:val="24"/>
              </w:rPr>
            </w:pPr>
            <w:r w:rsidRPr="00AF3DDA">
              <w:rPr>
                <w:rFonts w:ascii="Calibri Light" w:hAnsi="Calibri Light" w:cs="Calibri Light"/>
                <w:b/>
                <w:szCs w:val="24"/>
              </w:rPr>
              <w:t>L.p.</w:t>
            </w:r>
          </w:p>
        </w:tc>
        <w:tc>
          <w:tcPr>
            <w:tcW w:w="3573" w:type="dxa"/>
            <w:vAlign w:val="center"/>
          </w:tcPr>
          <w:p w14:paraId="5A8C0C76" w14:textId="77777777" w:rsidR="00560FB2" w:rsidRPr="00AF3DDA" w:rsidRDefault="00560FB2" w:rsidP="008764A7">
            <w:pPr>
              <w:pStyle w:val="Tekstpodstawowy"/>
              <w:spacing w:line="23" w:lineRule="atLeast"/>
              <w:jc w:val="center"/>
              <w:rPr>
                <w:rFonts w:ascii="Calibri Light" w:hAnsi="Calibri Light" w:cs="Calibri Light"/>
                <w:b/>
                <w:szCs w:val="24"/>
              </w:rPr>
            </w:pPr>
            <w:r w:rsidRPr="00AF3DDA">
              <w:rPr>
                <w:rFonts w:ascii="Calibri Light" w:hAnsi="Calibri Light" w:cs="Calibri Light"/>
                <w:b/>
                <w:szCs w:val="24"/>
              </w:rPr>
              <w:t>Część/zakres zamówienia</w:t>
            </w:r>
          </w:p>
        </w:tc>
        <w:tc>
          <w:tcPr>
            <w:tcW w:w="4961" w:type="dxa"/>
            <w:vAlign w:val="center"/>
          </w:tcPr>
          <w:p w14:paraId="49C6E8C1" w14:textId="77777777" w:rsidR="00560FB2" w:rsidRPr="00AF3DDA" w:rsidRDefault="00560FB2" w:rsidP="008764A7">
            <w:pPr>
              <w:pStyle w:val="Tekstpodstawowy"/>
              <w:spacing w:line="23" w:lineRule="atLeast"/>
              <w:jc w:val="center"/>
              <w:rPr>
                <w:rFonts w:ascii="Calibri Light" w:hAnsi="Calibri Light" w:cs="Calibri Light"/>
                <w:b/>
                <w:bCs/>
                <w:szCs w:val="24"/>
                <w:vertAlign w:val="superscript"/>
              </w:rPr>
            </w:pPr>
            <w:r w:rsidRPr="00AF3DDA">
              <w:rPr>
                <w:rFonts w:ascii="Calibri Light" w:hAnsi="Calibri Light" w:cs="Calibri Light"/>
                <w:b/>
                <w:bCs/>
                <w:szCs w:val="24"/>
              </w:rPr>
              <w:t>Nazwa (firma) podwykonawcy (o ile są znane)</w:t>
            </w:r>
          </w:p>
        </w:tc>
      </w:tr>
      <w:tr w:rsidR="00560FB2" w:rsidRPr="00AF3DDA" w14:paraId="3779D395" w14:textId="77777777" w:rsidTr="008764A7">
        <w:trPr>
          <w:trHeight w:val="347"/>
        </w:trPr>
        <w:tc>
          <w:tcPr>
            <w:tcW w:w="709" w:type="dxa"/>
          </w:tcPr>
          <w:p w14:paraId="0C2F8E62" w14:textId="77777777" w:rsidR="00560FB2" w:rsidRPr="00AF3DDA" w:rsidRDefault="00560FB2" w:rsidP="008764A7">
            <w:pPr>
              <w:pStyle w:val="Tekstpodstawowy"/>
              <w:spacing w:line="23" w:lineRule="atLeast"/>
              <w:rPr>
                <w:rFonts w:ascii="Calibri Light" w:hAnsi="Calibri Light" w:cs="Calibri Light"/>
                <w:szCs w:val="24"/>
              </w:rPr>
            </w:pPr>
            <w:r w:rsidRPr="00AF3DDA">
              <w:rPr>
                <w:rFonts w:ascii="Calibri Light" w:hAnsi="Calibri Light" w:cs="Calibri Light"/>
                <w:szCs w:val="24"/>
              </w:rPr>
              <w:t>1.</w:t>
            </w:r>
          </w:p>
        </w:tc>
        <w:tc>
          <w:tcPr>
            <w:tcW w:w="3573" w:type="dxa"/>
          </w:tcPr>
          <w:p w14:paraId="177602AC" w14:textId="77777777" w:rsidR="00560FB2" w:rsidRPr="00AF3DDA" w:rsidRDefault="00560FB2" w:rsidP="008764A7">
            <w:pPr>
              <w:pStyle w:val="Tekstpodstawowy"/>
              <w:spacing w:line="23" w:lineRule="atLeast"/>
              <w:rPr>
                <w:rFonts w:ascii="Calibri Light" w:hAnsi="Calibri Light" w:cs="Calibri Light"/>
                <w:szCs w:val="24"/>
              </w:rPr>
            </w:pPr>
          </w:p>
        </w:tc>
        <w:tc>
          <w:tcPr>
            <w:tcW w:w="4961" w:type="dxa"/>
          </w:tcPr>
          <w:p w14:paraId="25513563" w14:textId="77777777" w:rsidR="00560FB2" w:rsidRPr="00AF3DDA" w:rsidRDefault="00560FB2" w:rsidP="008764A7">
            <w:pPr>
              <w:pStyle w:val="Tekstpodstawowy"/>
              <w:spacing w:line="23" w:lineRule="atLeast"/>
              <w:rPr>
                <w:rFonts w:ascii="Calibri Light" w:hAnsi="Calibri Light" w:cs="Calibri Light"/>
                <w:szCs w:val="24"/>
              </w:rPr>
            </w:pPr>
          </w:p>
        </w:tc>
      </w:tr>
      <w:tr w:rsidR="00560FB2" w:rsidRPr="00AF3DDA" w14:paraId="327CAEF8" w14:textId="77777777" w:rsidTr="008764A7">
        <w:trPr>
          <w:trHeight w:val="411"/>
        </w:trPr>
        <w:tc>
          <w:tcPr>
            <w:tcW w:w="709" w:type="dxa"/>
          </w:tcPr>
          <w:p w14:paraId="57B6D2F2" w14:textId="77777777" w:rsidR="00560FB2" w:rsidRPr="00AF3DDA" w:rsidRDefault="00560FB2" w:rsidP="008764A7">
            <w:pPr>
              <w:pStyle w:val="Tekstpodstawowy"/>
              <w:spacing w:line="23" w:lineRule="atLeast"/>
              <w:rPr>
                <w:rFonts w:ascii="Calibri Light" w:hAnsi="Calibri Light" w:cs="Calibri Light"/>
                <w:szCs w:val="24"/>
              </w:rPr>
            </w:pPr>
            <w:r w:rsidRPr="00AF3DDA">
              <w:rPr>
                <w:rFonts w:ascii="Calibri Light" w:hAnsi="Calibri Light" w:cs="Calibri Light"/>
                <w:szCs w:val="24"/>
              </w:rPr>
              <w:t>2.</w:t>
            </w:r>
          </w:p>
        </w:tc>
        <w:tc>
          <w:tcPr>
            <w:tcW w:w="3573" w:type="dxa"/>
          </w:tcPr>
          <w:p w14:paraId="1BC76343" w14:textId="77777777" w:rsidR="00560FB2" w:rsidRPr="00AF3DDA" w:rsidRDefault="00560FB2" w:rsidP="008764A7">
            <w:pPr>
              <w:pStyle w:val="Tekstpodstawowy"/>
              <w:spacing w:line="23" w:lineRule="atLeast"/>
              <w:rPr>
                <w:rFonts w:ascii="Calibri Light" w:hAnsi="Calibri Light" w:cs="Calibri Light"/>
                <w:szCs w:val="24"/>
              </w:rPr>
            </w:pPr>
          </w:p>
        </w:tc>
        <w:tc>
          <w:tcPr>
            <w:tcW w:w="4961" w:type="dxa"/>
          </w:tcPr>
          <w:p w14:paraId="4B37B08B" w14:textId="77777777" w:rsidR="00560FB2" w:rsidRPr="00AF3DDA" w:rsidRDefault="00560FB2" w:rsidP="008764A7">
            <w:pPr>
              <w:pStyle w:val="Tekstpodstawowy"/>
              <w:spacing w:line="23" w:lineRule="atLeast"/>
              <w:rPr>
                <w:rFonts w:ascii="Calibri Light" w:hAnsi="Calibri Light" w:cs="Calibri Light"/>
                <w:szCs w:val="24"/>
              </w:rPr>
            </w:pPr>
          </w:p>
        </w:tc>
      </w:tr>
    </w:tbl>
    <w:p w14:paraId="63430945" w14:textId="63EFFE58" w:rsidR="00560FB2" w:rsidRPr="00AF3DDA" w:rsidRDefault="00560FB2" w:rsidP="001B1D95">
      <w:pPr>
        <w:spacing w:before="120" w:after="60" w:line="23" w:lineRule="atLeast"/>
        <w:jc w:val="both"/>
        <w:rPr>
          <w:rFonts w:ascii="Calibri Light" w:hAnsi="Calibri Light" w:cs="Calibri Light"/>
          <w:b/>
          <w:sz w:val="26"/>
          <w:szCs w:val="26"/>
          <w:u w:val="single"/>
        </w:rPr>
      </w:pPr>
      <w:r w:rsidRPr="00AF3DDA">
        <w:rPr>
          <w:rFonts w:ascii="Calibri Light" w:hAnsi="Calibri Light" w:cs="Calibri Light"/>
          <w:b/>
          <w:sz w:val="26"/>
          <w:szCs w:val="26"/>
          <w:u w:val="single"/>
        </w:rPr>
        <w:t>Dla części 9</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573"/>
        <w:gridCol w:w="4961"/>
      </w:tblGrid>
      <w:tr w:rsidR="00560FB2" w:rsidRPr="00AF3DDA" w14:paraId="19E335B5" w14:textId="77777777" w:rsidTr="008764A7">
        <w:trPr>
          <w:trHeight w:val="539"/>
        </w:trPr>
        <w:tc>
          <w:tcPr>
            <w:tcW w:w="709" w:type="dxa"/>
            <w:vAlign w:val="center"/>
          </w:tcPr>
          <w:p w14:paraId="1DC77A8E" w14:textId="77777777" w:rsidR="00560FB2" w:rsidRPr="00AF3DDA" w:rsidRDefault="00560FB2" w:rsidP="008764A7">
            <w:pPr>
              <w:pStyle w:val="Tekstpodstawowy"/>
              <w:spacing w:line="23" w:lineRule="atLeast"/>
              <w:jc w:val="left"/>
              <w:rPr>
                <w:rFonts w:ascii="Calibri Light" w:hAnsi="Calibri Light" w:cs="Calibri Light"/>
                <w:b/>
                <w:szCs w:val="24"/>
              </w:rPr>
            </w:pPr>
            <w:r w:rsidRPr="00AF3DDA">
              <w:rPr>
                <w:rFonts w:ascii="Calibri Light" w:hAnsi="Calibri Light" w:cs="Calibri Light"/>
                <w:b/>
                <w:szCs w:val="24"/>
              </w:rPr>
              <w:t>L.p.</w:t>
            </w:r>
          </w:p>
        </w:tc>
        <w:tc>
          <w:tcPr>
            <w:tcW w:w="3573" w:type="dxa"/>
            <w:vAlign w:val="center"/>
          </w:tcPr>
          <w:p w14:paraId="08B54EF0" w14:textId="77777777" w:rsidR="00560FB2" w:rsidRPr="00AF3DDA" w:rsidRDefault="00560FB2" w:rsidP="008764A7">
            <w:pPr>
              <w:pStyle w:val="Tekstpodstawowy"/>
              <w:spacing w:line="23" w:lineRule="atLeast"/>
              <w:jc w:val="center"/>
              <w:rPr>
                <w:rFonts w:ascii="Calibri Light" w:hAnsi="Calibri Light" w:cs="Calibri Light"/>
                <w:b/>
                <w:szCs w:val="24"/>
              </w:rPr>
            </w:pPr>
            <w:r w:rsidRPr="00AF3DDA">
              <w:rPr>
                <w:rFonts w:ascii="Calibri Light" w:hAnsi="Calibri Light" w:cs="Calibri Light"/>
                <w:b/>
                <w:szCs w:val="24"/>
              </w:rPr>
              <w:t>Część/zakres zamówienia</w:t>
            </w:r>
          </w:p>
        </w:tc>
        <w:tc>
          <w:tcPr>
            <w:tcW w:w="4961" w:type="dxa"/>
            <w:vAlign w:val="center"/>
          </w:tcPr>
          <w:p w14:paraId="2EA20D41" w14:textId="77777777" w:rsidR="00560FB2" w:rsidRPr="00AF3DDA" w:rsidRDefault="00560FB2" w:rsidP="008764A7">
            <w:pPr>
              <w:pStyle w:val="Tekstpodstawowy"/>
              <w:spacing w:line="23" w:lineRule="atLeast"/>
              <w:jc w:val="center"/>
              <w:rPr>
                <w:rFonts w:ascii="Calibri Light" w:hAnsi="Calibri Light" w:cs="Calibri Light"/>
                <w:b/>
                <w:bCs/>
                <w:szCs w:val="24"/>
                <w:vertAlign w:val="superscript"/>
              </w:rPr>
            </w:pPr>
            <w:r w:rsidRPr="00AF3DDA">
              <w:rPr>
                <w:rFonts w:ascii="Calibri Light" w:hAnsi="Calibri Light" w:cs="Calibri Light"/>
                <w:b/>
                <w:bCs/>
                <w:szCs w:val="24"/>
              </w:rPr>
              <w:t>Nazwa (firma) podwykonawcy (o ile są znane)</w:t>
            </w:r>
          </w:p>
        </w:tc>
      </w:tr>
      <w:tr w:rsidR="00560FB2" w:rsidRPr="00AF3DDA" w14:paraId="227B52BF" w14:textId="77777777" w:rsidTr="008764A7">
        <w:trPr>
          <w:trHeight w:val="347"/>
        </w:trPr>
        <w:tc>
          <w:tcPr>
            <w:tcW w:w="709" w:type="dxa"/>
          </w:tcPr>
          <w:p w14:paraId="3C9011FB" w14:textId="77777777" w:rsidR="00560FB2" w:rsidRPr="00AF3DDA" w:rsidRDefault="00560FB2" w:rsidP="008764A7">
            <w:pPr>
              <w:pStyle w:val="Tekstpodstawowy"/>
              <w:spacing w:line="23" w:lineRule="atLeast"/>
              <w:rPr>
                <w:rFonts w:ascii="Calibri Light" w:hAnsi="Calibri Light" w:cs="Calibri Light"/>
                <w:szCs w:val="24"/>
              </w:rPr>
            </w:pPr>
            <w:r w:rsidRPr="00AF3DDA">
              <w:rPr>
                <w:rFonts w:ascii="Calibri Light" w:hAnsi="Calibri Light" w:cs="Calibri Light"/>
                <w:szCs w:val="24"/>
              </w:rPr>
              <w:t>1.</w:t>
            </w:r>
          </w:p>
        </w:tc>
        <w:tc>
          <w:tcPr>
            <w:tcW w:w="3573" w:type="dxa"/>
          </w:tcPr>
          <w:p w14:paraId="7E0EB0FB" w14:textId="77777777" w:rsidR="00560FB2" w:rsidRPr="00AF3DDA" w:rsidRDefault="00560FB2" w:rsidP="008764A7">
            <w:pPr>
              <w:pStyle w:val="Tekstpodstawowy"/>
              <w:spacing w:line="23" w:lineRule="atLeast"/>
              <w:rPr>
                <w:rFonts w:ascii="Calibri Light" w:hAnsi="Calibri Light" w:cs="Calibri Light"/>
                <w:szCs w:val="24"/>
              </w:rPr>
            </w:pPr>
          </w:p>
        </w:tc>
        <w:tc>
          <w:tcPr>
            <w:tcW w:w="4961" w:type="dxa"/>
          </w:tcPr>
          <w:p w14:paraId="14A8957B" w14:textId="77777777" w:rsidR="00560FB2" w:rsidRPr="00AF3DDA" w:rsidRDefault="00560FB2" w:rsidP="008764A7">
            <w:pPr>
              <w:pStyle w:val="Tekstpodstawowy"/>
              <w:spacing w:line="23" w:lineRule="atLeast"/>
              <w:rPr>
                <w:rFonts w:ascii="Calibri Light" w:hAnsi="Calibri Light" w:cs="Calibri Light"/>
                <w:szCs w:val="24"/>
              </w:rPr>
            </w:pPr>
          </w:p>
        </w:tc>
      </w:tr>
      <w:tr w:rsidR="00560FB2" w:rsidRPr="00AF3DDA" w14:paraId="134D7EDF" w14:textId="77777777" w:rsidTr="008764A7">
        <w:trPr>
          <w:trHeight w:val="411"/>
        </w:trPr>
        <w:tc>
          <w:tcPr>
            <w:tcW w:w="709" w:type="dxa"/>
          </w:tcPr>
          <w:p w14:paraId="702232AA" w14:textId="77777777" w:rsidR="00560FB2" w:rsidRPr="00AF3DDA" w:rsidRDefault="00560FB2" w:rsidP="008764A7">
            <w:pPr>
              <w:pStyle w:val="Tekstpodstawowy"/>
              <w:spacing w:line="23" w:lineRule="atLeast"/>
              <w:rPr>
                <w:rFonts w:ascii="Calibri Light" w:hAnsi="Calibri Light" w:cs="Calibri Light"/>
                <w:szCs w:val="24"/>
              </w:rPr>
            </w:pPr>
            <w:r w:rsidRPr="00AF3DDA">
              <w:rPr>
                <w:rFonts w:ascii="Calibri Light" w:hAnsi="Calibri Light" w:cs="Calibri Light"/>
                <w:szCs w:val="24"/>
              </w:rPr>
              <w:t>2.</w:t>
            </w:r>
          </w:p>
        </w:tc>
        <w:tc>
          <w:tcPr>
            <w:tcW w:w="3573" w:type="dxa"/>
          </w:tcPr>
          <w:p w14:paraId="6AFE9652" w14:textId="77777777" w:rsidR="00560FB2" w:rsidRPr="00AF3DDA" w:rsidRDefault="00560FB2" w:rsidP="008764A7">
            <w:pPr>
              <w:pStyle w:val="Tekstpodstawowy"/>
              <w:spacing w:line="23" w:lineRule="atLeast"/>
              <w:rPr>
                <w:rFonts w:ascii="Calibri Light" w:hAnsi="Calibri Light" w:cs="Calibri Light"/>
                <w:szCs w:val="24"/>
              </w:rPr>
            </w:pPr>
          </w:p>
        </w:tc>
        <w:tc>
          <w:tcPr>
            <w:tcW w:w="4961" w:type="dxa"/>
          </w:tcPr>
          <w:p w14:paraId="43D9BDA7" w14:textId="77777777" w:rsidR="00560FB2" w:rsidRPr="00AF3DDA" w:rsidRDefault="00560FB2" w:rsidP="008764A7">
            <w:pPr>
              <w:pStyle w:val="Tekstpodstawowy"/>
              <w:spacing w:line="23" w:lineRule="atLeast"/>
              <w:rPr>
                <w:rFonts w:ascii="Calibri Light" w:hAnsi="Calibri Light" w:cs="Calibri Light"/>
                <w:szCs w:val="24"/>
              </w:rPr>
            </w:pPr>
          </w:p>
        </w:tc>
      </w:tr>
    </w:tbl>
    <w:p w14:paraId="3A907062" w14:textId="01D8BA41" w:rsidR="001B1D95" w:rsidRPr="00AF3DDA" w:rsidRDefault="001B1D95" w:rsidP="001B1D95">
      <w:pPr>
        <w:spacing w:before="120" w:after="60" w:line="23" w:lineRule="atLeast"/>
        <w:jc w:val="both"/>
        <w:rPr>
          <w:rFonts w:ascii="Calibri Light" w:hAnsi="Calibri Light" w:cs="Calibri Light"/>
          <w:b/>
          <w:sz w:val="26"/>
          <w:szCs w:val="26"/>
          <w:u w:val="single"/>
        </w:rPr>
      </w:pPr>
      <w:r w:rsidRPr="00AF3DDA">
        <w:rPr>
          <w:rFonts w:ascii="Calibri Light" w:hAnsi="Calibri Light" w:cs="Calibri Light"/>
          <w:b/>
          <w:sz w:val="26"/>
          <w:szCs w:val="26"/>
          <w:u w:val="single"/>
        </w:rPr>
        <w:t>Dla części 10</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573"/>
        <w:gridCol w:w="4961"/>
      </w:tblGrid>
      <w:tr w:rsidR="001B1D95" w:rsidRPr="00AF3DDA" w14:paraId="398CA939" w14:textId="77777777" w:rsidTr="008764A7">
        <w:trPr>
          <w:trHeight w:val="539"/>
        </w:trPr>
        <w:tc>
          <w:tcPr>
            <w:tcW w:w="709" w:type="dxa"/>
            <w:vAlign w:val="center"/>
          </w:tcPr>
          <w:p w14:paraId="52342429" w14:textId="77777777" w:rsidR="001B1D95" w:rsidRPr="00AF3DDA" w:rsidRDefault="001B1D95" w:rsidP="008764A7">
            <w:pPr>
              <w:pStyle w:val="Tekstpodstawowy"/>
              <w:spacing w:line="23" w:lineRule="atLeast"/>
              <w:jc w:val="left"/>
              <w:rPr>
                <w:rFonts w:ascii="Calibri Light" w:hAnsi="Calibri Light" w:cs="Calibri Light"/>
                <w:b/>
                <w:szCs w:val="24"/>
              </w:rPr>
            </w:pPr>
            <w:r w:rsidRPr="00AF3DDA">
              <w:rPr>
                <w:rFonts w:ascii="Calibri Light" w:hAnsi="Calibri Light" w:cs="Calibri Light"/>
                <w:b/>
                <w:szCs w:val="24"/>
              </w:rPr>
              <w:t>L.p.</w:t>
            </w:r>
          </w:p>
        </w:tc>
        <w:tc>
          <w:tcPr>
            <w:tcW w:w="3573" w:type="dxa"/>
            <w:vAlign w:val="center"/>
          </w:tcPr>
          <w:p w14:paraId="355C1A74" w14:textId="77777777" w:rsidR="001B1D95" w:rsidRPr="00AF3DDA" w:rsidRDefault="001B1D95" w:rsidP="008764A7">
            <w:pPr>
              <w:pStyle w:val="Tekstpodstawowy"/>
              <w:spacing w:line="23" w:lineRule="atLeast"/>
              <w:jc w:val="center"/>
              <w:rPr>
                <w:rFonts w:ascii="Calibri Light" w:hAnsi="Calibri Light" w:cs="Calibri Light"/>
                <w:b/>
                <w:szCs w:val="24"/>
              </w:rPr>
            </w:pPr>
            <w:r w:rsidRPr="00AF3DDA">
              <w:rPr>
                <w:rFonts w:ascii="Calibri Light" w:hAnsi="Calibri Light" w:cs="Calibri Light"/>
                <w:b/>
                <w:szCs w:val="24"/>
              </w:rPr>
              <w:t>Część/zakres zamówienia</w:t>
            </w:r>
          </w:p>
        </w:tc>
        <w:tc>
          <w:tcPr>
            <w:tcW w:w="4961" w:type="dxa"/>
            <w:vAlign w:val="center"/>
          </w:tcPr>
          <w:p w14:paraId="296F9AA6" w14:textId="77777777" w:rsidR="001B1D95" w:rsidRPr="00AF3DDA" w:rsidRDefault="001B1D95" w:rsidP="008764A7">
            <w:pPr>
              <w:pStyle w:val="Tekstpodstawowy"/>
              <w:spacing w:line="23" w:lineRule="atLeast"/>
              <w:jc w:val="center"/>
              <w:rPr>
                <w:rFonts w:ascii="Calibri Light" w:hAnsi="Calibri Light" w:cs="Calibri Light"/>
                <w:b/>
                <w:bCs/>
                <w:szCs w:val="24"/>
                <w:vertAlign w:val="superscript"/>
              </w:rPr>
            </w:pPr>
            <w:r w:rsidRPr="00AF3DDA">
              <w:rPr>
                <w:rFonts w:ascii="Calibri Light" w:hAnsi="Calibri Light" w:cs="Calibri Light"/>
                <w:b/>
                <w:bCs/>
                <w:szCs w:val="24"/>
              </w:rPr>
              <w:t>Nazwa (firma) podwykonawcy (o ile są znane)</w:t>
            </w:r>
          </w:p>
        </w:tc>
      </w:tr>
      <w:tr w:rsidR="001B1D95" w:rsidRPr="00AF3DDA" w14:paraId="420EEC84" w14:textId="77777777" w:rsidTr="008764A7">
        <w:trPr>
          <w:trHeight w:val="347"/>
        </w:trPr>
        <w:tc>
          <w:tcPr>
            <w:tcW w:w="709" w:type="dxa"/>
          </w:tcPr>
          <w:p w14:paraId="6444BE28" w14:textId="77777777" w:rsidR="001B1D95" w:rsidRPr="00AF3DDA" w:rsidRDefault="001B1D95" w:rsidP="008764A7">
            <w:pPr>
              <w:pStyle w:val="Tekstpodstawowy"/>
              <w:spacing w:line="23" w:lineRule="atLeast"/>
              <w:rPr>
                <w:rFonts w:ascii="Calibri Light" w:hAnsi="Calibri Light" w:cs="Calibri Light"/>
                <w:szCs w:val="24"/>
              </w:rPr>
            </w:pPr>
            <w:r w:rsidRPr="00AF3DDA">
              <w:rPr>
                <w:rFonts w:ascii="Calibri Light" w:hAnsi="Calibri Light" w:cs="Calibri Light"/>
                <w:szCs w:val="24"/>
              </w:rPr>
              <w:t>1.</w:t>
            </w:r>
          </w:p>
        </w:tc>
        <w:tc>
          <w:tcPr>
            <w:tcW w:w="3573" w:type="dxa"/>
          </w:tcPr>
          <w:p w14:paraId="3C3FE530" w14:textId="77777777" w:rsidR="001B1D95" w:rsidRPr="00AF3DDA" w:rsidRDefault="001B1D95" w:rsidP="008764A7">
            <w:pPr>
              <w:pStyle w:val="Tekstpodstawowy"/>
              <w:spacing w:line="23" w:lineRule="atLeast"/>
              <w:rPr>
                <w:rFonts w:ascii="Calibri Light" w:hAnsi="Calibri Light" w:cs="Calibri Light"/>
                <w:szCs w:val="24"/>
              </w:rPr>
            </w:pPr>
          </w:p>
        </w:tc>
        <w:tc>
          <w:tcPr>
            <w:tcW w:w="4961" w:type="dxa"/>
          </w:tcPr>
          <w:p w14:paraId="7A484869" w14:textId="77777777" w:rsidR="001B1D95" w:rsidRPr="00AF3DDA" w:rsidRDefault="001B1D95" w:rsidP="008764A7">
            <w:pPr>
              <w:pStyle w:val="Tekstpodstawowy"/>
              <w:spacing w:line="23" w:lineRule="atLeast"/>
              <w:rPr>
                <w:rFonts w:ascii="Calibri Light" w:hAnsi="Calibri Light" w:cs="Calibri Light"/>
                <w:szCs w:val="24"/>
              </w:rPr>
            </w:pPr>
          </w:p>
        </w:tc>
      </w:tr>
      <w:tr w:rsidR="001B1D95" w:rsidRPr="00AF3DDA" w14:paraId="6E783D93" w14:textId="77777777" w:rsidTr="008764A7">
        <w:trPr>
          <w:trHeight w:val="411"/>
        </w:trPr>
        <w:tc>
          <w:tcPr>
            <w:tcW w:w="709" w:type="dxa"/>
          </w:tcPr>
          <w:p w14:paraId="51944DE8" w14:textId="77777777" w:rsidR="001B1D95" w:rsidRPr="00AF3DDA" w:rsidRDefault="001B1D95" w:rsidP="008764A7">
            <w:pPr>
              <w:pStyle w:val="Tekstpodstawowy"/>
              <w:spacing w:line="23" w:lineRule="atLeast"/>
              <w:rPr>
                <w:rFonts w:ascii="Calibri Light" w:hAnsi="Calibri Light" w:cs="Calibri Light"/>
                <w:szCs w:val="24"/>
              </w:rPr>
            </w:pPr>
            <w:r w:rsidRPr="00AF3DDA">
              <w:rPr>
                <w:rFonts w:ascii="Calibri Light" w:hAnsi="Calibri Light" w:cs="Calibri Light"/>
                <w:szCs w:val="24"/>
              </w:rPr>
              <w:t>2.</w:t>
            </w:r>
          </w:p>
        </w:tc>
        <w:tc>
          <w:tcPr>
            <w:tcW w:w="3573" w:type="dxa"/>
          </w:tcPr>
          <w:p w14:paraId="417DA1D6" w14:textId="77777777" w:rsidR="001B1D95" w:rsidRPr="00AF3DDA" w:rsidRDefault="001B1D95" w:rsidP="008764A7">
            <w:pPr>
              <w:pStyle w:val="Tekstpodstawowy"/>
              <w:spacing w:line="23" w:lineRule="atLeast"/>
              <w:rPr>
                <w:rFonts w:ascii="Calibri Light" w:hAnsi="Calibri Light" w:cs="Calibri Light"/>
                <w:szCs w:val="24"/>
              </w:rPr>
            </w:pPr>
          </w:p>
        </w:tc>
        <w:tc>
          <w:tcPr>
            <w:tcW w:w="4961" w:type="dxa"/>
          </w:tcPr>
          <w:p w14:paraId="0BB65F72" w14:textId="77777777" w:rsidR="001B1D95" w:rsidRPr="00AF3DDA" w:rsidRDefault="001B1D95" w:rsidP="008764A7">
            <w:pPr>
              <w:pStyle w:val="Tekstpodstawowy"/>
              <w:spacing w:line="23" w:lineRule="atLeast"/>
              <w:rPr>
                <w:rFonts w:ascii="Calibri Light" w:hAnsi="Calibri Light" w:cs="Calibri Light"/>
                <w:szCs w:val="24"/>
              </w:rPr>
            </w:pPr>
          </w:p>
        </w:tc>
      </w:tr>
    </w:tbl>
    <w:p w14:paraId="15DF3434" w14:textId="77777777" w:rsidR="001B1D95" w:rsidRPr="00AF3DDA" w:rsidRDefault="001B1D95" w:rsidP="001B1D95">
      <w:pPr>
        <w:pStyle w:val="Tekstpodstawowy"/>
        <w:spacing w:line="23" w:lineRule="atLeast"/>
        <w:rPr>
          <w:rFonts w:ascii="Calibri Light" w:hAnsi="Calibri Light" w:cs="Calibri Light"/>
          <w:b/>
          <w:szCs w:val="24"/>
        </w:rPr>
      </w:pPr>
    </w:p>
    <w:p w14:paraId="1F08E444" w14:textId="77777777" w:rsidR="00560FB2" w:rsidRPr="00AF3DDA" w:rsidRDefault="00560FB2" w:rsidP="00560FB2">
      <w:pPr>
        <w:pStyle w:val="Tekstpodstawowy"/>
        <w:spacing w:line="23" w:lineRule="atLeast"/>
        <w:rPr>
          <w:rFonts w:ascii="Calibri Light" w:hAnsi="Calibri Light" w:cs="Calibri Light"/>
          <w:b/>
          <w:szCs w:val="24"/>
        </w:rPr>
      </w:pPr>
    </w:p>
    <w:p w14:paraId="74513E33" w14:textId="77777777" w:rsidR="00560FB2" w:rsidRPr="00AF3DDA" w:rsidRDefault="00560FB2" w:rsidP="00560FB2">
      <w:pPr>
        <w:pStyle w:val="Tekstpodstawowy"/>
        <w:spacing w:line="23" w:lineRule="atLeast"/>
        <w:rPr>
          <w:rFonts w:ascii="Calibri Light" w:hAnsi="Calibri Light" w:cs="Calibri Light"/>
          <w:b/>
          <w:szCs w:val="24"/>
        </w:rPr>
      </w:pPr>
    </w:p>
    <w:p w14:paraId="6F3AD461" w14:textId="77777777" w:rsidR="00560FB2" w:rsidRPr="00AF3DDA" w:rsidRDefault="00560FB2" w:rsidP="00560FB2">
      <w:pPr>
        <w:pStyle w:val="Tekstpodstawowy"/>
        <w:spacing w:line="23" w:lineRule="atLeast"/>
        <w:rPr>
          <w:rFonts w:ascii="Calibri Light" w:hAnsi="Calibri Light" w:cs="Calibri Light"/>
          <w:b/>
          <w:szCs w:val="24"/>
        </w:rPr>
      </w:pPr>
    </w:p>
    <w:p w14:paraId="74B5CC70" w14:textId="77777777" w:rsidR="00560FB2" w:rsidRPr="00AF3DDA" w:rsidRDefault="00560FB2" w:rsidP="00560FB2">
      <w:pPr>
        <w:pStyle w:val="Tekstpodstawowy"/>
        <w:spacing w:line="23" w:lineRule="atLeast"/>
        <w:rPr>
          <w:rFonts w:ascii="Calibri Light" w:hAnsi="Calibri Light" w:cs="Calibri Light"/>
          <w:b/>
          <w:szCs w:val="24"/>
        </w:rPr>
      </w:pPr>
    </w:p>
    <w:p w14:paraId="7FB3D488" w14:textId="77777777" w:rsidR="00560FB2" w:rsidRPr="00AF3DDA" w:rsidRDefault="00560FB2" w:rsidP="00560FB2">
      <w:pPr>
        <w:pStyle w:val="Tekstpodstawowy"/>
        <w:spacing w:line="23" w:lineRule="atLeast"/>
        <w:rPr>
          <w:rFonts w:ascii="Calibri Light" w:hAnsi="Calibri Light" w:cs="Calibri Light"/>
          <w:b/>
          <w:szCs w:val="24"/>
        </w:rPr>
      </w:pPr>
    </w:p>
    <w:p w14:paraId="2957699E" w14:textId="3867FB86" w:rsidR="00734E0B" w:rsidRPr="00AF3DDA" w:rsidRDefault="00734E0B" w:rsidP="003B401F">
      <w:pPr>
        <w:pStyle w:val="Akapitzlist"/>
        <w:spacing w:before="120" w:after="60" w:line="23" w:lineRule="atLeast"/>
        <w:ind w:left="360"/>
        <w:jc w:val="both"/>
        <w:rPr>
          <w:rFonts w:ascii="Calibri Light" w:hAnsi="Calibri Light" w:cs="Calibri Light"/>
          <w:b/>
          <w:sz w:val="26"/>
          <w:szCs w:val="26"/>
          <w:u w:val="single"/>
        </w:rPr>
      </w:pPr>
    </w:p>
    <w:p w14:paraId="08291AE6" w14:textId="2BF9AD84" w:rsidR="001B1D95" w:rsidRPr="00AF3DDA" w:rsidRDefault="001B1D95" w:rsidP="003B401F">
      <w:pPr>
        <w:pStyle w:val="Akapitzlist"/>
        <w:spacing w:before="120" w:after="60" w:line="23" w:lineRule="atLeast"/>
        <w:ind w:left="360"/>
        <w:jc w:val="both"/>
        <w:rPr>
          <w:rFonts w:ascii="Calibri Light" w:hAnsi="Calibri Light" w:cs="Calibri Light"/>
          <w:b/>
          <w:sz w:val="26"/>
          <w:szCs w:val="26"/>
          <w:u w:val="single"/>
        </w:rPr>
      </w:pPr>
    </w:p>
    <w:p w14:paraId="24827121" w14:textId="3B3AC01A" w:rsidR="001B1D95" w:rsidRPr="00AF3DDA" w:rsidRDefault="001B1D95" w:rsidP="003B401F">
      <w:pPr>
        <w:pStyle w:val="Akapitzlist"/>
        <w:spacing w:before="120" w:after="60" w:line="23" w:lineRule="atLeast"/>
        <w:ind w:left="360"/>
        <w:jc w:val="both"/>
        <w:rPr>
          <w:rFonts w:ascii="Calibri Light" w:hAnsi="Calibri Light" w:cs="Calibri Light"/>
          <w:b/>
          <w:sz w:val="26"/>
          <w:szCs w:val="26"/>
          <w:u w:val="single"/>
        </w:rPr>
      </w:pPr>
    </w:p>
    <w:p w14:paraId="57E8795D" w14:textId="0C84CF69" w:rsidR="001B1D95" w:rsidRPr="00AF3DDA" w:rsidRDefault="001B1D95" w:rsidP="003B401F">
      <w:pPr>
        <w:pStyle w:val="Akapitzlist"/>
        <w:spacing w:before="120" w:after="60" w:line="23" w:lineRule="atLeast"/>
        <w:ind w:left="360"/>
        <w:jc w:val="both"/>
        <w:rPr>
          <w:rFonts w:ascii="Calibri Light" w:hAnsi="Calibri Light" w:cs="Calibri Light"/>
          <w:b/>
          <w:sz w:val="26"/>
          <w:szCs w:val="26"/>
          <w:u w:val="single"/>
        </w:rPr>
      </w:pPr>
    </w:p>
    <w:p w14:paraId="5E15B4D4" w14:textId="01C70003" w:rsidR="001B1D95" w:rsidRPr="00AF3DDA" w:rsidRDefault="001B1D95" w:rsidP="003B401F">
      <w:pPr>
        <w:pStyle w:val="Akapitzlist"/>
        <w:spacing w:before="120" w:after="60" w:line="23" w:lineRule="atLeast"/>
        <w:ind w:left="360"/>
        <w:jc w:val="both"/>
        <w:rPr>
          <w:rFonts w:ascii="Calibri Light" w:hAnsi="Calibri Light" w:cs="Calibri Light"/>
          <w:b/>
          <w:sz w:val="26"/>
          <w:szCs w:val="26"/>
          <w:u w:val="single"/>
        </w:rPr>
      </w:pPr>
    </w:p>
    <w:p w14:paraId="4A582225" w14:textId="3222C1FB" w:rsidR="001B1D95" w:rsidRPr="00AF3DDA" w:rsidRDefault="001B1D95" w:rsidP="003B401F">
      <w:pPr>
        <w:pStyle w:val="Akapitzlist"/>
        <w:spacing w:before="120" w:after="60" w:line="23" w:lineRule="atLeast"/>
        <w:ind w:left="360"/>
        <w:jc w:val="both"/>
        <w:rPr>
          <w:rFonts w:ascii="Calibri Light" w:hAnsi="Calibri Light" w:cs="Calibri Light"/>
          <w:b/>
          <w:sz w:val="26"/>
          <w:szCs w:val="26"/>
          <w:u w:val="single"/>
        </w:rPr>
      </w:pPr>
    </w:p>
    <w:p w14:paraId="7A78912C" w14:textId="7E6640C3" w:rsidR="001B1D95" w:rsidRPr="00AF3DDA" w:rsidRDefault="001B1D95" w:rsidP="003B401F">
      <w:pPr>
        <w:pStyle w:val="Akapitzlist"/>
        <w:spacing w:before="120" w:after="60" w:line="23" w:lineRule="atLeast"/>
        <w:ind w:left="360"/>
        <w:jc w:val="both"/>
        <w:rPr>
          <w:rFonts w:ascii="Calibri Light" w:hAnsi="Calibri Light" w:cs="Calibri Light"/>
          <w:b/>
          <w:sz w:val="26"/>
          <w:szCs w:val="26"/>
          <w:u w:val="single"/>
        </w:rPr>
      </w:pPr>
    </w:p>
    <w:p w14:paraId="33CF7BBE" w14:textId="39CAE816" w:rsidR="001B1D95" w:rsidRPr="00AF3DDA" w:rsidRDefault="001B1D95" w:rsidP="003B401F">
      <w:pPr>
        <w:pStyle w:val="Akapitzlist"/>
        <w:spacing w:before="120" w:after="60" w:line="23" w:lineRule="atLeast"/>
        <w:ind w:left="360"/>
        <w:jc w:val="both"/>
        <w:rPr>
          <w:rFonts w:ascii="Calibri Light" w:hAnsi="Calibri Light" w:cs="Calibri Light"/>
          <w:b/>
          <w:sz w:val="26"/>
          <w:szCs w:val="26"/>
          <w:u w:val="single"/>
        </w:rPr>
      </w:pPr>
    </w:p>
    <w:p w14:paraId="38367972" w14:textId="77777777" w:rsidR="001B1D95" w:rsidRPr="00AF3DDA" w:rsidRDefault="001B1D95" w:rsidP="003B401F">
      <w:pPr>
        <w:pStyle w:val="Akapitzlist"/>
        <w:spacing w:before="120" w:after="60" w:line="23" w:lineRule="atLeast"/>
        <w:ind w:left="360"/>
        <w:jc w:val="both"/>
        <w:rPr>
          <w:rFonts w:ascii="Calibri Light" w:hAnsi="Calibri Light" w:cs="Calibri Light"/>
          <w:b/>
          <w:sz w:val="26"/>
          <w:szCs w:val="26"/>
          <w:u w:val="single"/>
        </w:rPr>
      </w:pPr>
    </w:p>
    <w:p w14:paraId="6538D046" w14:textId="4F9AEAA4" w:rsidR="00C07BBB" w:rsidRPr="00AF3DDA" w:rsidRDefault="00C07BBB" w:rsidP="003B401F">
      <w:pPr>
        <w:pStyle w:val="Akapitzlist"/>
        <w:spacing w:before="120" w:after="60" w:line="23" w:lineRule="atLeast"/>
        <w:ind w:left="360"/>
        <w:jc w:val="both"/>
        <w:rPr>
          <w:rFonts w:ascii="Calibri Light" w:hAnsi="Calibri Light" w:cs="Calibri Light"/>
          <w:b/>
          <w:sz w:val="26"/>
          <w:szCs w:val="26"/>
          <w:u w:val="single"/>
        </w:rPr>
      </w:pPr>
    </w:p>
    <w:p w14:paraId="05286DEC" w14:textId="77777777" w:rsidR="00C07BBB" w:rsidRPr="00AF3DDA" w:rsidRDefault="00C07BBB" w:rsidP="003B401F">
      <w:pPr>
        <w:pStyle w:val="Akapitzlist"/>
        <w:spacing w:before="120" w:after="60" w:line="23" w:lineRule="atLeast"/>
        <w:ind w:left="360"/>
        <w:jc w:val="both"/>
        <w:rPr>
          <w:rFonts w:ascii="Calibri Light" w:hAnsi="Calibri Light" w:cs="Calibri Light"/>
          <w:b/>
          <w:sz w:val="26"/>
          <w:szCs w:val="26"/>
          <w:u w:val="single"/>
        </w:rPr>
      </w:pPr>
    </w:p>
    <w:p w14:paraId="134765C1" w14:textId="77777777" w:rsidR="00CB324A" w:rsidRPr="00AF3DDA" w:rsidRDefault="00CB324A" w:rsidP="00E375BD">
      <w:pPr>
        <w:pStyle w:val="Tekstpodstawowy"/>
        <w:spacing w:line="23" w:lineRule="atLeast"/>
        <w:jc w:val="center"/>
        <w:rPr>
          <w:rFonts w:ascii="Calibri Light" w:hAnsi="Calibri Light" w:cs="Calibri Light"/>
          <w:b/>
          <w:szCs w:val="24"/>
        </w:rPr>
      </w:pPr>
    </w:p>
    <w:p w14:paraId="7F4437AA" w14:textId="6164BE0A" w:rsidR="00A50E41" w:rsidRPr="00AF3DDA" w:rsidRDefault="00A50E41">
      <w:pPr>
        <w:rPr>
          <w:rFonts w:ascii="Calibri Light" w:hAnsi="Calibri Light" w:cs="Calibri Light"/>
          <w:b/>
          <w:sz w:val="24"/>
          <w:szCs w:val="24"/>
        </w:rPr>
      </w:pPr>
    </w:p>
    <w:p w14:paraId="1C5F01EC" w14:textId="77777777" w:rsidR="00A50E41" w:rsidRPr="00AF3DDA" w:rsidRDefault="00A50E41" w:rsidP="00A50E41">
      <w:pPr>
        <w:pStyle w:val="Tekstpodstawowy"/>
        <w:spacing w:line="360" w:lineRule="auto"/>
        <w:jc w:val="right"/>
        <w:rPr>
          <w:rFonts w:ascii="Calibri Light" w:hAnsi="Calibri Light" w:cs="Calibri Light"/>
          <w:szCs w:val="24"/>
        </w:rPr>
      </w:pPr>
      <w:r w:rsidRPr="00AF3DDA">
        <w:rPr>
          <w:rFonts w:ascii="Calibri Light" w:eastAsia="Calibri" w:hAnsi="Calibri Light" w:cs="Calibri Light"/>
          <w:b/>
          <w:szCs w:val="24"/>
        </w:rPr>
        <w:t>Załącznik nr 2</w:t>
      </w:r>
      <w:r w:rsidRPr="00AF3DDA">
        <w:rPr>
          <w:rFonts w:ascii="Calibri Light" w:hAnsi="Calibri Light" w:cs="Calibri Light"/>
          <w:b/>
          <w:szCs w:val="24"/>
        </w:rPr>
        <w:t xml:space="preserve"> do SWZ</w:t>
      </w:r>
    </w:p>
    <w:p w14:paraId="03F3AA1E" w14:textId="77777777" w:rsidR="00A50E41" w:rsidRPr="00AF3DDA" w:rsidRDefault="00A50E41" w:rsidP="00BE496C">
      <w:pPr>
        <w:spacing w:line="23" w:lineRule="atLeast"/>
        <w:rPr>
          <w:rFonts w:ascii="Calibri Light" w:hAnsi="Calibri Light" w:cs="Calibri Light"/>
          <w:sz w:val="24"/>
          <w:szCs w:val="24"/>
        </w:rPr>
      </w:pPr>
    </w:p>
    <w:p w14:paraId="35D1F0B4" w14:textId="77777777" w:rsidR="00A50E41" w:rsidRPr="00AF3DDA" w:rsidRDefault="00A50E41" w:rsidP="00BE496C">
      <w:pPr>
        <w:spacing w:line="23" w:lineRule="atLeast"/>
        <w:jc w:val="center"/>
        <w:rPr>
          <w:rFonts w:ascii="Calibri Light" w:hAnsi="Calibri Light" w:cs="Calibri Light"/>
          <w:b/>
          <w:sz w:val="24"/>
          <w:szCs w:val="24"/>
          <w:u w:val="single"/>
        </w:rPr>
      </w:pPr>
      <w:r w:rsidRPr="00AF3DDA">
        <w:rPr>
          <w:rFonts w:ascii="Calibri Light" w:hAnsi="Calibri Light" w:cs="Calibri Light"/>
          <w:b/>
          <w:sz w:val="24"/>
          <w:szCs w:val="24"/>
          <w:u w:val="single"/>
        </w:rPr>
        <w:t xml:space="preserve">OŚWIADCZENIE WYKONAWCY O NIEPODLEGANIU WYKLUCZENIU </w:t>
      </w:r>
    </w:p>
    <w:p w14:paraId="520BFEE2" w14:textId="77777777" w:rsidR="00A50E41" w:rsidRPr="00AF3DDA" w:rsidRDefault="00A50E41" w:rsidP="00BE496C">
      <w:pPr>
        <w:spacing w:line="23" w:lineRule="atLeast"/>
        <w:jc w:val="center"/>
        <w:rPr>
          <w:rFonts w:ascii="Calibri Light" w:hAnsi="Calibri Light" w:cs="Calibri Light"/>
          <w:b/>
          <w:sz w:val="24"/>
          <w:szCs w:val="24"/>
          <w:u w:val="single"/>
        </w:rPr>
      </w:pPr>
      <w:r w:rsidRPr="00AF3DDA">
        <w:rPr>
          <w:rFonts w:ascii="Calibri Light" w:hAnsi="Calibri Light" w:cs="Calibri Light"/>
          <w:b/>
          <w:sz w:val="24"/>
          <w:szCs w:val="24"/>
          <w:u w:val="single"/>
        </w:rPr>
        <w:t xml:space="preserve">ORAZ SPEŁNIANIU WARUNKÓW UDZIAŁU W POSTĘPOWANIU </w:t>
      </w:r>
    </w:p>
    <w:p w14:paraId="313E079C" w14:textId="77777777" w:rsidR="00A50E41" w:rsidRPr="00AF3DDA" w:rsidRDefault="00A50E41" w:rsidP="00BE496C">
      <w:pPr>
        <w:spacing w:line="23" w:lineRule="atLeast"/>
        <w:jc w:val="center"/>
        <w:rPr>
          <w:rFonts w:ascii="Calibri Light" w:hAnsi="Calibri Light" w:cs="Calibri Light"/>
          <w:b/>
          <w:sz w:val="24"/>
          <w:szCs w:val="24"/>
        </w:rPr>
      </w:pPr>
      <w:r w:rsidRPr="00AF3DDA">
        <w:rPr>
          <w:rFonts w:ascii="Calibri Light" w:hAnsi="Calibri Light" w:cs="Calibri Light"/>
          <w:b/>
          <w:sz w:val="24"/>
          <w:szCs w:val="24"/>
        </w:rPr>
        <w:t xml:space="preserve">składane na podstawie art. 125 ust. 1 ustawy z dnia 11 września 2019r. </w:t>
      </w:r>
    </w:p>
    <w:p w14:paraId="33B6A78A" w14:textId="77777777" w:rsidR="00A50E41" w:rsidRPr="00AF3DDA" w:rsidRDefault="00A50E41" w:rsidP="00BE496C">
      <w:pPr>
        <w:spacing w:line="23" w:lineRule="atLeast"/>
        <w:jc w:val="center"/>
        <w:rPr>
          <w:rFonts w:ascii="Calibri Light" w:hAnsi="Calibri Light" w:cs="Calibri Light"/>
          <w:b/>
          <w:sz w:val="24"/>
          <w:szCs w:val="24"/>
        </w:rPr>
      </w:pPr>
      <w:r w:rsidRPr="00AF3DDA">
        <w:rPr>
          <w:rFonts w:ascii="Calibri Light" w:hAnsi="Calibri Light" w:cs="Calibri Light"/>
          <w:b/>
          <w:sz w:val="24"/>
          <w:szCs w:val="24"/>
        </w:rPr>
        <w:t xml:space="preserve">Prawo zamówień publicznych (dalej jako: ustawa </w:t>
      </w:r>
      <w:proofErr w:type="spellStart"/>
      <w:r w:rsidRPr="00AF3DDA">
        <w:rPr>
          <w:rFonts w:ascii="Calibri Light" w:hAnsi="Calibri Light" w:cs="Calibri Light"/>
          <w:b/>
          <w:sz w:val="24"/>
          <w:szCs w:val="24"/>
        </w:rPr>
        <w:t>Pzp</w:t>
      </w:r>
      <w:proofErr w:type="spellEnd"/>
      <w:r w:rsidRPr="00AF3DDA">
        <w:rPr>
          <w:rFonts w:ascii="Calibri Light" w:hAnsi="Calibri Light" w:cs="Calibri Light"/>
          <w:b/>
          <w:sz w:val="24"/>
          <w:szCs w:val="24"/>
        </w:rPr>
        <w:t>)</w:t>
      </w:r>
    </w:p>
    <w:p w14:paraId="014637FF" w14:textId="77777777" w:rsidR="00A50E41" w:rsidRPr="00AF3DDA" w:rsidRDefault="00A50E41" w:rsidP="00BE496C">
      <w:pPr>
        <w:spacing w:line="23" w:lineRule="atLeast"/>
        <w:jc w:val="both"/>
        <w:rPr>
          <w:rFonts w:ascii="Calibri Light" w:hAnsi="Calibri Light" w:cs="Calibri Light"/>
          <w:sz w:val="24"/>
          <w:szCs w:val="24"/>
        </w:rPr>
      </w:pPr>
    </w:p>
    <w:p w14:paraId="7DDEE376" w14:textId="77777777" w:rsidR="00A50E41" w:rsidRPr="00AF3DDA" w:rsidRDefault="00A50E41" w:rsidP="00BE496C">
      <w:pPr>
        <w:spacing w:line="23" w:lineRule="atLeast"/>
        <w:jc w:val="both"/>
        <w:rPr>
          <w:rFonts w:ascii="Calibri Light" w:hAnsi="Calibri Light" w:cs="Calibri Light"/>
          <w:b/>
          <w:sz w:val="24"/>
          <w:szCs w:val="24"/>
        </w:rPr>
      </w:pPr>
      <w:r w:rsidRPr="00AF3DDA">
        <w:rPr>
          <w:rFonts w:ascii="Calibri Light" w:hAnsi="Calibri Light" w:cs="Calibri Light"/>
          <w:sz w:val="24"/>
          <w:szCs w:val="24"/>
        </w:rPr>
        <w:tab/>
      </w:r>
      <w:r w:rsidRPr="00AF3DDA">
        <w:rPr>
          <w:rFonts w:ascii="Calibri Light" w:hAnsi="Calibri Light" w:cs="Calibri Light"/>
          <w:sz w:val="24"/>
          <w:szCs w:val="24"/>
        </w:rPr>
        <w:tab/>
        <w:t xml:space="preserve">Na potrzeby postępowania o udzielenie zamówienia publicznego pn. </w:t>
      </w:r>
      <w:r w:rsidRPr="00AF3DDA">
        <w:rPr>
          <w:rFonts w:ascii="Calibri Light" w:hAnsi="Calibri Light" w:cs="Calibri Light"/>
          <w:b/>
          <w:sz w:val="24"/>
          <w:szCs w:val="24"/>
        </w:rPr>
        <w:t xml:space="preserve"> </w:t>
      </w:r>
    </w:p>
    <w:p w14:paraId="4092CB97" w14:textId="76CF5830" w:rsidR="00A50E41" w:rsidRPr="00AF3DDA" w:rsidRDefault="001B1D95" w:rsidP="006C5D04">
      <w:pPr>
        <w:pStyle w:val="Tekstpodstawowy"/>
        <w:spacing w:line="23" w:lineRule="atLeast"/>
        <w:rPr>
          <w:rFonts w:ascii="Calibri Light" w:hAnsi="Calibri Light" w:cs="Calibri Light"/>
          <w:b/>
          <w:szCs w:val="24"/>
        </w:rPr>
      </w:pPr>
      <w:r w:rsidRPr="00AF3DDA">
        <w:rPr>
          <w:rFonts w:ascii="Calibri Light" w:hAnsi="Calibri Light" w:cs="Calibri Light"/>
          <w:b/>
          <w:bCs/>
          <w:szCs w:val="24"/>
        </w:rPr>
        <w:t xml:space="preserve">Zimowe utrzymanie dróg gminnych i chodników, ciągów pieszych, schodów i kładek dla pieszych na terenie Gminy Skoczów w sezonie zimowym 2023/2024 r., </w:t>
      </w:r>
      <w:r w:rsidRPr="00AF3DDA">
        <w:rPr>
          <w:rFonts w:ascii="Calibri Light" w:hAnsi="Calibri Light" w:cs="Calibri Light"/>
          <w:b/>
          <w:bCs/>
          <w:szCs w:val="24"/>
        </w:rPr>
        <w:br/>
        <w:t>z podziałem na 10 części</w:t>
      </w:r>
      <w:r w:rsidR="006C5D04" w:rsidRPr="00AF3DDA">
        <w:rPr>
          <w:rFonts w:ascii="Calibri Light" w:hAnsi="Calibri Light" w:cs="Calibri Light"/>
          <w:b/>
          <w:bCs/>
          <w:szCs w:val="24"/>
        </w:rPr>
        <w:t xml:space="preserve">, </w:t>
      </w:r>
      <w:r w:rsidR="00A50E41" w:rsidRPr="00AF3DDA">
        <w:rPr>
          <w:rFonts w:ascii="Calibri Light" w:hAnsi="Calibri Light" w:cs="Calibri Light"/>
          <w:szCs w:val="24"/>
        </w:rPr>
        <w:t>niniejszym</w:t>
      </w:r>
      <w:r w:rsidR="00A50E41" w:rsidRPr="00AF3DDA">
        <w:rPr>
          <w:rFonts w:ascii="Calibri Light" w:hAnsi="Calibri Light" w:cs="Calibri Light"/>
          <w:b/>
          <w:szCs w:val="24"/>
        </w:rPr>
        <w:t xml:space="preserve"> </w:t>
      </w:r>
      <w:r w:rsidR="00A50E41" w:rsidRPr="00AF3DDA">
        <w:rPr>
          <w:rFonts w:ascii="Calibri Light" w:hAnsi="Calibri Light" w:cs="Calibri Light"/>
          <w:b/>
          <w:szCs w:val="24"/>
          <w:u w:val="single"/>
        </w:rPr>
        <w:t>oświadczam, że:</w:t>
      </w:r>
    </w:p>
    <w:p w14:paraId="5A9924DD" w14:textId="77777777" w:rsidR="00A50E41" w:rsidRPr="00AF3DDA" w:rsidRDefault="00A50E41" w:rsidP="00820840">
      <w:pPr>
        <w:tabs>
          <w:tab w:val="left" w:pos="142"/>
        </w:tabs>
        <w:spacing w:line="23" w:lineRule="atLeast"/>
        <w:ind w:right="28"/>
        <w:jc w:val="both"/>
        <w:rPr>
          <w:rFonts w:ascii="Calibri Light" w:hAnsi="Calibri Light" w:cs="Calibri Light"/>
          <w:b/>
          <w:sz w:val="24"/>
          <w:szCs w:val="24"/>
        </w:rPr>
      </w:pPr>
    </w:p>
    <w:p w14:paraId="616107F1" w14:textId="64CCF829" w:rsidR="00377A68" w:rsidRPr="00AF3DDA" w:rsidRDefault="00A50E41" w:rsidP="00E8746A">
      <w:pPr>
        <w:pStyle w:val="Akapitzlist"/>
        <w:numPr>
          <w:ilvl w:val="1"/>
          <w:numId w:val="65"/>
        </w:numPr>
        <w:tabs>
          <w:tab w:val="clear" w:pos="1800"/>
          <w:tab w:val="left" w:pos="142"/>
        </w:tabs>
        <w:spacing w:line="23" w:lineRule="atLeast"/>
        <w:ind w:left="284" w:right="28" w:hanging="284"/>
        <w:jc w:val="both"/>
        <w:rPr>
          <w:rFonts w:ascii="Calibri Light" w:hAnsi="Calibri Light" w:cs="Calibri Light"/>
        </w:rPr>
      </w:pPr>
      <w:r w:rsidRPr="00AF3DDA">
        <w:rPr>
          <w:rFonts w:ascii="Calibri Light" w:hAnsi="Calibri Light" w:cs="Calibri Light"/>
          <w:sz w:val="24"/>
          <w:szCs w:val="24"/>
        </w:rPr>
        <w:t>Nie podlegam wykluczeniu z postępowania na podstawie art. 108 ust. 1</w:t>
      </w:r>
      <w:r w:rsidR="00095A47" w:rsidRPr="00AF3DDA">
        <w:rPr>
          <w:rFonts w:ascii="Calibri Light" w:hAnsi="Calibri Light" w:cs="Calibri Light"/>
          <w:sz w:val="24"/>
          <w:szCs w:val="24"/>
        </w:rPr>
        <w:t xml:space="preserve"> pkt. 1-6</w:t>
      </w:r>
      <w:r w:rsidRPr="00AF3DDA">
        <w:rPr>
          <w:rFonts w:ascii="Calibri Light" w:hAnsi="Calibri Light" w:cs="Calibri Light"/>
          <w:sz w:val="24"/>
          <w:szCs w:val="24"/>
        </w:rPr>
        <w:t xml:space="preserve"> </w:t>
      </w:r>
      <w:r w:rsidR="00377A68" w:rsidRPr="00AF3DDA">
        <w:rPr>
          <w:rFonts w:ascii="Calibri Light" w:hAnsi="Calibri Light" w:cs="Calibri Light"/>
          <w:sz w:val="24"/>
          <w:szCs w:val="24"/>
        </w:rPr>
        <w:t xml:space="preserve">ustawy </w:t>
      </w:r>
      <w:proofErr w:type="spellStart"/>
      <w:r w:rsidR="00377A68" w:rsidRPr="00AF3DDA">
        <w:rPr>
          <w:rFonts w:ascii="Calibri Light" w:hAnsi="Calibri Light" w:cs="Calibri Light"/>
          <w:sz w:val="24"/>
          <w:szCs w:val="24"/>
        </w:rPr>
        <w:t>Pzp</w:t>
      </w:r>
      <w:proofErr w:type="spellEnd"/>
      <w:r w:rsidR="00377A68" w:rsidRPr="00AF3DDA">
        <w:rPr>
          <w:rFonts w:ascii="Calibri Light" w:hAnsi="Calibri Light" w:cs="Calibri Light"/>
          <w:sz w:val="24"/>
          <w:szCs w:val="24"/>
        </w:rPr>
        <w:t>.</w:t>
      </w:r>
    </w:p>
    <w:p w14:paraId="126756CD" w14:textId="77777777" w:rsidR="00377A68" w:rsidRPr="00AF3DDA" w:rsidRDefault="00377A68" w:rsidP="00377A68">
      <w:pPr>
        <w:pStyle w:val="Akapitzlist"/>
        <w:tabs>
          <w:tab w:val="left" w:pos="142"/>
        </w:tabs>
        <w:spacing w:line="23" w:lineRule="atLeast"/>
        <w:ind w:left="284" w:right="28"/>
        <w:jc w:val="both"/>
        <w:rPr>
          <w:rStyle w:val="markedcontent"/>
          <w:rFonts w:ascii="Calibri Light" w:hAnsi="Calibri Light" w:cs="Calibri Light"/>
          <w:sz w:val="24"/>
          <w:szCs w:val="24"/>
        </w:rPr>
      </w:pPr>
    </w:p>
    <w:p w14:paraId="4028174A" w14:textId="60EBDF43" w:rsidR="00A50E41" w:rsidRPr="00AF3DDA" w:rsidRDefault="00377A68" w:rsidP="00E8746A">
      <w:pPr>
        <w:pStyle w:val="Akapitzlist"/>
        <w:numPr>
          <w:ilvl w:val="1"/>
          <w:numId w:val="65"/>
        </w:numPr>
        <w:tabs>
          <w:tab w:val="clear" w:pos="1800"/>
          <w:tab w:val="left" w:pos="142"/>
          <w:tab w:val="num" w:pos="9149"/>
        </w:tabs>
        <w:spacing w:line="23" w:lineRule="atLeast"/>
        <w:ind w:left="284" w:right="28" w:hanging="284"/>
        <w:jc w:val="both"/>
        <w:rPr>
          <w:rFonts w:ascii="Calibri Light" w:hAnsi="Calibri Light" w:cs="Calibri Light"/>
          <w:sz w:val="24"/>
          <w:szCs w:val="24"/>
        </w:rPr>
      </w:pPr>
      <w:r w:rsidRPr="00AF3DDA">
        <w:rPr>
          <w:rFonts w:ascii="Calibri Light" w:hAnsi="Calibri Light" w:cs="Calibri Light"/>
          <w:sz w:val="24"/>
          <w:szCs w:val="24"/>
        </w:rPr>
        <w:t xml:space="preserve">Nie podlegam wykluczeniu z postępowania na podstawie </w:t>
      </w:r>
      <w:r w:rsidR="00A50E41" w:rsidRPr="00AF3DDA">
        <w:rPr>
          <w:rFonts w:ascii="Calibri Light" w:hAnsi="Calibri Light" w:cs="Calibri Light"/>
          <w:sz w:val="24"/>
          <w:szCs w:val="24"/>
        </w:rPr>
        <w:t xml:space="preserve">art. 109 ust. 1 </w:t>
      </w:r>
      <w:r w:rsidR="00B322FF" w:rsidRPr="00AF3DDA">
        <w:rPr>
          <w:rFonts w:ascii="Calibri Light" w:hAnsi="Calibri Light" w:cs="Calibri Light"/>
          <w:iCs/>
          <w:sz w:val="24"/>
          <w:szCs w:val="24"/>
        </w:rPr>
        <w:t xml:space="preserve">pkt 2,3,4, 5, 7, 8 i pkt 10 </w:t>
      </w:r>
      <w:r w:rsidR="00A50E41" w:rsidRPr="00AF3DDA">
        <w:rPr>
          <w:rFonts w:ascii="Calibri Light" w:hAnsi="Calibri Light" w:cs="Calibri Light"/>
          <w:sz w:val="24"/>
          <w:szCs w:val="24"/>
        </w:rPr>
        <w:t xml:space="preserve">ustawy </w:t>
      </w:r>
      <w:proofErr w:type="spellStart"/>
      <w:r w:rsidR="00A50E41" w:rsidRPr="00AF3DDA">
        <w:rPr>
          <w:rFonts w:ascii="Calibri Light" w:hAnsi="Calibri Light" w:cs="Calibri Light"/>
          <w:sz w:val="24"/>
          <w:szCs w:val="24"/>
        </w:rPr>
        <w:t>Pzp</w:t>
      </w:r>
      <w:proofErr w:type="spellEnd"/>
      <w:r w:rsidR="00A50E41" w:rsidRPr="00AF3DDA">
        <w:rPr>
          <w:rFonts w:ascii="Calibri Light" w:hAnsi="Calibri Light" w:cs="Calibri Light"/>
          <w:sz w:val="24"/>
          <w:szCs w:val="24"/>
        </w:rPr>
        <w:t>.</w:t>
      </w:r>
    </w:p>
    <w:p w14:paraId="5D124607" w14:textId="77777777" w:rsidR="00A50E41" w:rsidRPr="00AF3DDA" w:rsidRDefault="00A50E41" w:rsidP="00820840">
      <w:pPr>
        <w:tabs>
          <w:tab w:val="left" w:pos="142"/>
        </w:tabs>
        <w:spacing w:line="23" w:lineRule="atLeast"/>
        <w:ind w:right="28"/>
        <w:jc w:val="both"/>
        <w:rPr>
          <w:rFonts w:ascii="Calibri Light" w:hAnsi="Calibri Light" w:cs="Calibri Light"/>
          <w:sz w:val="24"/>
          <w:szCs w:val="24"/>
        </w:rPr>
      </w:pPr>
    </w:p>
    <w:p w14:paraId="4A392670" w14:textId="1389F0E9" w:rsidR="00A50E41" w:rsidRPr="00AF3DDA" w:rsidRDefault="00A50E41" w:rsidP="00E8746A">
      <w:pPr>
        <w:pStyle w:val="Akapitzlist"/>
        <w:numPr>
          <w:ilvl w:val="1"/>
          <w:numId w:val="65"/>
        </w:numPr>
        <w:tabs>
          <w:tab w:val="clear" w:pos="1800"/>
          <w:tab w:val="left" w:pos="142"/>
        </w:tabs>
        <w:spacing w:line="23" w:lineRule="atLeast"/>
        <w:ind w:left="284" w:right="28" w:hanging="284"/>
        <w:jc w:val="both"/>
        <w:rPr>
          <w:rStyle w:val="markedcontent"/>
          <w:rFonts w:ascii="Calibri Light" w:hAnsi="Calibri Light" w:cs="Calibri Light"/>
          <w:sz w:val="24"/>
          <w:szCs w:val="24"/>
        </w:rPr>
      </w:pPr>
      <w:r w:rsidRPr="00AF3DDA">
        <w:rPr>
          <w:rFonts w:ascii="Calibri Light" w:hAnsi="Calibri Light" w:cs="Calibri Light"/>
          <w:sz w:val="24"/>
          <w:szCs w:val="24"/>
        </w:rPr>
        <w:t>Zachodzą w stosunku do mnie podstawy wykluczenia z postępowania na podstawie art. ............. ustawy</w:t>
      </w:r>
      <w:r w:rsidRPr="00AF3DDA">
        <w:rPr>
          <w:rFonts w:ascii="Calibri Light" w:hAnsi="Calibri Light" w:cs="Calibri Light"/>
        </w:rPr>
        <w:t xml:space="preserve"> </w:t>
      </w:r>
      <w:proofErr w:type="spellStart"/>
      <w:r w:rsidRPr="00AF3DDA">
        <w:rPr>
          <w:rFonts w:ascii="Calibri Light" w:hAnsi="Calibri Light" w:cs="Calibri Light"/>
        </w:rPr>
        <w:t>Pzp</w:t>
      </w:r>
      <w:proofErr w:type="spellEnd"/>
      <w:r w:rsidRPr="00AF3DDA">
        <w:rPr>
          <w:rFonts w:ascii="Calibri Light" w:hAnsi="Calibri Light" w:cs="Calibri Light"/>
        </w:rPr>
        <w:t xml:space="preserve"> (podać mającą zastosowanie podstawę wykluczenia spośród</w:t>
      </w:r>
      <w:r w:rsidRPr="00AF3DDA">
        <w:rPr>
          <w:rStyle w:val="markedcontent"/>
          <w:rFonts w:ascii="Calibri Light" w:hAnsi="Calibri Light" w:cs="Calibri Light"/>
          <w:i/>
          <w:sz w:val="24"/>
          <w:szCs w:val="24"/>
        </w:rPr>
        <w:t xml:space="preserve"> wymienionych w art. 108 ust. 1 pkt 1, 2 i 5 oraz art. </w:t>
      </w:r>
      <w:r w:rsidRPr="00AF3DDA">
        <w:rPr>
          <w:rFonts w:ascii="Calibri Light" w:hAnsi="Calibri Light" w:cs="Calibri Light"/>
          <w:i/>
          <w:sz w:val="24"/>
          <w:szCs w:val="24"/>
        </w:rPr>
        <w:t xml:space="preserve">109 ust. 1 pkt </w:t>
      </w:r>
      <w:r w:rsidR="00095A47" w:rsidRPr="00AF3DDA">
        <w:rPr>
          <w:rFonts w:ascii="Calibri Light" w:hAnsi="Calibri Light" w:cs="Calibri Light"/>
          <w:i/>
          <w:sz w:val="24"/>
          <w:szCs w:val="24"/>
        </w:rPr>
        <w:t>2,3,</w:t>
      </w:r>
      <w:r w:rsidRPr="00AF3DDA">
        <w:rPr>
          <w:rFonts w:ascii="Calibri Light" w:hAnsi="Calibri Light" w:cs="Calibri Light"/>
          <w:i/>
          <w:sz w:val="24"/>
          <w:szCs w:val="24"/>
        </w:rPr>
        <w:t xml:space="preserve">4, 5, 7, 8 i pkt 10 </w:t>
      </w:r>
      <w:r w:rsidRPr="00AF3DDA">
        <w:rPr>
          <w:rStyle w:val="markedcontent"/>
          <w:rFonts w:ascii="Calibri Light" w:hAnsi="Calibri Light" w:cs="Calibri Light"/>
          <w:i/>
          <w:sz w:val="24"/>
          <w:szCs w:val="24"/>
        </w:rPr>
        <w:t xml:space="preserve">ustawy </w:t>
      </w:r>
      <w:proofErr w:type="spellStart"/>
      <w:r w:rsidRPr="00AF3DDA">
        <w:rPr>
          <w:rStyle w:val="markedcontent"/>
          <w:rFonts w:ascii="Calibri Light" w:hAnsi="Calibri Light" w:cs="Calibri Light"/>
          <w:i/>
          <w:sz w:val="24"/>
          <w:szCs w:val="24"/>
        </w:rPr>
        <w:t>Pzp</w:t>
      </w:r>
      <w:proofErr w:type="spellEnd"/>
      <w:r w:rsidRPr="00AF3DDA">
        <w:rPr>
          <w:rStyle w:val="markedcontent"/>
          <w:rFonts w:ascii="Calibri Light" w:hAnsi="Calibri Light" w:cs="Calibri Light"/>
          <w:i/>
          <w:sz w:val="24"/>
          <w:szCs w:val="24"/>
        </w:rPr>
        <w:t xml:space="preserve">). </w:t>
      </w:r>
    </w:p>
    <w:p w14:paraId="0D846ECE" w14:textId="131F254F" w:rsidR="00A50E41" w:rsidRPr="00AF3DDA" w:rsidRDefault="00A50E41" w:rsidP="00820840">
      <w:pPr>
        <w:pStyle w:val="Akapitzlist"/>
        <w:tabs>
          <w:tab w:val="left" w:pos="142"/>
        </w:tabs>
        <w:spacing w:line="23" w:lineRule="atLeast"/>
        <w:ind w:left="284" w:right="28"/>
        <w:jc w:val="both"/>
        <w:rPr>
          <w:rStyle w:val="markedcontent"/>
          <w:rFonts w:ascii="Calibri Light" w:hAnsi="Calibri Light" w:cs="Calibri Light"/>
          <w:sz w:val="24"/>
          <w:szCs w:val="24"/>
        </w:rPr>
      </w:pPr>
      <w:r w:rsidRPr="00AF3DDA">
        <w:rPr>
          <w:rStyle w:val="markedcontent"/>
          <w:rFonts w:ascii="Calibri Light" w:hAnsi="Calibri Light" w:cs="Calibri Light"/>
          <w:sz w:val="24"/>
          <w:szCs w:val="24"/>
        </w:rPr>
        <w:t xml:space="preserve">Jednocześnie oświadczam, że w związku z ww. okolicznością, na podstawie art. 110 </w:t>
      </w:r>
      <w:r w:rsidR="00820840" w:rsidRPr="00AF3DDA">
        <w:rPr>
          <w:rStyle w:val="markedcontent"/>
          <w:rFonts w:ascii="Calibri Light" w:hAnsi="Calibri Light" w:cs="Calibri Light"/>
          <w:sz w:val="24"/>
          <w:szCs w:val="24"/>
        </w:rPr>
        <w:br/>
      </w:r>
      <w:r w:rsidRPr="00AF3DDA">
        <w:rPr>
          <w:rStyle w:val="markedcontent"/>
          <w:rFonts w:ascii="Calibri Light" w:hAnsi="Calibri Light" w:cs="Calibri Light"/>
          <w:sz w:val="24"/>
          <w:szCs w:val="24"/>
        </w:rPr>
        <w:t xml:space="preserve">ust. 2 ustawy </w:t>
      </w:r>
      <w:proofErr w:type="spellStart"/>
      <w:r w:rsidRPr="00AF3DDA">
        <w:rPr>
          <w:rStyle w:val="markedcontent"/>
          <w:rFonts w:ascii="Calibri Light" w:hAnsi="Calibri Light" w:cs="Calibri Light"/>
          <w:sz w:val="24"/>
          <w:szCs w:val="24"/>
        </w:rPr>
        <w:t>Pzp</w:t>
      </w:r>
      <w:proofErr w:type="spellEnd"/>
      <w:r w:rsidRPr="00AF3DDA">
        <w:rPr>
          <w:rStyle w:val="markedcontent"/>
          <w:rFonts w:ascii="Calibri Light" w:hAnsi="Calibri Light" w:cs="Calibri Light"/>
          <w:sz w:val="24"/>
          <w:szCs w:val="24"/>
        </w:rPr>
        <w:t xml:space="preserve"> podjąłem następujące </w:t>
      </w:r>
      <w:r w:rsidR="00095A47" w:rsidRPr="00AF3DDA">
        <w:rPr>
          <w:rStyle w:val="markedcontent"/>
          <w:rFonts w:ascii="Calibri Light" w:hAnsi="Calibri Light" w:cs="Calibri Light"/>
          <w:sz w:val="24"/>
          <w:szCs w:val="24"/>
        </w:rPr>
        <w:t xml:space="preserve">czynności (procedura </w:t>
      </w:r>
      <w:proofErr w:type="spellStart"/>
      <w:r w:rsidR="00095A47" w:rsidRPr="00AF3DDA">
        <w:rPr>
          <w:rStyle w:val="markedcontent"/>
          <w:rFonts w:ascii="Calibri Light" w:hAnsi="Calibri Light" w:cs="Calibri Light"/>
          <w:sz w:val="24"/>
          <w:szCs w:val="24"/>
        </w:rPr>
        <w:t>sanacyjna-samooczyszczenie</w:t>
      </w:r>
      <w:proofErr w:type="spellEnd"/>
      <w:r w:rsidR="00095A47" w:rsidRPr="00AF3DDA">
        <w:rPr>
          <w:rStyle w:val="markedcontent"/>
          <w:rFonts w:ascii="Calibri Light" w:hAnsi="Calibri Light" w:cs="Calibri Light"/>
          <w:sz w:val="24"/>
          <w:szCs w:val="24"/>
        </w:rPr>
        <w:t>)</w:t>
      </w:r>
      <w:r w:rsidRPr="00AF3DDA">
        <w:rPr>
          <w:rStyle w:val="markedcontent"/>
          <w:rFonts w:ascii="Calibri Light" w:hAnsi="Calibri Light" w:cs="Calibri Light"/>
          <w:sz w:val="24"/>
          <w:szCs w:val="24"/>
        </w:rPr>
        <w:t xml:space="preserve"> </w:t>
      </w:r>
    </w:p>
    <w:p w14:paraId="2C9B9FB1" w14:textId="00A1AC0C" w:rsidR="00A50E41" w:rsidRPr="00AF3DDA" w:rsidRDefault="00A50E41" w:rsidP="00820840">
      <w:pPr>
        <w:pStyle w:val="Akapitzlist"/>
        <w:tabs>
          <w:tab w:val="left" w:pos="142"/>
        </w:tabs>
        <w:spacing w:line="23" w:lineRule="atLeast"/>
        <w:ind w:left="284" w:right="28"/>
        <w:jc w:val="both"/>
        <w:rPr>
          <w:rFonts w:ascii="Calibri Light" w:hAnsi="Calibri Light" w:cs="Calibri Light"/>
          <w:sz w:val="24"/>
          <w:szCs w:val="24"/>
        </w:rPr>
      </w:pPr>
      <w:r w:rsidRPr="00AF3DDA">
        <w:rPr>
          <w:rStyle w:val="markedcontent"/>
          <w:rFonts w:ascii="Calibri Light" w:hAnsi="Calibri Light" w:cs="Calibri Light"/>
          <w:sz w:val="24"/>
          <w:szCs w:val="24"/>
        </w:rPr>
        <w:t>………………………………………………………………………………………………………………………………………</w:t>
      </w:r>
    </w:p>
    <w:p w14:paraId="1E1846CE" w14:textId="77777777" w:rsidR="00BE496C" w:rsidRPr="00AF3DDA" w:rsidRDefault="00BE496C" w:rsidP="000F11E5">
      <w:pPr>
        <w:spacing w:line="23" w:lineRule="atLeast"/>
        <w:ind w:right="28"/>
        <w:jc w:val="both"/>
        <w:rPr>
          <w:rFonts w:ascii="Calibri Light" w:hAnsi="Calibri Light" w:cs="Calibri Light"/>
          <w:sz w:val="24"/>
          <w:szCs w:val="24"/>
        </w:rPr>
      </w:pPr>
    </w:p>
    <w:p w14:paraId="5916B192" w14:textId="105EC0D4" w:rsidR="00A50E41" w:rsidRPr="00AF3DDA" w:rsidRDefault="00A50E41" w:rsidP="00820840">
      <w:pPr>
        <w:spacing w:line="23" w:lineRule="atLeast"/>
        <w:ind w:left="284" w:right="28"/>
        <w:jc w:val="both"/>
        <w:rPr>
          <w:rFonts w:ascii="Calibri Light" w:hAnsi="Calibri Light" w:cs="Calibri Light"/>
          <w:sz w:val="24"/>
          <w:szCs w:val="24"/>
        </w:rPr>
      </w:pPr>
      <w:r w:rsidRPr="00AF3DDA">
        <w:rPr>
          <w:rFonts w:ascii="Calibri Light" w:hAnsi="Calibri Light" w:cs="Calibri Light"/>
          <w:sz w:val="24"/>
          <w:szCs w:val="24"/>
        </w:rPr>
        <w:t>Na potwierdzenie powyższego przedkładam następujące środki dowodowe:</w:t>
      </w:r>
    </w:p>
    <w:p w14:paraId="56A7246D" w14:textId="77777777" w:rsidR="00A50E41" w:rsidRPr="00AF3DDA" w:rsidRDefault="00A50E41" w:rsidP="00820840">
      <w:pPr>
        <w:spacing w:line="23" w:lineRule="atLeast"/>
        <w:ind w:left="284" w:right="28"/>
        <w:jc w:val="both"/>
        <w:rPr>
          <w:rFonts w:ascii="Calibri Light" w:hAnsi="Calibri Light" w:cs="Calibri Light"/>
          <w:sz w:val="24"/>
          <w:szCs w:val="24"/>
        </w:rPr>
      </w:pPr>
      <w:r w:rsidRPr="00AF3DDA">
        <w:rPr>
          <w:rFonts w:ascii="Calibri Light" w:hAnsi="Calibri Light" w:cs="Calibri Light"/>
          <w:sz w:val="24"/>
          <w:szCs w:val="24"/>
        </w:rPr>
        <w:t>1) ………………………………………………</w:t>
      </w:r>
    </w:p>
    <w:p w14:paraId="652D4323" w14:textId="77777777" w:rsidR="00A50E41" w:rsidRPr="00AF3DDA" w:rsidRDefault="00A50E41" w:rsidP="00820840">
      <w:pPr>
        <w:spacing w:line="23" w:lineRule="atLeast"/>
        <w:ind w:left="284" w:right="28"/>
        <w:jc w:val="both"/>
        <w:rPr>
          <w:rFonts w:ascii="Calibri Light" w:hAnsi="Calibri Light" w:cs="Calibri Light"/>
          <w:sz w:val="24"/>
          <w:szCs w:val="24"/>
        </w:rPr>
      </w:pPr>
      <w:r w:rsidRPr="00AF3DDA">
        <w:rPr>
          <w:rFonts w:ascii="Calibri Light" w:hAnsi="Calibri Light" w:cs="Calibri Light"/>
          <w:sz w:val="24"/>
          <w:szCs w:val="24"/>
        </w:rPr>
        <w:t>2) ………………………………………………</w:t>
      </w:r>
    </w:p>
    <w:p w14:paraId="147571E1" w14:textId="77777777" w:rsidR="00A50E41" w:rsidRPr="00AF3DDA" w:rsidRDefault="00A50E41" w:rsidP="00820840">
      <w:pPr>
        <w:spacing w:line="23" w:lineRule="atLeast"/>
        <w:ind w:left="284" w:right="28"/>
        <w:jc w:val="both"/>
        <w:rPr>
          <w:rFonts w:ascii="Calibri Light" w:hAnsi="Calibri Light" w:cs="Calibri Light"/>
          <w:sz w:val="24"/>
          <w:szCs w:val="24"/>
        </w:rPr>
      </w:pPr>
    </w:p>
    <w:p w14:paraId="789E883F" w14:textId="361629C2" w:rsidR="00A50E41" w:rsidRPr="00AF3DDA" w:rsidRDefault="00A50E41" w:rsidP="00E8746A">
      <w:pPr>
        <w:pStyle w:val="Akapitzlist"/>
        <w:numPr>
          <w:ilvl w:val="1"/>
          <w:numId w:val="65"/>
        </w:numPr>
        <w:tabs>
          <w:tab w:val="clear" w:pos="1800"/>
          <w:tab w:val="left" w:pos="142"/>
        </w:tabs>
        <w:spacing w:line="23" w:lineRule="atLeast"/>
        <w:ind w:left="284" w:right="28" w:hanging="284"/>
        <w:jc w:val="both"/>
        <w:rPr>
          <w:rFonts w:ascii="Calibri Light" w:hAnsi="Calibri Light" w:cs="Calibri Light"/>
          <w:sz w:val="24"/>
          <w:szCs w:val="24"/>
        </w:rPr>
      </w:pPr>
      <w:r w:rsidRPr="00AF3DDA">
        <w:rPr>
          <w:rFonts w:ascii="Calibri Light" w:hAnsi="Calibri Light" w:cs="Calibri Light"/>
          <w:sz w:val="24"/>
          <w:szCs w:val="24"/>
        </w:rPr>
        <w:t xml:space="preserve">Nie </w:t>
      </w:r>
      <w:r w:rsidR="00BE496C" w:rsidRPr="00AF3DDA">
        <w:rPr>
          <w:rFonts w:ascii="Calibri Light" w:hAnsi="Calibri Light" w:cs="Calibri Light"/>
          <w:sz w:val="24"/>
          <w:szCs w:val="24"/>
        </w:rPr>
        <w:t xml:space="preserve">zachodzą w stosunku do mnie przesłanki wykluczenia z postępowania na podstawie </w:t>
      </w:r>
      <w:r w:rsidR="00820840" w:rsidRPr="00AF3DDA">
        <w:rPr>
          <w:rFonts w:ascii="Calibri Light" w:hAnsi="Calibri Light" w:cs="Calibri Light"/>
          <w:sz w:val="24"/>
          <w:szCs w:val="24"/>
        </w:rPr>
        <w:br/>
      </w:r>
      <w:r w:rsidRPr="00AF3DDA">
        <w:rPr>
          <w:rFonts w:ascii="Calibri Light" w:hAnsi="Calibri Light" w:cs="Calibri Light"/>
          <w:sz w:val="24"/>
          <w:szCs w:val="24"/>
        </w:rPr>
        <w:t xml:space="preserve">art. 7 </w:t>
      </w:r>
      <w:r w:rsidR="00BE496C" w:rsidRPr="00AF3DDA">
        <w:rPr>
          <w:rFonts w:ascii="Calibri Light" w:hAnsi="Calibri Light" w:cs="Calibri Light"/>
          <w:sz w:val="24"/>
          <w:szCs w:val="24"/>
        </w:rPr>
        <w:t>ust. 1</w:t>
      </w:r>
      <w:r w:rsidRPr="00AF3DDA">
        <w:rPr>
          <w:rFonts w:ascii="Calibri Light" w:hAnsi="Calibri Light" w:cs="Calibri Light"/>
          <w:sz w:val="24"/>
          <w:szCs w:val="24"/>
        </w:rPr>
        <w:t xml:space="preserve"> </w:t>
      </w:r>
      <w:r w:rsidR="00095A47" w:rsidRPr="00AF3DDA">
        <w:rPr>
          <w:rFonts w:ascii="Calibri Light" w:hAnsi="Calibri Light" w:cs="Calibri Light"/>
          <w:sz w:val="24"/>
          <w:szCs w:val="24"/>
        </w:rPr>
        <w:t xml:space="preserve">pkt 1-3 </w:t>
      </w:r>
      <w:r w:rsidRPr="00AF3DDA">
        <w:rPr>
          <w:rFonts w:ascii="Calibri Light" w:hAnsi="Calibri Light" w:cs="Calibri Light"/>
          <w:sz w:val="24"/>
          <w:szCs w:val="24"/>
        </w:rPr>
        <w:t xml:space="preserve">ustawy z dnia 13 kwietnia 2022r. </w:t>
      </w:r>
      <w:r w:rsidRPr="00AF3DDA">
        <w:rPr>
          <w:rFonts w:ascii="Calibri Light" w:hAnsi="Calibri Light" w:cs="Calibri Light"/>
          <w:bCs/>
          <w:sz w:val="24"/>
          <w:szCs w:val="24"/>
          <w:shd w:val="clear" w:color="auto" w:fill="FFFFFF"/>
        </w:rPr>
        <w:t>o</w:t>
      </w:r>
      <w:r w:rsidRPr="00AF3DDA">
        <w:rPr>
          <w:rFonts w:ascii="Calibri Light" w:hAnsi="Calibri Light" w:cs="Calibri Light"/>
          <w:b/>
          <w:bCs/>
          <w:sz w:val="24"/>
          <w:szCs w:val="24"/>
          <w:shd w:val="clear" w:color="auto" w:fill="FFFFFF"/>
        </w:rPr>
        <w:t xml:space="preserve"> </w:t>
      </w:r>
      <w:r w:rsidRPr="00AF3DDA">
        <w:rPr>
          <w:rFonts w:ascii="Calibri Light" w:hAnsi="Calibri Light" w:cs="Calibri Light"/>
          <w:bCs/>
          <w:sz w:val="24"/>
          <w:szCs w:val="24"/>
          <w:shd w:val="clear" w:color="auto" w:fill="FFFFFF"/>
        </w:rPr>
        <w:t xml:space="preserve">szczególnych rozwiązaniach w zakresie przeciwdziałania wspieraniu agresji </w:t>
      </w:r>
      <w:r w:rsidRPr="00AF3DDA">
        <w:rPr>
          <w:rFonts w:ascii="Calibri Light" w:hAnsi="Calibri Light" w:cs="Calibri Light"/>
          <w:sz w:val="24"/>
          <w:szCs w:val="24"/>
        </w:rPr>
        <w:t>na Ukrainę oraz służących ochronie bezpieczeństwa narodowego (</w:t>
      </w:r>
      <w:proofErr w:type="spellStart"/>
      <w:r w:rsidR="00903853" w:rsidRPr="00AF3DDA">
        <w:rPr>
          <w:rFonts w:ascii="Calibri Light" w:hAnsi="Calibri Light" w:cs="Calibri Light"/>
          <w:sz w:val="24"/>
          <w:szCs w:val="24"/>
        </w:rPr>
        <w:t>t.j</w:t>
      </w:r>
      <w:proofErr w:type="spellEnd"/>
      <w:r w:rsidR="00903853" w:rsidRPr="00AF3DDA">
        <w:rPr>
          <w:rFonts w:ascii="Calibri Light" w:hAnsi="Calibri Light" w:cs="Calibri Light"/>
          <w:sz w:val="24"/>
          <w:szCs w:val="24"/>
        </w:rPr>
        <w:t xml:space="preserve">. Dz.U. 2023 poz. 129 z </w:t>
      </w:r>
      <w:proofErr w:type="spellStart"/>
      <w:r w:rsidR="00903853" w:rsidRPr="00AF3DDA">
        <w:rPr>
          <w:rFonts w:ascii="Calibri Light" w:hAnsi="Calibri Light" w:cs="Calibri Light"/>
          <w:sz w:val="24"/>
          <w:szCs w:val="24"/>
        </w:rPr>
        <w:t>późn</w:t>
      </w:r>
      <w:proofErr w:type="spellEnd"/>
      <w:r w:rsidR="00903853" w:rsidRPr="00AF3DDA">
        <w:rPr>
          <w:rFonts w:ascii="Calibri Light" w:hAnsi="Calibri Light" w:cs="Calibri Light"/>
          <w:sz w:val="24"/>
          <w:szCs w:val="24"/>
        </w:rPr>
        <w:t>. zm.</w:t>
      </w:r>
      <w:r w:rsidRPr="00AF3DDA">
        <w:rPr>
          <w:rFonts w:ascii="Calibri Light" w:hAnsi="Calibri Light" w:cs="Calibri Light"/>
          <w:sz w:val="24"/>
          <w:szCs w:val="24"/>
        </w:rPr>
        <w:t>).</w:t>
      </w:r>
    </w:p>
    <w:p w14:paraId="36F6AAF5" w14:textId="77777777" w:rsidR="001674B6" w:rsidRPr="00AF3DDA" w:rsidRDefault="001674B6" w:rsidP="00797DD6">
      <w:pPr>
        <w:spacing w:line="23" w:lineRule="atLeast"/>
        <w:ind w:left="284" w:right="28" w:hanging="284"/>
        <w:jc w:val="both"/>
        <w:rPr>
          <w:rFonts w:ascii="Calibri Light" w:hAnsi="Calibri Light" w:cs="Calibri Light"/>
          <w:sz w:val="24"/>
          <w:szCs w:val="24"/>
        </w:rPr>
      </w:pPr>
    </w:p>
    <w:p w14:paraId="449D1275" w14:textId="77777777" w:rsidR="00820840" w:rsidRPr="00AF3DDA" w:rsidRDefault="00820840" w:rsidP="00E8746A">
      <w:pPr>
        <w:pStyle w:val="Akapitzlist"/>
        <w:numPr>
          <w:ilvl w:val="1"/>
          <w:numId w:val="65"/>
        </w:numPr>
        <w:tabs>
          <w:tab w:val="clear" w:pos="1800"/>
          <w:tab w:val="num" w:pos="284"/>
        </w:tabs>
        <w:ind w:left="284" w:right="28" w:hanging="284"/>
        <w:jc w:val="both"/>
        <w:rPr>
          <w:rFonts w:ascii="Calibri Light" w:hAnsi="Calibri Light" w:cs="Calibri Light"/>
          <w:sz w:val="24"/>
          <w:szCs w:val="24"/>
        </w:rPr>
      </w:pPr>
      <w:r w:rsidRPr="00AF3DDA">
        <w:rPr>
          <w:rFonts w:ascii="Calibri Light" w:hAnsi="Calibri Light" w:cs="Calibri Light"/>
          <w:sz w:val="24"/>
          <w:szCs w:val="24"/>
        </w:rPr>
        <w:t>Oświadczam, że spełniam warunki udziału w postępowaniu określone przez Zamawiającego w ogłoszeniu o zamówieniu oraz w ust. 3.4. rozdziału XIX Specyfikacji Warunków Zamówienia.</w:t>
      </w:r>
    </w:p>
    <w:p w14:paraId="72EA46B3" w14:textId="77777777" w:rsidR="00BE496C" w:rsidRPr="00AF3DDA" w:rsidRDefault="00BE496C" w:rsidP="00797DD6">
      <w:pPr>
        <w:pStyle w:val="Akapitzlist"/>
        <w:ind w:right="28"/>
        <w:rPr>
          <w:rFonts w:ascii="Calibri Light" w:hAnsi="Calibri Light" w:cs="Calibri Light"/>
          <w:sz w:val="24"/>
          <w:szCs w:val="24"/>
        </w:rPr>
      </w:pPr>
    </w:p>
    <w:p w14:paraId="6242C572" w14:textId="35634B99" w:rsidR="001674B6" w:rsidRPr="00AF3DDA" w:rsidRDefault="001674B6" w:rsidP="00E8746A">
      <w:pPr>
        <w:pStyle w:val="Akapitzlist"/>
        <w:numPr>
          <w:ilvl w:val="1"/>
          <w:numId w:val="65"/>
        </w:numPr>
        <w:tabs>
          <w:tab w:val="clear" w:pos="1800"/>
          <w:tab w:val="left" w:pos="142"/>
        </w:tabs>
        <w:spacing w:line="23" w:lineRule="atLeast"/>
        <w:ind w:left="284" w:right="28" w:hanging="284"/>
        <w:jc w:val="both"/>
        <w:rPr>
          <w:rFonts w:ascii="Calibri Light" w:hAnsi="Calibri Light" w:cs="Calibri Light"/>
          <w:sz w:val="24"/>
          <w:szCs w:val="24"/>
        </w:rPr>
      </w:pPr>
      <w:r w:rsidRPr="00AF3DDA">
        <w:rPr>
          <w:rFonts w:ascii="Calibri Light" w:hAnsi="Calibri Light" w:cs="Calibri Light"/>
          <w:sz w:val="24"/>
          <w:szCs w:val="24"/>
        </w:rPr>
        <w:t xml:space="preserve">Oświadczam, że w celu wykazania spełniania warunków udziału w postępowaniu, określonych przez Zamawiającego w ogłoszeniu o zamówieniu oraz w ust. 3.4. rozdziału XIX Specyfikacji Warunków Zamówienia: </w:t>
      </w:r>
    </w:p>
    <w:p w14:paraId="369D8978" w14:textId="77777777" w:rsidR="001674B6" w:rsidRPr="00AF3DDA" w:rsidRDefault="001674B6" w:rsidP="00797DD6">
      <w:pPr>
        <w:spacing w:line="23" w:lineRule="atLeast"/>
        <w:ind w:left="284" w:right="28" w:hanging="284"/>
        <w:jc w:val="both"/>
        <w:rPr>
          <w:rFonts w:ascii="Calibri Light" w:hAnsi="Calibri Light" w:cs="Calibri Light"/>
          <w:sz w:val="24"/>
          <w:szCs w:val="24"/>
        </w:rPr>
      </w:pPr>
    </w:p>
    <w:tbl>
      <w:tblPr>
        <w:tblStyle w:val="Tabela-Siatka"/>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B322FF" w:rsidRPr="00AF3DDA" w14:paraId="39FE090B" w14:textId="77777777" w:rsidTr="003D1CA6">
        <w:tc>
          <w:tcPr>
            <w:tcW w:w="641" w:type="dxa"/>
          </w:tcPr>
          <w:p w14:paraId="51380F71" w14:textId="4019CDA9" w:rsidR="00B322FF" w:rsidRPr="00AF3DDA" w:rsidRDefault="00B322FF" w:rsidP="003D1CA6">
            <w:pPr>
              <w:spacing w:line="360" w:lineRule="auto"/>
              <w:jc w:val="right"/>
              <w:rPr>
                <w:rFonts w:ascii="Calibri Light" w:hAnsi="Calibri Light" w:cs="Calibri Light"/>
              </w:rPr>
            </w:pPr>
            <w:r w:rsidRPr="00AF3DDA">
              <w:rPr>
                <w:rFonts w:ascii="Calibri Light" w:hAnsi="Calibri Light" w:cs="Calibri Light"/>
                <w:lang w:eastAsia="zh-CN"/>
              </w:rPr>
              <w:object w:dxaOrig="1440" w:dyaOrig="1440" w14:anchorId="78A097F6">
                <v:shape id="_x0000_i1053" type="#_x0000_t75" style="width:16.5pt;height:18pt" o:ole="">
                  <v:imagedata r:id="rId21" o:title=""/>
                </v:shape>
                <w:control r:id="rId28" w:name="CheckBox12131" w:shapeid="_x0000_i1053"/>
              </w:object>
            </w:r>
          </w:p>
        </w:tc>
        <w:tc>
          <w:tcPr>
            <w:tcW w:w="8106" w:type="dxa"/>
          </w:tcPr>
          <w:p w14:paraId="6EB53D50" w14:textId="32DE3BFC" w:rsidR="00B322FF" w:rsidRPr="00AF3DDA" w:rsidRDefault="00B322FF" w:rsidP="003D1CA6">
            <w:pPr>
              <w:spacing w:after="120" w:line="360" w:lineRule="auto"/>
              <w:rPr>
                <w:rFonts w:ascii="Calibri Light" w:hAnsi="Calibri Light" w:cs="Calibri Light"/>
                <w:sz w:val="22"/>
                <w:szCs w:val="22"/>
              </w:rPr>
            </w:pPr>
            <w:r w:rsidRPr="00AF3DDA">
              <w:rPr>
                <w:rFonts w:ascii="Calibri Light" w:hAnsi="Calibri Light" w:cs="Calibri Light"/>
                <w:sz w:val="24"/>
                <w:szCs w:val="24"/>
              </w:rPr>
              <w:t>polegam na zasobach  innego/</w:t>
            </w:r>
            <w:proofErr w:type="spellStart"/>
            <w:r w:rsidRPr="00AF3DDA">
              <w:rPr>
                <w:rFonts w:ascii="Calibri Light" w:hAnsi="Calibri Light" w:cs="Calibri Light"/>
                <w:sz w:val="24"/>
                <w:szCs w:val="24"/>
              </w:rPr>
              <w:t>ych</w:t>
            </w:r>
            <w:proofErr w:type="spellEnd"/>
            <w:r w:rsidRPr="00AF3DDA">
              <w:rPr>
                <w:rFonts w:ascii="Calibri Light" w:hAnsi="Calibri Light" w:cs="Calibri Light"/>
                <w:sz w:val="24"/>
                <w:szCs w:val="24"/>
              </w:rPr>
              <w:t xml:space="preserve"> podmiotu/ów*</w:t>
            </w:r>
          </w:p>
        </w:tc>
      </w:tr>
      <w:tr w:rsidR="00B322FF" w:rsidRPr="00AF3DDA" w14:paraId="281955BE" w14:textId="77777777" w:rsidTr="003D1CA6">
        <w:tc>
          <w:tcPr>
            <w:tcW w:w="641" w:type="dxa"/>
          </w:tcPr>
          <w:p w14:paraId="61ADC2E3" w14:textId="29AF8EE4" w:rsidR="00B322FF" w:rsidRPr="00AF3DDA" w:rsidRDefault="00B322FF" w:rsidP="003D1CA6">
            <w:pPr>
              <w:spacing w:line="360" w:lineRule="auto"/>
              <w:jc w:val="right"/>
              <w:rPr>
                <w:rFonts w:ascii="Calibri Light" w:hAnsi="Calibri Light" w:cs="Calibri Light"/>
              </w:rPr>
            </w:pPr>
            <w:r w:rsidRPr="00AF3DDA">
              <w:rPr>
                <w:rFonts w:ascii="Calibri Light" w:hAnsi="Calibri Light" w:cs="Calibri Light"/>
                <w:lang w:eastAsia="zh-CN"/>
              </w:rPr>
              <w:lastRenderedPageBreak/>
              <w:object w:dxaOrig="1440" w:dyaOrig="1440" w14:anchorId="43F2B5DF">
                <v:shape id="_x0000_i1055" type="#_x0000_t75" style="width:16.5pt;height:18pt" o:ole="">
                  <v:imagedata r:id="rId21" o:title=""/>
                </v:shape>
                <w:control r:id="rId29" w:name="CheckBox12141" w:shapeid="_x0000_i1055"/>
              </w:object>
            </w:r>
          </w:p>
        </w:tc>
        <w:tc>
          <w:tcPr>
            <w:tcW w:w="8106" w:type="dxa"/>
          </w:tcPr>
          <w:p w14:paraId="621A5AC6" w14:textId="49C37442" w:rsidR="00B322FF" w:rsidRPr="00AF3DDA" w:rsidRDefault="00B322FF" w:rsidP="003D1CA6">
            <w:pPr>
              <w:spacing w:after="120" w:line="360" w:lineRule="auto"/>
              <w:rPr>
                <w:rFonts w:ascii="Calibri Light" w:hAnsi="Calibri Light" w:cs="Calibri Light"/>
                <w:sz w:val="22"/>
                <w:szCs w:val="22"/>
              </w:rPr>
            </w:pPr>
            <w:r w:rsidRPr="00AF3DDA">
              <w:rPr>
                <w:rFonts w:ascii="Calibri Light" w:hAnsi="Calibri Light" w:cs="Calibri Light"/>
                <w:sz w:val="24"/>
                <w:szCs w:val="24"/>
              </w:rPr>
              <w:t>nie polegam na zasobach  innego/</w:t>
            </w:r>
            <w:proofErr w:type="spellStart"/>
            <w:r w:rsidRPr="00AF3DDA">
              <w:rPr>
                <w:rFonts w:ascii="Calibri Light" w:hAnsi="Calibri Light" w:cs="Calibri Light"/>
                <w:sz w:val="24"/>
                <w:szCs w:val="24"/>
              </w:rPr>
              <w:t>ych</w:t>
            </w:r>
            <w:proofErr w:type="spellEnd"/>
            <w:r w:rsidRPr="00AF3DDA">
              <w:rPr>
                <w:rFonts w:ascii="Calibri Light" w:hAnsi="Calibri Light" w:cs="Calibri Light"/>
                <w:sz w:val="24"/>
                <w:szCs w:val="24"/>
              </w:rPr>
              <w:t xml:space="preserve"> podmiotu/ów*</w:t>
            </w:r>
          </w:p>
        </w:tc>
      </w:tr>
    </w:tbl>
    <w:p w14:paraId="4AB10DCF" w14:textId="61ABC555" w:rsidR="001674B6" w:rsidRPr="00AF3DDA" w:rsidRDefault="00B322FF" w:rsidP="00B322FF">
      <w:pPr>
        <w:spacing w:line="23" w:lineRule="atLeast"/>
        <w:ind w:right="28"/>
        <w:jc w:val="both"/>
        <w:rPr>
          <w:rFonts w:ascii="Calibri Light" w:hAnsi="Calibri Light" w:cs="Calibri Light"/>
          <w:i/>
          <w:iCs/>
          <w:sz w:val="24"/>
          <w:szCs w:val="24"/>
        </w:rPr>
      </w:pPr>
      <w:r w:rsidRPr="00AF3DDA">
        <w:rPr>
          <w:rFonts w:ascii="Calibri Light" w:hAnsi="Calibri Light" w:cs="Calibri Light"/>
          <w:sz w:val="24"/>
          <w:szCs w:val="24"/>
        </w:rPr>
        <w:t xml:space="preserve">                      </w:t>
      </w:r>
      <w:r w:rsidR="001674B6" w:rsidRPr="00AF3DDA">
        <w:rPr>
          <w:rFonts w:ascii="Calibri Light" w:hAnsi="Calibri Light" w:cs="Calibri Light"/>
          <w:i/>
          <w:iCs/>
          <w:sz w:val="24"/>
          <w:szCs w:val="24"/>
        </w:rPr>
        <w:t xml:space="preserve">*zaznaczyć właściwe </w:t>
      </w:r>
    </w:p>
    <w:p w14:paraId="056BA53B" w14:textId="77777777" w:rsidR="001674B6" w:rsidRPr="00AF3DDA" w:rsidRDefault="001674B6" w:rsidP="00797DD6">
      <w:pPr>
        <w:spacing w:line="23" w:lineRule="atLeast"/>
        <w:ind w:left="284" w:right="28" w:hanging="284"/>
        <w:jc w:val="both"/>
        <w:rPr>
          <w:rFonts w:ascii="Calibri Light" w:hAnsi="Calibri Light" w:cs="Calibri Light"/>
          <w:sz w:val="24"/>
          <w:szCs w:val="24"/>
        </w:rPr>
      </w:pPr>
    </w:p>
    <w:p w14:paraId="0DAE728C" w14:textId="77777777" w:rsidR="001674B6" w:rsidRPr="00AF3DDA" w:rsidRDefault="001674B6" w:rsidP="00797DD6">
      <w:pPr>
        <w:spacing w:line="23" w:lineRule="atLeast"/>
        <w:ind w:left="284" w:right="28" w:hanging="284"/>
        <w:jc w:val="both"/>
        <w:rPr>
          <w:rFonts w:ascii="Calibri Light" w:hAnsi="Calibri Light" w:cs="Calibri Light"/>
          <w:sz w:val="24"/>
          <w:szCs w:val="24"/>
        </w:rPr>
      </w:pPr>
      <w:r w:rsidRPr="00AF3DDA">
        <w:rPr>
          <w:rFonts w:ascii="Calibri Light" w:hAnsi="Calibri Light" w:cs="Calibri Light"/>
          <w:sz w:val="24"/>
          <w:szCs w:val="24"/>
        </w:rPr>
        <w:t>Nazwa i adres podmiotu:</w:t>
      </w:r>
    </w:p>
    <w:p w14:paraId="786D1B7B" w14:textId="79DC5970" w:rsidR="001674B6" w:rsidRPr="00AF3DDA" w:rsidRDefault="001674B6" w:rsidP="00797DD6">
      <w:pPr>
        <w:spacing w:line="23" w:lineRule="atLeast"/>
        <w:ind w:left="284" w:right="28" w:hanging="284"/>
        <w:jc w:val="both"/>
        <w:rPr>
          <w:rFonts w:ascii="Calibri Light" w:hAnsi="Calibri Light" w:cs="Calibri Light"/>
          <w:sz w:val="24"/>
          <w:szCs w:val="24"/>
        </w:rPr>
      </w:pPr>
      <w:r w:rsidRPr="00AF3DDA">
        <w:rPr>
          <w:rFonts w:ascii="Calibri Light" w:hAnsi="Calibri Light" w:cs="Calibri Light"/>
          <w:sz w:val="24"/>
          <w:szCs w:val="24"/>
        </w:rPr>
        <w:t>……………………………………………………………………</w:t>
      </w:r>
      <w:r w:rsidR="00797DD6" w:rsidRPr="00AF3DDA">
        <w:rPr>
          <w:rFonts w:ascii="Calibri Light" w:hAnsi="Calibri Light" w:cs="Calibri Light"/>
          <w:sz w:val="24"/>
          <w:szCs w:val="24"/>
        </w:rPr>
        <w:t>………………….</w:t>
      </w:r>
      <w:r w:rsidRPr="00AF3DDA">
        <w:rPr>
          <w:rFonts w:ascii="Calibri Light" w:hAnsi="Calibri Light" w:cs="Calibri Light"/>
          <w:sz w:val="24"/>
          <w:szCs w:val="24"/>
        </w:rPr>
        <w:t>…………………………………………………</w:t>
      </w:r>
    </w:p>
    <w:p w14:paraId="49D4A62A" w14:textId="77777777" w:rsidR="00797DD6" w:rsidRPr="00AF3DDA" w:rsidRDefault="00797DD6" w:rsidP="00797DD6">
      <w:pPr>
        <w:spacing w:line="23" w:lineRule="atLeast"/>
        <w:ind w:left="284" w:right="28" w:hanging="284"/>
        <w:jc w:val="both"/>
        <w:rPr>
          <w:rFonts w:ascii="Calibri Light" w:hAnsi="Calibri Light" w:cs="Calibri Light"/>
          <w:sz w:val="24"/>
          <w:szCs w:val="24"/>
        </w:rPr>
      </w:pPr>
      <w:r w:rsidRPr="00AF3DDA">
        <w:rPr>
          <w:rFonts w:ascii="Calibri Light" w:hAnsi="Calibri Light" w:cs="Calibri Light"/>
          <w:sz w:val="24"/>
          <w:szCs w:val="24"/>
        </w:rPr>
        <w:t>……………………………………………………………………………………….…………………………………………………</w:t>
      </w:r>
    </w:p>
    <w:p w14:paraId="5C2B85CE" w14:textId="77777777" w:rsidR="001674B6" w:rsidRPr="00AF3DDA" w:rsidRDefault="001674B6" w:rsidP="00797DD6">
      <w:pPr>
        <w:spacing w:line="23" w:lineRule="atLeast"/>
        <w:ind w:left="284" w:right="28" w:hanging="284"/>
        <w:jc w:val="both"/>
        <w:rPr>
          <w:rFonts w:ascii="Calibri Light" w:hAnsi="Calibri Light" w:cs="Calibri Light"/>
          <w:sz w:val="24"/>
          <w:szCs w:val="24"/>
        </w:rPr>
      </w:pPr>
    </w:p>
    <w:p w14:paraId="0CB90DCD" w14:textId="77777777" w:rsidR="001674B6" w:rsidRPr="00AF3DDA" w:rsidRDefault="001674B6" w:rsidP="00797DD6">
      <w:pPr>
        <w:spacing w:line="23" w:lineRule="atLeast"/>
        <w:ind w:left="284" w:right="28" w:hanging="284"/>
        <w:jc w:val="both"/>
        <w:rPr>
          <w:rFonts w:ascii="Calibri Light" w:hAnsi="Calibri Light" w:cs="Calibri Light"/>
          <w:sz w:val="24"/>
          <w:szCs w:val="24"/>
        </w:rPr>
      </w:pPr>
      <w:r w:rsidRPr="00AF3DDA">
        <w:rPr>
          <w:rFonts w:ascii="Calibri Light" w:hAnsi="Calibri Light" w:cs="Calibri Light"/>
          <w:sz w:val="24"/>
          <w:szCs w:val="24"/>
        </w:rPr>
        <w:t>Udostępniane zasoby:</w:t>
      </w:r>
    </w:p>
    <w:p w14:paraId="32531C68" w14:textId="1797684F" w:rsidR="001674B6" w:rsidRPr="00AF3DDA" w:rsidRDefault="001674B6" w:rsidP="00797DD6">
      <w:pPr>
        <w:spacing w:line="23" w:lineRule="atLeast"/>
        <w:ind w:left="284" w:right="28" w:hanging="284"/>
        <w:jc w:val="both"/>
        <w:rPr>
          <w:rFonts w:ascii="Calibri Light" w:hAnsi="Calibri Light" w:cs="Calibri Light"/>
          <w:sz w:val="24"/>
          <w:szCs w:val="24"/>
        </w:rPr>
      </w:pPr>
      <w:r w:rsidRPr="00AF3DDA">
        <w:rPr>
          <w:rFonts w:ascii="Calibri Light" w:hAnsi="Calibri Light" w:cs="Calibri Light"/>
          <w:sz w:val="24"/>
          <w:szCs w:val="24"/>
        </w:rPr>
        <w:t>…………………………………………………………………………………………………………………………….……………</w:t>
      </w:r>
    </w:p>
    <w:p w14:paraId="39759EB1" w14:textId="77777777" w:rsidR="001674B6" w:rsidRPr="00AF3DDA" w:rsidRDefault="001674B6" w:rsidP="00797DD6">
      <w:pPr>
        <w:spacing w:line="23" w:lineRule="atLeast"/>
        <w:ind w:right="28"/>
        <w:jc w:val="both"/>
        <w:rPr>
          <w:rFonts w:ascii="Calibri Light" w:hAnsi="Calibri Light" w:cs="Calibri Light"/>
          <w:sz w:val="24"/>
          <w:szCs w:val="24"/>
        </w:rPr>
      </w:pPr>
      <w:r w:rsidRPr="00AF3DDA">
        <w:rPr>
          <w:rFonts w:ascii="Calibri Light" w:hAnsi="Calibri Light" w:cs="Calibri Light"/>
          <w:sz w:val="24"/>
          <w:szCs w:val="24"/>
        </w:rPr>
        <w:t>(wskazać podmiot i określić odpowiedni zakres dla wskazanego podmiotu, w przypadku zaznaczenia, iż Wykonawca polega na zasobach innego podmiotu w celu wykazania spełniania warunków udziału w postępowaniu)</w:t>
      </w:r>
    </w:p>
    <w:p w14:paraId="6A509824" w14:textId="77777777" w:rsidR="00A50E41" w:rsidRPr="00AF3DDA" w:rsidRDefault="00A50E41" w:rsidP="000F11E5">
      <w:pPr>
        <w:spacing w:line="23" w:lineRule="atLeast"/>
        <w:ind w:right="28"/>
        <w:jc w:val="both"/>
        <w:rPr>
          <w:rFonts w:ascii="Calibri Light" w:hAnsi="Calibri Light" w:cs="Calibri Light"/>
          <w:sz w:val="24"/>
          <w:szCs w:val="24"/>
        </w:rPr>
      </w:pPr>
    </w:p>
    <w:p w14:paraId="30E97D83" w14:textId="77777777" w:rsidR="00A50E41" w:rsidRPr="00AF3DDA" w:rsidRDefault="00A50E41" w:rsidP="00797DD6">
      <w:pPr>
        <w:spacing w:line="23" w:lineRule="atLeast"/>
        <w:ind w:left="284" w:right="28" w:hanging="284"/>
        <w:jc w:val="both"/>
        <w:rPr>
          <w:rFonts w:ascii="Calibri Light" w:hAnsi="Calibri Light" w:cs="Calibri Light"/>
          <w:b/>
          <w:sz w:val="24"/>
          <w:szCs w:val="24"/>
        </w:rPr>
      </w:pPr>
      <w:r w:rsidRPr="00AF3DDA">
        <w:rPr>
          <w:rFonts w:ascii="Calibri Light" w:hAnsi="Calibri Light" w:cs="Calibri Light"/>
          <w:b/>
          <w:sz w:val="24"/>
          <w:szCs w:val="24"/>
        </w:rPr>
        <w:t>OŚWIADCZENIE DOTYCZĄCE PODANYCH INFORMACJI:</w:t>
      </w:r>
    </w:p>
    <w:p w14:paraId="0880DBAA" w14:textId="77777777" w:rsidR="00A50E41" w:rsidRPr="00AF3DDA" w:rsidRDefault="00A50E41" w:rsidP="00797DD6">
      <w:pPr>
        <w:spacing w:line="23" w:lineRule="atLeast"/>
        <w:ind w:right="28"/>
        <w:jc w:val="both"/>
        <w:rPr>
          <w:rFonts w:ascii="Calibri Light" w:hAnsi="Calibri Light" w:cs="Calibri Light"/>
          <w:sz w:val="24"/>
          <w:szCs w:val="24"/>
        </w:rPr>
      </w:pPr>
      <w:r w:rsidRPr="00AF3DDA">
        <w:rPr>
          <w:rFonts w:ascii="Calibri Light" w:hAnsi="Calibri Light" w:cs="Calibri Light"/>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5277D0C3" w14:textId="77777777" w:rsidR="00A50E41" w:rsidRPr="00AF3DDA" w:rsidRDefault="00A50E41" w:rsidP="00797DD6">
      <w:pPr>
        <w:spacing w:line="23" w:lineRule="atLeast"/>
        <w:ind w:right="28"/>
        <w:rPr>
          <w:rFonts w:ascii="Calibri Light" w:eastAsia="Calibri" w:hAnsi="Calibri Light" w:cs="Calibri Light"/>
          <w:b/>
          <w:sz w:val="24"/>
          <w:szCs w:val="24"/>
        </w:rPr>
      </w:pPr>
    </w:p>
    <w:p w14:paraId="5990B808" w14:textId="77777777" w:rsidR="00A50E41" w:rsidRPr="00AF3DDA" w:rsidRDefault="00A50E41" w:rsidP="00797DD6">
      <w:pPr>
        <w:spacing w:line="23" w:lineRule="atLeast"/>
        <w:ind w:right="28"/>
        <w:rPr>
          <w:rFonts w:ascii="Calibri Light" w:eastAsia="Calibri" w:hAnsi="Calibri Light" w:cs="Calibri Light"/>
          <w:b/>
          <w:sz w:val="24"/>
          <w:szCs w:val="24"/>
        </w:rPr>
      </w:pPr>
    </w:p>
    <w:p w14:paraId="1FF0FA07" w14:textId="77777777" w:rsidR="00A50E41" w:rsidRPr="00AF3DDA" w:rsidRDefault="00A50E41" w:rsidP="00797DD6">
      <w:pPr>
        <w:spacing w:line="23" w:lineRule="atLeast"/>
        <w:ind w:right="28"/>
        <w:rPr>
          <w:rFonts w:ascii="Calibri Light" w:eastAsia="Calibri" w:hAnsi="Calibri Light" w:cs="Calibri Light"/>
          <w:b/>
          <w:sz w:val="24"/>
          <w:szCs w:val="24"/>
        </w:rPr>
      </w:pPr>
    </w:p>
    <w:p w14:paraId="15A11286" w14:textId="7B0DB020"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572AC112" w14:textId="1E3DBCB6" w:rsidR="00C07BBB" w:rsidRPr="00AF3DDA" w:rsidRDefault="00C07BBB" w:rsidP="00E90863">
      <w:pPr>
        <w:spacing w:line="23" w:lineRule="atLeast"/>
        <w:ind w:left="5672" w:right="28" w:firstLine="709"/>
        <w:rPr>
          <w:rFonts w:ascii="Calibri Light" w:eastAsia="Calibri" w:hAnsi="Calibri Light" w:cs="Calibri Light"/>
          <w:b/>
          <w:sz w:val="24"/>
          <w:szCs w:val="24"/>
        </w:rPr>
      </w:pPr>
    </w:p>
    <w:p w14:paraId="417D5E8B" w14:textId="77777777" w:rsidR="00C07BBB" w:rsidRPr="00AF3DDA" w:rsidRDefault="00C07BBB" w:rsidP="00E90863">
      <w:pPr>
        <w:spacing w:line="23" w:lineRule="atLeast"/>
        <w:ind w:left="5672" w:right="28" w:firstLine="709"/>
        <w:rPr>
          <w:rFonts w:ascii="Calibri Light" w:eastAsia="Calibri" w:hAnsi="Calibri Light" w:cs="Calibri Light"/>
          <w:b/>
          <w:sz w:val="24"/>
          <w:szCs w:val="24"/>
        </w:rPr>
      </w:pPr>
    </w:p>
    <w:p w14:paraId="289D4C7F"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677F4BDF"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1095181F"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055EDC8A"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4FD8DC9A"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3A9B56C3"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158729C3"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7E0FB06F"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38B6A7DD"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438B9F5D"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2A5717B5"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166371CA"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27AA7FA4"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46CA0EA0"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236F086E"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0D1A519D"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7DA42689"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1F90CC42"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33FFED29"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5C11F471"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7940693D"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4FA1740E"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6BD874EE"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3B67E45A"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4DAD9A5A" w14:textId="77777777" w:rsidR="000F11E5" w:rsidRPr="00AF3DDA" w:rsidRDefault="000F11E5" w:rsidP="00E90863">
      <w:pPr>
        <w:spacing w:line="23" w:lineRule="atLeast"/>
        <w:ind w:left="5672" w:right="28" w:firstLine="709"/>
        <w:rPr>
          <w:rFonts w:ascii="Calibri Light" w:eastAsia="Calibri" w:hAnsi="Calibri Light" w:cs="Calibri Light"/>
          <w:b/>
          <w:sz w:val="24"/>
          <w:szCs w:val="24"/>
        </w:rPr>
      </w:pPr>
    </w:p>
    <w:p w14:paraId="6E455B5E" w14:textId="18073B93" w:rsidR="00A345BE" w:rsidRPr="00AF3DDA" w:rsidRDefault="00A345BE" w:rsidP="00E90863">
      <w:pPr>
        <w:spacing w:line="23" w:lineRule="atLeast"/>
        <w:ind w:left="5672" w:right="28" w:firstLine="709"/>
        <w:rPr>
          <w:rFonts w:ascii="Calibri Light" w:hAnsi="Calibri Light" w:cs="Calibri Light"/>
          <w:sz w:val="24"/>
          <w:szCs w:val="24"/>
        </w:rPr>
      </w:pPr>
      <w:r w:rsidRPr="00AF3DDA">
        <w:rPr>
          <w:rFonts w:ascii="Calibri Light" w:eastAsia="Calibri" w:hAnsi="Calibri Light" w:cs="Calibri Light"/>
          <w:b/>
          <w:sz w:val="24"/>
          <w:szCs w:val="24"/>
        </w:rPr>
        <w:t>Załącznik nr 3</w:t>
      </w:r>
      <w:r w:rsidRPr="00AF3DDA">
        <w:rPr>
          <w:rFonts w:ascii="Calibri Light" w:hAnsi="Calibri Light" w:cs="Calibri Light"/>
          <w:b/>
          <w:sz w:val="24"/>
          <w:szCs w:val="24"/>
        </w:rPr>
        <w:t xml:space="preserve"> do SWZ</w:t>
      </w:r>
    </w:p>
    <w:p w14:paraId="75CF2A85" w14:textId="77777777" w:rsidR="00A345BE" w:rsidRPr="00AF3DDA" w:rsidRDefault="00A345BE" w:rsidP="00797DD6">
      <w:pPr>
        <w:spacing w:line="23" w:lineRule="atLeast"/>
        <w:ind w:left="5246" w:right="28" w:firstLine="708"/>
        <w:rPr>
          <w:rFonts w:ascii="Calibri Light" w:hAnsi="Calibri Light" w:cs="Calibri Light"/>
          <w:b/>
          <w:sz w:val="24"/>
          <w:szCs w:val="24"/>
          <w:u w:val="single"/>
        </w:rPr>
      </w:pPr>
    </w:p>
    <w:p w14:paraId="3B8A3452" w14:textId="77777777" w:rsidR="00A345BE" w:rsidRPr="00AF3DDA" w:rsidRDefault="00A345BE" w:rsidP="00797DD6">
      <w:pPr>
        <w:spacing w:line="23" w:lineRule="atLeast"/>
        <w:ind w:right="28"/>
        <w:rPr>
          <w:rFonts w:ascii="Calibri Light" w:hAnsi="Calibri Light" w:cs="Calibri Light"/>
          <w:sz w:val="24"/>
          <w:szCs w:val="24"/>
        </w:rPr>
      </w:pPr>
    </w:p>
    <w:p w14:paraId="43EFF936" w14:textId="77777777" w:rsidR="00A345BE" w:rsidRPr="00AF3DDA" w:rsidRDefault="00A345BE" w:rsidP="00797DD6">
      <w:pPr>
        <w:spacing w:line="23" w:lineRule="atLeast"/>
        <w:ind w:right="28"/>
        <w:jc w:val="center"/>
        <w:rPr>
          <w:rFonts w:ascii="Calibri Light" w:hAnsi="Calibri Light" w:cs="Calibri Light"/>
          <w:b/>
          <w:sz w:val="24"/>
          <w:szCs w:val="24"/>
          <w:u w:val="single"/>
        </w:rPr>
      </w:pPr>
      <w:r w:rsidRPr="00AF3DDA">
        <w:rPr>
          <w:rFonts w:ascii="Calibri Light" w:hAnsi="Calibri Light" w:cs="Calibri Light"/>
          <w:b/>
          <w:sz w:val="24"/>
          <w:szCs w:val="24"/>
          <w:u w:val="single"/>
        </w:rPr>
        <w:t>OŚWIADCZENIE PODMIOTU UDOSTĘPNIAJĄCEGO ZASOBY</w:t>
      </w:r>
    </w:p>
    <w:p w14:paraId="41D5835E" w14:textId="5F96741D" w:rsidR="00A345BE" w:rsidRPr="00AF3DDA" w:rsidRDefault="00A345BE" w:rsidP="00797DD6">
      <w:pPr>
        <w:spacing w:line="23" w:lineRule="atLeast"/>
        <w:ind w:right="28"/>
        <w:jc w:val="center"/>
        <w:rPr>
          <w:rFonts w:ascii="Calibri Light" w:hAnsi="Calibri Light" w:cs="Calibri Light"/>
          <w:b/>
          <w:sz w:val="24"/>
          <w:szCs w:val="24"/>
          <w:u w:val="single"/>
        </w:rPr>
      </w:pPr>
      <w:r w:rsidRPr="00AF3DDA">
        <w:rPr>
          <w:rFonts w:ascii="Calibri Light" w:hAnsi="Calibri Light" w:cs="Calibri Light"/>
          <w:b/>
          <w:sz w:val="24"/>
          <w:szCs w:val="24"/>
          <w:u w:val="single"/>
        </w:rPr>
        <w:t xml:space="preserve">O NIEPODLEGANIU WYKLUCZENIU ORAZ SPEŁNIANIU WARUNKÓW UDZIAŁU </w:t>
      </w:r>
      <w:r w:rsidR="00E90863" w:rsidRPr="00AF3DDA">
        <w:rPr>
          <w:rFonts w:ascii="Calibri Light" w:hAnsi="Calibri Light" w:cs="Calibri Light"/>
          <w:b/>
          <w:sz w:val="24"/>
          <w:szCs w:val="24"/>
          <w:u w:val="single"/>
        </w:rPr>
        <w:br/>
      </w:r>
      <w:r w:rsidRPr="00AF3DDA">
        <w:rPr>
          <w:rFonts w:ascii="Calibri Light" w:hAnsi="Calibri Light" w:cs="Calibri Light"/>
          <w:b/>
          <w:sz w:val="24"/>
          <w:szCs w:val="24"/>
          <w:u w:val="single"/>
        </w:rPr>
        <w:t xml:space="preserve">W POSTĘPOWANIU </w:t>
      </w:r>
    </w:p>
    <w:p w14:paraId="371D8C88" w14:textId="77777777" w:rsidR="00A345BE" w:rsidRPr="00AF3DDA" w:rsidRDefault="00A345BE" w:rsidP="00797DD6">
      <w:pPr>
        <w:spacing w:line="23" w:lineRule="atLeast"/>
        <w:ind w:right="28"/>
        <w:jc w:val="center"/>
        <w:rPr>
          <w:rFonts w:ascii="Calibri Light" w:hAnsi="Calibri Light" w:cs="Calibri Light"/>
          <w:b/>
          <w:sz w:val="24"/>
          <w:szCs w:val="24"/>
        </w:rPr>
      </w:pPr>
      <w:r w:rsidRPr="00AF3DDA">
        <w:rPr>
          <w:rFonts w:ascii="Calibri Light" w:hAnsi="Calibri Light" w:cs="Calibri Light"/>
          <w:b/>
          <w:sz w:val="24"/>
          <w:szCs w:val="24"/>
        </w:rPr>
        <w:t xml:space="preserve">składane na podstawie art. 125 ust. 1 ustawy z dnia 11 września 2019r. </w:t>
      </w:r>
    </w:p>
    <w:p w14:paraId="03A52004" w14:textId="77777777" w:rsidR="00A345BE" w:rsidRPr="00AF3DDA" w:rsidRDefault="00A345BE" w:rsidP="00797DD6">
      <w:pPr>
        <w:spacing w:line="23" w:lineRule="atLeast"/>
        <w:ind w:right="28"/>
        <w:jc w:val="center"/>
        <w:rPr>
          <w:rFonts w:ascii="Calibri Light" w:hAnsi="Calibri Light" w:cs="Calibri Light"/>
          <w:b/>
          <w:sz w:val="24"/>
          <w:szCs w:val="24"/>
        </w:rPr>
      </w:pPr>
      <w:r w:rsidRPr="00AF3DDA">
        <w:rPr>
          <w:rFonts w:ascii="Calibri Light" w:hAnsi="Calibri Light" w:cs="Calibri Light"/>
          <w:b/>
          <w:sz w:val="24"/>
          <w:szCs w:val="24"/>
        </w:rPr>
        <w:t xml:space="preserve">Prawo zamówień publicznych (dalej jako: ustawa </w:t>
      </w:r>
      <w:proofErr w:type="spellStart"/>
      <w:r w:rsidRPr="00AF3DDA">
        <w:rPr>
          <w:rFonts w:ascii="Calibri Light" w:hAnsi="Calibri Light" w:cs="Calibri Light"/>
          <w:b/>
          <w:sz w:val="24"/>
          <w:szCs w:val="24"/>
        </w:rPr>
        <w:t>Pzp</w:t>
      </w:r>
      <w:proofErr w:type="spellEnd"/>
      <w:r w:rsidRPr="00AF3DDA">
        <w:rPr>
          <w:rFonts w:ascii="Calibri Light" w:hAnsi="Calibri Light" w:cs="Calibri Light"/>
          <w:b/>
          <w:sz w:val="24"/>
          <w:szCs w:val="24"/>
        </w:rPr>
        <w:t>)</w:t>
      </w:r>
    </w:p>
    <w:p w14:paraId="70C9EE6D" w14:textId="77777777" w:rsidR="00A345BE" w:rsidRPr="00AF3DDA" w:rsidRDefault="00A345BE" w:rsidP="00797DD6">
      <w:pPr>
        <w:spacing w:line="23" w:lineRule="atLeast"/>
        <w:ind w:right="28"/>
        <w:jc w:val="both"/>
        <w:rPr>
          <w:rFonts w:ascii="Calibri Light" w:hAnsi="Calibri Light" w:cs="Calibri Light"/>
          <w:sz w:val="24"/>
          <w:szCs w:val="24"/>
        </w:rPr>
      </w:pPr>
    </w:p>
    <w:p w14:paraId="0DCCB58D" w14:textId="77777777" w:rsidR="00A345BE" w:rsidRPr="00AF3DDA" w:rsidRDefault="00A345BE" w:rsidP="00797DD6">
      <w:pPr>
        <w:spacing w:line="23" w:lineRule="atLeast"/>
        <w:ind w:right="28"/>
        <w:jc w:val="both"/>
        <w:rPr>
          <w:rFonts w:ascii="Calibri Light" w:hAnsi="Calibri Light" w:cs="Calibri Light"/>
          <w:b/>
          <w:sz w:val="24"/>
          <w:szCs w:val="24"/>
        </w:rPr>
      </w:pPr>
      <w:r w:rsidRPr="00AF3DDA">
        <w:rPr>
          <w:rFonts w:ascii="Calibri Light" w:hAnsi="Calibri Light" w:cs="Calibri Light"/>
          <w:sz w:val="24"/>
          <w:szCs w:val="24"/>
        </w:rPr>
        <w:tab/>
      </w:r>
      <w:r w:rsidRPr="00AF3DDA">
        <w:rPr>
          <w:rFonts w:ascii="Calibri Light" w:hAnsi="Calibri Light" w:cs="Calibri Light"/>
          <w:sz w:val="24"/>
          <w:szCs w:val="24"/>
        </w:rPr>
        <w:tab/>
        <w:t xml:space="preserve">Na potrzeby postępowania o udzielenie zamówienia publicznego pn. </w:t>
      </w:r>
      <w:r w:rsidRPr="00AF3DDA">
        <w:rPr>
          <w:rFonts w:ascii="Calibri Light" w:hAnsi="Calibri Light" w:cs="Calibri Light"/>
          <w:b/>
          <w:sz w:val="24"/>
          <w:szCs w:val="24"/>
        </w:rPr>
        <w:t xml:space="preserve"> </w:t>
      </w:r>
    </w:p>
    <w:p w14:paraId="3960262A" w14:textId="339FE9BB" w:rsidR="00A345BE" w:rsidRPr="00AF3DDA" w:rsidRDefault="001B1D95" w:rsidP="000F11E5">
      <w:pPr>
        <w:pStyle w:val="Tekstpodstawowy"/>
        <w:spacing w:line="23" w:lineRule="atLeast"/>
        <w:rPr>
          <w:rFonts w:ascii="Calibri Light" w:hAnsi="Calibri Light" w:cs="Calibri Light"/>
          <w:b/>
          <w:szCs w:val="24"/>
        </w:rPr>
      </w:pPr>
      <w:r w:rsidRPr="00AF3DDA">
        <w:rPr>
          <w:rFonts w:ascii="Calibri Light" w:hAnsi="Calibri Light" w:cs="Calibri Light"/>
          <w:b/>
          <w:bCs/>
          <w:szCs w:val="24"/>
        </w:rPr>
        <w:t xml:space="preserve">Zimowe utrzymanie dróg gminnych i chodników, ciągów pieszych, schodów i kładek dla pieszych na terenie Gminy Skoczów w sezonie zimowym 2023/2024 r., </w:t>
      </w:r>
      <w:r w:rsidRPr="00AF3DDA">
        <w:rPr>
          <w:rFonts w:ascii="Calibri Light" w:hAnsi="Calibri Light" w:cs="Calibri Light"/>
          <w:b/>
          <w:bCs/>
          <w:szCs w:val="24"/>
        </w:rPr>
        <w:br/>
        <w:t>z podziałem na 10 części</w:t>
      </w:r>
      <w:r w:rsidRPr="00AF3DDA">
        <w:rPr>
          <w:rFonts w:ascii="Calibri Light" w:hAnsi="Calibri Light" w:cs="Calibri Light"/>
          <w:szCs w:val="24"/>
        </w:rPr>
        <w:t xml:space="preserve"> </w:t>
      </w:r>
      <w:r w:rsidR="00A345BE" w:rsidRPr="00AF3DDA">
        <w:rPr>
          <w:rFonts w:ascii="Calibri Light" w:hAnsi="Calibri Light" w:cs="Calibri Light"/>
          <w:szCs w:val="24"/>
        </w:rPr>
        <w:t>niniejszym</w:t>
      </w:r>
      <w:r w:rsidR="00A345BE" w:rsidRPr="00AF3DDA">
        <w:rPr>
          <w:rFonts w:ascii="Calibri Light" w:hAnsi="Calibri Light" w:cs="Calibri Light"/>
          <w:b/>
          <w:szCs w:val="24"/>
        </w:rPr>
        <w:t xml:space="preserve"> oświadczam, że:</w:t>
      </w:r>
    </w:p>
    <w:p w14:paraId="1058A88B" w14:textId="77777777" w:rsidR="00797DD6" w:rsidRPr="00AF3DDA" w:rsidRDefault="00797DD6" w:rsidP="00797DD6">
      <w:pPr>
        <w:tabs>
          <w:tab w:val="left" w:pos="142"/>
        </w:tabs>
        <w:spacing w:line="23" w:lineRule="atLeast"/>
        <w:ind w:right="28"/>
        <w:jc w:val="both"/>
        <w:rPr>
          <w:rFonts w:ascii="Calibri Light" w:hAnsi="Calibri Light" w:cs="Calibri Light"/>
          <w:i/>
          <w:sz w:val="24"/>
          <w:szCs w:val="24"/>
        </w:rPr>
      </w:pPr>
    </w:p>
    <w:p w14:paraId="2E10EA13" w14:textId="77777777" w:rsidR="00B322FF" w:rsidRPr="00AF3DDA" w:rsidRDefault="00B322FF" w:rsidP="00E8746A">
      <w:pPr>
        <w:pStyle w:val="Akapitzlist"/>
        <w:numPr>
          <w:ilvl w:val="1"/>
          <w:numId w:val="65"/>
        </w:numPr>
        <w:tabs>
          <w:tab w:val="clear" w:pos="1800"/>
          <w:tab w:val="left" w:pos="142"/>
        </w:tabs>
        <w:spacing w:line="23" w:lineRule="atLeast"/>
        <w:ind w:left="284" w:right="28" w:hanging="284"/>
        <w:jc w:val="both"/>
        <w:rPr>
          <w:rFonts w:ascii="Calibri Light" w:hAnsi="Calibri Light" w:cs="Calibri Light"/>
        </w:rPr>
      </w:pPr>
      <w:r w:rsidRPr="00AF3DDA">
        <w:rPr>
          <w:rFonts w:ascii="Calibri Light" w:hAnsi="Calibri Light" w:cs="Calibri Light"/>
          <w:sz w:val="24"/>
          <w:szCs w:val="24"/>
        </w:rPr>
        <w:t xml:space="preserve">Nie podlegam wykluczeniu z postępowania na podstawie art. 108 ust. 1 pkt. 1-6 ustawy </w:t>
      </w:r>
      <w:proofErr w:type="spellStart"/>
      <w:r w:rsidRPr="00AF3DDA">
        <w:rPr>
          <w:rFonts w:ascii="Calibri Light" w:hAnsi="Calibri Light" w:cs="Calibri Light"/>
          <w:sz w:val="24"/>
          <w:szCs w:val="24"/>
        </w:rPr>
        <w:t>Pzp</w:t>
      </w:r>
      <w:proofErr w:type="spellEnd"/>
      <w:r w:rsidRPr="00AF3DDA">
        <w:rPr>
          <w:rFonts w:ascii="Calibri Light" w:hAnsi="Calibri Light" w:cs="Calibri Light"/>
          <w:sz w:val="24"/>
          <w:szCs w:val="24"/>
        </w:rPr>
        <w:t>.</w:t>
      </w:r>
    </w:p>
    <w:p w14:paraId="59F094D2" w14:textId="77777777" w:rsidR="00B322FF" w:rsidRPr="00AF3DDA" w:rsidRDefault="00B322FF" w:rsidP="00B322FF">
      <w:pPr>
        <w:pStyle w:val="Akapitzlist"/>
        <w:tabs>
          <w:tab w:val="left" w:pos="142"/>
        </w:tabs>
        <w:spacing w:line="23" w:lineRule="atLeast"/>
        <w:ind w:left="284" w:right="28"/>
        <w:jc w:val="both"/>
        <w:rPr>
          <w:rStyle w:val="markedcontent"/>
          <w:rFonts w:ascii="Calibri Light" w:hAnsi="Calibri Light" w:cs="Calibri Light"/>
          <w:sz w:val="24"/>
          <w:szCs w:val="24"/>
        </w:rPr>
      </w:pPr>
    </w:p>
    <w:p w14:paraId="7D8A25C9" w14:textId="77777777" w:rsidR="00B322FF" w:rsidRPr="00AF3DDA" w:rsidRDefault="00B322FF" w:rsidP="00E8746A">
      <w:pPr>
        <w:pStyle w:val="Akapitzlist"/>
        <w:numPr>
          <w:ilvl w:val="1"/>
          <w:numId w:val="65"/>
        </w:numPr>
        <w:tabs>
          <w:tab w:val="clear" w:pos="1800"/>
          <w:tab w:val="left" w:pos="142"/>
          <w:tab w:val="num" w:pos="9149"/>
        </w:tabs>
        <w:spacing w:line="23" w:lineRule="atLeast"/>
        <w:ind w:left="284" w:right="28" w:hanging="284"/>
        <w:jc w:val="both"/>
        <w:rPr>
          <w:rFonts w:ascii="Calibri Light" w:hAnsi="Calibri Light" w:cs="Calibri Light"/>
          <w:sz w:val="24"/>
          <w:szCs w:val="24"/>
        </w:rPr>
      </w:pPr>
      <w:r w:rsidRPr="00AF3DDA">
        <w:rPr>
          <w:rFonts w:ascii="Calibri Light" w:hAnsi="Calibri Light" w:cs="Calibri Light"/>
          <w:sz w:val="24"/>
          <w:szCs w:val="24"/>
        </w:rPr>
        <w:t xml:space="preserve">Nie podlegam wykluczeniu z postępowania na podstawie art. 109 ust. 1 </w:t>
      </w:r>
      <w:r w:rsidRPr="00AF3DDA">
        <w:rPr>
          <w:rFonts w:ascii="Calibri Light" w:hAnsi="Calibri Light" w:cs="Calibri Light"/>
          <w:iCs/>
          <w:sz w:val="24"/>
          <w:szCs w:val="24"/>
        </w:rPr>
        <w:t xml:space="preserve">pkt 2,3,4, 5, 7, 8 i pkt 10 </w:t>
      </w:r>
      <w:r w:rsidRPr="00AF3DDA">
        <w:rPr>
          <w:rFonts w:ascii="Calibri Light" w:hAnsi="Calibri Light" w:cs="Calibri Light"/>
          <w:sz w:val="24"/>
          <w:szCs w:val="24"/>
        </w:rPr>
        <w:t xml:space="preserve">ustawy </w:t>
      </w:r>
      <w:proofErr w:type="spellStart"/>
      <w:r w:rsidRPr="00AF3DDA">
        <w:rPr>
          <w:rFonts w:ascii="Calibri Light" w:hAnsi="Calibri Light" w:cs="Calibri Light"/>
          <w:sz w:val="24"/>
          <w:szCs w:val="24"/>
        </w:rPr>
        <w:t>Pzp</w:t>
      </w:r>
      <w:proofErr w:type="spellEnd"/>
      <w:r w:rsidRPr="00AF3DDA">
        <w:rPr>
          <w:rFonts w:ascii="Calibri Light" w:hAnsi="Calibri Light" w:cs="Calibri Light"/>
          <w:sz w:val="24"/>
          <w:szCs w:val="24"/>
        </w:rPr>
        <w:t>.</w:t>
      </w:r>
    </w:p>
    <w:p w14:paraId="37D886A2" w14:textId="77777777" w:rsidR="00B322FF" w:rsidRPr="00AF3DDA" w:rsidRDefault="00B322FF" w:rsidP="00B322FF">
      <w:pPr>
        <w:tabs>
          <w:tab w:val="left" w:pos="142"/>
        </w:tabs>
        <w:spacing w:line="23" w:lineRule="atLeast"/>
        <w:ind w:right="28"/>
        <w:jc w:val="both"/>
        <w:rPr>
          <w:rFonts w:ascii="Calibri Light" w:hAnsi="Calibri Light" w:cs="Calibri Light"/>
          <w:sz w:val="24"/>
          <w:szCs w:val="24"/>
        </w:rPr>
      </w:pPr>
    </w:p>
    <w:p w14:paraId="08B1BD03" w14:textId="77777777" w:rsidR="00B322FF" w:rsidRPr="00AF3DDA" w:rsidRDefault="00B322FF" w:rsidP="00E8746A">
      <w:pPr>
        <w:pStyle w:val="Akapitzlist"/>
        <w:numPr>
          <w:ilvl w:val="1"/>
          <w:numId w:val="65"/>
        </w:numPr>
        <w:tabs>
          <w:tab w:val="clear" w:pos="1800"/>
          <w:tab w:val="left" w:pos="142"/>
        </w:tabs>
        <w:spacing w:line="23" w:lineRule="atLeast"/>
        <w:ind w:left="284" w:right="28" w:hanging="284"/>
        <w:jc w:val="both"/>
        <w:rPr>
          <w:rStyle w:val="markedcontent"/>
          <w:rFonts w:ascii="Calibri Light" w:hAnsi="Calibri Light" w:cs="Calibri Light"/>
          <w:sz w:val="24"/>
          <w:szCs w:val="24"/>
        </w:rPr>
      </w:pPr>
      <w:r w:rsidRPr="00AF3DDA">
        <w:rPr>
          <w:rFonts w:ascii="Calibri Light" w:hAnsi="Calibri Light" w:cs="Calibri Light"/>
          <w:sz w:val="24"/>
          <w:szCs w:val="24"/>
        </w:rPr>
        <w:t>Zachodzą w stosunku do mnie podstawy wykluczenia z postępowania na podstawie art. ............. ustawy</w:t>
      </w:r>
      <w:r w:rsidRPr="00AF3DDA">
        <w:rPr>
          <w:rFonts w:ascii="Calibri Light" w:hAnsi="Calibri Light" w:cs="Calibri Light"/>
        </w:rPr>
        <w:t xml:space="preserve"> </w:t>
      </w:r>
      <w:proofErr w:type="spellStart"/>
      <w:r w:rsidRPr="00AF3DDA">
        <w:rPr>
          <w:rFonts w:ascii="Calibri Light" w:hAnsi="Calibri Light" w:cs="Calibri Light"/>
        </w:rPr>
        <w:t>Pzp</w:t>
      </w:r>
      <w:proofErr w:type="spellEnd"/>
      <w:r w:rsidRPr="00AF3DDA">
        <w:rPr>
          <w:rFonts w:ascii="Calibri Light" w:hAnsi="Calibri Light" w:cs="Calibri Light"/>
        </w:rPr>
        <w:t xml:space="preserve"> (podać mającą zastosowanie podstawę wykluczenia spośród</w:t>
      </w:r>
      <w:r w:rsidRPr="00AF3DDA">
        <w:rPr>
          <w:rStyle w:val="markedcontent"/>
          <w:rFonts w:ascii="Calibri Light" w:hAnsi="Calibri Light" w:cs="Calibri Light"/>
          <w:i/>
          <w:sz w:val="24"/>
          <w:szCs w:val="24"/>
        </w:rPr>
        <w:t xml:space="preserve"> wymienionych w art. 108 ust. 1 pkt 1, 2 i 5 oraz art. </w:t>
      </w:r>
      <w:r w:rsidRPr="00AF3DDA">
        <w:rPr>
          <w:rFonts w:ascii="Calibri Light" w:hAnsi="Calibri Light" w:cs="Calibri Light"/>
          <w:i/>
          <w:sz w:val="24"/>
          <w:szCs w:val="24"/>
        </w:rPr>
        <w:t xml:space="preserve">109 ust. 1 pkt 2,3,4, 5, 7, 8 i pkt 10 </w:t>
      </w:r>
      <w:r w:rsidRPr="00AF3DDA">
        <w:rPr>
          <w:rStyle w:val="markedcontent"/>
          <w:rFonts w:ascii="Calibri Light" w:hAnsi="Calibri Light" w:cs="Calibri Light"/>
          <w:i/>
          <w:sz w:val="24"/>
          <w:szCs w:val="24"/>
        </w:rPr>
        <w:t xml:space="preserve">ustawy </w:t>
      </w:r>
      <w:proofErr w:type="spellStart"/>
      <w:r w:rsidRPr="00AF3DDA">
        <w:rPr>
          <w:rStyle w:val="markedcontent"/>
          <w:rFonts w:ascii="Calibri Light" w:hAnsi="Calibri Light" w:cs="Calibri Light"/>
          <w:i/>
          <w:sz w:val="24"/>
          <w:szCs w:val="24"/>
        </w:rPr>
        <w:t>Pzp</w:t>
      </w:r>
      <w:proofErr w:type="spellEnd"/>
      <w:r w:rsidRPr="00AF3DDA">
        <w:rPr>
          <w:rStyle w:val="markedcontent"/>
          <w:rFonts w:ascii="Calibri Light" w:hAnsi="Calibri Light" w:cs="Calibri Light"/>
          <w:i/>
          <w:sz w:val="24"/>
          <w:szCs w:val="24"/>
        </w:rPr>
        <w:t xml:space="preserve">). </w:t>
      </w:r>
    </w:p>
    <w:p w14:paraId="25ACCC7F" w14:textId="77777777" w:rsidR="00B322FF" w:rsidRPr="00AF3DDA" w:rsidRDefault="00B322FF" w:rsidP="00B322FF">
      <w:pPr>
        <w:pStyle w:val="Akapitzlist"/>
        <w:tabs>
          <w:tab w:val="left" w:pos="142"/>
        </w:tabs>
        <w:spacing w:line="23" w:lineRule="atLeast"/>
        <w:ind w:left="284" w:right="28"/>
        <w:jc w:val="both"/>
        <w:rPr>
          <w:rStyle w:val="markedcontent"/>
          <w:rFonts w:ascii="Calibri Light" w:hAnsi="Calibri Light" w:cs="Calibri Light"/>
          <w:sz w:val="24"/>
          <w:szCs w:val="24"/>
        </w:rPr>
      </w:pPr>
      <w:r w:rsidRPr="00AF3DDA">
        <w:rPr>
          <w:rStyle w:val="markedcontent"/>
          <w:rFonts w:ascii="Calibri Light" w:hAnsi="Calibri Light" w:cs="Calibri Light"/>
          <w:sz w:val="24"/>
          <w:szCs w:val="24"/>
        </w:rPr>
        <w:t xml:space="preserve">Jednocześnie oświadczam, że w związku z ww. okolicznością, na podstawie art. 110 </w:t>
      </w:r>
      <w:r w:rsidRPr="00AF3DDA">
        <w:rPr>
          <w:rStyle w:val="markedcontent"/>
          <w:rFonts w:ascii="Calibri Light" w:hAnsi="Calibri Light" w:cs="Calibri Light"/>
          <w:sz w:val="24"/>
          <w:szCs w:val="24"/>
        </w:rPr>
        <w:br/>
        <w:t xml:space="preserve">ust. 2 ustawy </w:t>
      </w:r>
      <w:proofErr w:type="spellStart"/>
      <w:r w:rsidRPr="00AF3DDA">
        <w:rPr>
          <w:rStyle w:val="markedcontent"/>
          <w:rFonts w:ascii="Calibri Light" w:hAnsi="Calibri Light" w:cs="Calibri Light"/>
          <w:sz w:val="24"/>
          <w:szCs w:val="24"/>
        </w:rPr>
        <w:t>Pzp</w:t>
      </w:r>
      <w:proofErr w:type="spellEnd"/>
      <w:r w:rsidRPr="00AF3DDA">
        <w:rPr>
          <w:rStyle w:val="markedcontent"/>
          <w:rFonts w:ascii="Calibri Light" w:hAnsi="Calibri Light" w:cs="Calibri Light"/>
          <w:sz w:val="24"/>
          <w:szCs w:val="24"/>
        </w:rPr>
        <w:t xml:space="preserve"> podjąłem następujące czynności (procedura </w:t>
      </w:r>
      <w:proofErr w:type="spellStart"/>
      <w:r w:rsidRPr="00AF3DDA">
        <w:rPr>
          <w:rStyle w:val="markedcontent"/>
          <w:rFonts w:ascii="Calibri Light" w:hAnsi="Calibri Light" w:cs="Calibri Light"/>
          <w:sz w:val="24"/>
          <w:szCs w:val="24"/>
        </w:rPr>
        <w:t>sanacyjna-samooczyszczenie</w:t>
      </w:r>
      <w:proofErr w:type="spellEnd"/>
      <w:r w:rsidRPr="00AF3DDA">
        <w:rPr>
          <w:rStyle w:val="markedcontent"/>
          <w:rFonts w:ascii="Calibri Light" w:hAnsi="Calibri Light" w:cs="Calibri Light"/>
          <w:sz w:val="24"/>
          <w:szCs w:val="24"/>
        </w:rPr>
        <w:t xml:space="preserve">) </w:t>
      </w:r>
    </w:p>
    <w:p w14:paraId="4ADE3C96" w14:textId="77777777" w:rsidR="00A345BE" w:rsidRPr="00AF3DDA" w:rsidRDefault="00A345BE" w:rsidP="00797DD6">
      <w:pPr>
        <w:spacing w:line="23" w:lineRule="atLeast"/>
        <w:ind w:left="284" w:right="28"/>
        <w:jc w:val="both"/>
        <w:rPr>
          <w:rFonts w:ascii="Calibri Light" w:hAnsi="Calibri Light" w:cs="Calibri Light"/>
          <w:sz w:val="24"/>
          <w:szCs w:val="24"/>
        </w:rPr>
      </w:pPr>
    </w:p>
    <w:p w14:paraId="4AC71C49" w14:textId="77777777" w:rsidR="00A345BE" w:rsidRPr="00AF3DDA" w:rsidRDefault="00A345BE" w:rsidP="00797DD6">
      <w:pPr>
        <w:spacing w:line="23" w:lineRule="atLeast"/>
        <w:ind w:left="284" w:right="28"/>
        <w:jc w:val="both"/>
        <w:rPr>
          <w:rFonts w:ascii="Calibri Light" w:hAnsi="Calibri Light" w:cs="Calibri Light"/>
          <w:sz w:val="24"/>
          <w:szCs w:val="24"/>
        </w:rPr>
      </w:pPr>
      <w:r w:rsidRPr="00AF3DDA">
        <w:rPr>
          <w:rFonts w:ascii="Calibri Light" w:hAnsi="Calibri Light" w:cs="Calibri Light"/>
          <w:sz w:val="24"/>
          <w:szCs w:val="24"/>
        </w:rPr>
        <w:t>Na potwierdzenie powyższego przedkładam następujące środki dowodowe:</w:t>
      </w:r>
    </w:p>
    <w:p w14:paraId="5394F589" w14:textId="77777777" w:rsidR="00A345BE" w:rsidRPr="00AF3DDA" w:rsidRDefault="00A345BE" w:rsidP="00797DD6">
      <w:pPr>
        <w:spacing w:line="23" w:lineRule="atLeast"/>
        <w:ind w:left="284" w:right="28"/>
        <w:jc w:val="both"/>
        <w:rPr>
          <w:rFonts w:ascii="Calibri Light" w:hAnsi="Calibri Light" w:cs="Calibri Light"/>
          <w:sz w:val="24"/>
          <w:szCs w:val="24"/>
        </w:rPr>
      </w:pPr>
      <w:r w:rsidRPr="00AF3DDA">
        <w:rPr>
          <w:rFonts w:ascii="Calibri Light" w:hAnsi="Calibri Light" w:cs="Calibri Light"/>
          <w:sz w:val="24"/>
          <w:szCs w:val="24"/>
        </w:rPr>
        <w:t>1) ………………………………………………</w:t>
      </w:r>
    </w:p>
    <w:p w14:paraId="149C5A85" w14:textId="77777777" w:rsidR="00A345BE" w:rsidRPr="00AF3DDA" w:rsidRDefault="00A345BE" w:rsidP="00797DD6">
      <w:pPr>
        <w:spacing w:line="23" w:lineRule="atLeast"/>
        <w:ind w:left="284" w:right="28"/>
        <w:jc w:val="both"/>
        <w:rPr>
          <w:rFonts w:ascii="Calibri Light" w:hAnsi="Calibri Light" w:cs="Calibri Light"/>
          <w:sz w:val="24"/>
          <w:szCs w:val="24"/>
        </w:rPr>
      </w:pPr>
      <w:r w:rsidRPr="00AF3DDA">
        <w:rPr>
          <w:rFonts w:ascii="Calibri Light" w:hAnsi="Calibri Light" w:cs="Calibri Light"/>
          <w:sz w:val="24"/>
          <w:szCs w:val="24"/>
        </w:rPr>
        <w:t>2) ………………………………………………</w:t>
      </w:r>
    </w:p>
    <w:p w14:paraId="4D495A4F" w14:textId="77777777" w:rsidR="00A345BE" w:rsidRPr="00AF3DDA" w:rsidRDefault="00A345BE" w:rsidP="00797DD6">
      <w:pPr>
        <w:spacing w:line="23" w:lineRule="atLeast"/>
        <w:ind w:left="284" w:right="28"/>
        <w:jc w:val="both"/>
        <w:rPr>
          <w:rFonts w:ascii="Calibri Light" w:hAnsi="Calibri Light" w:cs="Calibri Light"/>
          <w:sz w:val="24"/>
          <w:szCs w:val="24"/>
        </w:rPr>
      </w:pPr>
    </w:p>
    <w:p w14:paraId="121A792B" w14:textId="1E6372E4" w:rsidR="00A345BE" w:rsidRPr="00AF3DDA" w:rsidRDefault="00A345BE" w:rsidP="00E8746A">
      <w:pPr>
        <w:pStyle w:val="Akapitzlist"/>
        <w:numPr>
          <w:ilvl w:val="3"/>
          <w:numId w:val="65"/>
        </w:numPr>
        <w:tabs>
          <w:tab w:val="left" w:pos="142"/>
        </w:tabs>
        <w:spacing w:line="23" w:lineRule="atLeast"/>
        <w:ind w:left="284" w:right="28" w:hanging="284"/>
        <w:jc w:val="both"/>
        <w:rPr>
          <w:rFonts w:ascii="Calibri Light" w:hAnsi="Calibri Light" w:cs="Calibri Light"/>
          <w:sz w:val="24"/>
          <w:szCs w:val="24"/>
        </w:rPr>
      </w:pPr>
      <w:r w:rsidRPr="00AF3DDA">
        <w:rPr>
          <w:rFonts w:ascii="Calibri Light" w:hAnsi="Calibri Light" w:cs="Calibri Light"/>
          <w:sz w:val="24"/>
          <w:szCs w:val="24"/>
        </w:rPr>
        <w:t xml:space="preserve">Nie podlegam wykluczeniu z postępowania na podstawie art. 7 pkt 1-3 ustawy z dnia </w:t>
      </w:r>
      <w:r w:rsidRPr="00AF3DDA">
        <w:rPr>
          <w:rFonts w:ascii="Calibri Light" w:hAnsi="Calibri Light" w:cs="Calibri Light"/>
          <w:sz w:val="24"/>
          <w:szCs w:val="24"/>
        </w:rPr>
        <w:br/>
        <w:t xml:space="preserve">13 kwietnia 2022r. </w:t>
      </w:r>
      <w:r w:rsidRPr="00AF3DDA">
        <w:rPr>
          <w:rFonts w:ascii="Calibri Light" w:hAnsi="Calibri Light" w:cs="Calibri Light"/>
          <w:bCs/>
          <w:sz w:val="24"/>
          <w:szCs w:val="24"/>
          <w:shd w:val="clear" w:color="auto" w:fill="FFFFFF"/>
        </w:rPr>
        <w:t>o</w:t>
      </w:r>
      <w:r w:rsidRPr="00AF3DDA">
        <w:rPr>
          <w:rFonts w:ascii="Calibri Light" w:hAnsi="Calibri Light" w:cs="Calibri Light"/>
          <w:b/>
          <w:bCs/>
          <w:sz w:val="24"/>
          <w:szCs w:val="24"/>
          <w:shd w:val="clear" w:color="auto" w:fill="FFFFFF"/>
        </w:rPr>
        <w:t xml:space="preserve"> </w:t>
      </w:r>
      <w:r w:rsidRPr="00AF3DDA">
        <w:rPr>
          <w:rFonts w:ascii="Calibri Light" w:hAnsi="Calibri Light" w:cs="Calibri Light"/>
          <w:bCs/>
          <w:sz w:val="24"/>
          <w:szCs w:val="24"/>
          <w:shd w:val="clear" w:color="auto" w:fill="FFFFFF"/>
        </w:rPr>
        <w:t xml:space="preserve">szczególnych rozwiązaniach w zakresie przeciwdziałania wspieraniu agresji </w:t>
      </w:r>
      <w:r w:rsidRPr="00AF3DDA">
        <w:rPr>
          <w:rFonts w:ascii="Calibri Light" w:hAnsi="Calibri Light" w:cs="Calibri Light"/>
          <w:sz w:val="24"/>
          <w:szCs w:val="24"/>
        </w:rPr>
        <w:t>na Ukrainę oraz służących ochronie bezpieczeństwa narodowego (</w:t>
      </w:r>
      <w:proofErr w:type="spellStart"/>
      <w:r w:rsidR="00D04828" w:rsidRPr="00AF3DDA">
        <w:rPr>
          <w:rFonts w:ascii="Calibri Light" w:hAnsi="Calibri Light" w:cs="Calibri Light"/>
          <w:sz w:val="24"/>
          <w:szCs w:val="24"/>
        </w:rPr>
        <w:t>t.j</w:t>
      </w:r>
      <w:proofErr w:type="spellEnd"/>
      <w:r w:rsidR="00D04828" w:rsidRPr="00AF3DDA">
        <w:rPr>
          <w:rFonts w:ascii="Calibri Light" w:hAnsi="Calibri Light" w:cs="Calibri Light"/>
          <w:sz w:val="24"/>
          <w:szCs w:val="24"/>
        </w:rPr>
        <w:t xml:space="preserve">. Dz.U. 2023 poz. 129 z </w:t>
      </w:r>
      <w:proofErr w:type="spellStart"/>
      <w:r w:rsidR="00D04828" w:rsidRPr="00AF3DDA">
        <w:rPr>
          <w:rFonts w:ascii="Calibri Light" w:hAnsi="Calibri Light" w:cs="Calibri Light"/>
          <w:sz w:val="24"/>
          <w:szCs w:val="24"/>
        </w:rPr>
        <w:t>późn</w:t>
      </w:r>
      <w:proofErr w:type="spellEnd"/>
      <w:r w:rsidR="00D04828" w:rsidRPr="00AF3DDA">
        <w:rPr>
          <w:rFonts w:ascii="Calibri Light" w:hAnsi="Calibri Light" w:cs="Calibri Light"/>
          <w:sz w:val="24"/>
          <w:szCs w:val="24"/>
        </w:rPr>
        <w:t>. zm.</w:t>
      </w:r>
      <w:r w:rsidRPr="00AF3DDA">
        <w:rPr>
          <w:rFonts w:ascii="Calibri Light" w:hAnsi="Calibri Light" w:cs="Calibri Light"/>
          <w:sz w:val="24"/>
          <w:szCs w:val="24"/>
        </w:rPr>
        <w:t>).</w:t>
      </w:r>
    </w:p>
    <w:p w14:paraId="1CA732C0" w14:textId="77777777" w:rsidR="00A345BE" w:rsidRPr="00AF3DDA" w:rsidRDefault="00A345BE" w:rsidP="00797DD6">
      <w:pPr>
        <w:spacing w:line="23" w:lineRule="atLeast"/>
        <w:ind w:left="284" w:right="28" w:hanging="284"/>
        <w:jc w:val="both"/>
        <w:rPr>
          <w:rFonts w:ascii="Calibri Light" w:hAnsi="Calibri Light" w:cs="Calibri Light"/>
          <w:sz w:val="24"/>
          <w:szCs w:val="24"/>
        </w:rPr>
      </w:pPr>
    </w:p>
    <w:p w14:paraId="5552B834" w14:textId="6F1B5CB6" w:rsidR="00A345BE" w:rsidRPr="00AF3DDA" w:rsidRDefault="00A345BE" w:rsidP="00E8746A">
      <w:pPr>
        <w:pStyle w:val="Akapitzlist"/>
        <w:numPr>
          <w:ilvl w:val="3"/>
          <w:numId w:val="65"/>
        </w:numPr>
        <w:tabs>
          <w:tab w:val="left" w:pos="142"/>
        </w:tabs>
        <w:spacing w:line="23" w:lineRule="atLeast"/>
        <w:ind w:left="284" w:right="28" w:hanging="284"/>
        <w:jc w:val="both"/>
        <w:rPr>
          <w:rFonts w:ascii="Calibri Light" w:hAnsi="Calibri Light" w:cs="Calibri Light"/>
          <w:sz w:val="24"/>
          <w:szCs w:val="24"/>
        </w:rPr>
      </w:pPr>
      <w:r w:rsidRPr="00AF3DDA">
        <w:rPr>
          <w:rFonts w:ascii="Calibri Light" w:hAnsi="Calibri Light" w:cs="Calibri Light"/>
          <w:sz w:val="24"/>
          <w:szCs w:val="24"/>
        </w:rPr>
        <w:t xml:space="preserve">Oświadczam, że w celu wykazania spełniania warunków udziału w postępowaniu, określonych przez Zamawiającego w ogłoszeniu o zamówieniu oraz w ust. 3.4. rozdziału XIX Specyfikacji Warunków Zamówienia udostępniam następujące zasoby: </w:t>
      </w:r>
    </w:p>
    <w:p w14:paraId="61719587" w14:textId="77777777" w:rsidR="00A345BE" w:rsidRPr="00AF3DDA" w:rsidRDefault="00A345BE" w:rsidP="00797DD6">
      <w:pPr>
        <w:spacing w:line="23" w:lineRule="atLeast"/>
        <w:ind w:left="284" w:right="28" w:hanging="284"/>
        <w:jc w:val="both"/>
        <w:rPr>
          <w:rFonts w:ascii="Calibri Light" w:hAnsi="Calibri Light" w:cs="Calibri Light"/>
          <w:sz w:val="24"/>
          <w:szCs w:val="24"/>
        </w:rPr>
      </w:pPr>
    </w:p>
    <w:p w14:paraId="5577E840" w14:textId="77777777" w:rsidR="00A345BE" w:rsidRPr="00AF3DDA" w:rsidRDefault="00A345BE" w:rsidP="00797DD6">
      <w:pPr>
        <w:spacing w:line="23" w:lineRule="atLeast"/>
        <w:ind w:left="284" w:right="28" w:hanging="284"/>
        <w:jc w:val="both"/>
        <w:rPr>
          <w:rFonts w:ascii="Calibri Light" w:hAnsi="Calibri Light" w:cs="Calibri Light"/>
          <w:sz w:val="24"/>
          <w:szCs w:val="24"/>
        </w:rPr>
      </w:pPr>
      <w:r w:rsidRPr="00AF3DDA">
        <w:rPr>
          <w:rFonts w:ascii="Calibri Light" w:hAnsi="Calibri Light" w:cs="Calibri Light"/>
          <w:sz w:val="24"/>
          <w:szCs w:val="24"/>
        </w:rPr>
        <w:t>Udostępniane zasoby:</w:t>
      </w:r>
    </w:p>
    <w:p w14:paraId="7415C9B9" w14:textId="15D7E167" w:rsidR="00A345BE" w:rsidRPr="00AF3DDA" w:rsidRDefault="00A345BE" w:rsidP="00797DD6">
      <w:pPr>
        <w:spacing w:line="23" w:lineRule="atLeast"/>
        <w:ind w:left="284" w:right="28" w:hanging="284"/>
        <w:jc w:val="both"/>
        <w:rPr>
          <w:rFonts w:ascii="Calibri Light" w:hAnsi="Calibri Light" w:cs="Calibri Light"/>
          <w:sz w:val="24"/>
          <w:szCs w:val="24"/>
        </w:rPr>
      </w:pPr>
      <w:r w:rsidRPr="00AF3DDA">
        <w:rPr>
          <w:rFonts w:ascii="Calibri Light" w:hAnsi="Calibri Light" w:cs="Calibri Light"/>
          <w:sz w:val="24"/>
          <w:szCs w:val="24"/>
        </w:rPr>
        <w:t>…………………………………………………………………………………………………………………………….…………</w:t>
      </w:r>
    </w:p>
    <w:p w14:paraId="32E995D5" w14:textId="5A401E8C" w:rsidR="00A345BE" w:rsidRPr="00AF3DDA" w:rsidRDefault="00A345BE" w:rsidP="00797DD6">
      <w:pPr>
        <w:spacing w:line="23" w:lineRule="atLeast"/>
        <w:ind w:right="28"/>
        <w:jc w:val="both"/>
        <w:rPr>
          <w:rFonts w:ascii="Calibri Light" w:hAnsi="Calibri Light" w:cs="Calibri Light"/>
          <w:i/>
          <w:iCs/>
          <w:sz w:val="24"/>
          <w:szCs w:val="24"/>
        </w:rPr>
      </w:pPr>
      <w:r w:rsidRPr="00AF3DDA">
        <w:rPr>
          <w:rFonts w:ascii="Calibri Light" w:hAnsi="Calibri Light" w:cs="Calibri Light"/>
          <w:i/>
          <w:iCs/>
          <w:sz w:val="24"/>
          <w:szCs w:val="24"/>
        </w:rPr>
        <w:t>(należy wskazać zakres w jakim podmiot trzeci udostępnia zasoby ).</w:t>
      </w:r>
    </w:p>
    <w:p w14:paraId="4625C913" w14:textId="77777777" w:rsidR="00A345BE" w:rsidRPr="00AF3DDA" w:rsidRDefault="00A345BE" w:rsidP="00797DD6">
      <w:pPr>
        <w:spacing w:line="23" w:lineRule="atLeast"/>
        <w:ind w:right="28"/>
        <w:jc w:val="both"/>
        <w:rPr>
          <w:rFonts w:ascii="Calibri Light" w:hAnsi="Calibri Light" w:cs="Calibri Light"/>
          <w:sz w:val="24"/>
          <w:szCs w:val="24"/>
        </w:rPr>
      </w:pPr>
    </w:p>
    <w:p w14:paraId="73C84EFD" w14:textId="77777777" w:rsidR="00A345BE" w:rsidRPr="00AF3DDA" w:rsidRDefault="00A345BE" w:rsidP="00E8746A">
      <w:pPr>
        <w:pStyle w:val="Akapitzlist"/>
        <w:numPr>
          <w:ilvl w:val="3"/>
          <w:numId w:val="65"/>
        </w:numPr>
        <w:tabs>
          <w:tab w:val="left" w:pos="142"/>
        </w:tabs>
        <w:spacing w:line="23" w:lineRule="atLeast"/>
        <w:ind w:left="284" w:right="28" w:hanging="284"/>
        <w:jc w:val="both"/>
        <w:rPr>
          <w:rFonts w:ascii="Calibri Light" w:hAnsi="Calibri Light" w:cs="Calibri Light"/>
          <w:sz w:val="24"/>
          <w:szCs w:val="24"/>
        </w:rPr>
      </w:pPr>
      <w:r w:rsidRPr="00AF3DDA">
        <w:rPr>
          <w:rFonts w:ascii="Calibri Light" w:hAnsi="Calibri Light" w:cs="Calibri Light"/>
          <w:sz w:val="24"/>
          <w:szCs w:val="24"/>
        </w:rPr>
        <w:lastRenderedPageBreak/>
        <w:t xml:space="preserve">Oświadczam, iż spełniam warunki udziału w postępowaniu o udzielenie zamówienia określone w ust. 3.4 rozdz. XIX SWZ w zakresie których udostępniam swoje zasoby Wykonawcy w celu wykazania spełniania warunków udziału w postępowaniu. </w:t>
      </w:r>
    </w:p>
    <w:p w14:paraId="668B3ACA" w14:textId="77777777" w:rsidR="00A345BE" w:rsidRPr="00AF3DDA" w:rsidRDefault="00A345BE" w:rsidP="00E8746A">
      <w:pPr>
        <w:pStyle w:val="Akapitzlist"/>
        <w:numPr>
          <w:ilvl w:val="3"/>
          <w:numId w:val="65"/>
        </w:numPr>
        <w:tabs>
          <w:tab w:val="left" w:pos="142"/>
        </w:tabs>
        <w:spacing w:before="240" w:line="23" w:lineRule="atLeast"/>
        <w:ind w:left="284" w:right="28" w:hanging="284"/>
        <w:jc w:val="both"/>
        <w:rPr>
          <w:rFonts w:ascii="Calibri Light" w:hAnsi="Calibri Light" w:cs="Calibri Light"/>
          <w:sz w:val="24"/>
          <w:szCs w:val="24"/>
        </w:rPr>
      </w:pPr>
      <w:r w:rsidRPr="00AF3DDA">
        <w:rPr>
          <w:rFonts w:ascii="Calibri Light" w:hAnsi="Calibri Light" w:cs="Calibri Light"/>
          <w:sz w:val="24"/>
          <w:szCs w:val="24"/>
        </w:rPr>
        <w:t xml:space="preserve">Oświadczam, że wszystkie informacje podane w powyższych oświadczeniach są aktualne </w:t>
      </w:r>
      <w:r w:rsidRPr="00AF3DDA">
        <w:rPr>
          <w:rFonts w:ascii="Calibri Light" w:hAnsi="Calibri Light" w:cs="Calibri Light"/>
          <w:sz w:val="24"/>
          <w:szCs w:val="24"/>
        </w:rPr>
        <w:br/>
        <w:t>i zgodne z prawdą oraz zostały przedstawione z pełną świadomością konsekwencji wprowadzenia zamawiającego w błąd przy przedstawianiu informacji.</w:t>
      </w:r>
    </w:p>
    <w:p w14:paraId="4511D299" w14:textId="77777777" w:rsidR="00A345BE" w:rsidRPr="00AF3DDA" w:rsidRDefault="00A345BE" w:rsidP="00797DD6">
      <w:pPr>
        <w:spacing w:line="23" w:lineRule="atLeast"/>
        <w:ind w:right="28"/>
        <w:rPr>
          <w:rFonts w:ascii="Calibri Light" w:eastAsia="Calibri" w:hAnsi="Calibri Light" w:cs="Calibri Light"/>
          <w:b/>
          <w:sz w:val="24"/>
          <w:szCs w:val="24"/>
        </w:rPr>
      </w:pPr>
    </w:p>
    <w:p w14:paraId="57C923C7" w14:textId="77777777" w:rsidR="00A345BE" w:rsidRPr="00AF3DDA" w:rsidRDefault="00A345BE" w:rsidP="00797DD6">
      <w:pPr>
        <w:spacing w:line="23" w:lineRule="atLeast"/>
        <w:ind w:right="28"/>
        <w:rPr>
          <w:rFonts w:ascii="Calibri Light" w:eastAsia="Calibri" w:hAnsi="Calibri Light" w:cs="Calibri Light"/>
          <w:b/>
          <w:sz w:val="24"/>
          <w:szCs w:val="24"/>
        </w:rPr>
      </w:pPr>
    </w:p>
    <w:p w14:paraId="36C3B463" w14:textId="01A0DED4" w:rsidR="00A345BE" w:rsidRPr="00AF3DDA" w:rsidRDefault="00A345BE" w:rsidP="00C07BBB">
      <w:pPr>
        <w:spacing w:line="23" w:lineRule="atLeast"/>
        <w:ind w:left="4248" w:right="28" w:firstLine="708"/>
        <w:rPr>
          <w:rFonts w:ascii="Calibri Light" w:hAnsi="Calibri Light" w:cs="Calibri Light"/>
          <w:i/>
          <w:iCs/>
          <w:sz w:val="24"/>
          <w:szCs w:val="24"/>
        </w:rPr>
      </w:pPr>
      <w:r w:rsidRPr="00AF3DDA">
        <w:rPr>
          <w:rFonts w:ascii="Calibri Light" w:hAnsi="Calibri Light" w:cs="Calibri Light"/>
          <w:sz w:val="24"/>
          <w:szCs w:val="24"/>
        </w:rPr>
        <w:t xml:space="preserve">                    </w:t>
      </w:r>
    </w:p>
    <w:p w14:paraId="119C96DE" w14:textId="42D672D0" w:rsidR="008A064B" w:rsidRPr="00AF3DDA" w:rsidRDefault="008A064B" w:rsidP="00797DD6">
      <w:pPr>
        <w:spacing w:line="23" w:lineRule="atLeast"/>
        <w:ind w:right="28"/>
        <w:rPr>
          <w:rFonts w:ascii="Calibri Light" w:hAnsi="Calibri Light" w:cs="Calibri Light"/>
          <w:b/>
          <w:sz w:val="24"/>
          <w:szCs w:val="24"/>
        </w:rPr>
      </w:pPr>
    </w:p>
    <w:p w14:paraId="37FF7C37" w14:textId="5F4D1DF9" w:rsidR="00FF1A90" w:rsidRPr="00AF3DDA" w:rsidRDefault="00FF1A90" w:rsidP="00797DD6">
      <w:pPr>
        <w:spacing w:line="23" w:lineRule="atLeast"/>
        <w:ind w:right="28"/>
        <w:rPr>
          <w:rFonts w:ascii="Calibri Light" w:hAnsi="Calibri Light" w:cs="Calibri Light"/>
          <w:b/>
          <w:sz w:val="24"/>
          <w:szCs w:val="24"/>
        </w:rPr>
      </w:pPr>
    </w:p>
    <w:p w14:paraId="2C83CB0D" w14:textId="57117349" w:rsidR="00FF1A90" w:rsidRPr="00AF3DDA" w:rsidRDefault="00FF1A90" w:rsidP="00797DD6">
      <w:pPr>
        <w:spacing w:line="23" w:lineRule="atLeast"/>
        <w:ind w:right="28"/>
        <w:rPr>
          <w:rFonts w:ascii="Calibri Light" w:hAnsi="Calibri Light" w:cs="Calibri Light"/>
          <w:b/>
          <w:sz w:val="24"/>
          <w:szCs w:val="24"/>
        </w:rPr>
      </w:pPr>
    </w:p>
    <w:p w14:paraId="53808EE3" w14:textId="05F66C5E" w:rsidR="00FF1A90" w:rsidRPr="00AF3DDA" w:rsidRDefault="00FF1A90" w:rsidP="00797DD6">
      <w:pPr>
        <w:spacing w:line="23" w:lineRule="atLeast"/>
        <w:ind w:right="28"/>
        <w:rPr>
          <w:rFonts w:ascii="Calibri Light" w:hAnsi="Calibri Light" w:cs="Calibri Light"/>
          <w:b/>
          <w:sz w:val="24"/>
          <w:szCs w:val="24"/>
        </w:rPr>
      </w:pPr>
    </w:p>
    <w:p w14:paraId="59A7F3B7" w14:textId="1B3D9BB5" w:rsidR="00FF1A90" w:rsidRPr="00AF3DDA" w:rsidRDefault="00FF1A90" w:rsidP="00797DD6">
      <w:pPr>
        <w:spacing w:line="23" w:lineRule="atLeast"/>
        <w:ind w:right="28"/>
        <w:rPr>
          <w:rFonts w:ascii="Calibri Light" w:hAnsi="Calibri Light" w:cs="Calibri Light"/>
          <w:b/>
          <w:sz w:val="24"/>
          <w:szCs w:val="24"/>
        </w:rPr>
      </w:pPr>
    </w:p>
    <w:p w14:paraId="258B3BA2" w14:textId="697B7743" w:rsidR="00FF1A90" w:rsidRPr="00AF3DDA" w:rsidRDefault="00FF1A90" w:rsidP="00797DD6">
      <w:pPr>
        <w:spacing w:line="23" w:lineRule="atLeast"/>
        <w:ind w:right="28"/>
        <w:rPr>
          <w:rFonts w:ascii="Calibri Light" w:hAnsi="Calibri Light" w:cs="Calibri Light"/>
          <w:b/>
          <w:sz w:val="24"/>
          <w:szCs w:val="24"/>
        </w:rPr>
      </w:pPr>
    </w:p>
    <w:p w14:paraId="409B3522" w14:textId="1D52337E" w:rsidR="00FF1A90" w:rsidRPr="00AF3DDA" w:rsidRDefault="00FF1A90" w:rsidP="00797DD6">
      <w:pPr>
        <w:spacing w:line="23" w:lineRule="atLeast"/>
        <w:ind w:right="28"/>
        <w:rPr>
          <w:rFonts w:ascii="Calibri Light" w:hAnsi="Calibri Light" w:cs="Calibri Light"/>
          <w:b/>
          <w:sz w:val="24"/>
          <w:szCs w:val="24"/>
        </w:rPr>
      </w:pPr>
    </w:p>
    <w:p w14:paraId="758E2FF4" w14:textId="6AD292E8" w:rsidR="00FF1A90" w:rsidRPr="00AF3DDA" w:rsidRDefault="00FF1A90" w:rsidP="00797DD6">
      <w:pPr>
        <w:spacing w:line="23" w:lineRule="atLeast"/>
        <w:ind w:right="28"/>
        <w:rPr>
          <w:rFonts w:ascii="Calibri Light" w:hAnsi="Calibri Light" w:cs="Calibri Light"/>
          <w:b/>
          <w:sz w:val="24"/>
          <w:szCs w:val="24"/>
        </w:rPr>
      </w:pPr>
    </w:p>
    <w:p w14:paraId="2B5AC472" w14:textId="542F0E1F" w:rsidR="00FF1A90" w:rsidRPr="00AF3DDA" w:rsidRDefault="00FF1A90" w:rsidP="00797DD6">
      <w:pPr>
        <w:spacing w:line="23" w:lineRule="atLeast"/>
        <w:ind w:right="28"/>
        <w:rPr>
          <w:rFonts w:ascii="Calibri Light" w:hAnsi="Calibri Light" w:cs="Calibri Light"/>
          <w:b/>
          <w:sz w:val="24"/>
          <w:szCs w:val="24"/>
        </w:rPr>
      </w:pPr>
    </w:p>
    <w:p w14:paraId="2C3DAAC2" w14:textId="54CC92BE" w:rsidR="00FF1A90" w:rsidRPr="00AF3DDA" w:rsidRDefault="00FF1A90" w:rsidP="00797DD6">
      <w:pPr>
        <w:spacing w:line="23" w:lineRule="atLeast"/>
        <w:ind w:right="28"/>
        <w:rPr>
          <w:rFonts w:ascii="Calibri Light" w:hAnsi="Calibri Light" w:cs="Calibri Light"/>
          <w:b/>
          <w:sz w:val="24"/>
          <w:szCs w:val="24"/>
        </w:rPr>
      </w:pPr>
    </w:p>
    <w:p w14:paraId="47265AB0" w14:textId="2571FFB6" w:rsidR="00FF1A90" w:rsidRPr="00AF3DDA" w:rsidRDefault="00FF1A90" w:rsidP="00797DD6">
      <w:pPr>
        <w:spacing w:line="23" w:lineRule="atLeast"/>
        <w:ind w:right="28"/>
        <w:rPr>
          <w:rFonts w:ascii="Calibri Light" w:hAnsi="Calibri Light" w:cs="Calibri Light"/>
          <w:b/>
          <w:sz w:val="24"/>
          <w:szCs w:val="24"/>
        </w:rPr>
      </w:pPr>
    </w:p>
    <w:p w14:paraId="216BA091" w14:textId="38FB9E09" w:rsidR="00FF1A90" w:rsidRPr="00AF3DDA" w:rsidRDefault="00FF1A90" w:rsidP="00797DD6">
      <w:pPr>
        <w:spacing w:line="23" w:lineRule="atLeast"/>
        <w:ind w:right="28"/>
        <w:rPr>
          <w:rFonts w:ascii="Calibri Light" w:hAnsi="Calibri Light" w:cs="Calibri Light"/>
          <w:b/>
          <w:sz w:val="24"/>
          <w:szCs w:val="24"/>
        </w:rPr>
      </w:pPr>
    </w:p>
    <w:p w14:paraId="27EAA46D" w14:textId="6FB2A550" w:rsidR="00FF1A90" w:rsidRPr="00AF3DDA" w:rsidRDefault="00FF1A90" w:rsidP="00797DD6">
      <w:pPr>
        <w:spacing w:line="23" w:lineRule="atLeast"/>
        <w:ind w:right="28"/>
        <w:rPr>
          <w:rFonts w:ascii="Calibri Light" w:hAnsi="Calibri Light" w:cs="Calibri Light"/>
          <w:b/>
          <w:sz w:val="24"/>
          <w:szCs w:val="24"/>
        </w:rPr>
      </w:pPr>
    </w:p>
    <w:p w14:paraId="337CE559" w14:textId="597767C3" w:rsidR="00FF1A90" w:rsidRPr="00AF3DDA" w:rsidRDefault="00FF1A90" w:rsidP="00797DD6">
      <w:pPr>
        <w:spacing w:line="23" w:lineRule="atLeast"/>
        <w:ind w:right="28"/>
        <w:rPr>
          <w:rFonts w:ascii="Calibri Light" w:hAnsi="Calibri Light" w:cs="Calibri Light"/>
          <w:b/>
          <w:sz w:val="24"/>
          <w:szCs w:val="24"/>
        </w:rPr>
      </w:pPr>
    </w:p>
    <w:p w14:paraId="54D49B46" w14:textId="7B55BACC" w:rsidR="00FF1A90" w:rsidRPr="00AF3DDA" w:rsidRDefault="00FF1A90" w:rsidP="00797DD6">
      <w:pPr>
        <w:spacing w:line="23" w:lineRule="atLeast"/>
        <w:ind w:right="28"/>
        <w:rPr>
          <w:rFonts w:ascii="Calibri Light" w:hAnsi="Calibri Light" w:cs="Calibri Light"/>
          <w:b/>
          <w:sz w:val="24"/>
          <w:szCs w:val="24"/>
        </w:rPr>
      </w:pPr>
    </w:p>
    <w:p w14:paraId="22EC134E" w14:textId="55AD6017" w:rsidR="00FF1A90" w:rsidRPr="00AF3DDA" w:rsidRDefault="00FF1A90" w:rsidP="00797DD6">
      <w:pPr>
        <w:spacing w:line="23" w:lineRule="atLeast"/>
        <w:ind w:right="28"/>
        <w:rPr>
          <w:rFonts w:ascii="Calibri Light" w:hAnsi="Calibri Light" w:cs="Calibri Light"/>
          <w:b/>
          <w:sz w:val="24"/>
          <w:szCs w:val="24"/>
        </w:rPr>
      </w:pPr>
    </w:p>
    <w:p w14:paraId="774C3A81" w14:textId="426D5323" w:rsidR="00FF1A90" w:rsidRPr="00AF3DDA" w:rsidRDefault="00FF1A90" w:rsidP="00797DD6">
      <w:pPr>
        <w:spacing w:line="23" w:lineRule="atLeast"/>
        <w:ind w:right="28"/>
        <w:rPr>
          <w:rFonts w:ascii="Calibri Light" w:hAnsi="Calibri Light" w:cs="Calibri Light"/>
          <w:b/>
          <w:sz w:val="24"/>
          <w:szCs w:val="24"/>
        </w:rPr>
      </w:pPr>
    </w:p>
    <w:p w14:paraId="771B2B52" w14:textId="6859DF2C" w:rsidR="00FF1A90" w:rsidRPr="00AF3DDA" w:rsidRDefault="00FF1A90" w:rsidP="00797DD6">
      <w:pPr>
        <w:spacing w:line="23" w:lineRule="atLeast"/>
        <w:ind w:right="28"/>
        <w:rPr>
          <w:rFonts w:ascii="Calibri Light" w:hAnsi="Calibri Light" w:cs="Calibri Light"/>
          <w:b/>
          <w:sz w:val="24"/>
          <w:szCs w:val="24"/>
        </w:rPr>
      </w:pPr>
    </w:p>
    <w:p w14:paraId="5AD39AE3" w14:textId="02E9D2A1" w:rsidR="00FF1A90" w:rsidRPr="00AF3DDA" w:rsidRDefault="00FF1A90" w:rsidP="00797DD6">
      <w:pPr>
        <w:spacing w:line="23" w:lineRule="atLeast"/>
        <w:ind w:right="28"/>
        <w:rPr>
          <w:rFonts w:ascii="Calibri Light" w:hAnsi="Calibri Light" w:cs="Calibri Light"/>
          <w:b/>
          <w:sz w:val="24"/>
          <w:szCs w:val="24"/>
        </w:rPr>
      </w:pPr>
    </w:p>
    <w:p w14:paraId="5F422DFF" w14:textId="08EB82BC" w:rsidR="00FF1A90" w:rsidRPr="00AF3DDA" w:rsidRDefault="00FF1A90" w:rsidP="00797DD6">
      <w:pPr>
        <w:spacing w:line="23" w:lineRule="atLeast"/>
        <w:ind w:right="28"/>
        <w:rPr>
          <w:rFonts w:ascii="Calibri Light" w:hAnsi="Calibri Light" w:cs="Calibri Light"/>
          <w:b/>
          <w:sz w:val="24"/>
          <w:szCs w:val="24"/>
        </w:rPr>
      </w:pPr>
    </w:p>
    <w:p w14:paraId="4E030A69" w14:textId="65B34D1D" w:rsidR="00FF1A90" w:rsidRPr="00AF3DDA" w:rsidRDefault="00FF1A90" w:rsidP="00797DD6">
      <w:pPr>
        <w:spacing w:line="23" w:lineRule="atLeast"/>
        <w:ind w:right="28"/>
        <w:rPr>
          <w:rFonts w:ascii="Calibri Light" w:hAnsi="Calibri Light" w:cs="Calibri Light"/>
          <w:b/>
          <w:sz w:val="24"/>
          <w:szCs w:val="24"/>
        </w:rPr>
      </w:pPr>
    </w:p>
    <w:p w14:paraId="2AA22BC0" w14:textId="2A7532E7" w:rsidR="00FF1A90" w:rsidRPr="00AF3DDA" w:rsidRDefault="00FF1A90" w:rsidP="00797DD6">
      <w:pPr>
        <w:spacing w:line="23" w:lineRule="atLeast"/>
        <w:ind w:right="28"/>
        <w:rPr>
          <w:rFonts w:ascii="Calibri Light" w:hAnsi="Calibri Light" w:cs="Calibri Light"/>
          <w:b/>
          <w:sz w:val="24"/>
          <w:szCs w:val="24"/>
        </w:rPr>
      </w:pPr>
    </w:p>
    <w:p w14:paraId="6D2E8CB3" w14:textId="2DD8A57E" w:rsidR="00FF1A90" w:rsidRPr="00AF3DDA" w:rsidRDefault="00FF1A90" w:rsidP="00797DD6">
      <w:pPr>
        <w:spacing w:line="23" w:lineRule="atLeast"/>
        <w:ind w:right="28"/>
        <w:rPr>
          <w:rFonts w:ascii="Calibri Light" w:hAnsi="Calibri Light" w:cs="Calibri Light"/>
          <w:b/>
          <w:sz w:val="24"/>
          <w:szCs w:val="24"/>
        </w:rPr>
      </w:pPr>
    </w:p>
    <w:p w14:paraId="6B518CFE" w14:textId="329ACB49" w:rsidR="00FF1A90" w:rsidRPr="00AF3DDA" w:rsidRDefault="00FF1A90" w:rsidP="00797DD6">
      <w:pPr>
        <w:spacing w:line="23" w:lineRule="atLeast"/>
        <w:ind w:right="28"/>
        <w:rPr>
          <w:rFonts w:ascii="Calibri Light" w:hAnsi="Calibri Light" w:cs="Calibri Light"/>
          <w:b/>
          <w:sz w:val="24"/>
          <w:szCs w:val="24"/>
        </w:rPr>
      </w:pPr>
    </w:p>
    <w:p w14:paraId="77756F48" w14:textId="6F3B0D19" w:rsidR="00FF1A90" w:rsidRPr="00AF3DDA" w:rsidRDefault="00FF1A90" w:rsidP="00797DD6">
      <w:pPr>
        <w:spacing w:line="23" w:lineRule="atLeast"/>
        <w:ind w:right="28"/>
        <w:rPr>
          <w:rFonts w:ascii="Calibri Light" w:hAnsi="Calibri Light" w:cs="Calibri Light"/>
          <w:b/>
          <w:sz w:val="24"/>
          <w:szCs w:val="24"/>
        </w:rPr>
      </w:pPr>
    </w:p>
    <w:p w14:paraId="4772604F" w14:textId="09E583A7" w:rsidR="00FF1A90" w:rsidRPr="00AF3DDA" w:rsidRDefault="00FF1A90" w:rsidP="00797DD6">
      <w:pPr>
        <w:spacing w:line="23" w:lineRule="atLeast"/>
        <w:ind w:right="28"/>
        <w:rPr>
          <w:rFonts w:ascii="Calibri Light" w:hAnsi="Calibri Light" w:cs="Calibri Light"/>
          <w:b/>
          <w:sz w:val="24"/>
          <w:szCs w:val="24"/>
        </w:rPr>
      </w:pPr>
    </w:p>
    <w:p w14:paraId="44F8660C" w14:textId="086FC609" w:rsidR="00FF1A90" w:rsidRPr="00AF3DDA" w:rsidRDefault="00FF1A90" w:rsidP="00797DD6">
      <w:pPr>
        <w:spacing w:line="23" w:lineRule="atLeast"/>
        <w:ind w:right="28"/>
        <w:rPr>
          <w:rFonts w:ascii="Calibri Light" w:hAnsi="Calibri Light" w:cs="Calibri Light"/>
          <w:b/>
          <w:sz w:val="24"/>
          <w:szCs w:val="24"/>
        </w:rPr>
      </w:pPr>
    </w:p>
    <w:p w14:paraId="430CFB6B" w14:textId="641621E5" w:rsidR="00FF1A90" w:rsidRPr="00AF3DDA" w:rsidRDefault="00FF1A90" w:rsidP="00797DD6">
      <w:pPr>
        <w:spacing w:line="23" w:lineRule="atLeast"/>
        <w:ind w:right="28"/>
        <w:rPr>
          <w:rFonts w:ascii="Calibri Light" w:hAnsi="Calibri Light" w:cs="Calibri Light"/>
          <w:b/>
          <w:sz w:val="24"/>
          <w:szCs w:val="24"/>
        </w:rPr>
      </w:pPr>
    </w:p>
    <w:p w14:paraId="401F28DB" w14:textId="066F2B29" w:rsidR="00FF1A90" w:rsidRPr="00AF3DDA" w:rsidRDefault="00FF1A90" w:rsidP="00797DD6">
      <w:pPr>
        <w:spacing w:line="23" w:lineRule="atLeast"/>
        <w:ind w:right="28"/>
        <w:rPr>
          <w:rFonts w:ascii="Calibri Light" w:hAnsi="Calibri Light" w:cs="Calibri Light"/>
          <w:b/>
          <w:sz w:val="24"/>
          <w:szCs w:val="24"/>
        </w:rPr>
      </w:pPr>
    </w:p>
    <w:p w14:paraId="71D76FF3" w14:textId="70EEB5FC" w:rsidR="00FF1A90" w:rsidRPr="00AF3DDA" w:rsidRDefault="00FF1A90" w:rsidP="00797DD6">
      <w:pPr>
        <w:spacing w:line="23" w:lineRule="atLeast"/>
        <w:ind w:right="28"/>
        <w:rPr>
          <w:rFonts w:ascii="Calibri Light" w:hAnsi="Calibri Light" w:cs="Calibri Light"/>
          <w:b/>
          <w:sz w:val="24"/>
          <w:szCs w:val="24"/>
        </w:rPr>
      </w:pPr>
    </w:p>
    <w:p w14:paraId="10C8765E" w14:textId="7571A453" w:rsidR="00FF1A90" w:rsidRPr="00AF3DDA" w:rsidRDefault="00FF1A90" w:rsidP="00797DD6">
      <w:pPr>
        <w:spacing w:line="23" w:lineRule="atLeast"/>
        <w:ind w:right="28"/>
        <w:rPr>
          <w:rFonts w:ascii="Calibri Light" w:hAnsi="Calibri Light" w:cs="Calibri Light"/>
          <w:b/>
          <w:sz w:val="24"/>
          <w:szCs w:val="24"/>
        </w:rPr>
      </w:pPr>
    </w:p>
    <w:p w14:paraId="23B9FC7D" w14:textId="31181676" w:rsidR="00FF1A90" w:rsidRPr="00AF3DDA" w:rsidRDefault="00FF1A90" w:rsidP="00797DD6">
      <w:pPr>
        <w:spacing w:line="23" w:lineRule="atLeast"/>
        <w:ind w:right="28"/>
        <w:rPr>
          <w:rFonts w:ascii="Calibri Light" w:hAnsi="Calibri Light" w:cs="Calibri Light"/>
          <w:b/>
          <w:sz w:val="24"/>
          <w:szCs w:val="24"/>
        </w:rPr>
      </w:pPr>
    </w:p>
    <w:p w14:paraId="0422788C" w14:textId="397757DE" w:rsidR="00FF1A90" w:rsidRPr="00AF3DDA" w:rsidRDefault="00FF1A90" w:rsidP="00797DD6">
      <w:pPr>
        <w:spacing w:line="23" w:lineRule="atLeast"/>
        <w:ind w:right="28"/>
        <w:rPr>
          <w:rFonts w:ascii="Calibri Light" w:hAnsi="Calibri Light" w:cs="Calibri Light"/>
          <w:b/>
          <w:sz w:val="24"/>
          <w:szCs w:val="24"/>
        </w:rPr>
      </w:pPr>
    </w:p>
    <w:p w14:paraId="3272C4A7" w14:textId="77EF0ECF" w:rsidR="00FF1A90" w:rsidRPr="00AF3DDA" w:rsidRDefault="00FF1A90" w:rsidP="00797DD6">
      <w:pPr>
        <w:spacing w:line="23" w:lineRule="atLeast"/>
        <w:ind w:right="28"/>
        <w:rPr>
          <w:rFonts w:ascii="Calibri Light" w:hAnsi="Calibri Light" w:cs="Calibri Light"/>
          <w:b/>
          <w:sz w:val="24"/>
          <w:szCs w:val="24"/>
        </w:rPr>
      </w:pPr>
    </w:p>
    <w:p w14:paraId="29181ABB" w14:textId="1CC63168" w:rsidR="00FF1A90" w:rsidRPr="00AF3DDA" w:rsidRDefault="00FF1A90" w:rsidP="00797DD6">
      <w:pPr>
        <w:spacing w:line="23" w:lineRule="atLeast"/>
        <w:ind w:right="28"/>
        <w:rPr>
          <w:rFonts w:ascii="Calibri Light" w:hAnsi="Calibri Light" w:cs="Calibri Light"/>
          <w:b/>
          <w:sz w:val="24"/>
          <w:szCs w:val="24"/>
        </w:rPr>
      </w:pPr>
    </w:p>
    <w:p w14:paraId="7A622278" w14:textId="139126D0" w:rsidR="00FF1A90" w:rsidRPr="00AF3DDA" w:rsidRDefault="00FF1A90" w:rsidP="00797DD6">
      <w:pPr>
        <w:spacing w:line="23" w:lineRule="atLeast"/>
        <w:ind w:right="28"/>
        <w:rPr>
          <w:rFonts w:ascii="Calibri Light" w:hAnsi="Calibri Light" w:cs="Calibri Light"/>
          <w:b/>
          <w:sz w:val="24"/>
          <w:szCs w:val="24"/>
        </w:rPr>
      </w:pPr>
    </w:p>
    <w:p w14:paraId="428AAB17" w14:textId="77777777" w:rsidR="00C07BBB" w:rsidRPr="00AF3DDA" w:rsidRDefault="00C07BBB" w:rsidP="00797DD6">
      <w:pPr>
        <w:spacing w:line="23" w:lineRule="atLeast"/>
        <w:ind w:right="28"/>
        <w:rPr>
          <w:rFonts w:ascii="Calibri Light" w:hAnsi="Calibri Light" w:cs="Calibri Light"/>
          <w:b/>
          <w:sz w:val="24"/>
          <w:szCs w:val="24"/>
        </w:rPr>
      </w:pPr>
    </w:p>
    <w:p w14:paraId="735A2CF2" w14:textId="657B2BCF" w:rsidR="00FF1A90" w:rsidRPr="00AF3DDA" w:rsidRDefault="00FF1A90" w:rsidP="00797DD6">
      <w:pPr>
        <w:spacing w:line="23" w:lineRule="atLeast"/>
        <w:ind w:right="28"/>
        <w:rPr>
          <w:rFonts w:ascii="Calibri Light" w:hAnsi="Calibri Light" w:cs="Calibri Light"/>
          <w:b/>
          <w:sz w:val="24"/>
          <w:szCs w:val="24"/>
        </w:rPr>
      </w:pPr>
    </w:p>
    <w:p w14:paraId="414C939E" w14:textId="31C7F20F" w:rsidR="00FF1A90" w:rsidRPr="00AF3DDA" w:rsidRDefault="00FF1A90" w:rsidP="00797DD6">
      <w:pPr>
        <w:spacing w:line="23" w:lineRule="atLeast"/>
        <w:ind w:right="28"/>
        <w:rPr>
          <w:rFonts w:ascii="Calibri Light" w:hAnsi="Calibri Light" w:cs="Calibri Light"/>
          <w:b/>
          <w:sz w:val="24"/>
          <w:szCs w:val="24"/>
        </w:rPr>
      </w:pPr>
    </w:p>
    <w:p w14:paraId="5E9E053C" w14:textId="6F3BBC31" w:rsidR="00FF1A90" w:rsidRPr="00AF3DDA" w:rsidRDefault="00FF1A90" w:rsidP="00797DD6">
      <w:pPr>
        <w:spacing w:line="23" w:lineRule="atLeast"/>
        <w:ind w:right="28"/>
        <w:rPr>
          <w:rFonts w:ascii="Calibri Light" w:hAnsi="Calibri Light" w:cs="Calibri Light"/>
          <w:b/>
          <w:sz w:val="24"/>
          <w:szCs w:val="24"/>
        </w:rPr>
      </w:pPr>
    </w:p>
    <w:p w14:paraId="61AF8522" w14:textId="25934165" w:rsidR="00FF1A90" w:rsidRPr="00AF3DDA" w:rsidRDefault="00FF1A90" w:rsidP="00797DD6">
      <w:pPr>
        <w:spacing w:line="23" w:lineRule="atLeast"/>
        <w:ind w:right="28"/>
        <w:rPr>
          <w:rFonts w:ascii="Calibri Light" w:hAnsi="Calibri Light" w:cs="Calibri Light"/>
          <w:b/>
          <w:sz w:val="24"/>
          <w:szCs w:val="24"/>
        </w:rPr>
      </w:pPr>
    </w:p>
    <w:p w14:paraId="5A662FA9" w14:textId="35FF77EC" w:rsidR="00FF1A90" w:rsidRPr="00AF3DDA" w:rsidRDefault="00FF1A90" w:rsidP="00FF1A90">
      <w:pPr>
        <w:spacing w:line="23" w:lineRule="atLeast"/>
        <w:ind w:left="5672" w:right="28" w:firstLine="709"/>
        <w:rPr>
          <w:rFonts w:ascii="Calibri Light" w:hAnsi="Calibri Light" w:cs="Calibri Light"/>
          <w:sz w:val="24"/>
          <w:szCs w:val="24"/>
        </w:rPr>
      </w:pPr>
      <w:r w:rsidRPr="00AF3DDA">
        <w:rPr>
          <w:rFonts w:ascii="Calibri Light" w:eastAsia="Calibri" w:hAnsi="Calibri Light" w:cs="Calibri Light"/>
          <w:b/>
          <w:sz w:val="24"/>
          <w:szCs w:val="24"/>
        </w:rPr>
        <w:t xml:space="preserve">Załącznik nr </w:t>
      </w:r>
      <w:r w:rsidR="00640868" w:rsidRPr="00AF3DDA">
        <w:rPr>
          <w:rFonts w:ascii="Calibri Light" w:eastAsia="Calibri" w:hAnsi="Calibri Light" w:cs="Calibri Light"/>
          <w:b/>
          <w:sz w:val="24"/>
          <w:szCs w:val="24"/>
        </w:rPr>
        <w:t>5</w:t>
      </w:r>
      <w:r w:rsidRPr="00AF3DDA">
        <w:rPr>
          <w:rFonts w:ascii="Calibri Light" w:hAnsi="Calibri Light" w:cs="Calibri Light"/>
          <w:b/>
          <w:sz w:val="24"/>
          <w:szCs w:val="24"/>
        </w:rPr>
        <w:t xml:space="preserve"> do SWZ</w:t>
      </w:r>
    </w:p>
    <w:p w14:paraId="1CC46FBA" w14:textId="77777777" w:rsidR="00FF1A90" w:rsidRPr="00AF3DDA" w:rsidRDefault="00FF1A90" w:rsidP="00FF1A90">
      <w:pPr>
        <w:jc w:val="both"/>
        <w:rPr>
          <w:rFonts w:ascii="Calibri" w:hAnsi="Calibri" w:cs="Arial"/>
          <w:sz w:val="22"/>
          <w:szCs w:val="22"/>
        </w:rPr>
      </w:pPr>
    </w:p>
    <w:p w14:paraId="36FEF82E" w14:textId="77777777" w:rsidR="00FF1A90" w:rsidRPr="00AF3DDA" w:rsidRDefault="00FF1A90" w:rsidP="00FF1A90">
      <w:pPr>
        <w:jc w:val="both"/>
        <w:rPr>
          <w:rFonts w:ascii="Calibri" w:hAnsi="Calibri" w:cs="Arial"/>
          <w:sz w:val="22"/>
          <w:szCs w:val="22"/>
        </w:rPr>
      </w:pPr>
      <w:r w:rsidRPr="00AF3DDA">
        <w:rPr>
          <w:rFonts w:ascii="Calibri" w:hAnsi="Calibri" w:cs="Arial"/>
          <w:sz w:val="22"/>
          <w:szCs w:val="22"/>
        </w:rPr>
        <w:t xml:space="preserve"> </w:t>
      </w:r>
    </w:p>
    <w:p w14:paraId="16C73500" w14:textId="77777777" w:rsidR="00FF1A90" w:rsidRPr="00AF3DDA" w:rsidRDefault="00FF1A90" w:rsidP="00FF1A90">
      <w:pPr>
        <w:pStyle w:val="Tekstpodstawowy22"/>
        <w:rPr>
          <w:rFonts w:ascii="Calibri" w:hAnsi="Calibri" w:cs="Arial"/>
          <w:sz w:val="22"/>
          <w:szCs w:val="22"/>
        </w:rPr>
      </w:pPr>
    </w:p>
    <w:p w14:paraId="726E0798" w14:textId="77777777" w:rsidR="00B2622A" w:rsidRPr="00AF3DDA" w:rsidRDefault="00B2622A" w:rsidP="00B2622A">
      <w:pPr>
        <w:pStyle w:val="Tekstpodstawowy22"/>
        <w:jc w:val="center"/>
        <w:rPr>
          <w:rFonts w:ascii="Calibri" w:hAnsi="Calibri" w:cs="Arial"/>
          <w:sz w:val="22"/>
          <w:szCs w:val="22"/>
        </w:rPr>
      </w:pPr>
      <w:r w:rsidRPr="00AF3DDA">
        <w:rPr>
          <w:rFonts w:ascii="Calibri" w:hAnsi="Calibri" w:cs="Arial"/>
          <w:sz w:val="22"/>
          <w:szCs w:val="22"/>
        </w:rPr>
        <w:t>WYKAZ USŁUG WYKONANYCH / WYKONYWANYCH W OSTATNICH 3 LATACH</w:t>
      </w:r>
    </w:p>
    <w:p w14:paraId="0226568C" w14:textId="77777777" w:rsidR="00B2622A" w:rsidRPr="00AF3DDA" w:rsidRDefault="00B2622A" w:rsidP="00B2622A">
      <w:pPr>
        <w:jc w:val="both"/>
        <w:rPr>
          <w:rFonts w:ascii="Calibri" w:hAnsi="Calibri" w:cs="Arial"/>
          <w:sz w:val="22"/>
          <w:szCs w:val="22"/>
        </w:rPr>
      </w:pPr>
    </w:p>
    <w:tbl>
      <w:tblPr>
        <w:tblW w:w="10699" w:type="dxa"/>
        <w:tblInd w:w="-923" w:type="dxa"/>
        <w:tblLayout w:type="fixed"/>
        <w:tblCellMar>
          <w:left w:w="70" w:type="dxa"/>
          <w:right w:w="70" w:type="dxa"/>
        </w:tblCellMar>
        <w:tblLook w:val="0000" w:firstRow="0" w:lastRow="0" w:firstColumn="0" w:lastColumn="0" w:noHBand="0" w:noVBand="0"/>
      </w:tblPr>
      <w:tblGrid>
        <w:gridCol w:w="426"/>
        <w:gridCol w:w="3402"/>
        <w:gridCol w:w="1418"/>
        <w:gridCol w:w="1417"/>
        <w:gridCol w:w="2410"/>
        <w:gridCol w:w="1626"/>
      </w:tblGrid>
      <w:tr w:rsidR="00B2622A" w:rsidRPr="00AF3DDA" w14:paraId="7A43B4F6" w14:textId="77777777" w:rsidTr="00B2622A">
        <w:trPr>
          <w:cantSplit/>
          <w:trHeight w:val="885"/>
        </w:trPr>
        <w:tc>
          <w:tcPr>
            <w:tcW w:w="426" w:type="dxa"/>
            <w:tcBorders>
              <w:top w:val="single" w:sz="4" w:space="0" w:color="000000"/>
              <w:left w:val="single" w:sz="4" w:space="0" w:color="000000"/>
            </w:tcBorders>
            <w:shd w:val="clear" w:color="auto" w:fill="FFFFFF"/>
            <w:vAlign w:val="center"/>
          </w:tcPr>
          <w:p w14:paraId="13D2E3F2" w14:textId="77777777" w:rsidR="00B2622A" w:rsidRPr="00AF3DDA" w:rsidRDefault="00B2622A" w:rsidP="008764A7">
            <w:pPr>
              <w:snapToGrid w:val="0"/>
              <w:jc w:val="center"/>
              <w:rPr>
                <w:rFonts w:ascii="Calibri" w:hAnsi="Calibri" w:cs="Arial"/>
              </w:rPr>
            </w:pPr>
          </w:p>
          <w:p w14:paraId="1C7F7F67" w14:textId="77777777" w:rsidR="00B2622A" w:rsidRPr="00AF3DDA" w:rsidRDefault="00B2622A" w:rsidP="008764A7">
            <w:pPr>
              <w:jc w:val="center"/>
              <w:rPr>
                <w:rFonts w:ascii="Calibri" w:hAnsi="Calibri" w:cs="Arial"/>
              </w:rPr>
            </w:pPr>
            <w:r w:rsidRPr="00AF3DDA">
              <w:rPr>
                <w:rFonts w:ascii="Calibri" w:hAnsi="Calibri" w:cs="Arial"/>
              </w:rPr>
              <w:t>Lp.</w:t>
            </w:r>
          </w:p>
          <w:p w14:paraId="62475DA5" w14:textId="77777777" w:rsidR="00B2622A" w:rsidRPr="00AF3DDA" w:rsidRDefault="00B2622A" w:rsidP="008764A7">
            <w:pPr>
              <w:jc w:val="center"/>
              <w:rPr>
                <w:rFonts w:ascii="Calibri" w:hAnsi="Calibri" w:cs="Arial"/>
              </w:rPr>
            </w:pPr>
          </w:p>
        </w:tc>
        <w:tc>
          <w:tcPr>
            <w:tcW w:w="3402" w:type="dxa"/>
            <w:vMerge w:val="restart"/>
            <w:tcBorders>
              <w:top w:val="single" w:sz="4" w:space="0" w:color="000000"/>
              <w:left w:val="single" w:sz="4" w:space="0" w:color="000000"/>
            </w:tcBorders>
            <w:shd w:val="clear" w:color="auto" w:fill="FFFFFF"/>
            <w:vAlign w:val="center"/>
          </w:tcPr>
          <w:p w14:paraId="66E06ADD" w14:textId="77777777" w:rsidR="00B2622A" w:rsidRPr="00AF3DDA" w:rsidRDefault="00B2622A" w:rsidP="008764A7">
            <w:pPr>
              <w:jc w:val="center"/>
              <w:rPr>
                <w:rFonts w:ascii="Calibri" w:hAnsi="Calibri" w:cs="Arial"/>
              </w:rPr>
            </w:pPr>
            <w:r w:rsidRPr="00AF3DDA">
              <w:rPr>
                <w:rFonts w:ascii="Calibri" w:hAnsi="Calibri" w:cs="Arial"/>
              </w:rPr>
              <w:t xml:space="preserve">Przedmiot – </w:t>
            </w:r>
            <w:r w:rsidRPr="00AF3DDA">
              <w:rPr>
                <w:rFonts w:ascii="Calibri" w:hAnsi="Calibri" w:cs="Arial"/>
                <w:u w:val="single"/>
              </w:rPr>
              <w:t>opis i zakres usług</w:t>
            </w:r>
            <w:r w:rsidRPr="00AF3DDA">
              <w:rPr>
                <w:rFonts w:ascii="Calibri" w:hAnsi="Calibri" w:cs="Arial"/>
              </w:rPr>
              <w:t xml:space="preserve"> </w:t>
            </w:r>
          </w:p>
        </w:tc>
        <w:tc>
          <w:tcPr>
            <w:tcW w:w="2835" w:type="dxa"/>
            <w:gridSpan w:val="2"/>
            <w:tcBorders>
              <w:top w:val="single" w:sz="4" w:space="0" w:color="000000"/>
              <w:left w:val="single" w:sz="4" w:space="0" w:color="000000"/>
              <w:bottom w:val="single" w:sz="4" w:space="0" w:color="000000"/>
            </w:tcBorders>
            <w:shd w:val="clear" w:color="auto" w:fill="FFFFFF"/>
            <w:vAlign w:val="center"/>
          </w:tcPr>
          <w:p w14:paraId="4A709E04" w14:textId="77777777" w:rsidR="00B2622A" w:rsidRPr="00AF3DDA" w:rsidRDefault="00B2622A" w:rsidP="008764A7">
            <w:pPr>
              <w:jc w:val="center"/>
              <w:rPr>
                <w:rFonts w:ascii="Calibri" w:hAnsi="Calibri" w:cs="Arial"/>
              </w:rPr>
            </w:pPr>
            <w:r w:rsidRPr="00AF3DDA">
              <w:rPr>
                <w:rFonts w:ascii="Calibri" w:hAnsi="Calibri" w:cs="Arial"/>
              </w:rPr>
              <w:t>Czas</w:t>
            </w:r>
          </w:p>
          <w:p w14:paraId="5D6AD159" w14:textId="77777777" w:rsidR="00B2622A" w:rsidRPr="00AF3DDA" w:rsidRDefault="00B2622A" w:rsidP="008764A7">
            <w:pPr>
              <w:jc w:val="center"/>
              <w:rPr>
                <w:rFonts w:ascii="Calibri" w:hAnsi="Calibri" w:cs="Arial"/>
              </w:rPr>
            </w:pPr>
            <w:r w:rsidRPr="00AF3DDA">
              <w:rPr>
                <w:rFonts w:ascii="Calibri" w:hAnsi="Calibri" w:cs="Arial"/>
              </w:rPr>
              <w:t>realizacji</w:t>
            </w:r>
          </w:p>
        </w:tc>
        <w:tc>
          <w:tcPr>
            <w:tcW w:w="2410" w:type="dxa"/>
            <w:tcBorders>
              <w:top w:val="single" w:sz="4" w:space="0" w:color="000000"/>
              <w:left w:val="single" w:sz="4" w:space="0" w:color="000000"/>
            </w:tcBorders>
            <w:shd w:val="clear" w:color="auto" w:fill="FFFFFF"/>
            <w:vAlign w:val="center"/>
          </w:tcPr>
          <w:p w14:paraId="65EE31A0" w14:textId="77777777" w:rsidR="00B2622A" w:rsidRPr="00AF3DDA" w:rsidRDefault="00B2622A" w:rsidP="008764A7">
            <w:pPr>
              <w:autoSpaceDE w:val="0"/>
              <w:jc w:val="center"/>
              <w:rPr>
                <w:rFonts w:ascii="Calibri" w:hAnsi="Calibri" w:cs="Arial"/>
                <w:lang w:eastAsia="zh-CN"/>
              </w:rPr>
            </w:pPr>
            <w:r w:rsidRPr="00AF3DDA">
              <w:rPr>
                <w:rFonts w:ascii="Calibri" w:hAnsi="Calibri" w:cs="Arial"/>
                <w:lang w:eastAsia="zh-CN"/>
              </w:rPr>
              <w:t>Zamawiający</w:t>
            </w:r>
          </w:p>
          <w:p w14:paraId="7DF2AF59" w14:textId="77777777" w:rsidR="00B2622A" w:rsidRPr="00AF3DDA" w:rsidRDefault="00B2622A" w:rsidP="008764A7">
            <w:pPr>
              <w:jc w:val="center"/>
              <w:rPr>
                <w:rFonts w:ascii="Calibri" w:hAnsi="Calibri" w:cs="Arial"/>
              </w:rPr>
            </w:pPr>
            <w:r w:rsidRPr="00AF3DDA">
              <w:rPr>
                <w:rFonts w:ascii="Calibri" w:hAnsi="Calibri" w:cs="Arial"/>
                <w:lang w:eastAsia="zh-CN"/>
              </w:rPr>
              <w:t>(nazwa, adres, telefon)</w:t>
            </w:r>
          </w:p>
        </w:tc>
        <w:tc>
          <w:tcPr>
            <w:tcW w:w="1626" w:type="dxa"/>
            <w:tcBorders>
              <w:top w:val="single" w:sz="4" w:space="0" w:color="000000"/>
              <w:left w:val="single" w:sz="4" w:space="0" w:color="000000"/>
              <w:right w:val="single" w:sz="4" w:space="0" w:color="000000"/>
            </w:tcBorders>
            <w:shd w:val="clear" w:color="auto" w:fill="FFFFFF"/>
            <w:vAlign w:val="center"/>
          </w:tcPr>
          <w:p w14:paraId="623DDC92" w14:textId="77777777" w:rsidR="00B2622A" w:rsidRPr="00AF3DDA" w:rsidRDefault="00B2622A" w:rsidP="008764A7">
            <w:pPr>
              <w:jc w:val="center"/>
              <w:rPr>
                <w:rFonts w:ascii="Calibri" w:hAnsi="Calibri" w:cs="Arial"/>
              </w:rPr>
            </w:pPr>
            <w:r w:rsidRPr="00AF3DDA">
              <w:rPr>
                <w:rFonts w:ascii="Calibri" w:hAnsi="Calibri" w:cs="Arial"/>
              </w:rPr>
              <w:t>Wartość zrealizowanych usług brutto w zł</w:t>
            </w:r>
          </w:p>
        </w:tc>
      </w:tr>
      <w:tr w:rsidR="00B2622A" w:rsidRPr="00AF3DDA" w14:paraId="6BCBD04B" w14:textId="77777777" w:rsidTr="00B2622A">
        <w:trPr>
          <w:cantSplit/>
          <w:trHeight w:val="454"/>
        </w:trPr>
        <w:tc>
          <w:tcPr>
            <w:tcW w:w="426" w:type="dxa"/>
            <w:tcBorders>
              <w:left w:val="single" w:sz="4" w:space="0" w:color="000000"/>
              <w:bottom w:val="single" w:sz="4" w:space="0" w:color="000000"/>
            </w:tcBorders>
            <w:shd w:val="clear" w:color="auto" w:fill="FFFFFF"/>
          </w:tcPr>
          <w:p w14:paraId="12823F1A" w14:textId="77777777" w:rsidR="00B2622A" w:rsidRPr="00AF3DDA" w:rsidRDefault="00B2622A" w:rsidP="008764A7">
            <w:pPr>
              <w:snapToGrid w:val="0"/>
              <w:jc w:val="both"/>
              <w:rPr>
                <w:rFonts w:ascii="Calibri" w:hAnsi="Calibri" w:cs="Arial"/>
              </w:rPr>
            </w:pPr>
          </w:p>
        </w:tc>
        <w:tc>
          <w:tcPr>
            <w:tcW w:w="3402" w:type="dxa"/>
            <w:vMerge/>
            <w:tcBorders>
              <w:left w:val="single" w:sz="4" w:space="0" w:color="000000"/>
              <w:bottom w:val="single" w:sz="4" w:space="0" w:color="000000"/>
            </w:tcBorders>
            <w:shd w:val="clear" w:color="auto" w:fill="FFFFFF"/>
          </w:tcPr>
          <w:p w14:paraId="29BB7421" w14:textId="77777777" w:rsidR="00B2622A" w:rsidRPr="00AF3DDA" w:rsidRDefault="00B2622A" w:rsidP="008764A7">
            <w:pPr>
              <w:snapToGrid w:val="0"/>
              <w:jc w:val="both"/>
              <w:rPr>
                <w:rFonts w:ascii="Calibri" w:hAnsi="Calibri" w:cs="Arial"/>
              </w:rPr>
            </w:pPr>
          </w:p>
        </w:tc>
        <w:tc>
          <w:tcPr>
            <w:tcW w:w="1418" w:type="dxa"/>
            <w:tcBorders>
              <w:top w:val="single" w:sz="4" w:space="0" w:color="000000"/>
              <w:left w:val="single" w:sz="4" w:space="0" w:color="000000"/>
              <w:bottom w:val="single" w:sz="4" w:space="0" w:color="000000"/>
            </w:tcBorders>
            <w:shd w:val="clear" w:color="auto" w:fill="FFFFFF"/>
            <w:vAlign w:val="center"/>
          </w:tcPr>
          <w:p w14:paraId="1762EBDC" w14:textId="77777777" w:rsidR="00B2622A" w:rsidRPr="00AF3DDA" w:rsidRDefault="00B2622A" w:rsidP="008764A7">
            <w:pPr>
              <w:snapToGrid w:val="0"/>
              <w:jc w:val="center"/>
              <w:rPr>
                <w:rFonts w:ascii="Calibri" w:hAnsi="Calibri" w:cs="Arial"/>
              </w:rPr>
            </w:pPr>
            <w:r w:rsidRPr="00AF3DDA">
              <w:rPr>
                <w:rFonts w:ascii="Calibri" w:hAnsi="Calibri" w:cs="Arial"/>
              </w:rPr>
              <w:t>początek</w:t>
            </w:r>
          </w:p>
        </w:tc>
        <w:tc>
          <w:tcPr>
            <w:tcW w:w="1417" w:type="dxa"/>
            <w:tcBorders>
              <w:top w:val="single" w:sz="4" w:space="0" w:color="000000"/>
              <w:left w:val="single" w:sz="4" w:space="0" w:color="000000"/>
              <w:bottom w:val="single" w:sz="4" w:space="0" w:color="000000"/>
            </w:tcBorders>
            <w:shd w:val="clear" w:color="auto" w:fill="FFFFFF"/>
            <w:vAlign w:val="center"/>
          </w:tcPr>
          <w:p w14:paraId="48FF108B" w14:textId="77777777" w:rsidR="00B2622A" w:rsidRPr="00AF3DDA" w:rsidRDefault="00B2622A" w:rsidP="008764A7">
            <w:pPr>
              <w:snapToGrid w:val="0"/>
              <w:jc w:val="center"/>
              <w:rPr>
                <w:rFonts w:ascii="Calibri" w:hAnsi="Calibri" w:cs="Arial"/>
              </w:rPr>
            </w:pPr>
            <w:r w:rsidRPr="00AF3DDA">
              <w:rPr>
                <w:rFonts w:ascii="Calibri" w:hAnsi="Calibri" w:cs="Arial"/>
              </w:rPr>
              <w:t>zakończenie</w:t>
            </w:r>
          </w:p>
        </w:tc>
        <w:tc>
          <w:tcPr>
            <w:tcW w:w="2410" w:type="dxa"/>
            <w:tcBorders>
              <w:left w:val="single" w:sz="4" w:space="0" w:color="000000"/>
              <w:bottom w:val="single" w:sz="4" w:space="0" w:color="000000"/>
            </w:tcBorders>
            <w:shd w:val="clear" w:color="auto" w:fill="FFFFFF"/>
          </w:tcPr>
          <w:p w14:paraId="7C2A721E" w14:textId="77777777" w:rsidR="00B2622A" w:rsidRPr="00AF3DDA" w:rsidRDefault="00B2622A" w:rsidP="008764A7">
            <w:pPr>
              <w:snapToGrid w:val="0"/>
              <w:jc w:val="center"/>
              <w:rPr>
                <w:rFonts w:ascii="Calibri" w:hAnsi="Calibri" w:cs="Arial"/>
              </w:rPr>
            </w:pPr>
          </w:p>
        </w:tc>
        <w:tc>
          <w:tcPr>
            <w:tcW w:w="1626" w:type="dxa"/>
            <w:tcBorders>
              <w:left w:val="single" w:sz="4" w:space="0" w:color="000000"/>
              <w:bottom w:val="single" w:sz="4" w:space="0" w:color="000000"/>
              <w:right w:val="single" w:sz="4" w:space="0" w:color="000000"/>
            </w:tcBorders>
            <w:shd w:val="clear" w:color="auto" w:fill="FFFFFF"/>
          </w:tcPr>
          <w:p w14:paraId="0368F000" w14:textId="77777777" w:rsidR="00B2622A" w:rsidRPr="00AF3DDA" w:rsidRDefault="00B2622A" w:rsidP="008764A7">
            <w:pPr>
              <w:snapToGrid w:val="0"/>
              <w:jc w:val="both"/>
              <w:rPr>
                <w:rFonts w:ascii="Calibri" w:hAnsi="Calibri" w:cs="Arial"/>
              </w:rPr>
            </w:pPr>
          </w:p>
        </w:tc>
      </w:tr>
      <w:tr w:rsidR="00B2622A" w:rsidRPr="00AF3DDA" w14:paraId="6DFBEDF5" w14:textId="77777777" w:rsidTr="00B2622A">
        <w:trPr>
          <w:cantSplit/>
          <w:trHeight w:val="4436"/>
        </w:trPr>
        <w:tc>
          <w:tcPr>
            <w:tcW w:w="426" w:type="dxa"/>
            <w:tcBorders>
              <w:top w:val="single" w:sz="4" w:space="0" w:color="000000"/>
              <w:left w:val="single" w:sz="4" w:space="0" w:color="000000"/>
              <w:bottom w:val="single" w:sz="4" w:space="0" w:color="auto"/>
            </w:tcBorders>
            <w:shd w:val="clear" w:color="auto" w:fill="FFFFFF"/>
            <w:vAlign w:val="center"/>
          </w:tcPr>
          <w:p w14:paraId="0502B21A" w14:textId="77777777" w:rsidR="00B2622A" w:rsidRPr="00AF3DDA" w:rsidRDefault="00B2622A" w:rsidP="008764A7">
            <w:pPr>
              <w:snapToGrid w:val="0"/>
              <w:jc w:val="center"/>
              <w:rPr>
                <w:rFonts w:ascii="Calibri" w:hAnsi="Calibri" w:cs="Arial"/>
              </w:rPr>
            </w:pPr>
            <w:r w:rsidRPr="00AF3DDA">
              <w:rPr>
                <w:rFonts w:ascii="Calibri" w:hAnsi="Calibri" w:cs="Arial"/>
              </w:rPr>
              <w:t>1.</w:t>
            </w:r>
          </w:p>
        </w:tc>
        <w:tc>
          <w:tcPr>
            <w:tcW w:w="3402" w:type="dxa"/>
            <w:tcBorders>
              <w:top w:val="single" w:sz="4" w:space="0" w:color="000000"/>
              <w:left w:val="single" w:sz="4" w:space="0" w:color="000000"/>
              <w:bottom w:val="single" w:sz="4" w:space="0" w:color="auto"/>
            </w:tcBorders>
            <w:shd w:val="clear" w:color="auto" w:fill="FFFFFF"/>
          </w:tcPr>
          <w:p w14:paraId="537755CD" w14:textId="77777777" w:rsidR="00B2622A" w:rsidRPr="00AF3DDA" w:rsidRDefault="00B2622A" w:rsidP="008764A7">
            <w:pPr>
              <w:jc w:val="both"/>
              <w:rPr>
                <w:rFonts w:ascii="Calibri" w:hAnsi="Calibri" w:cs="Arial"/>
                <w:sz w:val="22"/>
                <w:szCs w:val="22"/>
              </w:rPr>
            </w:pPr>
          </w:p>
          <w:p w14:paraId="242388D1" w14:textId="77777777" w:rsidR="00B2622A" w:rsidRPr="00AF3DDA" w:rsidRDefault="00B2622A" w:rsidP="008764A7">
            <w:pPr>
              <w:jc w:val="both"/>
              <w:rPr>
                <w:rFonts w:ascii="Calibri" w:hAnsi="Calibri" w:cs="Arial"/>
                <w:sz w:val="22"/>
                <w:szCs w:val="22"/>
              </w:rPr>
            </w:pPr>
          </w:p>
          <w:p w14:paraId="0244909F" w14:textId="77777777" w:rsidR="00B2622A" w:rsidRPr="00AF3DDA" w:rsidRDefault="00B2622A" w:rsidP="008764A7">
            <w:pPr>
              <w:jc w:val="both"/>
              <w:rPr>
                <w:rFonts w:ascii="Calibri" w:hAnsi="Calibri" w:cs="Arial"/>
                <w:sz w:val="22"/>
                <w:szCs w:val="22"/>
              </w:rPr>
            </w:pPr>
          </w:p>
          <w:p w14:paraId="1B6CDD4F" w14:textId="77777777" w:rsidR="00B2622A" w:rsidRPr="00AF3DDA" w:rsidRDefault="00B2622A" w:rsidP="008764A7">
            <w:pPr>
              <w:jc w:val="both"/>
              <w:rPr>
                <w:rFonts w:ascii="Calibri" w:hAnsi="Calibri" w:cs="Arial"/>
                <w:sz w:val="22"/>
                <w:szCs w:val="22"/>
              </w:rPr>
            </w:pPr>
          </w:p>
          <w:p w14:paraId="3A72E65C" w14:textId="77777777" w:rsidR="00B2622A" w:rsidRPr="00AF3DDA" w:rsidRDefault="00B2622A" w:rsidP="008764A7">
            <w:pPr>
              <w:jc w:val="both"/>
              <w:rPr>
                <w:rFonts w:ascii="Calibri" w:hAnsi="Calibri" w:cs="Arial"/>
                <w:sz w:val="22"/>
                <w:szCs w:val="22"/>
              </w:rPr>
            </w:pPr>
          </w:p>
          <w:p w14:paraId="64FC2CEA" w14:textId="77777777" w:rsidR="00B2622A" w:rsidRPr="00AF3DDA" w:rsidRDefault="00B2622A" w:rsidP="008764A7">
            <w:pPr>
              <w:jc w:val="both"/>
              <w:rPr>
                <w:rFonts w:ascii="Calibri" w:hAnsi="Calibri" w:cs="Arial"/>
                <w:sz w:val="22"/>
                <w:szCs w:val="22"/>
              </w:rPr>
            </w:pPr>
          </w:p>
          <w:p w14:paraId="3953F083" w14:textId="77777777" w:rsidR="00B2622A" w:rsidRPr="00AF3DDA" w:rsidRDefault="00B2622A" w:rsidP="008764A7">
            <w:pPr>
              <w:jc w:val="both"/>
              <w:rPr>
                <w:rFonts w:ascii="Calibri" w:hAnsi="Calibri" w:cs="Arial"/>
                <w:sz w:val="22"/>
                <w:szCs w:val="22"/>
              </w:rPr>
            </w:pPr>
          </w:p>
          <w:p w14:paraId="643EB3D2" w14:textId="77777777" w:rsidR="00B2622A" w:rsidRPr="00AF3DDA" w:rsidRDefault="00B2622A" w:rsidP="008764A7">
            <w:pPr>
              <w:jc w:val="both"/>
              <w:rPr>
                <w:rFonts w:ascii="Calibri" w:hAnsi="Calibri" w:cs="Arial"/>
                <w:sz w:val="22"/>
                <w:szCs w:val="22"/>
              </w:rPr>
            </w:pPr>
          </w:p>
          <w:p w14:paraId="54855E26" w14:textId="77777777" w:rsidR="00B2622A" w:rsidRPr="00AF3DDA" w:rsidRDefault="00B2622A" w:rsidP="008764A7">
            <w:pPr>
              <w:jc w:val="both"/>
              <w:rPr>
                <w:rFonts w:ascii="Calibri" w:hAnsi="Calibri" w:cs="Arial"/>
                <w:sz w:val="22"/>
                <w:szCs w:val="22"/>
              </w:rPr>
            </w:pPr>
          </w:p>
          <w:p w14:paraId="1B79AFFF" w14:textId="77777777" w:rsidR="00B2622A" w:rsidRPr="00AF3DDA" w:rsidRDefault="00B2622A" w:rsidP="008764A7">
            <w:pPr>
              <w:jc w:val="both"/>
              <w:rPr>
                <w:rFonts w:ascii="Calibri" w:hAnsi="Calibri" w:cs="Arial"/>
                <w:sz w:val="22"/>
                <w:szCs w:val="22"/>
              </w:rPr>
            </w:pPr>
          </w:p>
          <w:p w14:paraId="26619B76" w14:textId="77777777" w:rsidR="00B2622A" w:rsidRPr="00AF3DDA" w:rsidRDefault="00B2622A" w:rsidP="008764A7">
            <w:pPr>
              <w:snapToGrid w:val="0"/>
              <w:jc w:val="both"/>
              <w:rPr>
                <w:rFonts w:ascii="Calibri" w:hAnsi="Calibri" w:cs="Arial"/>
                <w:sz w:val="22"/>
                <w:szCs w:val="22"/>
              </w:rPr>
            </w:pPr>
          </w:p>
        </w:tc>
        <w:tc>
          <w:tcPr>
            <w:tcW w:w="1418" w:type="dxa"/>
            <w:tcBorders>
              <w:top w:val="single" w:sz="4" w:space="0" w:color="000000"/>
              <w:left w:val="single" w:sz="4" w:space="0" w:color="000000"/>
              <w:bottom w:val="single" w:sz="4" w:space="0" w:color="auto"/>
            </w:tcBorders>
          </w:tcPr>
          <w:p w14:paraId="0995BED5" w14:textId="77777777" w:rsidR="00B2622A" w:rsidRPr="00AF3DDA" w:rsidRDefault="00B2622A" w:rsidP="008764A7">
            <w:pPr>
              <w:snapToGrid w:val="0"/>
              <w:jc w:val="both"/>
              <w:rPr>
                <w:rFonts w:ascii="Calibri" w:hAnsi="Calibri" w:cs="Arial"/>
                <w:sz w:val="22"/>
                <w:szCs w:val="22"/>
              </w:rPr>
            </w:pPr>
          </w:p>
        </w:tc>
        <w:tc>
          <w:tcPr>
            <w:tcW w:w="1417" w:type="dxa"/>
            <w:tcBorders>
              <w:top w:val="single" w:sz="4" w:space="0" w:color="000000"/>
              <w:left w:val="single" w:sz="4" w:space="0" w:color="000000"/>
              <w:bottom w:val="single" w:sz="4" w:space="0" w:color="auto"/>
            </w:tcBorders>
          </w:tcPr>
          <w:p w14:paraId="50C6B75C" w14:textId="77777777" w:rsidR="00B2622A" w:rsidRPr="00AF3DDA" w:rsidRDefault="00B2622A" w:rsidP="008764A7">
            <w:pPr>
              <w:snapToGrid w:val="0"/>
              <w:jc w:val="both"/>
              <w:rPr>
                <w:rFonts w:ascii="Calibri" w:hAnsi="Calibri" w:cs="Arial"/>
                <w:sz w:val="22"/>
                <w:szCs w:val="22"/>
              </w:rPr>
            </w:pPr>
          </w:p>
        </w:tc>
        <w:tc>
          <w:tcPr>
            <w:tcW w:w="2410" w:type="dxa"/>
            <w:tcBorders>
              <w:top w:val="single" w:sz="4" w:space="0" w:color="000000"/>
              <w:left w:val="single" w:sz="4" w:space="0" w:color="000000"/>
              <w:bottom w:val="single" w:sz="4" w:space="0" w:color="auto"/>
            </w:tcBorders>
          </w:tcPr>
          <w:p w14:paraId="72753749" w14:textId="77777777" w:rsidR="00B2622A" w:rsidRPr="00AF3DDA" w:rsidRDefault="00B2622A" w:rsidP="008764A7">
            <w:pPr>
              <w:snapToGrid w:val="0"/>
              <w:jc w:val="both"/>
              <w:rPr>
                <w:rFonts w:ascii="Calibri" w:hAnsi="Calibri" w:cs="Arial"/>
                <w:sz w:val="22"/>
                <w:szCs w:val="22"/>
              </w:rPr>
            </w:pPr>
          </w:p>
        </w:tc>
        <w:tc>
          <w:tcPr>
            <w:tcW w:w="1626" w:type="dxa"/>
            <w:tcBorders>
              <w:top w:val="single" w:sz="4" w:space="0" w:color="000000"/>
              <w:left w:val="single" w:sz="4" w:space="0" w:color="000000"/>
              <w:bottom w:val="single" w:sz="4" w:space="0" w:color="auto"/>
              <w:right w:val="single" w:sz="4" w:space="0" w:color="000000"/>
            </w:tcBorders>
          </w:tcPr>
          <w:p w14:paraId="15D6D6D2" w14:textId="77777777" w:rsidR="00B2622A" w:rsidRPr="00AF3DDA" w:rsidRDefault="00B2622A" w:rsidP="008764A7">
            <w:pPr>
              <w:snapToGrid w:val="0"/>
              <w:jc w:val="both"/>
              <w:rPr>
                <w:rFonts w:ascii="Calibri" w:hAnsi="Calibri" w:cs="Arial"/>
                <w:sz w:val="22"/>
                <w:szCs w:val="22"/>
              </w:rPr>
            </w:pPr>
          </w:p>
        </w:tc>
      </w:tr>
    </w:tbl>
    <w:p w14:paraId="74E4CEA1" w14:textId="77777777" w:rsidR="00B2622A" w:rsidRPr="00AF3DDA" w:rsidRDefault="00B2622A" w:rsidP="00B2622A">
      <w:pPr>
        <w:jc w:val="both"/>
        <w:rPr>
          <w:rFonts w:ascii="Calibri" w:hAnsi="Calibri" w:cs="Arial"/>
        </w:rPr>
      </w:pPr>
    </w:p>
    <w:p w14:paraId="08D7F5CC" w14:textId="77777777" w:rsidR="00B2622A" w:rsidRPr="00AF3DDA" w:rsidRDefault="00B2622A" w:rsidP="00B2622A">
      <w:pPr>
        <w:jc w:val="both"/>
        <w:rPr>
          <w:rFonts w:ascii="Calibri" w:hAnsi="Calibri" w:cs="Arial"/>
          <w:sz w:val="22"/>
          <w:szCs w:val="22"/>
        </w:rPr>
      </w:pPr>
    </w:p>
    <w:p w14:paraId="227F284E" w14:textId="77777777" w:rsidR="00FF1A90" w:rsidRPr="00AF3DDA" w:rsidRDefault="00FF1A90" w:rsidP="00FF1A90">
      <w:pPr>
        <w:spacing w:line="360" w:lineRule="auto"/>
        <w:ind w:left="-851"/>
        <w:rPr>
          <w:rFonts w:ascii="Calibri" w:hAnsi="Calibri" w:cs="Arial"/>
          <w:b/>
          <w:sz w:val="22"/>
          <w:szCs w:val="22"/>
          <w:u w:val="single"/>
        </w:rPr>
      </w:pPr>
      <w:r w:rsidRPr="00AF3DDA">
        <w:rPr>
          <w:rFonts w:ascii="Calibri" w:hAnsi="Calibri" w:cs="Arial"/>
          <w:b/>
          <w:sz w:val="22"/>
          <w:szCs w:val="22"/>
          <w:u w:val="single"/>
        </w:rPr>
        <w:t xml:space="preserve">Oświadczenie dotyczące podanych informacji </w:t>
      </w:r>
    </w:p>
    <w:p w14:paraId="033A001F" w14:textId="77777777" w:rsidR="00FF1A90" w:rsidRPr="00AF3DDA" w:rsidRDefault="00FF1A90" w:rsidP="00FF1A90">
      <w:pPr>
        <w:pStyle w:val="Tekstpodstawowywcity"/>
        <w:ind w:left="-851"/>
        <w:jc w:val="both"/>
        <w:rPr>
          <w:rFonts w:cs="Arial"/>
          <w:i/>
          <w:sz w:val="20"/>
        </w:rPr>
      </w:pPr>
      <w:r w:rsidRPr="00AF3DDA">
        <w:rPr>
          <w:rFonts w:cs="Arial"/>
        </w:rPr>
        <w:t xml:space="preserve">Oświadczam(y), że wszystkie informacje podane w powyższych oświadczeniach są aktualne </w:t>
      </w:r>
      <w:r w:rsidRPr="00AF3DDA">
        <w:rPr>
          <w:rFonts w:cs="Arial"/>
        </w:rPr>
        <w:br/>
        <w:t>i zgodne z prawdą oraz zostały przedstawione z pełną świadomością konsekwencji wprowadzenia Zamawiającego w błąd przy przedstawianiu informacji.</w:t>
      </w:r>
    </w:p>
    <w:p w14:paraId="6323592F" w14:textId="77777777" w:rsidR="00FF1A90" w:rsidRPr="00AF3DDA" w:rsidRDefault="00FF1A90" w:rsidP="00FF1A90">
      <w:pPr>
        <w:pStyle w:val="Tekstpodstawowywcity"/>
        <w:jc w:val="center"/>
        <w:rPr>
          <w:rFonts w:cs="Arial"/>
          <w:i/>
          <w:sz w:val="20"/>
        </w:rPr>
      </w:pPr>
    </w:p>
    <w:p w14:paraId="5E215B8F" w14:textId="77777777" w:rsidR="00FF1A90" w:rsidRPr="00AF3DDA" w:rsidRDefault="00FF1A90" w:rsidP="00FF1A90">
      <w:pPr>
        <w:pStyle w:val="Tekstpodstawowywcity"/>
        <w:jc w:val="center"/>
        <w:rPr>
          <w:rFonts w:cs="Arial"/>
          <w:i/>
          <w:sz w:val="20"/>
        </w:rPr>
      </w:pPr>
    </w:p>
    <w:p w14:paraId="40C2549E" w14:textId="77777777" w:rsidR="00FF1A90" w:rsidRPr="00AF3DDA" w:rsidRDefault="00FF1A90" w:rsidP="00FF1A90">
      <w:pPr>
        <w:pStyle w:val="Tekstpodstawowywcity"/>
        <w:jc w:val="center"/>
        <w:rPr>
          <w:rFonts w:cs="Arial"/>
          <w:i/>
          <w:sz w:val="20"/>
        </w:rPr>
      </w:pPr>
    </w:p>
    <w:p w14:paraId="7A34F8CD" w14:textId="77777777" w:rsidR="00FF1A90" w:rsidRPr="00AF3DDA" w:rsidRDefault="00FF1A90" w:rsidP="00FF1A90">
      <w:pPr>
        <w:pStyle w:val="Tekstpodstawowywcity"/>
        <w:jc w:val="center"/>
        <w:rPr>
          <w:rFonts w:cs="Arial"/>
          <w:i/>
          <w:sz w:val="20"/>
        </w:rPr>
      </w:pPr>
    </w:p>
    <w:p w14:paraId="5D39D4A5" w14:textId="66578679" w:rsidR="00FF1A90" w:rsidRPr="00AF3DDA" w:rsidRDefault="00FF1A90" w:rsidP="00FF1A90">
      <w:pPr>
        <w:pStyle w:val="Tekstpodstawowywcity"/>
        <w:jc w:val="center"/>
        <w:rPr>
          <w:rFonts w:cs="Arial"/>
          <w:i/>
          <w:sz w:val="20"/>
        </w:rPr>
      </w:pPr>
    </w:p>
    <w:p w14:paraId="46CEB051" w14:textId="024EDD89" w:rsidR="00FF1A90" w:rsidRPr="00AF3DDA" w:rsidRDefault="00FF1A90" w:rsidP="00FF1A90">
      <w:pPr>
        <w:pStyle w:val="Tekstpodstawowywcity"/>
        <w:jc w:val="center"/>
        <w:rPr>
          <w:rFonts w:cs="Arial"/>
          <w:i/>
          <w:sz w:val="20"/>
        </w:rPr>
      </w:pPr>
    </w:p>
    <w:p w14:paraId="26957689" w14:textId="63F3CB30" w:rsidR="00FF1A90" w:rsidRPr="00AF3DDA" w:rsidRDefault="00FF1A90" w:rsidP="00FF1A90">
      <w:pPr>
        <w:pStyle w:val="Tekstpodstawowywcity"/>
        <w:jc w:val="center"/>
        <w:rPr>
          <w:rFonts w:cs="Arial"/>
          <w:i/>
          <w:sz w:val="20"/>
        </w:rPr>
      </w:pPr>
    </w:p>
    <w:p w14:paraId="1AC6E374" w14:textId="77777777" w:rsidR="00E93BBF" w:rsidRPr="00AF3DDA" w:rsidRDefault="00E93BBF" w:rsidP="00FF1A90">
      <w:pPr>
        <w:pStyle w:val="Tekstpodstawowywcity"/>
        <w:jc w:val="center"/>
        <w:rPr>
          <w:rFonts w:cs="Arial"/>
          <w:i/>
          <w:sz w:val="20"/>
        </w:rPr>
      </w:pPr>
    </w:p>
    <w:p w14:paraId="15874A5A" w14:textId="023C2C07" w:rsidR="00FF1A90" w:rsidRPr="00AF3DDA" w:rsidRDefault="00FF1A90" w:rsidP="00FF1A90">
      <w:pPr>
        <w:pStyle w:val="Tekstpodstawowywcity"/>
        <w:jc w:val="center"/>
        <w:rPr>
          <w:rFonts w:cs="Arial"/>
          <w:i/>
          <w:sz w:val="20"/>
        </w:rPr>
      </w:pPr>
    </w:p>
    <w:p w14:paraId="4BA8236B" w14:textId="0C638F39" w:rsidR="00FF1A90" w:rsidRPr="00AF3DDA" w:rsidRDefault="00FF1A90" w:rsidP="00B2622A">
      <w:pPr>
        <w:pStyle w:val="Tekstpodstawowywcity"/>
        <w:ind w:left="0"/>
        <w:rPr>
          <w:rFonts w:cs="Arial"/>
          <w:i/>
          <w:sz w:val="20"/>
        </w:rPr>
      </w:pPr>
    </w:p>
    <w:p w14:paraId="3D52F968" w14:textId="6CE72715" w:rsidR="00E93BBF" w:rsidRPr="00AF3DDA" w:rsidRDefault="00E93BBF" w:rsidP="00E93BBF">
      <w:pPr>
        <w:spacing w:line="23" w:lineRule="atLeast"/>
        <w:ind w:left="5672" w:right="28" w:firstLine="709"/>
        <w:rPr>
          <w:rFonts w:ascii="Calibri Light" w:hAnsi="Calibri Light" w:cs="Calibri Light"/>
          <w:b/>
          <w:sz w:val="24"/>
          <w:szCs w:val="24"/>
        </w:rPr>
      </w:pPr>
      <w:r w:rsidRPr="00AF3DDA">
        <w:rPr>
          <w:rFonts w:ascii="Calibri Light" w:eastAsia="Calibri" w:hAnsi="Calibri Light" w:cs="Calibri Light"/>
          <w:b/>
          <w:sz w:val="24"/>
          <w:szCs w:val="24"/>
        </w:rPr>
        <w:t xml:space="preserve">Załącznik nr </w:t>
      </w:r>
      <w:r w:rsidR="00640868" w:rsidRPr="00AF3DDA">
        <w:rPr>
          <w:rFonts w:ascii="Calibri Light" w:eastAsia="Calibri" w:hAnsi="Calibri Light" w:cs="Calibri Light"/>
          <w:b/>
          <w:sz w:val="24"/>
          <w:szCs w:val="24"/>
        </w:rPr>
        <w:t>6</w:t>
      </w:r>
      <w:r w:rsidRPr="00AF3DDA">
        <w:rPr>
          <w:rFonts w:ascii="Calibri Light" w:hAnsi="Calibri Light" w:cs="Calibri Light"/>
          <w:b/>
          <w:sz w:val="24"/>
          <w:szCs w:val="24"/>
        </w:rPr>
        <w:t xml:space="preserve"> do SWZ</w:t>
      </w:r>
    </w:p>
    <w:p w14:paraId="271942D3" w14:textId="147F6AAA" w:rsidR="00E93BBF" w:rsidRPr="00AF3DDA" w:rsidRDefault="00E93BBF" w:rsidP="00E93BBF">
      <w:pPr>
        <w:spacing w:line="23" w:lineRule="atLeast"/>
        <w:ind w:left="5672" w:right="28" w:firstLine="709"/>
        <w:rPr>
          <w:rFonts w:ascii="Calibri Light" w:hAnsi="Calibri Light" w:cs="Calibri Light"/>
          <w:sz w:val="24"/>
          <w:szCs w:val="24"/>
        </w:rPr>
      </w:pPr>
    </w:p>
    <w:p w14:paraId="772BBCB8" w14:textId="77777777" w:rsidR="00E93BBF" w:rsidRPr="00AF3DDA" w:rsidRDefault="00E93BBF" w:rsidP="00E93BBF">
      <w:pPr>
        <w:spacing w:line="23" w:lineRule="atLeast"/>
        <w:ind w:left="5672" w:right="28" w:firstLine="709"/>
        <w:rPr>
          <w:rFonts w:ascii="Calibri Light" w:hAnsi="Calibri Light" w:cs="Calibri Light"/>
          <w:sz w:val="24"/>
          <w:szCs w:val="24"/>
        </w:rPr>
      </w:pPr>
    </w:p>
    <w:p w14:paraId="27B2B9D7" w14:textId="244014D6" w:rsidR="00B2622A" w:rsidRPr="00AF3DDA" w:rsidRDefault="00B2622A" w:rsidP="00B2622A">
      <w:pPr>
        <w:widowControl w:val="0"/>
        <w:autoSpaceDE w:val="0"/>
        <w:spacing w:line="276" w:lineRule="auto"/>
        <w:jc w:val="center"/>
        <w:rPr>
          <w:rFonts w:ascii="Calibri" w:hAnsi="Calibri" w:cs="Arial"/>
          <w:b/>
          <w:sz w:val="24"/>
          <w:szCs w:val="24"/>
          <w:lang w:eastAsia="zh-CN"/>
        </w:rPr>
      </w:pPr>
      <w:r w:rsidRPr="00AF3DDA">
        <w:rPr>
          <w:rFonts w:ascii="Calibri" w:hAnsi="Calibri" w:cs="Arial"/>
          <w:b/>
          <w:sz w:val="24"/>
          <w:szCs w:val="24"/>
          <w:lang w:eastAsia="zh-CN"/>
        </w:rPr>
        <w:t>Wykaz narzędzi, wyposażenia zakładu lub urządzeń technicznych dostępnych Wykonawcy</w:t>
      </w:r>
    </w:p>
    <w:p w14:paraId="0E902B73" w14:textId="77777777" w:rsidR="00B2622A" w:rsidRPr="00AF3DDA" w:rsidRDefault="00B2622A" w:rsidP="00B2622A">
      <w:pPr>
        <w:widowControl w:val="0"/>
        <w:autoSpaceDE w:val="0"/>
        <w:spacing w:line="360" w:lineRule="auto"/>
        <w:jc w:val="center"/>
        <w:rPr>
          <w:rFonts w:ascii="Calibri" w:hAnsi="Calibri" w:cs="Arial"/>
          <w:b/>
          <w:sz w:val="24"/>
          <w:szCs w:val="24"/>
          <w:lang w:eastAsia="zh-CN"/>
        </w:rPr>
      </w:pPr>
    </w:p>
    <w:tbl>
      <w:tblPr>
        <w:tblW w:w="9559" w:type="dxa"/>
        <w:tblInd w:w="-24" w:type="dxa"/>
        <w:tblCellMar>
          <w:left w:w="62" w:type="dxa"/>
          <w:right w:w="0" w:type="dxa"/>
        </w:tblCellMar>
        <w:tblLook w:val="04A0" w:firstRow="1" w:lastRow="0" w:firstColumn="1" w:lastColumn="0" w:noHBand="0" w:noVBand="1"/>
      </w:tblPr>
      <w:tblGrid>
        <w:gridCol w:w="565"/>
        <w:gridCol w:w="3632"/>
        <w:gridCol w:w="3119"/>
        <w:gridCol w:w="2243"/>
      </w:tblGrid>
      <w:tr w:rsidR="00B2622A" w:rsidRPr="00AF3DDA" w14:paraId="1754D7D9" w14:textId="77777777" w:rsidTr="008764A7">
        <w:trPr>
          <w:trHeight w:val="739"/>
        </w:trPr>
        <w:tc>
          <w:tcPr>
            <w:tcW w:w="9559"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4BDF930C" w14:textId="77777777" w:rsidR="00B2622A" w:rsidRPr="00AF3DDA" w:rsidRDefault="00B2622A" w:rsidP="008764A7">
            <w:pPr>
              <w:overflowPunct w:val="0"/>
              <w:autoSpaceDE w:val="0"/>
              <w:textAlignment w:val="baseline"/>
              <w:rPr>
                <w:rFonts w:ascii="Calibri" w:hAnsi="Calibri" w:cs="Arial"/>
                <w:b/>
                <w:sz w:val="22"/>
                <w:szCs w:val="22"/>
                <w:lang w:eastAsia="zh-CN"/>
              </w:rPr>
            </w:pPr>
          </w:p>
          <w:p w14:paraId="5B191D02" w14:textId="77777777" w:rsidR="00B2622A" w:rsidRPr="00AF3DDA" w:rsidRDefault="00B2622A" w:rsidP="008764A7">
            <w:pPr>
              <w:overflowPunct w:val="0"/>
              <w:autoSpaceDE w:val="0"/>
              <w:textAlignment w:val="baseline"/>
              <w:rPr>
                <w:rFonts w:ascii="Calibri" w:hAnsi="Calibri" w:cs="Arial"/>
                <w:b/>
                <w:sz w:val="22"/>
                <w:szCs w:val="22"/>
                <w:lang w:eastAsia="zh-CN"/>
              </w:rPr>
            </w:pPr>
            <w:r w:rsidRPr="00AF3DDA">
              <w:rPr>
                <w:rFonts w:ascii="Calibri" w:hAnsi="Calibri" w:cs="Arial"/>
                <w:b/>
                <w:sz w:val="22"/>
                <w:szCs w:val="22"/>
                <w:lang w:eastAsia="zh-CN"/>
              </w:rPr>
              <w:t>Nr części: ………………………………..</w:t>
            </w:r>
          </w:p>
          <w:p w14:paraId="6D7AB3E9" w14:textId="77777777" w:rsidR="00B2622A" w:rsidRPr="00AF3DDA" w:rsidRDefault="00B2622A" w:rsidP="008764A7">
            <w:pPr>
              <w:widowControl w:val="0"/>
              <w:autoSpaceDE w:val="0"/>
              <w:spacing w:line="259" w:lineRule="auto"/>
              <w:jc w:val="center"/>
              <w:rPr>
                <w:rFonts w:ascii="Calibri" w:hAnsi="Calibri"/>
                <w:sz w:val="22"/>
                <w:szCs w:val="22"/>
                <w:lang w:eastAsia="zh-CN"/>
              </w:rPr>
            </w:pPr>
          </w:p>
        </w:tc>
      </w:tr>
      <w:tr w:rsidR="00B2622A" w:rsidRPr="00AF3DDA" w14:paraId="1C0B7A0E" w14:textId="77777777" w:rsidTr="008764A7">
        <w:trPr>
          <w:trHeight w:val="739"/>
        </w:trPr>
        <w:tc>
          <w:tcPr>
            <w:tcW w:w="565"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E97062" w14:textId="77777777" w:rsidR="00B2622A" w:rsidRPr="00AF3DDA" w:rsidRDefault="00B2622A" w:rsidP="008764A7">
            <w:pPr>
              <w:widowControl w:val="0"/>
              <w:autoSpaceDE w:val="0"/>
              <w:spacing w:line="259" w:lineRule="auto"/>
              <w:ind w:left="48"/>
              <w:rPr>
                <w:rFonts w:ascii="Calibri" w:hAnsi="Calibri"/>
                <w:b/>
                <w:sz w:val="22"/>
                <w:szCs w:val="22"/>
                <w:lang w:eastAsia="zh-CN"/>
              </w:rPr>
            </w:pPr>
            <w:r w:rsidRPr="00AF3DDA">
              <w:rPr>
                <w:rFonts w:ascii="Calibri" w:hAnsi="Calibri"/>
                <w:b/>
                <w:sz w:val="22"/>
                <w:szCs w:val="22"/>
                <w:lang w:eastAsia="zh-CN"/>
              </w:rPr>
              <w:t>Lp.</w:t>
            </w:r>
          </w:p>
        </w:tc>
        <w:tc>
          <w:tcPr>
            <w:tcW w:w="363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2891D32" w14:textId="77777777" w:rsidR="00B2622A" w:rsidRPr="00AF3DDA" w:rsidRDefault="00B2622A" w:rsidP="008764A7">
            <w:pPr>
              <w:widowControl w:val="0"/>
              <w:autoSpaceDE w:val="0"/>
              <w:spacing w:line="259" w:lineRule="auto"/>
              <w:ind w:right="10"/>
              <w:jc w:val="center"/>
              <w:rPr>
                <w:rFonts w:ascii="Calibri" w:hAnsi="Calibri"/>
                <w:b/>
                <w:sz w:val="22"/>
                <w:szCs w:val="22"/>
                <w:lang w:eastAsia="zh-CN"/>
              </w:rPr>
            </w:pPr>
            <w:r w:rsidRPr="00AF3DDA">
              <w:rPr>
                <w:rFonts w:ascii="Calibri" w:hAnsi="Calibri"/>
                <w:b/>
                <w:sz w:val="22"/>
                <w:szCs w:val="22"/>
                <w:lang w:eastAsia="zh-CN"/>
              </w:rPr>
              <w:t>Nazwa</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3131C67B" w14:textId="77777777" w:rsidR="00B2622A" w:rsidRPr="00AF3DDA" w:rsidRDefault="00B2622A" w:rsidP="008764A7">
            <w:pPr>
              <w:widowControl w:val="0"/>
              <w:autoSpaceDE w:val="0"/>
              <w:spacing w:line="259" w:lineRule="auto"/>
              <w:ind w:left="10"/>
              <w:jc w:val="center"/>
              <w:rPr>
                <w:rFonts w:ascii="Calibri" w:hAnsi="Calibri"/>
                <w:b/>
                <w:sz w:val="22"/>
                <w:szCs w:val="22"/>
                <w:lang w:eastAsia="zh-CN"/>
              </w:rPr>
            </w:pPr>
            <w:r w:rsidRPr="00AF3DDA">
              <w:rPr>
                <w:rFonts w:ascii="Calibri" w:hAnsi="Calibri"/>
                <w:b/>
                <w:sz w:val="22"/>
                <w:szCs w:val="22"/>
                <w:lang w:eastAsia="zh-CN"/>
              </w:rPr>
              <w:t>Ilość sztuk, którą dysponuje</w:t>
            </w:r>
          </w:p>
          <w:p w14:paraId="5D9822D1" w14:textId="77777777" w:rsidR="00B2622A" w:rsidRPr="00AF3DDA" w:rsidRDefault="00B2622A" w:rsidP="008764A7">
            <w:pPr>
              <w:widowControl w:val="0"/>
              <w:autoSpaceDE w:val="0"/>
              <w:spacing w:line="259" w:lineRule="auto"/>
              <w:ind w:left="58"/>
              <w:jc w:val="center"/>
              <w:rPr>
                <w:rFonts w:ascii="Calibri" w:hAnsi="Calibri"/>
                <w:b/>
                <w:sz w:val="22"/>
                <w:szCs w:val="22"/>
                <w:lang w:eastAsia="zh-CN"/>
              </w:rPr>
            </w:pPr>
            <w:r w:rsidRPr="00AF3DDA">
              <w:rPr>
                <w:rFonts w:ascii="Calibri" w:hAnsi="Calibri"/>
                <w:b/>
                <w:sz w:val="22"/>
                <w:szCs w:val="22"/>
                <w:lang w:eastAsia="zh-CN"/>
              </w:rPr>
              <w:t>/ będzie dysponował</w:t>
            </w:r>
          </w:p>
          <w:p w14:paraId="307C865E" w14:textId="77777777" w:rsidR="00B2622A" w:rsidRPr="00AF3DDA" w:rsidRDefault="00B2622A" w:rsidP="008764A7">
            <w:pPr>
              <w:widowControl w:val="0"/>
              <w:autoSpaceDE w:val="0"/>
              <w:spacing w:line="259" w:lineRule="auto"/>
              <w:ind w:right="32"/>
              <w:jc w:val="center"/>
              <w:rPr>
                <w:rFonts w:ascii="Calibri" w:hAnsi="Calibri"/>
                <w:b/>
                <w:sz w:val="22"/>
                <w:szCs w:val="22"/>
                <w:lang w:eastAsia="zh-CN"/>
              </w:rPr>
            </w:pPr>
            <w:r w:rsidRPr="00AF3DDA">
              <w:rPr>
                <w:rFonts w:ascii="Calibri" w:hAnsi="Calibri"/>
                <w:b/>
                <w:sz w:val="22"/>
                <w:szCs w:val="22"/>
                <w:lang w:eastAsia="zh-CN"/>
              </w:rPr>
              <w:t>Wykonawca</w:t>
            </w:r>
          </w:p>
          <w:p w14:paraId="343B80D7" w14:textId="77777777" w:rsidR="00B2622A" w:rsidRPr="00AF3DDA" w:rsidRDefault="00B2622A" w:rsidP="008764A7">
            <w:pPr>
              <w:widowControl w:val="0"/>
              <w:autoSpaceDE w:val="0"/>
              <w:spacing w:line="259" w:lineRule="auto"/>
              <w:ind w:right="32"/>
              <w:jc w:val="center"/>
              <w:rPr>
                <w:rFonts w:ascii="Calibri" w:hAnsi="Calibri"/>
                <w:b/>
                <w:sz w:val="22"/>
                <w:szCs w:val="22"/>
                <w:lang w:eastAsia="zh-CN"/>
              </w:rPr>
            </w:pPr>
            <w:r w:rsidRPr="00AF3DDA">
              <w:rPr>
                <w:rFonts w:ascii="Calibri" w:hAnsi="Calibri" w:cs="Arial"/>
                <w:b/>
                <w:sz w:val="22"/>
                <w:szCs w:val="22"/>
                <w:lang w:eastAsia="zh-CN"/>
              </w:rPr>
              <w:t>(suma dla poszczególnych części)</w:t>
            </w:r>
          </w:p>
        </w:tc>
        <w:tc>
          <w:tcPr>
            <w:tcW w:w="2243" w:type="dxa"/>
            <w:tcBorders>
              <w:top w:val="single" w:sz="2" w:space="0" w:color="000000"/>
              <w:left w:val="single" w:sz="2" w:space="0" w:color="000000"/>
              <w:bottom w:val="single" w:sz="2" w:space="0" w:color="000000"/>
              <w:right w:val="single" w:sz="2" w:space="0" w:color="000000"/>
            </w:tcBorders>
            <w:shd w:val="clear" w:color="auto" w:fill="auto"/>
          </w:tcPr>
          <w:p w14:paraId="69CA96E3" w14:textId="77777777" w:rsidR="00B2622A" w:rsidRPr="00AF3DDA" w:rsidRDefault="00B2622A" w:rsidP="008764A7">
            <w:pPr>
              <w:widowControl w:val="0"/>
              <w:autoSpaceDE w:val="0"/>
              <w:spacing w:line="259" w:lineRule="auto"/>
              <w:jc w:val="center"/>
              <w:rPr>
                <w:rFonts w:ascii="Calibri" w:hAnsi="Calibri"/>
                <w:b/>
                <w:sz w:val="22"/>
                <w:szCs w:val="22"/>
                <w:lang w:eastAsia="zh-CN"/>
              </w:rPr>
            </w:pPr>
            <w:r w:rsidRPr="00AF3DDA">
              <w:rPr>
                <w:rFonts w:ascii="Calibri" w:hAnsi="Calibri"/>
                <w:b/>
                <w:sz w:val="22"/>
                <w:szCs w:val="22"/>
                <w:lang w:eastAsia="zh-CN"/>
              </w:rPr>
              <w:t>Podstawa  dysponowania</w:t>
            </w:r>
          </w:p>
        </w:tc>
      </w:tr>
      <w:tr w:rsidR="00B2622A" w:rsidRPr="00AF3DDA" w14:paraId="59D046DA" w14:textId="77777777" w:rsidTr="008764A7">
        <w:trPr>
          <w:trHeight w:val="209"/>
        </w:trPr>
        <w:tc>
          <w:tcPr>
            <w:tcW w:w="565" w:type="dxa"/>
            <w:tcBorders>
              <w:top w:val="single" w:sz="2" w:space="0" w:color="000000"/>
              <w:left w:val="single" w:sz="2" w:space="0" w:color="000000"/>
              <w:bottom w:val="single" w:sz="2" w:space="0" w:color="000000"/>
              <w:right w:val="single" w:sz="2" w:space="0" w:color="000000"/>
            </w:tcBorders>
            <w:shd w:val="clear" w:color="auto" w:fill="auto"/>
          </w:tcPr>
          <w:p w14:paraId="7F561AA9" w14:textId="77777777" w:rsidR="00B2622A" w:rsidRPr="00AF3DDA" w:rsidRDefault="00B2622A" w:rsidP="008764A7">
            <w:pPr>
              <w:widowControl w:val="0"/>
              <w:autoSpaceDE w:val="0"/>
              <w:spacing w:line="259" w:lineRule="auto"/>
              <w:ind w:right="14"/>
              <w:jc w:val="center"/>
              <w:rPr>
                <w:rFonts w:ascii="Calibri" w:hAnsi="Calibri"/>
                <w:b/>
                <w:sz w:val="22"/>
                <w:szCs w:val="22"/>
                <w:lang w:eastAsia="zh-CN"/>
              </w:rPr>
            </w:pPr>
            <w:r w:rsidRPr="00AF3DDA">
              <w:rPr>
                <w:rFonts w:ascii="Calibri" w:hAnsi="Calibri"/>
                <w:b/>
                <w:sz w:val="22"/>
                <w:szCs w:val="22"/>
                <w:lang w:eastAsia="zh-CN"/>
              </w:rPr>
              <w:t>1</w:t>
            </w:r>
          </w:p>
        </w:tc>
        <w:tc>
          <w:tcPr>
            <w:tcW w:w="3632" w:type="dxa"/>
            <w:tcBorders>
              <w:top w:val="single" w:sz="2" w:space="0" w:color="000000"/>
              <w:left w:val="single" w:sz="2" w:space="0" w:color="000000"/>
              <w:bottom w:val="single" w:sz="2" w:space="0" w:color="000000"/>
              <w:right w:val="single" w:sz="2" w:space="0" w:color="000000"/>
            </w:tcBorders>
            <w:shd w:val="clear" w:color="auto" w:fill="auto"/>
          </w:tcPr>
          <w:p w14:paraId="2549D2B6" w14:textId="77777777" w:rsidR="00B2622A" w:rsidRPr="00AF3DDA" w:rsidRDefault="00B2622A" w:rsidP="008764A7">
            <w:pPr>
              <w:widowControl w:val="0"/>
              <w:autoSpaceDE w:val="0"/>
              <w:spacing w:line="259" w:lineRule="auto"/>
              <w:ind w:right="14"/>
              <w:jc w:val="center"/>
              <w:rPr>
                <w:rFonts w:ascii="Calibri" w:hAnsi="Calibri"/>
                <w:b/>
                <w:sz w:val="22"/>
                <w:szCs w:val="22"/>
                <w:lang w:eastAsia="zh-CN"/>
              </w:rPr>
            </w:pPr>
            <w:r w:rsidRPr="00AF3DDA">
              <w:rPr>
                <w:rFonts w:ascii="Calibri" w:hAnsi="Calibri"/>
                <w:b/>
                <w:sz w:val="22"/>
                <w:szCs w:val="22"/>
                <w:lang w:eastAsia="zh-CN"/>
              </w:rPr>
              <w:t>2</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C2559C6" w14:textId="77777777" w:rsidR="00B2622A" w:rsidRPr="00AF3DDA" w:rsidRDefault="00B2622A" w:rsidP="008764A7">
            <w:pPr>
              <w:widowControl w:val="0"/>
              <w:autoSpaceDE w:val="0"/>
              <w:spacing w:line="259" w:lineRule="auto"/>
              <w:ind w:right="32"/>
              <w:jc w:val="center"/>
              <w:rPr>
                <w:rFonts w:ascii="Calibri" w:hAnsi="Calibri"/>
                <w:b/>
                <w:sz w:val="22"/>
                <w:szCs w:val="22"/>
                <w:lang w:eastAsia="zh-CN"/>
              </w:rPr>
            </w:pPr>
            <w:r w:rsidRPr="00AF3DDA">
              <w:rPr>
                <w:rFonts w:ascii="Calibri" w:hAnsi="Calibri"/>
                <w:b/>
                <w:sz w:val="22"/>
                <w:szCs w:val="22"/>
                <w:lang w:eastAsia="zh-CN"/>
              </w:rPr>
              <w:t>3</w:t>
            </w:r>
          </w:p>
        </w:tc>
        <w:tc>
          <w:tcPr>
            <w:tcW w:w="2243" w:type="dxa"/>
            <w:tcBorders>
              <w:top w:val="single" w:sz="2" w:space="0" w:color="000000"/>
              <w:left w:val="single" w:sz="2" w:space="0" w:color="000000"/>
              <w:bottom w:val="single" w:sz="2" w:space="0" w:color="000000"/>
              <w:right w:val="single" w:sz="2" w:space="0" w:color="000000"/>
            </w:tcBorders>
            <w:shd w:val="clear" w:color="auto" w:fill="auto"/>
          </w:tcPr>
          <w:p w14:paraId="5FF1C99C" w14:textId="77777777" w:rsidR="00B2622A" w:rsidRPr="00AF3DDA" w:rsidRDefault="00B2622A" w:rsidP="008764A7">
            <w:pPr>
              <w:widowControl w:val="0"/>
              <w:autoSpaceDE w:val="0"/>
              <w:spacing w:line="259" w:lineRule="auto"/>
              <w:ind w:right="17"/>
              <w:jc w:val="center"/>
              <w:rPr>
                <w:rFonts w:ascii="Calibri" w:hAnsi="Calibri"/>
                <w:b/>
                <w:sz w:val="22"/>
                <w:szCs w:val="22"/>
                <w:lang w:eastAsia="zh-CN"/>
              </w:rPr>
            </w:pPr>
            <w:r w:rsidRPr="00AF3DDA">
              <w:rPr>
                <w:rFonts w:ascii="Calibri" w:hAnsi="Calibri"/>
                <w:b/>
                <w:sz w:val="22"/>
                <w:szCs w:val="22"/>
                <w:lang w:eastAsia="zh-CN"/>
              </w:rPr>
              <w:t>4</w:t>
            </w:r>
          </w:p>
        </w:tc>
      </w:tr>
      <w:tr w:rsidR="00B2622A" w:rsidRPr="00AF3DDA" w14:paraId="16FA921E" w14:textId="77777777" w:rsidTr="008764A7">
        <w:trPr>
          <w:trHeight w:val="833"/>
        </w:trPr>
        <w:tc>
          <w:tcPr>
            <w:tcW w:w="565" w:type="dxa"/>
            <w:tcBorders>
              <w:top w:val="single" w:sz="2" w:space="0" w:color="000000"/>
              <w:left w:val="single" w:sz="2" w:space="0" w:color="000000"/>
              <w:bottom w:val="single" w:sz="2" w:space="0" w:color="000000"/>
              <w:right w:val="single" w:sz="2" w:space="0" w:color="000000"/>
            </w:tcBorders>
            <w:shd w:val="clear" w:color="auto" w:fill="auto"/>
          </w:tcPr>
          <w:p w14:paraId="263B0997" w14:textId="77777777" w:rsidR="00B2622A" w:rsidRPr="00AF3DDA" w:rsidRDefault="00B2622A" w:rsidP="008764A7">
            <w:pPr>
              <w:widowControl w:val="0"/>
              <w:autoSpaceDE w:val="0"/>
              <w:spacing w:line="259" w:lineRule="auto"/>
              <w:ind w:left="166" w:right="43"/>
              <w:rPr>
                <w:rFonts w:ascii="Calibri" w:hAnsi="Calibri"/>
                <w:sz w:val="22"/>
                <w:szCs w:val="22"/>
                <w:lang w:eastAsia="zh-CN"/>
              </w:rPr>
            </w:pPr>
            <w:r w:rsidRPr="00AF3DDA">
              <w:rPr>
                <w:rFonts w:ascii="Calibri" w:hAnsi="Calibri"/>
                <w:sz w:val="22"/>
                <w:szCs w:val="22"/>
                <w:lang w:eastAsia="zh-CN"/>
              </w:rPr>
              <w:t>1.</w:t>
            </w:r>
          </w:p>
        </w:tc>
        <w:tc>
          <w:tcPr>
            <w:tcW w:w="3632" w:type="dxa"/>
            <w:tcBorders>
              <w:top w:val="single" w:sz="2" w:space="0" w:color="000000"/>
              <w:left w:val="single" w:sz="2" w:space="0" w:color="000000"/>
              <w:bottom w:val="single" w:sz="2" w:space="0" w:color="000000"/>
              <w:right w:val="single" w:sz="2" w:space="0" w:color="000000"/>
            </w:tcBorders>
            <w:shd w:val="clear" w:color="auto" w:fill="auto"/>
          </w:tcPr>
          <w:p w14:paraId="41EBAB04" w14:textId="77777777" w:rsidR="00B2622A" w:rsidRPr="00AF3DDA" w:rsidRDefault="00B2622A" w:rsidP="008764A7">
            <w:pPr>
              <w:overflowPunct w:val="0"/>
              <w:autoSpaceDE w:val="0"/>
              <w:snapToGrid w:val="0"/>
              <w:textAlignment w:val="baseline"/>
              <w:rPr>
                <w:rFonts w:ascii="Calibri" w:hAnsi="Calibri" w:cs="Arial"/>
                <w:lang w:eastAsia="zh-CN"/>
              </w:rPr>
            </w:pPr>
            <w:r w:rsidRPr="00AF3DDA">
              <w:rPr>
                <w:rFonts w:ascii="Calibri" w:hAnsi="Calibri" w:cs="Arial"/>
                <w:lang w:eastAsia="zh-CN"/>
              </w:rPr>
              <w:t>Ciągnik (moc min. 75 KM, napęd na 2 osie) z pługiem.</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090C8509" w14:textId="77777777" w:rsidR="00B2622A" w:rsidRPr="00AF3DDA" w:rsidRDefault="00B2622A" w:rsidP="008764A7">
            <w:pPr>
              <w:widowControl w:val="0"/>
              <w:autoSpaceDE w:val="0"/>
              <w:spacing w:after="160" w:line="259" w:lineRule="auto"/>
              <w:rPr>
                <w:rFonts w:ascii="Calibri" w:hAnsi="Calibri"/>
                <w:sz w:val="22"/>
                <w:szCs w:val="22"/>
                <w:lang w:eastAsia="zh-CN"/>
              </w:rPr>
            </w:pPr>
          </w:p>
        </w:tc>
        <w:tc>
          <w:tcPr>
            <w:tcW w:w="2243" w:type="dxa"/>
            <w:tcBorders>
              <w:top w:val="single" w:sz="2" w:space="0" w:color="000000"/>
              <w:left w:val="single" w:sz="2" w:space="0" w:color="000000"/>
              <w:bottom w:val="single" w:sz="2" w:space="0" w:color="000000"/>
              <w:right w:val="single" w:sz="2" w:space="0" w:color="000000"/>
            </w:tcBorders>
            <w:shd w:val="clear" w:color="auto" w:fill="auto"/>
          </w:tcPr>
          <w:p w14:paraId="40584FCF" w14:textId="77777777" w:rsidR="00B2622A" w:rsidRPr="00AF3DDA" w:rsidRDefault="00B2622A" w:rsidP="008764A7">
            <w:pPr>
              <w:widowControl w:val="0"/>
              <w:autoSpaceDE w:val="0"/>
              <w:spacing w:after="160" w:line="259" w:lineRule="auto"/>
              <w:rPr>
                <w:rFonts w:ascii="Calibri" w:hAnsi="Calibri"/>
                <w:sz w:val="22"/>
                <w:szCs w:val="22"/>
                <w:lang w:eastAsia="zh-CN"/>
              </w:rPr>
            </w:pPr>
          </w:p>
        </w:tc>
      </w:tr>
      <w:tr w:rsidR="00B2622A" w:rsidRPr="00AF3DDA" w14:paraId="3BC9A30A" w14:textId="77777777" w:rsidTr="008764A7">
        <w:trPr>
          <w:trHeight w:val="421"/>
        </w:trPr>
        <w:tc>
          <w:tcPr>
            <w:tcW w:w="565" w:type="dxa"/>
            <w:tcBorders>
              <w:top w:val="single" w:sz="2" w:space="0" w:color="000000"/>
              <w:left w:val="single" w:sz="2" w:space="0" w:color="000000"/>
              <w:bottom w:val="single" w:sz="2" w:space="0" w:color="000000"/>
              <w:right w:val="single" w:sz="2" w:space="0" w:color="000000"/>
            </w:tcBorders>
            <w:shd w:val="clear" w:color="auto" w:fill="auto"/>
          </w:tcPr>
          <w:p w14:paraId="25C43B2D" w14:textId="77777777" w:rsidR="00B2622A" w:rsidRPr="00AF3DDA" w:rsidRDefault="00B2622A" w:rsidP="008764A7">
            <w:pPr>
              <w:widowControl w:val="0"/>
              <w:autoSpaceDE w:val="0"/>
              <w:spacing w:line="259" w:lineRule="auto"/>
              <w:ind w:left="166" w:right="58"/>
              <w:rPr>
                <w:rFonts w:ascii="Calibri" w:hAnsi="Calibri"/>
                <w:sz w:val="22"/>
                <w:szCs w:val="22"/>
                <w:lang w:eastAsia="zh-CN"/>
              </w:rPr>
            </w:pPr>
            <w:r w:rsidRPr="00AF3DDA">
              <w:rPr>
                <w:rFonts w:ascii="Calibri" w:hAnsi="Calibri"/>
                <w:sz w:val="22"/>
                <w:szCs w:val="22"/>
                <w:lang w:eastAsia="zh-CN"/>
              </w:rPr>
              <w:t>2.</w:t>
            </w:r>
          </w:p>
        </w:tc>
        <w:tc>
          <w:tcPr>
            <w:tcW w:w="3632" w:type="dxa"/>
            <w:tcBorders>
              <w:top w:val="single" w:sz="2" w:space="0" w:color="000000"/>
              <w:left w:val="single" w:sz="2" w:space="0" w:color="000000"/>
              <w:bottom w:val="single" w:sz="2" w:space="0" w:color="000000"/>
              <w:right w:val="single" w:sz="2" w:space="0" w:color="000000"/>
            </w:tcBorders>
            <w:shd w:val="clear" w:color="auto" w:fill="auto"/>
          </w:tcPr>
          <w:p w14:paraId="741F029D" w14:textId="77777777" w:rsidR="00B2622A" w:rsidRPr="00AF3DDA" w:rsidRDefault="00B2622A" w:rsidP="008764A7">
            <w:pPr>
              <w:overflowPunct w:val="0"/>
              <w:autoSpaceDE w:val="0"/>
              <w:snapToGrid w:val="0"/>
              <w:textAlignment w:val="baseline"/>
              <w:rPr>
                <w:rFonts w:ascii="Calibri" w:hAnsi="Calibri" w:cs="Arial"/>
                <w:lang w:eastAsia="zh-CN"/>
              </w:rPr>
            </w:pPr>
            <w:r w:rsidRPr="00AF3DDA">
              <w:rPr>
                <w:rFonts w:ascii="Calibri" w:hAnsi="Calibri" w:cs="Arial"/>
                <w:lang w:eastAsia="zh-CN"/>
              </w:rPr>
              <w:t>Rozrzutnik do materiałów sypkich.</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64B435FF" w14:textId="77777777" w:rsidR="00B2622A" w:rsidRPr="00AF3DDA" w:rsidRDefault="00B2622A" w:rsidP="008764A7">
            <w:pPr>
              <w:widowControl w:val="0"/>
              <w:autoSpaceDE w:val="0"/>
              <w:spacing w:after="160" w:line="259" w:lineRule="auto"/>
              <w:rPr>
                <w:rFonts w:ascii="Calibri" w:hAnsi="Calibri"/>
                <w:lang w:eastAsia="zh-CN"/>
              </w:rPr>
            </w:pPr>
          </w:p>
        </w:tc>
        <w:tc>
          <w:tcPr>
            <w:tcW w:w="2243" w:type="dxa"/>
            <w:tcBorders>
              <w:top w:val="single" w:sz="2" w:space="0" w:color="000000"/>
              <w:left w:val="single" w:sz="2" w:space="0" w:color="000000"/>
              <w:bottom w:val="single" w:sz="2" w:space="0" w:color="000000"/>
              <w:right w:val="single" w:sz="2" w:space="0" w:color="000000"/>
            </w:tcBorders>
            <w:shd w:val="clear" w:color="auto" w:fill="auto"/>
          </w:tcPr>
          <w:p w14:paraId="7088664E" w14:textId="77777777" w:rsidR="00B2622A" w:rsidRPr="00AF3DDA" w:rsidRDefault="00B2622A" w:rsidP="008764A7">
            <w:pPr>
              <w:widowControl w:val="0"/>
              <w:autoSpaceDE w:val="0"/>
              <w:spacing w:after="160" w:line="259" w:lineRule="auto"/>
              <w:rPr>
                <w:rFonts w:ascii="Calibri" w:hAnsi="Calibri"/>
                <w:sz w:val="22"/>
                <w:szCs w:val="22"/>
                <w:lang w:eastAsia="zh-CN"/>
              </w:rPr>
            </w:pPr>
          </w:p>
        </w:tc>
      </w:tr>
      <w:tr w:rsidR="00B2622A" w:rsidRPr="00AF3DDA" w14:paraId="2043A7F9" w14:textId="77777777" w:rsidTr="008764A7">
        <w:trPr>
          <w:trHeight w:val="663"/>
        </w:trPr>
        <w:tc>
          <w:tcPr>
            <w:tcW w:w="565" w:type="dxa"/>
            <w:tcBorders>
              <w:top w:val="single" w:sz="2" w:space="0" w:color="000000"/>
              <w:left w:val="single" w:sz="2" w:space="0" w:color="000000"/>
              <w:bottom w:val="single" w:sz="2" w:space="0" w:color="000000"/>
              <w:right w:val="single" w:sz="2" w:space="0" w:color="000000"/>
            </w:tcBorders>
            <w:shd w:val="clear" w:color="auto" w:fill="auto"/>
          </w:tcPr>
          <w:p w14:paraId="41809544" w14:textId="77777777" w:rsidR="00B2622A" w:rsidRPr="00AF3DDA" w:rsidRDefault="00B2622A" w:rsidP="008764A7">
            <w:pPr>
              <w:widowControl w:val="0"/>
              <w:autoSpaceDE w:val="0"/>
              <w:spacing w:line="259" w:lineRule="auto"/>
              <w:ind w:left="166"/>
              <w:rPr>
                <w:rFonts w:ascii="Calibri" w:hAnsi="Calibri"/>
                <w:sz w:val="22"/>
                <w:szCs w:val="22"/>
                <w:lang w:eastAsia="zh-CN"/>
              </w:rPr>
            </w:pPr>
            <w:r w:rsidRPr="00AF3DDA">
              <w:rPr>
                <w:rFonts w:ascii="Calibri" w:hAnsi="Calibri"/>
                <w:sz w:val="22"/>
                <w:szCs w:val="22"/>
                <w:lang w:eastAsia="zh-CN"/>
              </w:rPr>
              <w:t>3.</w:t>
            </w:r>
          </w:p>
        </w:tc>
        <w:tc>
          <w:tcPr>
            <w:tcW w:w="3632" w:type="dxa"/>
            <w:tcBorders>
              <w:top w:val="single" w:sz="2" w:space="0" w:color="000000"/>
              <w:left w:val="single" w:sz="2" w:space="0" w:color="000000"/>
              <w:bottom w:val="single" w:sz="2" w:space="0" w:color="000000"/>
              <w:right w:val="single" w:sz="2" w:space="0" w:color="000000"/>
            </w:tcBorders>
            <w:shd w:val="clear" w:color="auto" w:fill="auto"/>
          </w:tcPr>
          <w:p w14:paraId="7CEB3B59" w14:textId="77777777" w:rsidR="00B2622A" w:rsidRPr="00AF3DDA" w:rsidRDefault="00B2622A" w:rsidP="008764A7">
            <w:pPr>
              <w:widowControl w:val="0"/>
              <w:overflowPunct w:val="0"/>
              <w:autoSpaceDE w:val="0"/>
              <w:snapToGrid w:val="0"/>
              <w:textAlignment w:val="baseline"/>
              <w:rPr>
                <w:rFonts w:ascii="Calibri" w:hAnsi="Calibri" w:cs="Arial"/>
                <w:lang w:eastAsia="zh-CN"/>
              </w:rPr>
            </w:pPr>
            <w:r w:rsidRPr="00AF3DDA">
              <w:rPr>
                <w:rFonts w:ascii="Calibri" w:hAnsi="Calibri" w:cs="Arial"/>
                <w:lang w:eastAsia="zh-CN"/>
              </w:rPr>
              <w:t>Ciągnik z pługiem (umożliwiający poruszanie się po chodnikach, napęd na 1 oś).</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6750C9E1" w14:textId="77777777" w:rsidR="00B2622A" w:rsidRPr="00AF3DDA" w:rsidRDefault="00B2622A" w:rsidP="008764A7">
            <w:pPr>
              <w:widowControl w:val="0"/>
              <w:autoSpaceDE w:val="0"/>
              <w:spacing w:after="160" w:line="259" w:lineRule="auto"/>
              <w:rPr>
                <w:rFonts w:ascii="Calibri" w:hAnsi="Calibri"/>
                <w:sz w:val="22"/>
                <w:szCs w:val="22"/>
                <w:lang w:eastAsia="zh-CN"/>
              </w:rPr>
            </w:pPr>
          </w:p>
        </w:tc>
        <w:tc>
          <w:tcPr>
            <w:tcW w:w="2243" w:type="dxa"/>
            <w:tcBorders>
              <w:top w:val="single" w:sz="2" w:space="0" w:color="000000"/>
              <w:left w:val="single" w:sz="2" w:space="0" w:color="000000"/>
              <w:bottom w:val="single" w:sz="2" w:space="0" w:color="000000"/>
              <w:right w:val="single" w:sz="2" w:space="0" w:color="000000"/>
            </w:tcBorders>
            <w:shd w:val="clear" w:color="auto" w:fill="auto"/>
          </w:tcPr>
          <w:p w14:paraId="215DA305" w14:textId="77777777" w:rsidR="00B2622A" w:rsidRPr="00AF3DDA" w:rsidRDefault="00B2622A" w:rsidP="008764A7">
            <w:pPr>
              <w:widowControl w:val="0"/>
              <w:autoSpaceDE w:val="0"/>
              <w:spacing w:after="160" w:line="259" w:lineRule="auto"/>
              <w:rPr>
                <w:rFonts w:ascii="Calibri" w:hAnsi="Calibri"/>
                <w:sz w:val="22"/>
                <w:szCs w:val="22"/>
                <w:lang w:eastAsia="zh-CN"/>
              </w:rPr>
            </w:pPr>
          </w:p>
        </w:tc>
      </w:tr>
      <w:tr w:rsidR="00B2622A" w:rsidRPr="00AF3DDA" w14:paraId="72A79656" w14:textId="77777777" w:rsidTr="008764A7">
        <w:trPr>
          <w:trHeight w:val="720"/>
        </w:trPr>
        <w:tc>
          <w:tcPr>
            <w:tcW w:w="565" w:type="dxa"/>
            <w:tcBorders>
              <w:top w:val="single" w:sz="2" w:space="0" w:color="000000"/>
              <w:left w:val="single" w:sz="2" w:space="0" w:color="000000"/>
              <w:bottom w:val="single" w:sz="2" w:space="0" w:color="000000"/>
              <w:right w:val="single" w:sz="2" w:space="0" w:color="000000"/>
            </w:tcBorders>
            <w:shd w:val="clear" w:color="auto" w:fill="auto"/>
          </w:tcPr>
          <w:p w14:paraId="5E8FB4ED" w14:textId="77777777" w:rsidR="00B2622A" w:rsidRPr="00AF3DDA" w:rsidRDefault="00B2622A" w:rsidP="008764A7">
            <w:pPr>
              <w:widowControl w:val="0"/>
              <w:autoSpaceDE w:val="0"/>
              <w:spacing w:line="259" w:lineRule="auto"/>
              <w:ind w:left="166"/>
              <w:rPr>
                <w:rFonts w:ascii="Calibri" w:hAnsi="Calibri"/>
                <w:sz w:val="22"/>
                <w:szCs w:val="22"/>
                <w:lang w:eastAsia="zh-CN"/>
              </w:rPr>
            </w:pPr>
            <w:r w:rsidRPr="00AF3DDA">
              <w:rPr>
                <w:rFonts w:ascii="Calibri" w:hAnsi="Calibri"/>
                <w:sz w:val="22"/>
                <w:szCs w:val="22"/>
                <w:lang w:eastAsia="zh-CN"/>
              </w:rPr>
              <w:t>4.</w:t>
            </w:r>
          </w:p>
        </w:tc>
        <w:tc>
          <w:tcPr>
            <w:tcW w:w="3632" w:type="dxa"/>
            <w:tcBorders>
              <w:top w:val="single" w:sz="2" w:space="0" w:color="000000"/>
              <w:left w:val="single" w:sz="2" w:space="0" w:color="000000"/>
              <w:bottom w:val="single" w:sz="2" w:space="0" w:color="000000"/>
              <w:right w:val="single" w:sz="2" w:space="0" w:color="000000"/>
            </w:tcBorders>
            <w:shd w:val="clear" w:color="auto" w:fill="auto"/>
          </w:tcPr>
          <w:p w14:paraId="4A1CCE26" w14:textId="77777777" w:rsidR="00B2622A" w:rsidRPr="00AF3DDA" w:rsidRDefault="00B2622A" w:rsidP="008764A7">
            <w:pPr>
              <w:widowControl w:val="0"/>
              <w:overflowPunct w:val="0"/>
              <w:autoSpaceDE w:val="0"/>
              <w:snapToGrid w:val="0"/>
              <w:textAlignment w:val="baseline"/>
              <w:rPr>
                <w:rFonts w:ascii="Calibri" w:hAnsi="Calibri" w:cs="Arial"/>
                <w:lang w:eastAsia="zh-CN"/>
              </w:rPr>
            </w:pPr>
            <w:r w:rsidRPr="00AF3DDA">
              <w:rPr>
                <w:rFonts w:ascii="Calibri" w:hAnsi="Calibri" w:cs="Arial"/>
                <w:lang w:eastAsia="zh-CN"/>
              </w:rPr>
              <w:t>Samojezdna dmuchawa do odśnieżania (szer. 50-70 cm).</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E1D70C7" w14:textId="77777777" w:rsidR="00B2622A" w:rsidRPr="00AF3DDA" w:rsidRDefault="00B2622A" w:rsidP="008764A7">
            <w:pPr>
              <w:widowControl w:val="0"/>
              <w:autoSpaceDE w:val="0"/>
              <w:spacing w:after="160" w:line="259" w:lineRule="auto"/>
              <w:rPr>
                <w:rFonts w:ascii="Calibri" w:hAnsi="Calibri"/>
                <w:sz w:val="22"/>
                <w:szCs w:val="22"/>
                <w:lang w:eastAsia="zh-CN"/>
              </w:rPr>
            </w:pPr>
          </w:p>
        </w:tc>
        <w:tc>
          <w:tcPr>
            <w:tcW w:w="2243" w:type="dxa"/>
            <w:tcBorders>
              <w:top w:val="single" w:sz="2" w:space="0" w:color="000000"/>
              <w:left w:val="single" w:sz="2" w:space="0" w:color="000000"/>
              <w:bottom w:val="single" w:sz="2" w:space="0" w:color="000000"/>
              <w:right w:val="single" w:sz="2" w:space="0" w:color="000000"/>
            </w:tcBorders>
            <w:shd w:val="clear" w:color="auto" w:fill="auto"/>
          </w:tcPr>
          <w:p w14:paraId="5A7C6E7D" w14:textId="77777777" w:rsidR="00B2622A" w:rsidRPr="00AF3DDA" w:rsidRDefault="00B2622A" w:rsidP="008764A7">
            <w:pPr>
              <w:widowControl w:val="0"/>
              <w:autoSpaceDE w:val="0"/>
              <w:spacing w:after="160" w:line="259" w:lineRule="auto"/>
              <w:rPr>
                <w:rFonts w:ascii="Calibri" w:hAnsi="Calibri"/>
                <w:sz w:val="22"/>
                <w:szCs w:val="22"/>
                <w:lang w:eastAsia="zh-CN"/>
              </w:rPr>
            </w:pPr>
          </w:p>
        </w:tc>
      </w:tr>
    </w:tbl>
    <w:p w14:paraId="223F54C9" w14:textId="77777777" w:rsidR="00B2622A" w:rsidRPr="00AF3DDA" w:rsidRDefault="00B2622A" w:rsidP="00B2622A">
      <w:pPr>
        <w:pStyle w:val="Tytu"/>
        <w:tabs>
          <w:tab w:val="clear" w:pos="4608"/>
          <w:tab w:val="clear" w:pos="5328"/>
        </w:tabs>
        <w:rPr>
          <w:rFonts w:ascii="Calibri" w:hAnsi="Calibri" w:cs="Arial"/>
          <w:b w:val="0"/>
          <w:sz w:val="22"/>
          <w:szCs w:val="22"/>
          <w:lang w:val="pl-PL"/>
        </w:rPr>
      </w:pPr>
    </w:p>
    <w:p w14:paraId="72A45A17" w14:textId="77777777" w:rsidR="00B2622A" w:rsidRPr="00AF3DDA" w:rsidRDefault="00B2622A" w:rsidP="00B2622A">
      <w:pPr>
        <w:pStyle w:val="Tytu"/>
        <w:tabs>
          <w:tab w:val="clear" w:pos="4608"/>
          <w:tab w:val="clear" w:pos="5328"/>
        </w:tabs>
        <w:rPr>
          <w:rFonts w:ascii="Calibri" w:hAnsi="Calibri" w:cs="Arial"/>
          <w:b w:val="0"/>
          <w:i/>
          <w:sz w:val="20"/>
        </w:rPr>
      </w:pPr>
    </w:p>
    <w:p w14:paraId="2EB32F0A" w14:textId="77777777" w:rsidR="00FF1A90" w:rsidRPr="00AF3DDA" w:rsidRDefault="00FF1A90" w:rsidP="00FF1A90">
      <w:pPr>
        <w:pStyle w:val="Tekstpodstawowywcity"/>
        <w:jc w:val="right"/>
        <w:rPr>
          <w:rFonts w:cs="Arial"/>
          <w:i/>
          <w:sz w:val="20"/>
        </w:rPr>
      </w:pPr>
    </w:p>
    <w:p w14:paraId="2B20650E" w14:textId="77777777" w:rsidR="00FF1A90" w:rsidRPr="00AF3DDA" w:rsidRDefault="00FF1A90" w:rsidP="00FF1A90">
      <w:pPr>
        <w:pStyle w:val="Tekstpodstawowywcity"/>
        <w:jc w:val="right"/>
        <w:rPr>
          <w:rFonts w:cs="Arial"/>
          <w:i/>
          <w:sz w:val="20"/>
        </w:rPr>
      </w:pPr>
    </w:p>
    <w:p w14:paraId="14D19C6F" w14:textId="1B314B79" w:rsidR="00FF1A90" w:rsidRPr="00AF3DDA" w:rsidRDefault="00FF1A90" w:rsidP="00FF1A90">
      <w:pPr>
        <w:pStyle w:val="Tekstpodstawowywcity"/>
        <w:jc w:val="right"/>
        <w:rPr>
          <w:rFonts w:cs="Arial"/>
          <w:i/>
          <w:sz w:val="20"/>
        </w:rPr>
      </w:pPr>
    </w:p>
    <w:p w14:paraId="4D293148" w14:textId="40546635" w:rsidR="00E93BBF" w:rsidRPr="00AF3DDA" w:rsidRDefault="00E93BBF" w:rsidP="00FF1A90">
      <w:pPr>
        <w:pStyle w:val="Tekstpodstawowywcity"/>
        <w:jc w:val="right"/>
        <w:rPr>
          <w:rFonts w:cs="Arial"/>
          <w:i/>
          <w:sz w:val="20"/>
        </w:rPr>
      </w:pPr>
    </w:p>
    <w:p w14:paraId="00E1CAF0" w14:textId="7132F7D5" w:rsidR="00E93BBF" w:rsidRPr="00AF3DDA" w:rsidRDefault="00E93BBF" w:rsidP="00FF1A90">
      <w:pPr>
        <w:pStyle w:val="Tekstpodstawowywcity"/>
        <w:jc w:val="right"/>
        <w:rPr>
          <w:rFonts w:cs="Arial"/>
          <w:i/>
          <w:sz w:val="20"/>
        </w:rPr>
      </w:pPr>
    </w:p>
    <w:p w14:paraId="4B5A8B62" w14:textId="5B10AC03" w:rsidR="00E93BBF" w:rsidRPr="00AF3DDA" w:rsidRDefault="00E93BBF" w:rsidP="00FF1A90">
      <w:pPr>
        <w:pStyle w:val="Tekstpodstawowywcity"/>
        <w:jc w:val="right"/>
        <w:rPr>
          <w:rFonts w:cs="Arial"/>
          <w:i/>
          <w:sz w:val="20"/>
        </w:rPr>
      </w:pPr>
    </w:p>
    <w:p w14:paraId="486B19B4" w14:textId="77777777" w:rsidR="00FF1A90" w:rsidRDefault="00FF1A90" w:rsidP="002C0719">
      <w:pPr>
        <w:pStyle w:val="Tekstpodstawowywcity"/>
        <w:ind w:left="0"/>
        <w:rPr>
          <w:rFonts w:cs="Arial"/>
          <w:i/>
          <w:sz w:val="20"/>
        </w:rPr>
      </w:pPr>
    </w:p>
    <w:sectPr w:rsidR="00FF1A90" w:rsidSect="00820840">
      <w:headerReference w:type="default" r:id="rId30"/>
      <w:footerReference w:type="even" r:id="rId31"/>
      <w:footerReference w:type="default" r:id="rId32"/>
      <w:headerReference w:type="first" r:id="rId33"/>
      <w:pgSz w:w="11907" w:h="16840" w:code="9"/>
      <w:pgMar w:top="1418" w:right="1134" w:bottom="1418" w:left="1701" w:header="709" w:footer="709" w:gutter="0"/>
      <w:cols w:space="708" w:equalWidth="0">
        <w:col w:w="8817"/>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F84D6" w14:textId="77777777" w:rsidR="00710842" w:rsidRDefault="00710842">
      <w:r>
        <w:separator/>
      </w:r>
    </w:p>
  </w:endnote>
  <w:endnote w:type="continuationSeparator" w:id="0">
    <w:p w14:paraId="45DA0ADB" w14:textId="77777777" w:rsidR="00710842" w:rsidRDefault="00710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swiss"/>
    <w:pitch w:val="variable"/>
  </w:font>
  <w:font w:name="Lucida Sans Unicode">
    <w:panose1 w:val="020B0602030504020204"/>
    <w:charset w:val="EE"/>
    <w:family w:val="swiss"/>
    <w:pitch w:val="variable"/>
    <w:sig w:usb0="80000AFF" w:usb1="0000396B" w:usb2="00000000" w:usb3="00000000" w:csb0="000000BF" w:csb1="00000000"/>
  </w:font>
  <w:font w:name="FrankfurtGothic">
    <w:altName w:val="Times New Roman"/>
    <w:charset w:val="00"/>
    <w:family w:val="auto"/>
    <w:pitch w:val="variable"/>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Univers-PL">
    <w:altName w:val="Arial Unicode MS"/>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B2878" w14:textId="36E1B383" w:rsidR="00710842" w:rsidRDefault="00710842"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710842" w:rsidRDefault="00710842" w:rsidP="00A16332">
    <w:pPr>
      <w:pStyle w:val="Stopka"/>
      <w:ind w:right="360"/>
    </w:pPr>
  </w:p>
  <w:p w14:paraId="487353A2" w14:textId="77777777" w:rsidR="00710842" w:rsidRDefault="0071084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A91BB" w14:textId="3576F79C" w:rsidR="00710842" w:rsidRPr="00B322FF" w:rsidRDefault="00710842" w:rsidP="00B322FF">
    <w:pPr>
      <w:pStyle w:val="Stopka"/>
      <w:framePr w:wrap="around" w:vAnchor="text" w:hAnchor="page" w:x="10501" w:y="-5"/>
      <w:rPr>
        <w:rStyle w:val="Numerstrony"/>
        <w:rFonts w:ascii="Calibri Light" w:hAnsi="Calibri Light" w:cs="Calibri Light"/>
      </w:rPr>
    </w:pPr>
    <w:r w:rsidRPr="00B322FF">
      <w:rPr>
        <w:rStyle w:val="Numerstrony"/>
        <w:rFonts w:ascii="Calibri Light" w:hAnsi="Calibri Light" w:cs="Calibri Light"/>
      </w:rPr>
      <w:fldChar w:fldCharType="begin"/>
    </w:r>
    <w:r w:rsidRPr="00B322FF">
      <w:rPr>
        <w:rStyle w:val="Numerstrony"/>
        <w:rFonts w:ascii="Calibri Light" w:hAnsi="Calibri Light" w:cs="Calibri Light"/>
      </w:rPr>
      <w:instrText xml:space="preserve">PAGE  </w:instrText>
    </w:r>
    <w:r w:rsidRPr="00B322FF">
      <w:rPr>
        <w:rStyle w:val="Numerstrony"/>
        <w:rFonts w:ascii="Calibri Light" w:hAnsi="Calibri Light" w:cs="Calibri Light"/>
      </w:rPr>
      <w:fldChar w:fldCharType="separate"/>
    </w:r>
    <w:r w:rsidRPr="00B322FF">
      <w:rPr>
        <w:rStyle w:val="Numerstrony"/>
        <w:rFonts w:ascii="Calibri Light" w:hAnsi="Calibri Light" w:cs="Calibri Light"/>
        <w:noProof/>
      </w:rPr>
      <w:t>7</w:t>
    </w:r>
    <w:r w:rsidRPr="00B322FF">
      <w:rPr>
        <w:rStyle w:val="Numerstrony"/>
        <w:rFonts w:ascii="Calibri Light" w:hAnsi="Calibri Light" w:cs="Calibri Light"/>
      </w:rPr>
      <w:fldChar w:fldCharType="end"/>
    </w:r>
  </w:p>
  <w:p w14:paraId="3C95996A" w14:textId="77777777" w:rsidR="00710842" w:rsidRPr="00814FF4" w:rsidRDefault="00710842" w:rsidP="00EC33EC">
    <w:pPr>
      <w:pStyle w:val="Nagwek"/>
      <w:jc w:val="center"/>
      <w:rPr>
        <w:rFonts w:ascii="Arial" w:hAnsi="Arial"/>
        <w:sz w:val="14"/>
        <w:szCs w:val="14"/>
      </w:rPr>
    </w:pPr>
  </w:p>
  <w:p w14:paraId="522B5385" w14:textId="77777777" w:rsidR="00710842" w:rsidRPr="00426CF8" w:rsidRDefault="00710842" w:rsidP="00EC33EC">
    <w:pPr>
      <w:pStyle w:val="Nagwek"/>
      <w:ind w:left="284"/>
      <w:rPr>
        <w:sz w:val="16"/>
        <w:szCs w:val="16"/>
        <w:u w:val="single"/>
      </w:rPr>
    </w:pPr>
    <w:bookmarkStart w:id="14" w:name="_Hlk65490865"/>
    <w:bookmarkStart w:id="15" w:name="_Hlk65490866"/>
    <w:r w:rsidRPr="000F5010">
      <w:rPr>
        <w:rFonts w:ascii="Arial" w:hAnsi="Arial"/>
        <w:sz w:val="16"/>
        <w:szCs w:val="16"/>
        <w:u w:val="single"/>
      </w:rPr>
      <w:tab/>
    </w:r>
    <w:r w:rsidRPr="000F5010">
      <w:rPr>
        <w:rFonts w:ascii="Arial" w:hAnsi="Arial"/>
        <w:sz w:val="16"/>
        <w:szCs w:val="16"/>
        <w:u w:val="single"/>
      </w:rPr>
      <w:tab/>
    </w:r>
  </w:p>
  <w:bookmarkEnd w:id="14"/>
  <w:bookmarkEnd w:id="15"/>
  <w:p w14:paraId="6E286091" w14:textId="4AD0777E" w:rsidR="00710842" w:rsidRPr="00115366" w:rsidRDefault="00710842">
    <w:pPr>
      <w:rPr>
        <w:rFonts w:ascii="Calibri Light" w:hAnsi="Calibri Light" w:cs="Calibri Light"/>
        <w:bCs/>
        <w:sz w:val="18"/>
        <w:szCs w:val="18"/>
      </w:rPr>
    </w:pPr>
    <w:r w:rsidRPr="00021E5E">
      <w:rPr>
        <w:rFonts w:ascii="Calibri Light" w:eastAsia="Arial" w:hAnsi="Calibri Light" w:cs="Calibri Light"/>
        <w:bCs/>
        <w:sz w:val="18"/>
        <w:szCs w:val="18"/>
        <w:lang w:val="x-none"/>
      </w:rPr>
      <w:t>MZD.341.10</w:t>
    </w:r>
    <w:r>
      <w:rPr>
        <w:rFonts w:ascii="Calibri Light" w:eastAsia="Arial" w:hAnsi="Calibri Light" w:cs="Calibri Light"/>
        <w:bCs/>
        <w:sz w:val="18"/>
        <w:szCs w:val="18"/>
      </w:rPr>
      <w:t>5</w:t>
    </w:r>
    <w:r w:rsidRPr="00021E5E">
      <w:rPr>
        <w:rFonts w:ascii="Calibri Light" w:eastAsia="Arial" w:hAnsi="Calibri Light" w:cs="Calibri Light"/>
        <w:bCs/>
        <w:sz w:val="18"/>
        <w:szCs w:val="18"/>
        <w:lang w:val="x-none"/>
      </w:rPr>
      <w:t>.20</w:t>
    </w:r>
    <w:r>
      <w:rPr>
        <w:rFonts w:ascii="Calibri Light" w:eastAsia="Arial" w:hAnsi="Calibri Light" w:cs="Calibri Light"/>
        <w:bCs/>
        <w:sz w:val="18"/>
        <w:szCs w:val="18"/>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0D397" w14:textId="77777777" w:rsidR="00710842" w:rsidRDefault="00710842">
      <w:r>
        <w:separator/>
      </w:r>
    </w:p>
  </w:footnote>
  <w:footnote w:type="continuationSeparator" w:id="0">
    <w:p w14:paraId="787E5217" w14:textId="77777777" w:rsidR="00710842" w:rsidRDefault="00710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DCC2A" w14:textId="367121D5" w:rsidR="00710842" w:rsidRPr="00426CF8" w:rsidRDefault="00710842" w:rsidP="00814FF4">
    <w:pPr>
      <w:pStyle w:val="Nagwek"/>
      <w:ind w:left="284"/>
      <w:rPr>
        <w:sz w:val="16"/>
        <w:szCs w:val="16"/>
        <w:u w:val="single"/>
      </w:rPr>
    </w:pPr>
    <w:r w:rsidRPr="000F5010">
      <w:rPr>
        <w:rFonts w:ascii="Arial" w:hAnsi="Arial"/>
        <w:sz w:val="16"/>
        <w:szCs w:val="16"/>
        <w:u w:val="single"/>
      </w:rPr>
      <w:tab/>
    </w:r>
    <w:r w:rsidRPr="000F5010">
      <w:rPr>
        <w:rFonts w:ascii="Arial" w:hAnsi="Arial"/>
        <w:sz w:val="16"/>
        <w:szCs w:val="16"/>
        <w:u w:val="single"/>
      </w:rPr>
      <w:tab/>
    </w:r>
  </w:p>
  <w:p w14:paraId="42663CD3" w14:textId="77777777" w:rsidR="00710842" w:rsidRDefault="0071084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E30C6" w14:textId="31DF664B" w:rsidR="00710842" w:rsidRPr="00776C08" w:rsidRDefault="00710842">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1881F3AC" w14:textId="77777777" w:rsidR="00710842" w:rsidRPr="002B2C77" w:rsidRDefault="00710842">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4C6DDBDC" w14:textId="77777777" w:rsidR="00710842" w:rsidRPr="00335A5D" w:rsidRDefault="00710842">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6"/>
    <w:multiLevelType w:val="multilevel"/>
    <w:tmpl w:val="00000006"/>
    <w:name w:val="WW8Num13"/>
    <w:lvl w:ilvl="0">
      <w:start w:val="1"/>
      <w:numFmt w:val="lowerLetter"/>
      <w:pStyle w:val="Zwykytekst1"/>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6"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OpenSymbol"/>
        <w:sz w:val="18"/>
        <w:szCs w:val="18"/>
      </w:rPr>
    </w:lvl>
    <w:lvl w:ilvl="1">
      <w:start w:val="1"/>
      <w:numFmt w:val="bullet"/>
      <w:lvlText w:val=""/>
      <w:lvlJc w:val="left"/>
      <w:pPr>
        <w:tabs>
          <w:tab w:val="num" w:pos="1080"/>
        </w:tabs>
        <w:ind w:left="1080" w:hanging="360"/>
      </w:pPr>
      <w:rPr>
        <w:rFonts w:ascii="Symbol" w:hAnsi="Symbol" w:cs="OpenSymbol"/>
        <w:sz w:val="18"/>
        <w:szCs w:val="18"/>
      </w:rPr>
    </w:lvl>
    <w:lvl w:ilvl="2">
      <w:start w:val="1"/>
      <w:numFmt w:val="bullet"/>
      <w:lvlText w:val=""/>
      <w:lvlJc w:val="left"/>
      <w:pPr>
        <w:tabs>
          <w:tab w:val="num" w:pos="1440"/>
        </w:tabs>
        <w:ind w:left="1440" w:hanging="360"/>
      </w:pPr>
      <w:rPr>
        <w:rFonts w:ascii="Symbol" w:hAnsi="Symbol" w:cs="OpenSymbol"/>
        <w:sz w:val="18"/>
        <w:szCs w:val="18"/>
      </w:rPr>
    </w:lvl>
    <w:lvl w:ilvl="3">
      <w:start w:val="1"/>
      <w:numFmt w:val="bullet"/>
      <w:lvlText w:val=""/>
      <w:lvlJc w:val="left"/>
      <w:pPr>
        <w:tabs>
          <w:tab w:val="num" w:pos="1800"/>
        </w:tabs>
        <w:ind w:left="1800" w:hanging="360"/>
      </w:pPr>
      <w:rPr>
        <w:rFonts w:ascii="Symbol" w:hAnsi="Symbol" w:cs="OpenSymbol"/>
        <w:sz w:val="18"/>
        <w:szCs w:val="18"/>
      </w:rPr>
    </w:lvl>
    <w:lvl w:ilvl="4">
      <w:start w:val="1"/>
      <w:numFmt w:val="bullet"/>
      <w:lvlText w:val=""/>
      <w:lvlJc w:val="left"/>
      <w:pPr>
        <w:tabs>
          <w:tab w:val="num" w:pos="2160"/>
        </w:tabs>
        <w:ind w:left="2160" w:hanging="360"/>
      </w:pPr>
      <w:rPr>
        <w:rFonts w:ascii="Symbol" w:hAnsi="Symbol" w:cs="OpenSymbol"/>
        <w:sz w:val="18"/>
        <w:szCs w:val="18"/>
      </w:rPr>
    </w:lvl>
    <w:lvl w:ilvl="5">
      <w:start w:val="1"/>
      <w:numFmt w:val="bullet"/>
      <w:lvlText w:val=""/>
      <w:lvlJc w:val="left"/>
      <w:pPr>
        <w:tabs>
          <w:tab w:val="num" w:pos="2520"/>
        </w:tabs>
        <w:ind w:left="2520" w:hanging="360"/>
      </w:pPr>
      <w:rPr>
        <w:rFonts w:ascii="Symbol" w:hAnsi="Symbol" w:cs="OpenSymbol"/>
        <w:sz w:val="18"/>
        <w:szCs w:val="18"/>
      </w:rPr>
    </w:lvl>
    <w:lvl w:ilvl="6">
      <w:start w:val="1"/>
      <w:numFmt w:val="bullet"/>
      <w:lvlText w:val=""/>
      <w:lvlJc w:val="left"/>
      <w:pPr>
        <w:tabs>
          <w:tab w:val="num" w:pos="2880"/>
        </w:tabs>
        <w:ind w:left="2880" w:hanging="360"/>
      </w:pPr>
      <w:rPr>
        <w:rFonts w:ascii="Symbol" w:hAnsi="Symbol" w:cs="OpenSymbol"/>
        <w:sz w:val="18"/>
        <w:szCs w:val="18"/>
      </w:rPr>
    </w:lvl>
    <w:lvl w:ilvl="7">
      <w:start w:val="1"/>
      <w:numFmt w:val="bullet"/>
      <w:lvlText w:val=""/>
      <w:lvlJc w:val="left"/>
      <w:pPr>
        <w:tabs>
          <w:tab w:val="num" w:pos="3240"/>
        </w:tabs>
        <w:ind w:left="3240" w:hanging="360"/>
      </w:pPr>
      <w:rPr>
        <w:rFonts w:ascii="Symbol" w:hAnsi="Symbol" w:cs="OpenSymbol"/>
        <w:sz w:val="18"/>
        <w:szCs w:val="18"/>
      </w:rPr>
    </w:lvl>
    <w:lvl w:ilvl="8">
      <w:start w:val="1"/>
      <w:numFmt w:val="bullet"/>
      <w:lvlText w:val=""/>
      <w:lvlJc w:val="left"/>
      <w:pPr>
        <w:tabs>
          <w:tab w:val="num" w:pos="3600"/>
        </w:tabs>
        <w:ind w:left="3600" w:hanging="360"/>
      </w:pPr>
      <w:rPr>
        <w:rFonts w:ascii="Symbol" w:hAnsi="Symbol" w:cs="OpenSymbol"/>
        <w:sz w:val="18"/>
        <w:szCs w:val="18"/>
      </w:rPr>
    </w:lvl>
  </w:abstractNum>
  <w:abstractNum w:abstractNumId="7" w15:restartNumberingAfterBreak="0">
    <w:nsid w:val="0000001C"/>
    <w:multiLevelType w:val="multilevel"/>
    <w:tmpl w:val="0000001C"/>
    <w:name w:val="WW8Num3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8"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9" w15:restartNumberingAfterBreak="0">
    <w:nsid w:val="01041AC0"/>
    <w:multiLevelType w:val="hybridMultilevel"/>
    <w:tmpl w:val="ED6033CE"/>
    <w:name w:val="WW8Num10222222222222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1571B29"/>
    <w:multiLevelType w:val="multilevel"/>
    <w:tmpl w:val="02DC06B4"/>
    <w:lvl w:ilvl="0">
      <w:start w:val="4"/>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color w:val="000000" w:themeColor="text1"/>
      </w:rPr>
    </w:lvl>
    <w:lvl w:ilvl="2">
      <w:start w:val="1"/>
      <w:numFmt w:val="decimal"/>
      <w:isLgl/>
      <w:lvlText w:val="%1.%2.%3."/>
      <w:lvlJc w:val="left"/>
      <w:pPr>
        <w:ind w:left="1997" w:hanging="720"/>
      </w:pPr>
      <w:rPr>
        <w:rFonts w:hint="default"/>
      </w:rPr>
    </w:lvl>
    <w:lvl w:ilvl="3">
      <w:start w:val="1"/>
      <w:numFmt w:val="bullet"/>
      <w:lvlText w:val=""/>
      <w:lvlJc w:val="left"/>
      <w:pPr>
        <w:ind w:left="1440" w:hanging="108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047E1675"/>
    <w:multiLevelType w:val="multilevel"/>
    <w:tmpl w:val="016E4F0E"/>
    <w:lvl w:ilvl="0">
      <w:start w:val="1"/>
      <w:numFmt w:val="lowerLetter"/>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b w:val="0"/>
        <w:strike w:val="0"/>
        <w:sz w:val="24"/>
        <w:szCs w:val="24"/>
      </w:rPr>
    </w:lvl>
    <w:lvl w:ilvl="2">
      <w:start w:val="1"/>
      <w:numFmt w:val="decimal"/>
      <w:lvlText w:val="%3."/>
      <w:lvlJc w:val="left"/>
      <w:pPr>
        <w:tabs>
          <w:tab w:val="num" w:pos="2520"/>
        </w:tabs>
        <w:ind w:left="2520" w:hanging="360"/>
      </w:pPr>
      <w:rPr>
        <w:rFonts w:hint="default"/>
        <w:b w:val="0"/>
        <w:bCs/>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2" w15:restartNumberingAfterBreak="0">
    <w:nsid w:val="071A16A1"/>
    <w:multiLevelType w:val="multilevel"/>
    <w:tmpl w:val="9F32E3F8"/>
    <w:lvl w:ilvl="0">
      <w:start w:val="1"/>
      <w:numFmt w:val="decimal"/>
      <w:lvlText w:val="%1."/>
      <w:lvlJc w:val="left"/>
      <w:pPr>
        <w:ind w:left="360" w:hanging="360"/>
      </w:pPr>
      <w:rPr>
        <w:rFonts w:hint="default"/>
        <w:b w:val="0"/>
      </w:rPr>
    </w:lvl>
    <w:lvl w:ilvl="1">
      <w:start w:val="2"/>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800" w:hanging="1800"/>
      </w:pPr>
      <w:rPr>
        <w:rFonts w:eastAsia="Times New Roman" w:hint="default"/>
      </w:rPr>
    </w:lvl>
    <w:lvl w:ilvl="8">
      <w:start w:val="1"/>
      <w:numFmt w:val="decimal"/>
      <w:isLgl/>
      <w:lvlText w:val="%1.%2.%3.%4.%5.%6.%7.%8.%9"/>
      <w:lvlJc w:val="left"/>
      <w:pPr>
        <w:ind w:left="1800" w:hanging="1800"/>
      </w:pPr>
      <w:rPr>
        <w:rFonts w:eastAsia="Times New Roman" w:hint="default"/>
      </w:rPr>
    </w:lvl>
  </w:abstractNum>
  <w:abstractNum w:abstractNumId="13" w15:restartNumberingAfterBreak="0">
    <w:nsid w:val="09B80403"/>
    <w:multiLevelType w:val="hybridMultilevel"/>
    <w:tmpl w:val="759C3E88"/>
    <w:lvl w:ilvl="0" w:tplc="6456C23E">
      <w:start w:val="1"/>
      <w:numFmt w:val="decimal"/>
      <w:lvlText w:val="%1)"/>
      <w:lvlJc w:val="left"/>
      <w:pPr>
        <w:ind w:left="1080" w:hanging="360"/>
      </w:pPr>
      <w:rPr>
        <w:rFonts w:hint="default"/>
        <w:b w:val="0"/>
      </w:rPr>
    </w:lvl>
    <w:lvl w:ilvl="1" w:tplc="31783AEC">
      <w:start w:val="1"/>
      <w:numFmt w:val="lowerLetter"/>
      <w:lvlText w:val="%2)"/>
      <w:lvlJc w:val="left"/>
      <w:pPr>
        <w:ind w:left="1800" w:hanging="360"/>
      </w:pPr>
      <w:rPr>
        <w:rFonts w:hint="default"/>
        <w:b w:val="0"/>
        <w:bCs w:val="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5"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0E5D4927"/>
    <w:multiLevelType w:val="multilevel"/>
    <w:tmpl w:val="2C564D8A"/>
    <w:lvl w:ilvl="0">
      <w:start w:val="5"/>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lowerLetter"/>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7" w15:restartNumberingAfterBreak="0">
    <w:nsid w:val="0F9209E9"/>
    <w:multiLevelType w:val="hybridMultilevel"/>
    <w:tmpl w:val="A5DC66A2"/>
    <w:name w:val="WW8Num1022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9"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1" w15:restartNumberingAfterBreak="0">
    <w:nsid w:val="148C7300"/>
    <w:multiLevelType w:val="multilevel"/>
    <w:tmpl w:val="49A4782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5520EB5"/>
    <w:multiLevelType w:val="multilevel"/>
    <w:tmpl w:val="364C82CE"/>
    <w:lvl w:ilvl="0">
      <w:start w:val="1"/>
      <w:numFmt w:val="decimal"/>
      <w:lvlText w:val="%1."/>
      <w:lvlJc w:val="left"/>
      <w:pPr>
        <w:ind w:left="4897" w:hanging="360"/>
      </w:pPr>
      <w:rPr>
        <w:rFonts w:hint="default"/>
      </w:rPr>
    </w:lvl>
    <w:lvl w:ilvl="1">
      <w:start w:val="1"/>
      <w:numFmt w:val="decimal"/>
      <w:isLgl/>
      <w:lvlText w:val="%1.%2."/>
      <w:lvlJc w:val="left"/>
      <w:pPr>
        <w:ind w:left="644"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16283678"/>
    <w:multiLevelType w:val="hybridMultilevel"/>
    <w:tmpl w:val="A0347BB4"/>
    <w:lvl w:ilvl="0" w:tplc="04150011">
      <w:start w:val="1"/>
      <w:numFmt w:val="decimal"/>
      <w:lvlText w:val="%1)"/>
      <w:lvlJc w:val="left"/>
      <w:pPr>
        <w:ind w:left="1144" w:hanging="360"/>
      </w:p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4" w15:restartNumberingAfterBreak="0">
    <w:nsid w:val="165917E6"/>
    <w:multiLevelType w:val="multilevel"/>
    <w:tmpl w:val="F350F9CC"/>
    <w:lvl w:ilvl="0">
      <w:start w:val="4"/>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17E90A27"/>
    <w:multiLevelType w:val="hybridMultilevel"/>
    <w:tmpl w:val="D7E2A36A"/>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9CD2A2F4">
      <w:start w:val="1"/>
      <w:numFmt w:val="decimal"/>
      <w:lvlText w:val="%4."/>
      <w:lvlJc w:val="left"/>
      <w:pPr>
        <w:ind w:left="3588" w:hanging="360"/>
      </w:pPr>
      <w:rPr>
        <w:b w:val="0"/>
        <w:color w:val="auto"/>
      </w:r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6" w15:restartNumberingAfterBreak="0">
    <w:nsid w:val="18E537CA"/>
    <w:multiLevelType w:val="hybridMultilevel"/>
    <w:tmpl w:val="04AA5C06"/>
    <w:name w:val="WW8Num1022222222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1A5F52CB"/>
    <w:multiLevelType w:val="hybridMultilevel"/>
    <w:tmpl w:val="83D4C6E4"/>
    <w:lvl w:ilvl="0" w:tplc="04150001">
      <w:start w:val="1"/>
      <w:numFmt w:val="bullet"/>
      <w:lvlText w:val=""/>
      <w:lvlJc w:val="left"/>
      <w:pPr>
        <w:ind w:left="860" w:hanging="360"/>
      </w:pPr>
      <w:rPr>
        <w:rFonts w:ascii="Symbol" w:hAnsi="Symbol" w:hint="default"/>
        <w:color w:val="auto"/>
      </w:rPr>
    </w:lvl>
    <w:lvl w:ilvl="1" w:tplc="04150003">
      <w:start w:val="1"/>
      <w:numFmt w:val="bullet"/>
      <w:lvlText w:val="o"/>
      <w:lvlJc w:val="left"/>
      <w:pPr>
        <w:ind w:left="1580" w:hanging="360"/>
      </w:pPr>
      <w:rPr>
        <w:rFonts w:ascii="Courier New" w:hAnsi="Courier New" w:cs="Courier New" w:hint="default"/>
      </w:rPr>
    </w:lvl>
    <w:lvl w:ilvl="2" w:tplc="04150005">
      <w:start w:val="1"/>
      <w:numFmt w:val="bullet"/>
      <w:lvlText w:val=""/>
      <w:lvlJc w:val="left"/>
      <w:pPr>
        <w:ind w:left="2300" w:hanging="360"/>
      </w:pPr>
      <w:rPr>
        <w:rFonts w:ascii="Wingdings" w:hAnsi="Wingdings" w:hint="default"/>
      </w:rPr>
    </w:lvl>
    <w:lvl w:ilvl="3" w:tplc="04150001">
      <w:start w:val="1"/>
      <w:numFmt w:val="bullet"/>
      <w:lvlText w:val=""/>
      <w:lvlJc w:val="left"/>
      <w:pPr>
        <w:ind w:left="3020" w:hanging="360"/>
      </w:pPr>
      <w:rPr>
        <w:rFonts w:ascii="Symbol" w:hAnsi="Symbol" w:hint="default"/>
      </w:rPr>
    </w:lvl>
    <w:lvl w:ilvl="4" w:tplc="04150003">
      <w:start w:val="1"/>
      <w:numFmt w:val="bullet"/>
      <w:lvlText w:val="o"/>
      <w:lvlJc w:val="left"/>
      <w:pPr>
        <w:ind w:left="3740" w:hanging="360"/>
      </w:pPr>
      <w:rPr>
        <w:rFonts w:ascii="Courier New" w:hAnsi="Courier New" w:cs="Courier New" w:hint="default"/>
      </w:rPr>
    </w:lvl>
    <w:lvl w:ilvl="5" w:tplc="04150005">
      <w:start w:val="1"/>
      <w:numFmt w:val="bullet"/>
      <w:lvlText w:val=""/>
      <w:lvlJc w:val="left"/>
      <w:pPr>
        <w:ind w:left="4460" w:hanging="360"/>
      </w:pPr>
      <w:rPr>
        <w:rFonts w:ascii="Wingdings" w:hAnsi="Wingdings" w:hint="default"/>
      </w:rPr>
    </w:lvl>
    <w:lvl w:ilvl="6" w:tplc="04150001">
      <w:start w:val="1"/>
      <w:numFmt w:val="bullet"/>
      <w:lvlText w:val=""/>
      <w:lvlJc w:val="left"/>
      <w:pPr>
        <w:ind w:left="5180" w:hanging="360"/>
      </w:pPr>
      <w:rPr>
        <w:rFonts w:ascii="Symbol" w:hAnsi="Symbol" w:hint="default"/>
      </w:rPr>
    </w:lvl>
    <w:lvl w:ilvl="7" w:tplc="04150003">
      <w:start w:val="1"/>
      <w:numFmt w:val="bullet"/>
      <w:lvlText w:val="o"/>
      <w:lvlJc w:val="left"/>
      <w:pPr>
        <w:ind w:left="5900" w:hanging="360"/>
      </w:pPr>
      <w:rPr>
        <w:rFonts w:ascii="Courier New" w:hAnsi="Courier New" w:cs="Courier New" w:hint="default"/>
      </w:rPr>
    </w:lvl>
    <w:lvl w:ilvl="8" w:tplc="04150005">
      <w:start w:val="1"/>
      <w:numFmt w:val="bullet"/>
      <w:lvlText w:val=""/>
      <w:lvlJc w:val="left"/>
      <w:pPr>
        <w:ind w:left="6620" w:hanging="360"/>
      </w:pPr>
      <w:rPr>
        <w:rFonts w:ascii="Wingdings" w:hAnsi="Wingdings" w:hint="default"/>
      </w:rPr>
    </w:lvl>
  </w:abstractNum>
  <w:abstractNum w:abstractNumId="28" w15:restartNumberingAfterBreak="0">
    <w:nsid w:val="1AA32636"/>
    <w:multiLevelType w:val="hybridMultilevel"/>
    <w:tmpl w:val="4C5A99D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1D63BB9"/>
    <w:multiLevelType w:val="hybridMultilevel"/>
    <w:tmpl w:val="A0DE0CF2"/>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E166ADF0">
      <w:start w:val="1"/>
      <w:numFmt w:val="decimal"/>
      <w:lvlText w:val="%3)"/>
      <w:lvlJc w:val="left"/>
      <w:pPr>
        <w:ind w:left="2340" w:hanging="360"/>
      </w:pPr>
      <w:rPr>
        <w:rFonts w:ascii="Calibri Light" w:hAnsi="Calibri Light" w:cs="Calibri Light" w:hint="default"/>
        <w:b w:val="0"/>
        <w:bCs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21D93E91"/>
    <w:multiLevelType w:val="hybridMultilevel"/>
    <w:tmpl w:val="DB5E5BAE"/>
    <w:lvl w:ilvl="0" w:tplc="B002E626">
      <w:start w:val="1"/>
      <w:numFmt w:val="bullet"/>
      <w:lvlText w:val=""/>
      <w:lvlJc w:val="left"/>
      <w:pPr>
        <w:tabs>
          <w:tab w:val="num" w:pos="360"/>
        </w:tabs>
        <w:ind w:left="360" w:hanging="360"/>
      </w:pPr>
      <w:rPr>
        <w:rFonts w:ascii="Symbol" w:hAnsi="Symbol" w:hint="default"/>
        <w:sz w:val="22"/>
        <w:szCs w:val="22"/>
      </w:rPr>
    </w:lvl>
    <w:lvl w:ilvl="1" w:tplc="30102B52">
      <w:numFmt w:val="bullet"/>
      <w:lvlText w:val=""/>
      <w:lvlJc w:val="left"/>
      <w:pPr>
        <w:tabs>
          <w:tab w:val="num" w:pos="1080"/>
        </w:tabs>
        <w:ind w:left="1080" w:hanging="360"/>
      </w:pPr>
      <w:rPr>
        <w:rFonts w:ascii="Symbol" w:eastAsia="Times New Roman" w:hAnsi="Symbol" w:hint="default"/>
      </w:rPr>
    </w:lvl>
    <w:lvl w:ilvl="2" w:tplc="0415001B">
      <w:start w:val="1"/>
      <w:numFmt w:val="lowerRoman"/>
      <w:lvlText w:val="%3."/>
      <w:lvlJc w:val="right"/>
      <w:pPr>
        <w:tabs>
          <w:tab w:val="num" w:pos="1800"/>
        </w:tabs>
        <w:ind w:left="1800" w:hanging="180"/>
      </w:pPr>
      <w:rPr>
        <w:rFonts w:cs="Times New Roman"/>
      </w:rPr>
    </w:lvl>
    <w:lvl w:ilvl="3" w:tplc="0D2CB42E">
      <w:start w:val="1"/>
      <w:numFmt w:val="decimal"/>
      <w:lvlText w:val="%4."/>
      <w:lvlJc w:val="left"/>
      <w:pPr>
        <w:tabs>
          <w:tab w:val="num" w:pos="2520"/>
        </w:tabs>
        <w:ind w:left="2520" w:hanging="360"/>
      </w:pPr>
      <w:rPr>
        <w:rFonts w:cs="Times New Roman"/>
        <w:b/>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225961E4"/>
    <w:multiLevelType w:val="hybridMultilevel"/>
    <w:tmpl w:val="2AE01954"/>
    <w:lvl w:ilvl="0" w:tplc="30905A70">
      <w:start w:val="1"/>
      <w:numFmt w:val="decimal"/>
      <w:lvlText w:val="%1."/>
      <w:lvlJc w:val="left"/>
      <w:pPr>
        <w:ind w:left="1070" w:hanging="360"/>
      </w:pPr>
      <w:rPr>
        <w:color w:val="000000" w:themeColor="text1"/>
      </w:rPr>
    </w:lvl>
    <w:lvl w:ilvl="1" w:tplc="E632B5FC">
      <w:start w:val="1"/>
      <w:numFmt w:val="upperLetter"/>
      <w:lvlText w:val="%2."/>
      <w:lvlJc w:val="left"/>
      <w:pPr>
        <w:ind w:left="1790" w:hanging="360"/>
      </w:pPr>
      <w:rPr>
        <w:rFonts w:hint="default"/>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15:restartNumberingAfterBreak="0">
    <w:nsid w:val="269B5401"/>
    <w:multiLevelType w:val="hybridMultilevel"/>
    <w:tmpl w:val="C1D6A56C"/>
    <w:lvl w:ilvl="0" w:tplc="0415000B">
      <w:start w:val="1"/>
      <w:numFmt w:val="bullet"/>
      <w:lvlText w:val=""/>
      <w:lvlJc w:val="left"/>
      <w:pPr>
        <w:ind w:left="720" w:hanging="360"/>
      </w:pPr>
      <w:rPr>
        <w:rFonts w:ascii="Wingdings" w:hAnsi="Wingdings" w:hint="default"/>
        <w:color w:val="auto"/>
      </w:rPr>
    </w:lvl>
    <w:lvl w:ilvl="1" w:tplc="2E000B98">
      <w:start w:val="1"/>
      <w:numFmt w:val="bullet"/>
      <w:lvlText w:val=""/>
      <w:lvlJc w:val="left"/>
      <w:pPr>
        <w:ind w:left="1440" w:hanging="360"/>
      </w:pPr>
      <w:rPr>
        <w:rFonts w:ascii="Symbol" w:hAnsi="Symbol" w:hint="default"/>
        <w:color w:val="auto"/>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7" w15:restartNumberingAfterBreak="0">
    <w:nsid w:val="2AF660EE"/>
    <w:multiLevelType w:val="hybridMultilevel"/>
    <w:tmpl w:val="BF34BD16"/>
    <w:name w:val="WW8Num10222222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9"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40" w15:restartNumberingAfterBreak="0">
    <w:nsid w:val="31303817"/>
    <w:multiLevelType w:val="hybridMultilevel"/>
    <w:tmpl w:val="B810C666"/>
    <w:lvl w:ilvl="0" w:tplc="41469B74">
      <w:start w:val="1"/>
      <w:numFmt w:val="decimal"/>
      <w:lvlText w:val="%1."/>
      <w:lvlJc w:val="left"/>
      <w:pPr>
        <w:tabs>
          <w:tab w:val="num" w:pos="567"/>
        </w:tabs>
        <w:ind w:left="567" w:hanging="567"/>
      </w:pPr>
      <w:rPr>
        <w:rFonts w:hint="default"/>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30638AE"/>
    <w:multiLevelType w:val="hybridMultilevel"/>
    <w:tmpl w:val="BD329A38"/>
    <w:lvl w:ilvl="0" w:tplc="04150001">
      <w:start w:val="1"/>
      <w:numFmt w:val="bullet"/>
      <w:lvlText w:val=""/>
      <w:lvlJc w:val="left"/>
      <w:pPr>
        <w:ind w:left="1146" w:hanging="360"/>
      </w:pPr>
      <w:rPr>
        <w:rFonts w:ascii="Symbol" w:hAnsi="Symbol"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3"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4"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6837401"/>
    <w:multiLevelType w:val="multilevel"/>
    <w:tmpl w:val="1CA2D59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6B211E8"/>
    <w:multiLevelType w:val="hybridMultilevel"/>
    <w:tmpl w:val="44DAD356"/>
    <w:name w:val="WW8Num102222222222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3994225D"/>
    <w:multiLevelType w:val="multilevel"/>
    <w:tmpl w:val="59E4FDC8"/>
    <w:lvl w:ilvl="0">
      <w:start w:val="3"/>
      <w:numFmt w:val="decimal"/>
      <w:lvlText w:val="%1."/>
      <w:lvlJc w:val="left"/>
      <w:pPr>
        <w:ind w:left="720" w:hanging="360"/>
      </w:pPr>
      <w:rPr>
        <w:rFonts w:hint="default"/>
      </w:rPr>
    </w:lvl>
    <w:lvl w:ilvl="1">
      <w:start w:val="4"/>
      <w:numFmt w:val="decimal"/>
      <w:isLgl/>
      <w:lvlText w:val="%1.%2."/>
      <w:lvlJc w:val="left"/>
      <w:pPr>
        <w:ind w:left="1146" w:hanging="720"/>
      </w:pPr>
      <w:rPr>
        <w:rFonts w:hint="default"/>
        <w:b w:val="0"/>
      </w:rPr>
    </w:lvl>
    <w:lvl w:ilvl="2">
      <w:start w:val="1"/>
      <w:numFmt w:val="decimal"/>
      <w:isLgl/>
      <w:lvlText w:val="%1.%2.%3."/>
      <w:lvlJc w:val="left"/>
      <w:pPr>
        <w:ind w:left="1997" w:hanging="720"/>
      </w:pPr>
      <w:rPr>
        <w:rFonts w:hint="default"/>
      </w:rPr>
    </w:lvl>
    <w:lvl w:ilvl="3">
      <w:start w:val="1"/>
      <w:numFmt w:val="bullet"/>
      <w:lvlText w:val=""/>
      <w:lvlJc w:val="left"/>
      <w:pPr>
        <w:ind w:left="1440" w:hanging="108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15:restartNumberingAfterBreak="0">
    <w:nsid w:val="3CB079AE"/>
    <w:multiLevelType w:val="multilevel"/>
    <w:tmpl w:val="FE2CA020"/>
    <w:lvl w:ilvl="0">
      <w:start w:val="4"/>
      <w:numFmt w:val="decimal"/>
      <w:lvlText w:val="%1."/>
      <w:lvlJc w:val="left"/>
      <w:pPr>
        <w:ind w:left="360" w:hanging="360"/>
      </w:pPr>
      <w:rPr>
        <w:rFonts w:hint="default"/>
        <w:b/>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9" w15:restartNumberingAfterBreak="0">
    <w:nsid w:val="3F53209D"/>
    <w:multiLevelType w:val="hybridMultilevel"/>
    <w:tmpl w:val="A38A7658"/>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0" w15:restartNumberingAfterBreak="0">
    <w:nsid w:val="41E1198E"/>
    <w:multiLevelType w:val="hybridMultilevel"/>
    <w:tmpl w:val="CAD6310A"/>
    <w:lvl w:ilvl="0" w:tplc="B2BA40E0">
      <w:start w:val="1"/>
      <w:numFmt w:val="decimal"/>
      <w:lvlText w:val="%1)"/>
      <w:lvlJc w:val="left"/>
      <w:pPr>
        <w:ind w:left="1287" w:hanging="360"/>
      </w:pPr>
      <w:rPr>
        <w:rFonts w:ascii="Calibri Light" w:hAnsi="Calibri Light" w:cs="Calibri Light" w:hint="default"/>
      </w:rPr>
    </w:lvl>
    <w:lvl w:ilvl="1" w:tplc="52B66E72">
      <w:start w:val="1"/>
      <w:numFmt w:val="decimal"/>
      <w:lvlText w:val="%2)"/>
      <w:lvlJc w:val="left"/>
      <w:pPr>
        <w:ind w:left="2007" w:hanging="360"/>
      </w:pPr>
      <w:rPr>
        <w:rFonts w:ascii="Calibri Light" w:hAnsi="Calibri Light" w:cs="Calibri Light"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1" w15:restartNumberingAfterBreak="0">
    <w:nsid w:val="421260BF"/>
    <w:multiLevelType w:val="hybridMultilevel"/>
    <w:tmpl w:val="B87A8F62"/>
    <w:lvl w:ilvl="0" w:tplc="5C78FBE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2" w15:restartNumberingAfterBreak="0">
    <w:nsid w:val="42377C7A"/>
    <w:multiLevelType w:val="hybridMultilevel"/>
    <w:tmpl w:val="701ED0F4"/>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4"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55" w15:restartNumberingAfterBreak="0">
    <w:nsid w:val="43AF62AC"/>
    <w:multiLevelType w:val="hybridMultilevel"/>
    <w:tmpl w:val="B5B45C0A"/>
    <w:lvl w:ilvl="0" w:tplc="5B2E64CE">
      <w:start w:val="1"/>
      <w:numFmt w:val="decimal"/>
      <w:lvlText w:val="%1."/>
      <w:lvlJc w:val="left"/>
      <w:pPr>
        <w:ind w:left="720" w:hanging="360"/>
      </w:pPr>
      <w:rPr>
        <w:rFonts w:hint="default"/>
        <w:b w:val="0"/>
        <w:bCs w:val="0"/>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7" w15:restartNumberingAfterBreak="0">
    <w:nsid w:val="46AF7132"/>
    <w:multiLevelType w:val="multilevel"/>
    <w:tmpl w:val="0CE645A0"/>
    <w:lvl w:ilvl="0">
      <w:start w:val="1"/>
      <w:numFmt w:val="decimal"/>
      <w:lvlText w:val="%1."/>
      <w:lvlJc w:val="left"/>
      <w:pPr>
        <w:tabs>
          <w:tab w:val="num" w:pos="720"/>
        </w:tabs>
        <w:ind w:left="720" w:hanging="360"/>
      </w:pPr>
      <w:rPr>
        <w:rFonts w:asciiTheme="majorHAnsi" w:hAnsiTheme="majorHAnsi" w:hint="default"/>
      </w:rPr>
    </w:lvl>
    <w:lvl w:ilvl="1">
      <w:start w:val="1"/>
      <w:numFmt w:val="decimal"/>
      <w:isLgl/>
      <w:lvlText w:val="%1.%2."/>
      <w:lvlJc w:val="left"/>
      <w:pPr>
        <w:tabs>
          <w:tab w:val="num" w:pos="720"/>
        </w:tabs>
        <w:ind w:left="720" w:hanging="360"/>
      </w:pPr>
      <w:rPr>
        <w:rFonts w:hint="default"/>
        <w:b/>
        <w:u w:val="single"/>
      </w:rPr>
    </w:lvl>
    <w:lvl w:ilvl="2">
      <w:start w:val="1"/>
      <w:numFmt w:val="decimal"/>
      <w:isLgl/>
      <w:lvlText w:val="%1.%2.%3."/>
      <w:lvlJc w:val="left"/>
      <w:pPr>
        <w:tabs>
          <w:tab w:val="num" w:pos="1080"/>
        </w:tabs>
        <w:ind w:left="1080" w:hanging="720"/>
      </w:pPr>
      <w:rPr>
        <w:rFonts w:hint="default"/>
        <w:b/>
        <w:u w:val="singl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58" w15:restartNumberingAfterBreak="0">
    <w:nsid w:val="4A711346"/>
    <w:multiLevelType w:val="hybridMultilevel"/>
    <w:tmpl w:val="51905BC0"/>
    <w:name w:val="WW8Num102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4C0D4873"/>
    <w:multiLevelType w:val="hybridMultilevel"/>
    <w:tmpl w:val="F3E64500"/>
    <w:lvl w:ilvl="0" w:tplc="6B60AB28">
      <w:start w:val="1"/>
      <w:numFmt w:val="decimal"/>
      <w:lvlText w:val="%1."/>
      <w:lvlJc w:val="left"/>
      <w:pPr>
        <w:tabs>
          <w:tab w:val="num" w:pos="417"/>
        </w:tabs>
        <w:ind w:left="417" w:hanging="360"/>
      </w:pPr>
      <w:rPr>
        <w:rFonts w:hint="default"/>
      </w:rPr>
    </w:lvl>
    <w:lvl w:ilvl="1" w:tplc="5D4CADBC">
      <w:start w:val="1"/>
      <w:numFmt w:val="decimal"/>
      <w:lvlText w:val="%2."/>
      <w:lvlJc w:val="left"/>
      <w:pPr>
        <w:tabs>
          <w:tab w:val="num" w:pos="510"/>
        </w:tabs>
        <w:ind w:left="397" w:hanging="397"/>
      </w:pPr>
      <w:rPr>
        <w:rFonts w:ascii="Calibri Light" w:eastAsia="Times New Roman" w:hAnsi="Calibri Light" w:cs="Calibri Light" w:hint="default"/>
        <w:b w:val="0"/>
      </w:rPr>
    </w:lvl>
    <w:lvl w:ilvl="2" w:tplc="0415001B">
      <w:start w:val="1"/>
      <w:numFmt w:val="lowerRoman"/>
      <w:lvlText w:val="%3."/>
      <w:lvlJc w:val="right"/>
      <w:pPr>
        <w:tabs>
          <w:tab w:val="num" w:pos="2160"/>
        </w:tabs>
        <w:ind w:left="2160" w:hanging="180"/>
      </w:pPr>
    </w:lvl>
    <w:lvl w:ilvl="3" w:tplc="8CD66118">
      <w:start w:val="1"/>
      <w:numFmt w:val="decimal"/>
      <w:lvlText w:val="%4)"/>
      <w:lvlJc w:val="left"/>
      <w:pPr>
        <w:ind w:left="2880" w:hanging="360"/>
      </w:pPr>
      <w:rPr>
        <w:rFonts w:hint="default"/>
        <w:color w:val="auto"/>
      </w:rPr>
    </w:lvl>
    <w:lvl w:ilvl="4" w:tplc="BF6C27EE">
      <w:start w:val="10"/>
      <w:numFmt w:val="decimal"/>
      <w:lvlText w:val="%5"/>
      <w:lvlJc w:val="left"/>
      <w:pPr>
        <w:ind w:left="3600" w:hanging="360"/>
      </w:pPr>
      <w:rPr>
        <w:rFonts w:hint="default"/>
      </w:rPr>
    </w:lvl>
    <w:lvl w:ilvl="5" w:tplc="DE1C8418">
      <w:start w:val="1"/>
      <w:numFmt w:val="lowerLetter"/>
      <w:lvlText w:val="%6)"/>
      <w:lvlJc w:val="left"/>
      <w:pPr>
        <w:ind w:left="4500" w:hanging="360"/>
      </w:pPr>
      <w:rPr>
        <w:rFonts w:hint="default"/>
        <w:b w:val="0"/>
        <w:bCs/>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4D55720D"/>
    <w:multiLevelType w:val="hybridMultilevel"/>
    <w:tmpl w:val="3E826710"/>
    <w:name w:val="WW8Num1022222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2" w15:restartNumberingAfterBreak="0">
    <w:nsid w:val="516D14F6"/>
    <w:multiLevelType w:val="multilevel"/>
    <w:tmpl w:val="73F6324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3" w15:restartNumberingAfterBreak="0">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64" w15:restartNumberingAfterBreak="0">
    <w:nsid w:val="5242003B"/>
    <w:multiLevelType w:val="hybridMultilevel"/>
    <w:tmpl w:val="0F94FE40"/>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65"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6" w15:restartNumberingAfterBreak="0">
    <w:nsid w:val="53953EB5"/>
    <w:multiLevelType w:val="hybridMultilevel"/>
    <w:tmpl w:val="BF628D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8"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9" w15:restartNumberingAfterBreak="0">
    <w:nsid w:val="559F0055"/>
    <w:multiLevelType w:val="multilevel"/>
    <w:tmpl w:val="23B0707A"/>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4"/>
        <w:szCs w:val="24"/>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9149"/>
        </w:tabs>
        <w:ind w:left="9149"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0"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1" w15:restartNumberingAfterBreak="0">
    <w:nsid w:val="57080C18"/>
    <w:multiLevelType w:val="hybridMultilevel"/>
    <w:tmpl w:val="B992A80C"/>
    <w:name w:val="WW8Num1022222222"/>
    <w:lvl w:ilvl="0" w:tplc="04150001">
      <w:start w:val="1"/>
      <w:numFmt w:val="bullet"/>
      <w:lvlText w:val=""/>
      <w:lvlJc w:val="left"/>
      <w:pPr>
        <w:tabs>
          <w:tab w:val="num" w:pos="360"/>
        </w:tabs>
        <w:ind w:left="360" w:hanging="36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579F37F7"/>
    <w:multiLevelType w:val="multilevel"/>
    <w:tmpl w:val="7B004E4A"/>
    <w:lvl w:ilvl="0">
      <w:start w:val="7"/>
      <w:numFmt w:val="decimal"/>
      <w:lvlText w:val="%1"/>
      <w:lvlJc w:val="left"/>
      <w:pPr>
        <w:ind w:left="360" w:hanging="360"/>
      </w:pPr>
      <w:rPr>
        <w:rFonts w:hint="default"/>
        <w:color w:val="000000" w:themeColor="text1"/>
      </w:rPr>
    </w:lvl>
    <w:lvl w:ilvl="1">
      <w:start w:val="1"/>
      <w:numFmt w:val="decimal"/>
      <w:lvlText w:val="%1.%2"/>
      <w:lvlJc w:val="left"/>
      <w:pPr>
        <w:ind w:left="927" w:hanging="360"/>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73" w15:restartNumberingAfterBreak="0">
    <w:nsid w:val="57EC472D"/>
    <w:multiLevelType w:val="multilevel"/>
    <w:tmpl w:val="BA9EC984"/>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bCs/>
      </w:rPr>
    </w:lvl>
    <w:lvl w:ilvl="2">
      <w:start w:val="1"/>
      <w:numFmt w:val="decimal"/>
      <w:isLgl/>
      <w:lvlText w:val="%1.%2.%3."/>
      <w:lvlJc w:val="left"/>
      <w:pPr>
        <w:ind w:left="1997" w:hanging="720"/>
      </w:pPr>
      <w:rPr>
        <w:rFonts w:hint="default"/>
      </w:rPr>
    </w:lvl>
    <w:lvl w:ilvl="3">
      <w:start w:val="1"/>
      <w:numFmt w:val="bullet"/>
      <w:lvlText w:val=""/>
      <w:lvlJc w:val="left"/>
      <w:pPr>
        <w:ind w:left="1440" w:hanging="108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4" w15:restartNumberingAfterBreak="0">
    <w:nsid w:val="5B965981"/>
    <w:multiLevelType w:val="hybridMultilevel"/>
    <w:tmpl w:val="41081AB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C5A40FE"/>
    <w:multiLevelType w:val="hybridMultilevel"/>
    <w:tmpl w:val="7E2488D0"/>
    <w:lvl w:ilvl="0" w:tplc="0BE847E4">
      <w:start w:val="1"/>
      <w:numFmt w:val="decimal"/>
      <w:lvlText w:val="%1)"/>
      <w:lvlJc w:val="left"/>
      <w:pPr>
        <w:ind w:left="1068" w:hanging="360"/>
      </w:pPr>
      <w:rPr>
        <w:rFonts w:ascii="Calibri Light" w:hAnsi="Calibri Light" w:cs="Calibri Light" w:hint="default"/>
        <w:color w:val="000000" w:themeColor="text1"/>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7" w15:restartNumberingAfterBreak="0">
    <w:nsid w:val="5CD22CED"/>
    <w:multiLevelType w:val="hybridMultilevel"/>
    <w:tmpl w:val="D13C8376"/>
    <w:lvl w:ilvl="0" w:tplc="2B9A16E0">
      <w:start w:val="1"/>
      <w:numFmt w:val="decimal"/>
      <w:lvlText w:val="%1)"/>
      <w:lvlJc w:val="left"/>
      <w:pPr>
        <w:ind w:left="1495" w:hanging="360"/>
      </w:pPr>
      <w:rPr>
        <w:rFonts w:hint="default"/>
        <w:color w:val="000000"/>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78"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9"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0"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1"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15:restartNumberingAfterBreak="0">
    <w:nsid w:val="6C900F77"/>
    <w:multiLevelType w:val="multilevel"/>
    <w:tmpl w:val="BE8EDBCA"/>
    <w:lvl w:ilvl="0">
      <w:start w:val="1"/>
      <w:numFmt w:val="decimal"/>
      <w:lvlText w:val="%1."/>
      <w:lvlJc w:val="left"/>
      <w:pPr>
        <w:tabs>
          <w:tab w:val="num" w:pos="567"/>
        </w:tabs>
        <w:ind w:left="567" w:hanging="567"/>
      </w:pPr>
      <w:rPr>
        <w:rFonts w:hint="default"/>
        <w:color w:val="000000" w:themeColor="text1"/>
      </w:rPr>
    </w:lvl>
    <w:lvl w:ilvl="1">
      <w:start w:val="1"/>
      <w:numFmt w:val="decimal"/>
      <w:isLgl/>
      <w:lvlText w:val="%1.%2."/>
      <w:lvlJc w:val="left"/>
      <w:pPr>
        <w:tabs>
          <w:tab w:val="num" w:pos="465"/>
        </w:tabs>
        <w:ind w:left="465" w:hanging="465"/>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3" w15:restartNumberingAfterBreak="0">
    <w:nsid w:val="6FD04DC7"/>
    <w:multiLevelType w:val="hybridMultilevel"/>
    <w:tmpl w:val="271CBA92"/>
    <w:name w:val="WW8Num10222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01223BB"/>
    <w:multiLevelType w:val="hybridMultilevel"/>
    <w:tmpl w:val="89D07158"/>
    <w:lvl w:ilvl="0" w:tplc="FFFFFFFF">
      <w:start w:val="1"/>
      <w:numFmt w:val="decimal"/>
      <w:lvlText w:val="%1."/>
      <w:lvlJc w:val="left"/>
      <w:pPr>
        <w:ind w:left="720" w:hanging="360"/>
      </w:pPr>
      <w:rPr>
        <w:rFonts w:hint="default"/>
      </w:rPr>
    </w:lvl>
    <w:lvl w:ilvl="1" w:tplc="FFFFFFFF">
      <w:start w:val="1"/>
      <w:numFmt w:val="lowerLetter"/>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2EE7097"/>
    <w:multiLevelType w:val="multilevel"/>
    <w:tmpl w:val="AE1AB57E"/>
    <w:lvl w:ilvl="0">
      <w:start w:val="3"/>
      <w:numFmt w:val="decimal"/>
      <w:lvlText w:val="%1."/>
      <w:lvlJc w:val="left"/>
      <w:pPr>
        <w:tabs>
          <w:tab w:val="num" w:pos="360"/>
        </w:tabs>
        <w:ind w:left="360" w:hanging="360"/>
      </w:pPr>
      <w:rPr>
        <w:rFonts w:cs="Times New Roman" w:hint="default"/>
        <w:b/>
      </w:rPr>
    </w:lvl>
    <w:lvl w:ilvl="1">
      <w:start w:val="1"/>
      <w:numFmt w:val="decimal"/>
      <w:isLgl/>
      <w:lvlText w:val="%1.%2."/>
      <w:lvlJc w:val="left"/>
      <w:pPr>
        <w:tabs>
          <w:tab w:val="num" w:pos="360"/>
        </w:tabs>
        <w:ind w:left="360" w:hanging="360"/>
      </w:pPr>
      <w:rPr>
        <w:rFonts w:cs="Times New Roman" w:hint="default"/>
        <w:b/>
        <w:i w:val="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86"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87" w15:restartNumberingAfterBreak="0">
    <w:nsid w:val="7495566C"/>
    <w:multiLevelType w:val="hybridMultilevel"/>
    <w:tmpl w:val="48EAB6FC"/>
    <w:name w:val="WW8Num10222222222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765F6630"/>
    <w:multiLevelType w:val="multilevel"/>
    <w:tmpl w:val="8E36456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b w:val="0"/>
        <w:strike w:val="0"/>
        <w:sz w:val="24"/>
        <w:szCs w:val="24"/>
      </w:rPr>
    </w:lvl>
    <w:lvl w:ilvl="2">
      <w:start w:val="1"/>
      <w:numFmt w:val="decimal"/>
      <w:lvlText w:val="%3."/>
      <w:lvlJc w:val="left"/>
      <w:pPr>
        <w:tabs>
          <w:tab w:val="num" w:pos="2520"/>
        </w:tabs>
        <w:ind w:left="2520" w:hanging="360"/>
      </w:pPr>
      <w:rPr>
        <w:rFonts w:hint="default"/>
        <w:b w:val="0"/>
        <w:bCs/>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89" w15:restartNumberingAfterBreak="0">
    <w:nsid w:val="76D50C18"/>
    <w:multiLevelType w:val="hybridMultilevel"/>
    <w:tmpl w:val="52700F98"/>
    <w:lvl w:ilvl="0" w:tplc="C4C69D5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79B155D5"/>
    <w:multiLevelType w:val="hybridMultilevel"/>
    <w:tmpl w:val="A3465B84"/>
    <w:lvl w:ilvl="0" w:tplc="52ECA052">
      <w:start w:val="1"/>
      <w:numFmt w:val="decimal"/>
      <w:lvlText w:val="%1."/>
      <w:lvlJc w:val="left"/>
      <w:pPr>
        <w:ind w:left="360" w:hanging="360"/>
      </w:pPr>
      <w:rPr>
        <w:rFonts w:ascii="Calibri Light" w:eastAsia="Times New Roman" w:hAnsi="Calibri Light" w:cs="Calibri Light"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1" w15:restartNumberingAfterBreak="0">
    <w:nsid w:val="7D3074ED"/>
    <w:multiLevelType w:val="hybridMultilevel"/>
    <w:tmpl w:val="01C4F5DC"/>
    <w:name w:val="WW8Num1022222"/>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92" w15:restartNumberingAfterBreak="0">
    <w:nsid w:val="7D322A6B"/>
    <w:multiLevelType w:val="multilevel"/>
    <w:tmpl w:val="05C6F57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3" w15:restartNumberingAfterBreak="0">
    <w:nsid w:val="7DC11A0A"/>
    <w:multiLevelType w:val="multilevel"/>
    <w:tmpl w:val="809C6374"/>
    <w:lvl w:ilvl="0">
      <w:start w:val="1"/>
      <w:numFmt w:val="decimal"/>
      <w:lvlText w:val="%1."/>
      <w:lvlJc w:val="left"/>
      <w:pPr>
        <w:tabs>
          <w:tab w:val="num" w:pos="567"/>
        </w:tabs>
        <w:ind w:left="567" w:hanging="567"/>
      </w:pPr>
      <w:rPr>
        <w:rFonts w:ascii="Calibri Light" w:eastAsia="Times New Roman" w:hAnsi="Calibri Light" w:cs="Calibri Light" w:hint="default"/>
        <w:b w:val="0"/>
      </w:rPr>
    </w:lvl>
    <w:lvl w:ilvl="1">
      <w:start w:val="1"/>
      <w:numFmt w:val="decimal"/>
      <w:isLgl/>
      <w:lvlText w:val="%1.%2."/>
      <w:lvlJc w:val="left"/>
      <w:pPr>
        <w:tabs>
          <w:tab w:val="num" w:pos="891"/>
        </w:tabs>
        <w:ind w:left="891" w:hanging="465"/>
      </w:pPr>
      <w:rPr>
        <w:rFonts w:hint="default"/>
        <w:b w:val="0"/>
        <w:strike w:val="0"/>
        <w:color w:val="000000" w:themeColor="text1"/>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abstractNumId w:val="82"/>
  </w:num>
  <w:num w:numId="2">
    <w:abstractNumId w:val="15"/>
  </w:num>
  <w:num w:numId="3">
    <w:abstractNumId w:val="59"/>
  </w:num>
  <w:num w:numId="4">
    <w:abstractNumId w:val="81"/>
  </w:num>
  <w:num w:numId="5">
    <w:abstractNumId w:val="40"/>
  </w:num>
  <w:num w:numId="6">
    <w:abstractNumId w:val="93"/>
  </w:num>
  <w:num w:numId="7">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0"/>
  </w:num>
  <w:num w:numId="10">
    <w:abstractNumId w:val="39"/>
  </w:num>
  <w:num w:numId="11">
    <w:abstractNumId w:val="56"/>
  </w:num>
  <w:num w:numId="12">
    <w:abstractNumId w:val="43"/>
  </w:num>
  <w:num w:numId="13">
    <w:abstractNumId w:val="8"/>
  </w:num>
  <w:num w:numId="14">
    <w:abstractNumId w:val="20"/>
  </w:num>
  <w:num w:numId="15">
    <w:abstractNumId w:val="18"/>
  </w:num>
  <w:num w:numId="16">
    <w:abstractNumId w:val="14"/>
  </w:num>
  <w:num w:numId="17">
    <w:abstractNumId w:val="79"/>
  </w:num>
  <w:num w:numId="18">
    <w:abstractNumId w:val="67"/>
  </w:num>
  <w:num w:numId="19">
    <w:abstractNumId w:val="78"/>
  </w:num>
  <w:num w:numId="20">
    <w:abstractNumId w:val="65"/>
  </w:num>
  <w:num w:numId="21">
    <w:abstractNumId w:val="38"/>
  </w:num>
  <w:num w:numId="22">
    <w:abstractNumId w:val="61"/>
  </w:num>
  <w:num w:numId="23">
    <w:abstractNumId w:val="36"/>
  </w:num>
  <w:num w:numId="24">
    <w:abstractNumId w:val="68"/>
  </w:num>
  <w:num w:numId="25">
    <w:abstractNumId w:val="54"/>
  </w:num>
  <w:num w:numId="26">
    <w:abstractNumId w:val="63"/>
  </w:num>
  <w:num w:numId="27">
    <w:abstractNumId w:val="86"/>
  </w:num>
  <w:num w:numId="28">
    <w:abstractNumId w:val="5"/>
  </w:num>
  <w:num w:numId="29">
    <w:abstractNumId w:val="70"/>
  </w:num>
  <w:num w:numId="30">
    <w:abstractNumId w:val="80"/>
  </w:num>
  <w:num w:numId="31">
    <w:abstractNumId w:val="44"/>
  </w:num>
  <w:num w:numId="32">
    <w:abstractNumId w:val="29"/>
  </w:num>
  <w:num w:numId="33">
    <w:abstractNumId w:val="76"/>
    <w:lvlOverride w:ilvl="0">
      <w:startOverride w:val="1"/>
    </w:lvlOverride>
  </w:num>
  <w:num w:numId="34">
    <w:abstractNumId w:val="53"/>
    <w:lvlOverride w:ilvl="0">
      <w:startOverride w:val="1"/>
    </w:lvlOverride>
  </w:num>
  <w:num w:numId="35">
    <w:abstractNumId w:val="33"/>
  </w:num>
  <w:num w:numId="36">
    <w:abstractNumId w:val="73"/>
  </w:num>
  <w:num w:numId="37">
    <w:abstractNumId w:val="13"/>
  </w:num>
  <w:num w:numId="38">
    <w:abstractNumId w:val="55"/>
  </w:num>
  <w:num w:numId="3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27"/>
  </w:num>
  <w:num w:numId="42">
    <w:abstractNumId w:val="42"/>
  </w:num>
  <w:num w:numId="43">
    <w:abstractNumId w:val="57"/>
  </w:num>
  <w:num w:numId="44">
    <w:abstractNumId w:val="32"/>
  </w:num>
  <w:num w:numId="45">
    <w:abstractNumId w:val="34"/>
  </w:num>
  <w:num w:numId="46">
    <w:abstractNumId w:val="19"/>
  </w:num>
  <w:num w:numId="47">
    <w:abstractNumId w:val="90"/>
  </w:num>
  <w:num w:numId="48">
    <w:abstractNumId w:val="22"/>
  </w:num>
  <w:num w:numId="49">
    <w:abstractNumId w:val="88"/>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5"/>
  </w:num>
  <w:num w:numId="52">
    <w:abstractNumId w:val="77"/>
  </w:num>
  <w:num w:numId="53">
    <w:abstractNumId w:val="89"/>
  </w:num>
  <w:num w:numId="54">
    <w:abstractNumId w:val="66"/>
  </w:num>
  <w:num w:numId="55">
    <w:abstractNumId w:val="23"/>
  </w:num>
  <w:num w:numId="56">
    <w:abstractNumId w:val="50"/>
  </w:num>
  <w:num w:numId="57">
    <w:abstractNumId w:val="4"/>
  </w:num>
  <w:num w:numId="58">
    <w:abstractNumId w:val="31"/>
  </w:num>
  <w:num w:numId="59">
    <w:abstractNumId w:val="85"/>
  </w:num>
  <w:num w:numId="60">
    <w:abstractNumId w:val="48"/>
  </w:num>
  <w:num w:numId="61">
    <w:abstractNumId w:val="47"/>
  </w:num>
  <w:num w:numId="62">
    <w:abstractNumId w:val="12"/>
  </w:num>
  <w:num w:numId="63">
    <w:abstractNumId w:val="16"/>
  </w:num>
  <w:num w:numId="64">
    <w:abstractNumId w:val="10"/>
  </w:num>
  <w:num w:numId="65">
    <w:abstractNumId w:val="69"/>
  </w:num>
  <w:num w:numId="66">
    <w:abstractNumId w:val="24"/>
  </w:num>
  <w:num w:numId="67">
    <w:abstractNumId w:val="45"/>
  </w:num>
  <w:num w:numId="68">
    <w:abstractNumId w:val="62"/>
  </w:num>
  <w:num w:numId="69">
    <w:abstractNumId w:val="21"/>
  </w:num>
  <w:num w:numId="70">
    <w:abstractNumId w:val="64"/>
  </w:num>
  <w:num w:numId="71">
    <w:abstractNumId w:val="92"/>
  </w:num>
  <w:num w:numId="72">
    <w:abstractNumId w:val="72"/>
  </w:num>
  <w:num w:numId="73">
    <w:abstractNumId w:val="52"/>
  </w:num>
  <w:num w:numId="74">
    <w:abstractNumId w:val="84"/>
  </w:num>
  <w:num w:numId="75">
    <w:abstractNumId w:val="49"/>
  </w:num>
  <w:num w:numId="76">
    <w:abstractNumId w:val="11"/>
  </w:num>
  <w:num w:numId="77">
    <w:abstractNumId w:val="52"/>
  </w:num>
  <w:num w:numId="78">
    <w:abstractNumId w:val="51"/>
  </w:num>
  <w:num w:numId="79">
    <w:abstractNumId w:val="9"/>
  </w:num>
  <w:num w:numId="80">
    <w:abstractNumId w:val="28"/>
  </w:num>
  <w:num w:numId="81">
    <w:abstractNumId w:val="7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99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6D"/>
    <w:rsid w:val="0000079E"/>
    <w:rsid w:val="00000A7A"/>
    <w:rsid w:val="00000E4C"/>
    <w:rsid w:val="000011A0"/>
    <w:rsid w:val="00001B8A"/>
    <w:rsid w:val="00002224"/>
    <w:rsid w:val="00002298"/>
    <w:rsid w:val="00002F22"/>
    <w:rsid w:val="00003041"/>
    <w:rsid w:val="00003C56"/>
    <w:rsid w:val="00003CBE"/>
    <w:rsid w:val="00004CF8"/>
    <w:rsid w:val="00005691"/>
    <w:rsid w:val="00005B35"/>
    <w:rsid w:val="000060F3"/>
    <w:rsid w:val="00006AE7"/>
    <w:rsid w:val="00007A71"/>
    <w:rsid w:val="0001044E"/>
    <w:rsid w:val="00010793"/>
    <w:rsid w:val="00011665"/>
    <w:rsid w:val="00011A44"/>
    <w:rsid w:val="000120B5"/>
    <w:rsid w:val="000122C9"/>
    <w:rsid w:val="000136A2"/>
    <w:rsid w:val="00013804"/>
    <w:rsid w:val="000140AE"/>
    <w:rsid w:val="00014386"/>
    <w:rsid w:val="000143A2"/>
    <w:rsid w:val="0001645B"/>
    <w:rsid w:val="00017339"/>
    <w:rsid w:val="000179BE"/>
    <w:rsid w:val="00017C25"/>
    <w:rsid w:val="00017D4D"/>
    <w:rsid w:val="00020450"/>
    <w:rsid w:val="00020D40"/>
    <w:rsid w:val="00021386"/>
    <w:rsid w:val="00021E5E"/>
    <w:rsid w:val="00021FF1"/>
    <w:rsid w:val="00022B51"/>
    <w:rsid w:val="00023CF4"/>
    <w:rsid w:val="00023D10"/>
    <w:rsid w:val="000240D6"/>
    <w:rsid w:val="000241F1"/>
    <w:rsid w:val="0002459F"/>
    <w:rsid w:val="00024B5B"/>
    <w:rsid w:val="00024E9B"/>
    <w:rsid w:val="000250F2"/>
    <w:rsid w:val="00025AA3"/>
    <w:rsid w:val="00026364"/>
    <w:rsid w:val="00027154"/>
    <w:rsid w:val="00027404"/>
    <w:rsid w:val="00027566"/>
    <w:rsid w:val="00027C2E"/>
    <w:rsid w:val="00027C91"/>
    <w:rsid w:val="00027F57"/>
    <w:rsid w:val="0003141F"/>
    <w:rsid w:val="000315C1"/>
    <w:rsid w:val="00031BFA"/>
    <w:rsid w:val="00032E48"/>
    <w:rsid w:val="0003304F"/>
    <w:rsid w:val="000334AA"/>
    <w:rsid w:val="00034009"/>
    <w:rsid w:val="000341E7"/>
    <w:rsid w:val="00034647"/>
    <w:rsid w:val="000347EB"/>
    <w:rsid w:val="00034910"/>
    <w:rsid w:val="00034B78"/>
    <w:rsid w:val="000353E8"/>
    <w:rsid w:val="000353F6"/>
    <w:rsid w:val="00035449"/>
    <w:rsid w:val="00035FFE"/>
    <w:rsid w:val="00036023"/>
    <w:rsid w:val="00036D63"/>
    <w:rsid w:val="00036F9C"/>
    <w:rsid w:val="000373B8"/>
    <w:rsid w:val="000377FE"/>
    <w:rsid w:val="00037AC0"/>
    <w:rsid w:val="00040BE9"/>
    <w:rsid w:val="000414E0"/>
    <w:rsid w:val="00041C41"/>
    <w:rsid w:val="00042AF0"/>
    <w:rsid w:val="00042D49"/>
    <w:rsid w:val="00042DCF"/>
    <w:rsid w:val="0004409E"/>
    <w:rsid w:val="00044778"/>
    <w:rsid w:val="000458D4"/>
    <w:rsid w:val="00045ACA"/>
    <w:rsid w:val="000460CA"/>
    <w:rsid w:val="00046819"/>
    <w:rsid w:val="00047113"/>
    <w:rsid w:val="0004764B"/>
    <w:rsid w:val="0005003C"/>
    <w:rsid w:val="00050242"/>
    <w:rsid w:val="000505E8"/>
    <w:rsid w:val="00050BD0"/>
    <w:rsid w:val="0005178D"/>
    <w:rsid w:val="000529FF"/>
    <w:rsid w:val="00053D93"/>
    <w:rsid w:val="000549E7"/>
    <w:rsid w:val="00055A26"/>
    <w:rsid w:val="000569BD"/>
    <w:rsid w:val="00056FE7"/>
    <w:rsid w:val="00057317"/>
    <w:rsid w:val="0005763F"/>
    <w:rsid w:val="000576BA"/>
    <w:rsid w:val="000579CC"/>
    <w:rsid w:val="00060D07"/>
    <w:rsid w:val="0006114A"/>
    <w:rsid w:val="00061E3C"/>
    <w:rsid w:val="0006227A"/>
    <w:rsid w:val="00062CF5"/>
    <w:rsid w:val="00063822"/>
    <w:rsid w:val="00063A92"/>
    <w:rsid w:val="00064269"/>
    <w:rsid w:val="000645EA"/>
    <w:rsid w:val="00064F4F"/>
    <w:rsid w:val="00065C5A"/>
    <w:rsid w:val="00066113"/>
    <w:rsid w:val="0007023D"/>
    <w:rsid w:val="00070243"/>
    <w:rsid w:val="00070418"/>
    <w:rsid w:val="000713BB"/>
    <w:rsid w:val="00071A28"/>
    <w:rsid w:val="00071DB6"/>
    <w:rsid w:val="00071E7F"/>
    <w:rsid w:val="0007362E"/>
    <w:rsid w:val="000741D1"/>
    <w:rsid w:val="00075341"/>
    <w:rsid w:val="00075426"/>
    <w:rsid w:val="000756B1"/>
    <w:rsid w:val="00075C1E"/>
    <w:rsid w:val="00076A46"/>
    <w:rsid w:val="00076A95"/>
    <w:rsid w:val="0007722B"/>
    <w:rsid w:val="0007723A"/>
    <w:rsid w:val="00077516"/>
    <w:rsid w:val="000775FF"/>
    <w:rsid w:val="00077A80"/>
    <w:rsid w:val="00077CD2"/>
    <w:rsid w:val="00077E62"/>
    <w:rsid w:val="00080066"/>
    <w:rsid w:val="000813A2"/>
    <w:rsid w:val="000816CA"/>
    <w:rsid w:val="000817EA"/>
    <w:rsid w:val="00083925"/>
    <w:rsid w:val="000839CC"/>
    <w:rsid w:val="00083A16"/>
    <w:rsid w:val="00083D90"/>
    <w:rsid w:val="00084646"/>
    <w:rsid w:val="00084F6D"/>
    <w:rsid w:val="0008525C"/>
    <w:rsid w:val="0008577E"/>
    <w:rsid w:val="00085D57"/>
    <w:rsid w:val="00085DF8"/>
    <w:rsid w:val="0008615A"/>
    <w:rsid w:val="00086162"/>
    <w:rsid w:val="000861FF"/>
    <w:rsid w:val="0008658B"/>
    <w:rsid w:val="00086FFA"/>
    <w:rsid w:val="000874A3"/>
    <w:rsid w:val="00087C8C"/>
    <w:rsid w:val="00087EC1"/>
    <w:rsid w:val="00090BC0"/>
    <w:rsid w:val="00091105"/>
    <w:rsid w:val="00091477"/>
    <w:rsid w:val="00091483"/>
    <w:rsid w:val="00091822"/>
    <w:rsid w:val="00091F63"/>
    <w:rsid w:val="00092EDF"/>
    <w:rsid w:val="00093551"/>
    <w:rsid w:val="00094482"/>
    <w:rsid w:val="000949B3"/>
    <w:rsid w:val="000952D1"/>
    <w:rsid w:val="000958E9"/>
    <w:rsid w:val="00095A47"/>
    <w:rsid w:val="00095B9A"/>
    <w:rsid w:val="00096248"/>
    <w:rsid w:val="0009627A"/>
    <w:rsid w:val="000963AC"/>
    <w:rsid w:val="00096C32"/>
    <w:rsid w:val="000A058C"/>
    <w:rsid w:val="000A0726"/>
    <w:rsid w:val="000A07E1"/>
    <w:rsid w:val="000A088B"/>
    <w:rsid w:val="000A0A18"/>
    <w:rsid w:val="000A11CE"/>
    <w:rsid w:val="000A1C01"/>
    <w:rsid w:val="000A1D81"/>
    <w:rsid w:val="000A21DF"/>
    <w:rsid w:val="000A2A07"/>
    <w:rsid w:val="000A305D"/>
    <w:rsid w:val="000A3B9F"/>
    <w:rsid w:val="000A3E71"/>
    <w:rsid w:val="000A4B87"/>
    <w:rsid w:val="000A5A0E"/>
    <w:rsid w:val="000A5E73"/>
    <w:rsid w:val="000A5F7A"/>
    <w:rsid w:val="000A626E"/>
    <w:rsid w:val="000A6486"/>
    <w:rsid w:val="000A65FF"/>
    <w:rsid w:val="000A687C"/>
    <w:rsid w:val="000A697E"/>
    <w:rsid w:val="000B0152"/>
    <w:rsid w:val="000B09E1"/>
    <w:rsid w:val="000B0C12"/>
    <w:rsid w:val="000B1921"/>
    <w:rsid w:val="000B1BE8"/>
    <w:rsid w:val="000B1C3F"/>
    <w:rsid w:val="000B23F4"/>
    <w:rsid w:val="000B2442"/>
    <w:rsid w:val="000B244B"/>
    <w:rsid w:val="000B2AB0"/>
    <w:rsid w:val="000B2EFD"/>
    <w:rsid w:val="000B33A4"/>
    <w:rsid w:val="000B3AE0"/>
    <w:rsid w:val="000B61C4"/>
    <w:rsid w:val="000B6C82"/>
    <w:rsid w:val="000B7A78"/>
    <w:rsid w:val="000C04C8"/>
    <w:rsid w:val="000C0874"/>
    <w:rsid w:val="000C0DF6"/>
    <w:rsid w:val="000C0F14"/>
    <w:rsid w:val="000C10A5"/>
    <w:rsid w:val="000C1238"/>
    <w:rsid w:val="000C12FF"/>
    <w:rsid w:val="000C1C5E"/>
    <w:rsid w:val="000C2161"/>
    <w:rsid w:val="000C22D2"/>
    <w:rsid w:val="000C22E2"/>
    <w:rsid w:val="000C2428"/>
    <w:rsid w:val="000C35F7"/>
    <w:rsid w:val="000C415E"/>
    <w:rsid w:val="000C4B23"/>
    <w:rsid w:val="000C4E82"/>
    <w:rsid w:val="000C54D2"/>
    <w:rsid w:val="000C5557"/>
    <w:rsid w:val="000C56D2"/>
    <w:rsid w:val="000C5984"/>
    <w:rsid w:val="000C5DA3"/>
    <w:rsid w:val="000C661E"/>
    <w:rsid w:val="000C682C"/>
    <w:rsid w:val="000C6C4F"/>
    <w:rsid w:val="000C6D05"/>
    <w:rsid w:val="000C7101"/>
    <w:rsid w:val="000C7A0E"/>
    <w:rsid w:val="000C7C41"/>
    <w:rsid w:val="000D0109"/>
    <w:rsid w:val="000D0527"/>
    <w:rsid w:val="000D1268"/>
    <w:rsid w:val="000D15D3"/>
    <w:rsid w:val="000D23BC"/>
    <w:rsid w:val="000D2577"/>
    <w:rsid w:val="000D2768"/>
    <w:rsid w:val="000D2933"/>
    <w:rsid w:val="000D2C45"/>
    <w:rsid w:val="000D2DA4"/>
    <w:rsid w:val="000D4DD2"/>
    <w:rsid w:val="000D4F7E"/>
    <w:rsid w:val="000D5CD8"/>
    <w:rsid w:val="000D607E"/>
    <w:rsid w:val="000D6323"/>
    <w:rsid w:val="000D679F"/>
    <w:rsid w:val="000D6869"/>
    <w:rsid w:val="000D6A53"/>
    <w:rsid w:val="000D6AE6"/>
    <w:rsid w:val="000D7184"/>
    <w:rsid w:val="000D796C"/>
    <w:rsid w:val="000D7BD4"/>
    <w:rsid w:val="000E084A"/>
    <w:rsid w:val="000E0981"/>
    <w:rsid w:val="000E0AB8"/>
    <w:rsid w:val="000E0AF5"/>
    <w:rsid w:val="000E137F"/>
    <w:rsid w:val="000E240B"/>
    <w:rsid w:val="000E343F"/>
    <w:rsid w:val="000E3803"/>
    <w:rsid w:val="000E39E8"/>
    <w:rsid w:val="000E3EF8"/>
    <w:rsid w:val="000E40D6"/>
    <w:rsid w:val="000E4630"/>
    <w:rsid w:val="000E4CB3"/>
    <w:rsid w:val="000E5084"/>
    <w:rsid w:val="000E50E3"/>
    <w:rsid w:val="000E5323"/>
    <w:rsid w:val="000E5709"/>
    <w:rsid w:val="000E5A8E"/>
    <w:rsid w:val="000E6188"/>
    <w:rsid w:val="000E66D6"/>
    <w:rsid w:val="000E6847"/>
    <w:rsid w:val="000E68E1"/>
    <w:rsid w:val="000E6A8D"/>
    <w:rsid w:val="000E7508"/>
    <w:rsid w:val="000E7741"/>
    <w:rsid w:val="000F0570"/>
    <w:rsid w:val="000F0612"/>
    <w:rsid w:val="000F11E5"/>
    <w:rsid w:val="000F1435"/>
    <w:rsid w:val="000F155C"/>
    <w:rsid w:val="000F1ECF"/>
    <w:rsid w:val="000F26C4"/>
    <w:rsid w:val="000F270D"/>
    <w:rsid w:val="000F27F1"/>
    <w:rsid w:val="000F3717"/>
    <w:rsid w:val="000F3BE7"/>
    <w:rsid w:val="000F41CB"/>
    <w:rsid w:val="000F43E1"/>
    <w:rsid w:val="000F4934"/>
    <w:rsid w:val="000F4BFB"/>
    <w:rsid w:val="000F4FF0"/>
    <w:rsid w:val="000F5468"/>
    <w:rsid w:val="000F5653"/>
    <w:rsid w:val="000F5716"/>
    <w:rsid w:val="000F6258"/>
    <w:rsid w:val="000F667F"/>
    <w:rsid w:val="000F66CF"/>
    <w:rsid w:val="000F694E"/>
    <w:rsid w:val="000F695E"/>
    <w:rsid w:val="000F791A"/>
    <w:rsid w:val="000F7C40"/>
    <w:rsid w:val="000F7DA5"/>
    <w:rsid w:val="001002C0"/>
    <w:rsid w:val="00100C8A"/>
    <w:rsid w:val="00101460"/>
    <w:rsid w:val="001016FD"/>
    <w:rsid w:val="00102F57"/>
    <w:rsid w:val="0010323B"/>
    <w:rsid w:val="00103EDB"/>
    <w:rsid w:val="00104375"/>
    <w:rsid w:val="0010470C"/>
    <w:rsid w:val="00104746"/>
    <w:rsid w:val="00105086"/>
    <w:rsid w:val="0010526D"/>
    <w:rsid w:val="001052A3"/>
    <w:rsid w:val="00105AA9"/>
    <w:rsid w:val="00106DEE"/>
    <w:rsid w:val="001070A9"/>
    <w:rsid w:val="00107134"/>
    <w:rsid w:val="00107AB9"/>
    <w:rsid w:val="00107D40"/>
    <w:rsid w:val="0011083F"/>
    <w:rsid w:val="00110A40"/>
    <w:rsid w:val="00110EA9"/>
    <w:rsid w:val="0011183B"/>
    <w:rsid w:val="00111998"/>
    <w:rsid w:val="00111A14"/>
    <w:rsid w:val="0011213A"/>
    <w:rsid w:val="00112191"/>
    <w:rsid w:val="00112379"/>
    <w:rsid w:val="00112958"/>
    <w:rsid w:val="00112E7A"/>
    <w:rsid w:val="00113214"/>
    <w:rsid w:val="001139FD"/>
    <w:rsid w:val="00113BB6"/>
    <w:rsid w:val="0011451F"/>
    <w:rsid w:val="00114785"/>
    <w:rsid w:val="0011506B"/>
    <w:rsid w:val="00115366"/>
    <w:rsid w:val="0011573B"/>
    <w:rsid w:val="00116794"/>
    <w:rsid w:val="001168EF"/>
    <w:rsid w:val="00116A9D"/>
    <w:rsid w:val="00116C21"/>
    <w:rsid w:val="00116C4B"/>
    <w:rsid w:val="00117B59"/>
    <w:rsid w:val="00117D44"/>
    <w:rsid w:val="00117F40"/>
    <w:rsid w:val="001205B9"/>
    <w:rsid w:val="00120C84"/>
    <w:rsid w:val="0012100A"/>
    <w:rsid w:val="00121546"/>
    <w:rsid w:val="00121A5F"/>
    <w:rsid w:val="00121AEF"/>
    <w:rsid w:val="00122554"/>
    <w:rsid w:val="00122762"/>
    <w:rsid w:val="00122B87"/>
    <w:rsid w:val="00123A60"/>
    <w:rsid w:val="0012495C"/>
    <w:rsid w:val="00124DC0"/>
    <w:rsid w:val="00125188"/>
    <w:rsid w:val="001260A9"/>
    <w:rsid w:val="001262BC"/>
    <w:rsid w:val="00126671"/>
    <w:rsid w:val="00127023"/>
    <w:rsid w:val="00127183"/>
    <w:rsid w:val="00127250"/>
    <w:rsid w:val="001272EE"/>
    <w:rsid w:val="0012745B"/>
    <w:rsid w:val="0013063D"/>
    <w:rsid w:val="001307F2"/>
    <w:rsid w:val="00130C1B"/>
    <w:rsid w:val="00131218"/>
    <w:rsid w:val="00131AEF"/>
    <w:rsid w:val="001320FE"/>
    <w:rsid w:val="001322B3"/>
    <w:rsid w:val="001324A4"/>
    <w:rsid w:val="0013312A"/>
    <w:rsid w:val="001332BC"/>
    <w:rsid w:val="00133C21"/>
    <w:rsid w:val="00133F16"/>
    <w:rsid w:val="00133FE4"/>
    <w:rsid w:val="00135936"/>
    <w:rsid w:val="001364CC"/>
    <w:rsid w:val="001369FB"/>
    <w:rsid w:val="0013761E"/>
    <w:rsid w:val="001402D5"/>
    <w:rsid w:val="00141970"/>
    <w:rsid w:val="00142572"/>
    <w:rsid w:val="0014271B"/>
    <w:rsid w:val="00143414"/>
    <w:rsid w:val="00143755"/>
    <w:rsid w:val="00143A7B"/>
    <w:rsid w:val="00143D2A"/>
    <w:rsid w:val="00144373"/>
    <w:rsid w:val="0014464A"/>
    <w:rsid w:val="00145019"/>
    <w:rsid w:val="00145194"/>
    <w:rsid w:val="0014553C"/>
    <w:rsid w:val="00145A1A"/>
    <w:rsid w:val="00145E37"/>
    <w:rsid w:val="001460EE"/>
    <w:rsid w:val="0014657F"/>
    <w:rsid w:val="0014703D"/>
    <w:rsid w:val="00150E6B"/>
    <w:rsid w:val="00150F29"/>
    <w:rsid w:val="00152127"/>
    <w:rsid w:val="00152A15"/>
    <w:rsid w:val="00152E81"/>
    <w:rsid w:val="00152EE7"/>
    <w:rsid w:val="001530E0"/>
    <w:rsid w:val="00153109"/>
    <w:rsid w:val="00153289"/>
    <w:rsid w:val="00153FFD"/>
    <w:rsid w:val="00154348"/>
    <w:rsid w:val="00154BC8"/>
    <w:rsid w:val="00154DE2"/>
    <w:rsid w:val="001558C5"/>
    <w:rsid w:val="00155940"/>
    <w:rsid w:val="001561F3"/>
    <w:rsid w:val="0015635D"/>
    <w:rsid w:val="0015644E"/>
    <w:rsid w:val="00156A38"/>
    <w:rsid w:val="00156CDD"/>
    <w:rsid w:val="00156E1C"/>
    <w:rsid w:val="0015706B"/>
    <w:rsid w:val="0015726E"/>
    <w:rsid w:val="00157363"/>
    <w:rsid w:val="00157627"/>
    <w:rsid w:val="00157808"/>
    <w:rsid w:val="00160909"/>
    <w:rsid w:val="00161223"/>
    <w:rsid w:val="00161352"/>
    <w:rsid w:val="00161574"/>
    <w:rsid w:val="0016230A"/>
    <w:rsid w:val="001629BE"/>
    <w:rsid w:val="00162DE6"/>
    <w:rsid w:val="001636D9"/>
    <w:rsid w:val="001639C9"/>
    <w:rsid w:val="00163EDC"/>
    <w:rsid w:val="00164943"/>
    <w:rsid w:val="00164AED"/>
    <w:rsid w:val="00164E76"/>
    <w:rsid w:val="0016510D"/>
    <w:rsid w:val="00165488"/>
    <w:rsid w:val="001657F0"/>
    <w:rsid w:val="00165E49"/>
    <w:rsid w:val="0016612E"/>
    <w:rsid w:val="00166349"/>
    <w:rsid w:val="001669B4"/>
    <w:rsid w:val="00166C41"/>
    <w:rsid w:val="00166D79"/>
    <w:rsid w:val="00166E20"/>
    <w:rsid w:val="00167088"/>
    <w:rsid w:val="001674B6"/>
    <w:rsid w:val="001701C8"/>
    <w:rsid w:val="0017078B"/>
    <w:rsid w:val="0017087C"/>
    <w:rsid w:val="00172542"/>
    <w:rsid w:val="0017355E"/>
    <w:rsid w:val="001736F2"/>
    <w:rsid w:val="0017390A"/>
    <w:rsid w:val="00173E0A"/>
    <w:rsid w:val="00174AE0"/>
    <w:rsid w:val="001754D6"/>
    <w:rsid w:val="00175C7C"/>
    <w:rsid w:val="00175FE6"/>
    <w:rsid w:val="001761C2"/>
    <w:rsid w:val="00176800"/>
    <w:rsid w:val="00177184"/>
    <w:rsid w:val="001773DA"/>
    <w:rsid w:val="00177633"/>
    <w:rsid w:val="001777A0"/>
    <w:rsid w:val="001804FC"/>
    <w:rsid w:val="00180855"/>
    <w:rsid w:val="00180DA4"/>
    <w:rsid w:val="00181C50"/>
    <w:rsid w:val="0018270E"/>
    <w:rsid w:val="001833E0"/>
    <w:rsid w:val="00183D74"/>
    <w:rsid w:val="00183DEF"/>
    <w:rsid w:val="00184387"/>
    <w:rsid w:val="001857EB"/>
    <w:rsid w:val="00185D09"/>
    <w:rsid w:val="00185E3F"/>
    <w:rsid w:val="00186889"/>
    <w:rsid w:val="0018691E"/>
    <w:rsid w:val="00186B18"/>
    <w:rsid w:val="00186E21"/>
    <w:rsid w:val="00187301"/>
    <w:rsid w:val="00187A34"/>
    <w:rsid w:val="00187B95"/>
    <w:rsid w:val="00187FF4"/>
    <w:rsid w:val="001920CC"/>
    <w:rsid w:val="0019211F"/>
    <w:rsid w:val="0019213F"/>
    <w:rsid w:val="00192239"/>
    <w:rsid w:val="00193758"/>
    <w:rsid w:val="00193856"/>
    <w:rsid w:val="0019390D"/>
    <w:rsid w:val="00193995"/>
    <w:rsid w:val="00193D1A"/>
    <w:rsid w:val="0019483D"/>
    <w:rsid w:val="00194AA4"/>
    <w:rsid w:val="001958C8"/>
    <w:rsid w:val="00195C77"/>
    <w:rsid w:val="00196015"/>
    <w:rsid w:val="00196D33"/>
    <w:rsid w:val="00196E2F"/>
    <w:rsid w:val="00197DD7"/>
    <w:rsid w:val="001A0454"/>
    <w:rsid w:val="001A09C2"/>
    <w:rsid w:val="001A0F3D"/>
    <w:rsid w:val="001A1004"/>
    <w:rsid w:val="001A1615"/>
    <w:rsid w:val="001A2094"/>
    <w:rsid w:val="001A235D"/>
    <w:rsid w:val="001A2A61"/>
    <w:rsid w:val="001A3136"/>
    <w:rsid w:val="001A3321"/>
    <w:rsid w:val="001A3AAC"/>
    <w:rsid w:val="001A426A"/>
    <w:rsid w:val="001A4C25"/>
    <w:rsid w:val="001A538D"/>
    <w:rsid w:val="001A59C8"/>
    <w:rsid w:val="001A65D9"/>
    <w:rsid w:val="001A6603"/>
    <w:rsid w:val="001A68B8"/>
    <w:rsid w:val="001A6C84"/>
    <w:rsid w:val="001A7611"/>
    <w:rsid w:val="001A7835"/>
    <w:rsid w:val="001B096E"/>
    <w:rsid w:val="001B0F66"/>
    <w:rsid w:val="001B1029"/>
    <w:rsid w:val="001B1792"/>
    <w:rsid w:val="001B181A"/>
    <w:rsid w:val="001B1D3C"/>
    <w:rsid w:val="001B1D95"/>
    <w:rsid w:val="001B1DB0"/>
    <w:rsid w:val="001B1FDD"/>
    <w:rsid w:val="001B21D8"/>
    <w:rsid w:val="001B2268"/>
    <w:rsid w:val="001B287A"/>
    <w:rsid w:val="001B2D7E"/>
    <w:rsid w:val="001B36DF"/>
    <w:rsid w:val="001B37C3"/>
    <w:rsid w:val="001B3A5C"/>
    <w:rsid w:val="001B3F81"/>
    <w:rsid w:val="001B4980"/>
    <w:rsid w:val="001B4B3F"/>
    <w:rsid w:val="001B53B9"/>
    <w:rsid w:val="001B58A4"/>
    <w:rsid w:val="001B5DCA"/>
    <w:rsid w:val="001B5DEC"/>
    <w:rsid w:val="001B5FCD"/>
    <w:rsid w:val="001B6074"/>
    <w:rsid w:val="001B62AC"/>
    <w:rsid w:val="001B65C6"/>
    <w:rsid w:val="001B66A5"/>
    <w:rsid w:val="001B7217"/>
    <w:rsid w:val="001B7B62"/>
    <w:rsid w:val="001C1F91"/>
    <w:rsid w:val="001C1FBA"/>
    <w:rsid w:val="001C2A6F"/>
    <w:rsid w:val="001C2FDE"/>
    <w:rsid w:val="001C308D"/>
    <w:rsid w:val="001C4190"/>
    <w:rsid w:val="001C41E7"/>
    <w:rsid w:val="001C49DD"/>
    <w:rsid w:val="001C4CC9"/>
    <w:rsid w:val="001C4D15"/>
    <w:rsid w:val="001C4DB9"/>
    <w:rsid w:val="001C50E6"/>
    <w:rsid w:val="001C5172"/>
    <w:rsid w:val="001C55DD"/>
    <w:rsid w:val="001C5829"/>
    <w:rsid w:val="001C5EB4"/>
    <w:rsid w:val="001C6553"/>
    <w:rsid w:val="001C6A5D"/>
    <w:rsid w:val="001C6EA3"/>
    <w:rsid w:val="001C70B6"/>
    <w:rsid w:val="001C735D"/>
    <w:rsid w:val="001C7471"/>
    <w:rsid w:val="001C7CBD"/>
    <w:rsid w:val="001C7FD0"/>
    <w:rsid w:val="001D1A3C"/>
    <w:rsid w:val="001D2680"/>
    <w:rsid w:val="001D3025"/>
    <w:rsid w:val="001D3084"/>
    <w:rsid w:val="001D3BC9"/>
    <w:rsid w:val="001D40B0"/>
    <w:rsid w:val="001D439B"/>
    <w:rsid w:val="001D55BE"/>
    <w:rsid w:val="001D5FDE"/>
    <w:rsid w:val="001D65B1"/>
    <w:rsid w:val="001D65D6"/>
    <w:rsid w:val="001D66D8"/>
    <w:rsid w:val="001D6B87"/>
    <w:rsid w:val="001D7040"/>
    <w:rsid w:val="001E09FD"/>
    <w:rsid w:val="001E0B73"/>
    <w:rsid w:val="001E1DFE"/>
    <w:rsid w:val="001E28F5"/>
    <w:rsid w:val="001E29AB"/>
    <w:rsid w:val="001E2C28"/>
    <w:rsid w:val="001E3F6E"/>
    <w:rsid w:val="001E4E45"/>
    <w:rsid w:val="001E4FBF"/>
    <w:rsid w:val="001E5474"/>
    <w:rsid w:val="001E5E97"/>
    <w:rsid w:val="001E7219"/>
    <w:rsid w:val="001E7AAE"/>
    <w:rsid w:val="001E7C2C"/>
    <w:rsid w:val="001F0402"/>
    <w:rsid w:val="001F09C1"/>
    <w:rsid w:val="001F0F97"/>
    <w:rsid w:val="001F1893"/>
    <w:rsid w:val="001F1996"/>
    <w:rsid w:val="001F1DC2"/>
    <w:rsid w:val="001F30B6"/>
    <w:rsid w:val="001F35FA"/>
    <w:rsid w:val="001F3CDC"/>
    <w:rsid w:val="001F4164"/>
    <w:rsid w:val="001F4831"/>
    <w:rsid w:val="001F4DF6"/>
    <w:rsid w:val="001F53D1"/>
    <w:rsid w:val="001F610F"/>
    <w:rsid w:val="001F62ED"/>
    <w:rsid w:val="001F77B1"/>
    <w:rsid w:val="001F77D4"/>
    <w:rsid w:val="001F79B6"/>
    <w:rsid w:val="00200066"/>
    <w:rsid w:val="00200234"/>
    <w:rsid w:val="00201144"/>
    <w:rsid w:val="0020194C"/>
    <w:rsid w:val="00201B92"/>
    <w:rsid w:val="00201BF6"/>
    <w:rsid w:val="00201E7D"/>
    <w:rsid w:val="00202EEB"/>
    <w:rsid w:val="0020315F"/>
    <w:rsid w:val="00203217"/>
    <w:rsid w:val="00203546"/>
    <w:rsid w:val="0020392D"/>
    <w:rsid w:val="00203AA0"/>
    <w:rsid w:val="00203AAA"/>
    <w:rsid w:val="0020471A"/>
    <w:rsid w:val="002049F7"/>
    <w:rsid w:val="00204BBF"/>
    <w:rsid w:val="00204E85"/>
    <w:rsid w:val="00205155"/>
    <w:rsid w:val="00205A38"/>
    <w:rsid w:val="00205CCE"/>
    <w:rsid w:val="00205D84"/>
    <w:rsid w:val="00205F4D"/>
    <w:rsid w:val="0020666C"/>
    <w:rsid w:val="00206FEA"/>
    <w:rsid w:val="00207212"/>
    <w:rsid w:val="00207923"/>
    <w:rsid w:val="0021064B"/>
    <w:rsid w:val="00210A89"/>
    <w:rsid w:val="00210D36"/>
    <w:rsid w:val="00211328"/>
    <w:rsid w:val="00211765"/>
    <w:rsid w:val="002118D4"/>
    <w:rsid w:val="00211F1B"/>
    <w:rsid w:val="00212008"/>
    <w:rsid w:val="002132E9"/>
    <w:rsid w:val="0021381F"/>
    <w:rsid w:val="0021400B"/>
    <w:rsid w:val="00214464"/>
    <w:rsid w:val="0021499B"/>
    <w:rsid w:val="00215665"/>
    <w:rsid w:val="00215F8C"/>
    <w:rsid w:val="00215F9A"/>
    <w:rsid w:val="0021627F"/>
    <w:rsid w:val="002168A0"/>
    <w:rsid w:val="002168AE"/>
    <w:rsid w:val="00216DD9"/>
    <w:rsid w:val="00217355"/>
    <w:rsid w:val="0021780C"/>
    <w:rsid w:val="00217993"/>
    <w:rsid w:val="00217D45"/>
    <w:rsid w:val="00217E1E"/>
    <w:rsid w:val="00217FE4"/>
    <w:rsid w:val="002201C0"/>
    <w:rsid w:val="00220945"/>
    <w:rsid w:val="00220A93"/>
    <w:rsid w:val="0022183B"/>
    <w:rsid w:val="002218E8"/>
    <w:rsid w:val="00221B84"/>
    <w:rsid w:val="0022210C"/>
    <w:rsid w:val="0022216D"/>
    <w:rsid w:val="00222590"/>
    <w:rsid w:val="00222ABA"/>
    <w:rsid w:val="00222DAD"/>
    <w:rsid w:val="002237ED"/>
    <w:rsid w:val="00223A7C"/>
    <w:rsid w:val="00223DB2"/>
    <w:rsid w:val="00224152"/>
    <w:rsid w:val="00224263"/>
    <w:rsid w:val="002246A8"/>
    <w:rsid w:val="00224AF1"/>
    <w:rsid w:val="002251AA"/>
    <w:rsid w:val="00226DA3"/>
    <w:rsid w:val="00226F9B"/>
    <w:rsid w:val="0022757E"/>
    <w:rsid w:val="00227796"/>
    <w:rsid w:val="002277A4"/>
    <w:rsid w:val="00227FE7"/>
    <w:rsid w:val="00230041"/>
    <w:rsid w:val="00230352"/>
    <w:rsid w:val="00230CC9"/>
    <w:rsid w:val="00231196"/>
    <w:rsid w:val="0023171E"/>
    <w:rsid w:val="00231AC4"/>
    <w:rsid w:val="00231F62"/>
    <w:rsid w:val="00232561"/>
    <w:rsid w:val="00233271"/>
    <w:rsid w:val="002334C8"/>
    <w:rsid w:val="00233AF7"/>
    <w:rsid w:val="00233D5B"/>
    <w:rsid w:val="0023424A"/>
    <w:rsid w:val="0023492C"/>
    <w:rsid w:val="00234BCC"/>
    <w:rsid w:val="00234C42"/>
    <w:rsid w:val="00235ADD"/>
    <w:rsid w:val="00236169"/>
    <w:rsid w:val="002365EC"/>
    <w:rsid w:val="00237893"/>
    <w:rsid w:val="00237ED7"/>
    <w:rsid w:val="0024109B"/>
    <w:rsid w:val="002416DC"/>
    <w:rsid w:val="002419EC"/>
    <w:rsid w:val="00241AC1"/>
    <w:rsid w:val="0024287A"/>
    <w:rsid w:val="0024365A"/>
    <w:rsid w:val="00243956"/>
    <w:rsid w:val="00244368"/>
    <w:rsid w:val="00244460"/>
    <w:rsid w:val="002453B7"/>
    <w:rsid w:val="0024541B"/>
    <w:rsid w:val="00245798"/>
    <w:rsid w:val="002459FF"/>
    <w:rsid w:val="00246A91"/>
    <w:rsid w:val="00246E4E"/>
    <w:rsid w:val="00246EA2"/>
    <w:rsid w:val="00246F8F"/>
    <w:rsid w:val="00246FB5"/>
    <w:rsid w:val="00250BD1"/>
    <w:rsid w:val="00250C70"/>
    <w:rsid w:val="002526BC"/>
    <w:rsid w:val="00253CAB"/>
    <w:rsid w:val="002552B9"/>
    <w:rsid w:val="00255A59"/>
    <w:rsid w:val="00256297"/>
    <w:rsid w:val="002567CF"/>
    <w:rsid w:val="00256ADC"/>
    <w:rsid w:val="00257017"/>
    <w:rsid w:val="0025713A"/>
    <w:rsid w:val="00257667"/>
    <w:rsid w:val="00257BF2"/>
    <w:rsid w:val="002603FF"/>
    <w:rsid w:val="00260BC0"/>
    <w:rsid w:val="00260EAE"/>
    <w:rsid w:val="002616C7"/>
    <w:rsid w:val="00261707"/>
    <w:rsid w:val="002621C7"/>
    <w:rsid w:val="002627F4"/>
    <w:rsid w:val="00262C69"/>
    <w:rsid w:val="00262CF5"/>
    <w:rsid w:val="0026375B"/>
    <w:rsid w:val="0026398D"/>
    <w:rsid w:val="00264036"/>
    <w:rsid w:val="0026418C"/>
    <w:rsid w:val="00264F9B"/>
    <w:rsid w:val="002650CB"/>
    <w:rsid w:val="00265121"/>
    <w:rsid w:val="002653C6"/>
    <w:rsid w:val="002658AA"/>
    <w:rsid w:val="00265B91"/>
    <w:rsid w:val="002664E9"/>
    <w:rsid w:val="00266856"/>
    <w:rsid w:val="00266D83"/>
    <w:rsid w:val="002707DA"/>
    <w:rsid w:val="00271198"/>
    <w:rsid w:val="0027178A"/>
    <w:rsid w:val="002726C7"/>
    <w:rsid w:val="0027276B"/>
    <w:rsid w:val="00272F5A"/>
    <w:rsid w:val="00272FB3"/>
    <w:rsid w:val="00273323"/>
    <w:rsid w:val="00273425"/>
    <w:rsid w:val="00273890"/>
    <w:rsid w:val="00273948"/>
    <w:rsid w:val="00273979"/>
    <w:rsid w:val="002739B6"/>
    <w:rsid w:val="00274872"/>
    <w:rsid w:val="00274A01"/>
    <w:rsid w:val="00274DC7"/>
    <w:rsid w:val="0027531C"/>
    <w:rsid w:val="00277A10"/>
    <w:rsid w:val="00277FCA"/>
    <w:rsid w:val="00280275"/>
    <w:rsid w:val="00280371"/>
    <w:rsid w:val="00280550"/>
    <w:rsid w:val="00280B73"/>
    <w:rsid w:val="00280F17"/>
    <w:rsid w:val="00281747"/>
    <w:rsid w:val="00281805"/>
    <w:rsid w:val="00281CD2"/>
    <w:rsid w:val="00281F60"/>
    <w:rsid w:val="002824D1"/>
    <w:rsid w:val="002826E9"/>
    <w:rsid w:val="00282D5E"/>
    <w:rsid w:val="00282F78"/>
    <w:rsid w:val="00283C8C"/>
    <w:rsid w:val="0028411B"/>
    <w:rsid w:val="0028439B"/>
    <w:rsid w:val="00284417"/>
    <w:rsid w:val="00285157"/>
    <w:rsid w:val="0028526A"/>
    <w:rsid w:val="00285451"/>
    <w:rsid w:val="00285832"/>
    <w:rsid w:val="00285BB8"/>
    <w:rsid w:val="00286409"/>
    <w:rsid w:val="00286811"/>
    <w:rsid w:val="00287350"/>
    <w:rsid w:val="002876FE"/>
    <w:rsid w:val="00287AB6"/>
    <w:rsid w:val="00287E21"/>
    <w:rsid w:val="002905D1"/>
    <w:rsid w:val="002907DC"/>
    <w:rsid w:val="00291036"/>
    <w:rsid w:val="00291716"/>
    <w:rsid w:val="002919E4"/>
    <w:rsid w:val="00292036"/>
    <w:rsid w:val="002923FA"/>
    <w:rsid w:val="00292592"/>
    <w:rsid w:val="00292634"/>
    <w:rsid w:val="00292683"/>
    <w:rsid w:val="00293146"/>
    <w:rsid w:val="00293865"/>
    <w:rsid w:val="002939C8"/>
    <w:rsid w:val="00293AB7"/>
    <w:rsid w:val="00294939"/>
    <w:rsid w:val="00294FCC"/>
    <w:rsid w:val="00295C93"/>
    <w:rsid w:val="0029603B"/>
    <w:rsid w:val="00296048"/>
    <w:rsid w:val="00296C45"/>
    <w:rsid w:val="00296C4E"/>
    <w:rsid w:val="002971EF"/>
    <w:rsid w:val="002972D5"/>
    <w:rsid w:val="0029782B"/>
    <w:rsid w:val="00297C90"/>
    <w:rsid w:val="00297DD2"/>
    <w:rsid w:val="00297F3A"/>
    <w:rsid w:val="002A029A"/>
    <w:rsid w:val="002A0372"/>
    <w:rsid w:val="002A073A"/>
    <w:rsid w:val="002A09D9"/>
    <w:rsid w:val="002A0B8F"/>
    <w:rsid w:val="002A0BC9"/>
    <w:rsid w:val="002A1660"/>
    <w:rsid w:val="002A1CD5"/>
    <w:rsid w:val="002A26EB"/>
    <w:rsid w:val="002A2709"/>
    <w:rsid w:val="002A3CF8"/>
    <w:rsid w:val="002A412F"/>
    <w:rsid w:val="002A62DB"/>
    <w:rsid w:val="002B08E2"/>
    <w:rsid w:val="002B1DCC"/>
    <w:rsid w:val="002B237A"/>
    <w:rsid w:val="002B2F9C"/>
    <w:rsid w:val="002B3806"/>
    <w:rsid w:val="002B393A"/>
    <w:rsid w:val="002B3F15"/>
    <w:rsid w:val="002B4152"/>
    <w:rsid w:val="002B429A"/>
    <w:rsid w:val="002B453A"/>
    <w:rsid w:val="002B55C2"/>
    <w:rsid w:val="002B579D"/>
    <w:rsid w:val="002B58D8"/>
    <w:rsid w:val="002B5AE4"/>
    <w:rsid w:val="002B5F42"/>
    <w:rsid w:val="002B6043"/>
    <w:rsid w:val="002B7397"/>
    <w:rsid w:val="002B7F00"/>
    <w:rsid w:val="002C0719"/>
    <w:rsid w:val="002C0C60"/>
    <w:rsid w:val="002C0EFB"/>
    <w:rsid w:val="002C10C2"/>
    <w:rsid w:val="002C27F3"/>
    <w:rsid w:val="002C3962"/>
    <w:rsid w:val="002C3C8A"/>
    <w:rsid w:val="002C4FEF"/>
    <w:rsid w:val="002C5445"/>
    <w:rsid w:val="002C555A"/>
    <w:rsid w:val="002C5677"/>
    <w:rsid w:val="002C5A1B"/>
    <w:rsid w:val="002C5DBE"/>
    <w:rsid w:val="002C5F7F"/>
    <w:rsid w:val="002C636E"/>
    <w:rsid w:val="002C6F52"/>
    <w:rsid w:val="002C73A5"/>
    <w:rsid w:val="002D0692"/>
    <w:rsid w:val="002D1243"/>
    <w:rsid w:val="002D1886"/>
    <w:rsid w:val="002D19BB"/>
    <w:rsid w:val="002D1BC5"/>
    <w:rsid w:val="002D1DF6"/>
    <w:rsid w:val="002D1FF8"/>
    <w:rsid w:val="002D220F"/>
    <w:rsid w:val="002D2968"/>
    <w:rsid w:val="002D2DA0"/>
    <w:rsid w:val="002D35EA"/>
    <w:rsid w:val="002D3834"/>
    <w:rsid w:val="002D3D32"/>
    <w:rsid w:val="002D4419"/>
    <w:rsid w:val="002D51AB"/>
    <w:rsid w:val="002D5369"/>
    <w:rsid w:val="002D56E4"/>
    <w:rsid w:val="002D602E"/>
    <w:rsid w:val="002D6870"/>
    <w:rsid w:val="002D68A3"/>
    <w:rsid w:val="002D6984"/>
    <w:rsid w:val="002D69CD"/>
    <w:rsid w:val="002D6C41"/>
    <w:rsid w:val="002D6F6E"/>
    <w:rsid w:val="002D7346"/>
    <w:rsid w:val="002D75BB"/>
    <w:rsid w:val="002D75F6"/>
    <w:rsid w:val="002D7663"/>
    <w:rsid w:val="002D76BC"/>
    <w:rsid w:val="002D7ABE"/>
    <w:rsid w:val="002E004C"/>
    <w:rsid w:val="002E0244"/>
    <w:rsid w:val="002E057D"/>
    <w:rsid w:val="002E0DE9"/>
    <w:rsid w:val="002E15E7"/>
    <w:rsid w:val="002E1CB6"/>
    <w:rsid w:val="002E1FC4"/>
    <w:rsid w:val="002E25B7"/>
    <w:rsid w:val="002E26A7"/>
    <w:rsid w:val="002E2818"/>
    <w:rsid w:val="002E2D32"/>
    <w:rsid w:val="002E360E"/>
    <w:rsid w:val="002E3E9E"/>
    <w:rsid w:val="002E4FF0"/>
    <w:rsid w:val="002E57C2"/>
    <w:rsid w:val="002E5943"/>
    <w:rsid w:val="002E5FF9"/>
    <w:rsid w:val="002E62B2"/>
    <w:rsid w:val="002E6300"/>
    <w:rsid w:val="002E63FB"/>
    <w:rsid w:val="002E6454"/>
    <w:rsid w:val="002E65AF"/>
    <w:rsid w:val="002E759C"/>
    <w:rsid w:val="002E770F"/>
    <w:rsid w:val="002E778F"/>
    <w:rsid w:val="002E781E"/>
    <w:rsid w:val="002E78DD"/>
    <w:rsid w:val="002E79FE"/>
    <w:rsid w:val="002F051A"/>
    <w:rsid w:val="002F0549"/>
    <w:rsid w:val="002F0856"/>
    <w:rsid w:val="002F0AFB"/>
    <w:rsid w:val="002F10DF"/>
    <w:rsid w:val="002F121E"/>
    <w:rsid w:val="002F18AE"/>
    <w:rsid w:val="002F19E3"/>
    <w:rsid w:val="002F1F07"/>
    <w:rsid w:val="002F1F10"/>
    <w:rsid w:val="002F29FD"/>
    <w:rsid w:val="002F33E3"/>
    <w:rsid w:val="002F3B3C"/>
    <w:rsid w:val="002F3D0A"/>
    <w:rsid w:val="002F4038"/>
    <w:rsid w:val="002F4164"/>
    <w:rsid w:val="002F648A"/>
    <w:rsid w:val="002F685F"/>
    <w:rsid w:val="002F6F30"/>
    <w:rsid w:val="002F6FA1"/>
    <w:rsid w:val="002F76D9"/>
    <w:rsid w:val="003000F4"/>
    <w:rsid w:val="0030015E"/>
    <w:rsid w:val="003001E2"/>
    <w:rsid w:val="0030037A"/>
    <w:rsid w:val="003003E2"/>
    <w:rsid w:val="00301B84"/>
    <w:rsid w:val="00301D2A"/>
    <w:rsid w:val="00301EC3"/>
    <w:rsid w:val="003027E1"/>
    <w:rsid w:val="00302D01"/>
    <w:rsid w:val="00302FDF"/>
    <w:rsid w:val="00303339"/>
    <w:rsid w:val="00303A68"/>
    <w:rsid w:val="00304D95"/>
    <w:rsid w:val="0030511F"/>
    <w:rsid w:val="003053F4"/>
    <w:rsid w:val="00305934"/>
    <w:rsid w:val="003059E3"/>
    <w:rsid w:val="00305E89"/>
    <w:rsid w:val="00305EA4"/>
    <w:rsid w:val="003067C7"/>
    <w:rsid w:val="00306C73"/>
    <w:rsid w:val="003114AF"/>
    <w:rsid w:val="003117CE"/>
    <w:rsid w:val="00312608"/>
    <w:rsid w:val="00312762"/>
    <w:rsid w:val="00312939"/>
    <w:rsid w:val="00312941"/>
    <w:rsid w:val="00313C06"/>
    <w:rsid w:val="0031420A"/>
    <w:rsid w:val="003144A5"/>
    <w:rsid w:val="003149E8"/>
    <w:rsid w:val="00314F36"/>
    <w:rsid w:val="00315878"/>
    <w:rsid w:val="00315A5D"/>
    <w:rsid w:val="0031621F"/>
    <w:rsid w:val="00316769"/>
    <w:rsid w:val="0031703F"/>
    <w:rsid w:val="00317241"/>
    <w:rsid w:val="0031735C"/>
    <w:rsid w:val="0031757B"/>
    <w:rsid w:val="00317909"/>
    <w:rsid w:val="00321AF1"/>
    <w:rsid w:val="00321BDD"/>
    <w:rsid w:val="003227EF"/>
    <w:rsid w:val="0032294C"/>
    <w:rsid w:val="0032298D"/>
    <w:rsid w:val="00322F31"/>
    <w:rsid w:val="003238BB"/>
    <w:rsid w:val="003240A0"/>
    <w:rsid w:val="00324D48"/>
    <w:rsid w:val="00325135"/>
    <w:rsid w:val="00325DC9"/>
    <w:rsid w:val="00325DD9"/>
    <w:rsid w:val="00325EB9"/>
    <w:rsid w:val="003263F0"/>
    <w:rsid w:val="00326449"/>
    <w:rsid w:val="00326BEF"/>
    <w:rsid w:val="00326C76"/>
    <w:rsid w:val="0033074D"/>
    <w:rsid w:val="0033108A"/>
    <w:rsid w:val="00332E69"/>
    <w:rsid w:val="0033335D"/>
    <w:rsid w:val="00333417"/>
    <w:rsid w:val="00333513"/>
    <w:rsid w:val="00333563"/>
    <w:rsid w:val="00333DDC"/>
    <w:rsid w:val="00333EA4"/>
    <w:rsid w:val="00334805"/>
    <w:rsid w:val="00335B81"/>
    <w:rsid w:val="00336392"/>
    <w:rsid w:val="003369D5"/>
    <w:rsid w:val="00336B63"/>
    <w:rsid w:val="00336F30"/>
    <w:rsid w:val="003371BA"/>
    <w:rsid w:val="003372CC"/>
    <w:rsid w:val="003377F0"/>
    <w:rsid w:val="00337ED9"/>
    <w:rsid w:val="00340654"/>
    <w:rsid w:val="0034066D"/>
    <w:rsid w:val="0034087D"/>
    <w:rsid w:val="00340FA9"/>
    <w:rsid w:val="00341D3C"/>
    <w:rsid w:val="00341D83"/>
    <w:rsid w:val="0034239A"/>
    <w:rsid w:val="003437DD"/>
    <w:rsid w:val="00343BAD"/>
    <w:rsid w:val="00344B58"/>
    <w:rsid w:val="00344D23"/>
    <w:rsid w:val="0034686F"/>
    <w:rsid w:val="00346F2A"/>
    <w:rsid w:val="003473EF"/>
    <w:rsid w:val="003474BE"/>
    <w:rsid w:val="003476C6"/>
    <w:rsid w:val="00347A1B"/>
    <w:rsid w:val="0035069B"/>
    <w:rsid w:val="0035085E"/>
    <w:rsid w:val="003508E5"/>
    <w:rsid w:val="00351B01"/>
    <w:rsid w:val="00351D88"/>
    <w:rsid w:val="0035252F"/>
    <w:rsid w:val="00352767"/>
    <w:rsid w:val="003528C6"/>
    <w:rsid w:val="003529CB"/>
    <w:rsid w:val="00352BE9"/>
    <w:rsid w:val="00352E51"/>
    <w:rsid w:val="0035305D"/>
    <w:rsid w:val="003530B8"/>
    <w:rsid w:val="003533F5"/>
    <w:rsid w:val="00353654"/>
    <w:rsid w:val="0035370A"/>
    <w:rsid w:val="00353954"/>
    <w:rsid w:val="00353AFC"/>
    <w:rsid w:val="00353FB7"/>
    <w:rsid w:val="00355856"/>
    <w:rsid w:val="00355A5B"/>
    <w:rsid w:val="00355A83"/>
    <w:rsid w:val="003564FD"/>
    <w:rsid w:val="00356EEB"/>
    <w:rsid w:val="0035785A"/>
    <w:rsid w:val="00357973"/>
    <w:rsid w:val="00357C36"/>
    <w:rsid w:val="00357F64"/>
    <w:rsid w:val="00357FC3"/>
    <w:rsid w:val="00360102"/>
    <w:rsid w:val="00360651"/>
    <w:rsid w:val="003613D1"/>
    <w:rsid w:val="003616AB"/>
    <w:rsid w:val="00361C45"/>
    <w:rsid w:val="003621FE"/>
    <w:rsid w:val="00362751"/>
    <w:rsid w:val="00362C41"/>
    <w:rsid w:val="00362C62"/>
    <w:rsid w:val="003637D4"/>
    <w:rsid w:val="00363A48"/>
    <w:rsid w:val="00363C00"/>
    <w:rsid w:val="00364235"/>
    <w:rsid w:val="003647EF"/>
    <w:rsid w:val="00364F04"/>
    <w:rsid w:val="003654C0"/>
    <w:rsid w:val="00365669"/>
    <w:rsid w:val="00365864"/>
    <w:rsid w:val="00366A58"/>
    <w:rsid w:val="00366ABE"/>
    <w:rsid w:val="00367433"/>
    <w:rsid w:val="00367509"/>
    <w:rsid w:val="00367A35"/>
    <w:rsid w:val="003702F7"/>
    <w:rsid w:val="00370495"/>
    <w:rsid w:val="003707E2"/>
    <w:rsid w:val="00370FBA"/>
    <w:rsid w:val="00371413"/>
    <w:rsid w:val="00371C19"/>
    <w:rsid w:val="003728AC"/>
    <w:rsid w:val="00372ADC"/>
    <w:rsid w:val="00372C6B"/>
    <w:rsid w:val="0037350E"/>
    <w:rsid w:val="0037466E"/>
    <w:rsid w:val="003754FE"/>
    <w:rsid w:val="00375695"/>
    <w:rsid w:val="00375763"/>
    <w:rsid w:val="00375768"/>
    <w:rsid w:val="003757F1"/>
    <w:rsid w:val="0037618D"/>
    <w:rsid w:val="00376729"/>
    <w:rsid w:val="00376793"/>
    <w:rsid w:val="00376906"/>
    <w:rsid w:val="00376D87"/>
    <w:rsid w:val="00377613"/>
    <w:rsid w:val="00377A68"/>
    <w:rsid w:val="00377AAB"/>
    <w:rsid w:val="003809F9"/>
    <w:rsid w:val="00380A8B"/>
    <w:rsid w:val="003812AA"/>
    <w:rsid w:val="003812B7"/>
    <w:rsid w:val="003818EE"/>
    <w:rsid w:val="0038231E"/>
    <w:rsid w:val="00382348"/>
    <w:rsid w:val="00383B61"/>
    <w:rsid w:val="003842D8"/>
    <w:rsid w:val="00384302"/>
    <w:rsid w:val="0038468D"/>
    <w:rsid w:val="003849E0"/>
    <w:rsid w:val="00384B82"/>
    <w:rsid w:val="00384C53"/>
    <w:rsid w:val="0038559C"/>
    <w:rsid w:val="00385DB3"/>
    <w:rsid w:val="003862EF"/>
    <w:rsid w:val="00387457"/>
    <w:rsid w:val="00387F08"/>
    <w:rsid w:val="00390ADE"/>
    <w:rsid w:val="003912B9"/>
    <w:rsid w:val="0039256C"/>
    <w:rsid w:val="0039283E"/>
    <w:rsid w:val="00392AAF"/>
    <w:rsid w:val="00392B28"/>
    <w:rsid w:val="00392F19"/>
    <w:rsid w:val="00394ECC"/>
    <w:rsid w:val="003955CB"/>
    <w:rsid w:val="00395C43"/>
    <w:rsid w:val="00395CB7"/>
    <w:rsid w:val="00396046"/>
    <w:rsid w:val="00396912"/>
    <w:rsid w:val="003A0723"/>
    <w:rsid w:val="003A0ADA"/>
    <w:rsid w:val="003A1265"/>
    <w:rsid w:val="003A1403"/>
    <w:rsid w:val="003A2626"/>
    <w:rsid w:val="003A26E9"/>
    <w:rsid w:val="003A2FFA"/>
    <w:rsid w:val="003A3019"/>
    <w:rsid w:val="003A306B"/>
    <w:rsid w:val="003A30F3"/>
    <w:rsid w:val="003A32FD"/>
    <w:rsid w:val="003A564A"/>
    <w:rsid w:val="003A5713"/>
    <w:rsid w:val="003A5DAA"/>
    <w:rsid w:val="003A61DF"/>
    <w:rsid w:val="003A6855"/>
    <w:rsid w:val="003A731C"/>
    <w:rsid w:val="003A7A8C"/>
    <w:rsid w:val="003A7BB0"/>
    <w:rsid w:val="003A7EFE"/>
    <w:rsid w:val="003B008C"/>
    <w:rsid w:val="003B04D7"/>
    <w:rsid w:val="003B08C6"/>
    <w:rsid w:val="003B195A"/>
    <w:rsid w:val="003B21A1"/>
    <w:rsid w:val="003B2E73"/>
    <w:rsid w:val="003B3999"/>
    <w:rsid w:val="003B401F"/>
    <w:rsid w:val="003B414B"/>
    <w:rsid w:val="003B46E2"/>
    <w:rsid w:val="003B4F41"/>
    <w:rsid w:val="003B518D"/>
    <w:rsid w:val="003B51C3"/>
    <w:rsid w:val="003B529F"/>
    <w:rsid w:val="003B53A2"/>
    <w:rsid w:val="003B550B"/>
    <w:rsid w:val="003B6D0E"/>
    <w:rsid w:val="003B77B2"/>
    <w:rsid w:val="003B78BD"/>
    <w:rsid w:val="003C006A"/>
    <w:rsid w:val="003C0325"/>
    <w:rsid w:val="003C08F2"/>
    <w:rsid w:val="003C0DBA"/>
    <w:rsid w:val="003C13DF"/>
    <w:rsid w:val="003C15EA"/>
    <w:rsid w:val="003C1A19"/>
    <w:rsid w:val="003C1D72"/>
    <w:rsid w:val="003C20A5"/>
    <w:rsid w:val="003C2CB1"/>
    <w:rsid w:val="003C3775"/>
    <w:rsid w:val="003C4529"/>
    <w:rsid w:val="003C4795"/>
    <w:rsid w:val="003C587C"/>
    <w:rsid w:val="003C5ECB"/>
    <w:rsid w:val="003C6471"/>
    <w:rsid w:val="003C696F"/>
    <w:rsid w:val="003C7BDD"/>
    <w:rsid w:val="003D0317"/>
    <w:rsid w:val="003D0980"/>
    <w:rsid w:val="003D0DC4"/>
    <w:rsid w:val="003D138D"/>
    <w:rsid w:val="003D140A"/>
    <w:rsid w:val="003D1B67"/>
    <w:rsid w:val="003D1CA6"/>
    <w:rsid w:val="003D2B57"/>
    <w:rsid w:val="003D332C"/>
    <w:rsid w:val="003D33A3"/>
    <w:rsid w:val="003D3B01"/>
    <w:rsid w:val="003D3CE1"/>
    <w:rsid w:val="003D5400"/>
    <w:rsid w:val="003D5439"/>
    <w:rsid w:val="003D591A"/>
    <w:rsid w:val="003D60E9"/>
    <w:rsid w:val="003D63AD"/>
    <w:rsid w:val="003D64D8"/>
    <w:rsid w:val="003D6982"/>
    <w:rsid w:val="003D6BCF"/>
    <w:rsid w:val="003D70E0"/>
    <w:rsid w:val="003D790F"/>
    <w:rsid w:val="003E049B"/>
    <w:rsid w:val="003E12A7"/>
    <w:rsid w:val="003E1A9D"/>
    <w:rsid w:val="003E1C07"/>
    <w:rsid w:val="003E1D43"/>
    <w:rsid w:val="003E1F23"/>
    <w:rsid w:val="003E1F69"/>
    <w:rsid w:val="003E3D30"/>
    <w:rsid w:val="003E4723"/>
    <w:rsid w:val="003E5029"/>
    <w:rsid w:val="003E5234"/>
    <w:rsid w:val="003E5D57"/>
    <w:rsid w:val="003E5D74"/>
    <w:rsid w:val="003E5F9A"/>
    <w:rsid w:val="003E6347"/>
    <w:rsid w:val="003E63BE"/>
    <w:rsid w:val="003E6492"/>
    <w:rsid w:val="003E66AE"/>
    <w:rsid w:val="003E67F8"/>
    <w:rsid w:val="003E6E9C"/>
    <w:rsid w:val="003E74B8"/>
    <w:rsid w:val="003E75E2"/>
    <w:rsid w:val="003E7AAC"/>
    <w:rsid w:val="003E7E02"/>
    <w:rsid w:val="003F057D"/>
    <w:rsid w:val="003F0A39"/>
    <w:rsid w:val="003F0BCA"/>
    <w:rsid w:val="003F11A5"/>
    <w:rsid w:val="003F15B5"/>
    <w:rsid w:val="003F17B8"/>
    <w:rsid w:val="003F207E"/>
    <w:rsid w:val="003F2122"/>
    <w:rsid w:val="003F229B"/>
    <w:rsid w:val="003F22C0"/>
    <w:rsid w:val="003F245F"/>
    <w:rsid w:val="003F2567"/>
    <w:rsid w:val="003F26D5"/>
    <w:rsid w:val="003F27EC"/>
    <w:rsid w:val="003F30FB"/>
    <w:rsid w:val="003F3187"/>
    <w:rsid w:val="003F3201"/>
    <w:rsid w:val="003F3C43"/>
    <w:rsid w:val="003F3DDC"/>
    <w:rsid w:val="003F40B5"/>
    <w:rsid w:val="003F4482"/>
    <w:rsid w:val="003F5175"/>
    <w:rsid w:val="003F585B"/>
    <w:rsid w:val="003F5C71"/>
    <w:rsid w:val="003F65D9"/>
    <w:rsid w:val="003F6641"/>
    <w:rsid w:val="003F7BFB"/>
    <w:rsid w:val="00400050"/>
    <w:rsid w:val="004006E4"/>
    <w:rsid w:val="00400CA5"/>
    <w:rsid w:val="00401742"/>
    <w:rsid w:val="00402456"/>
    <w:rsid w:val="00402AEF"/>
    <w:rsid w:val="00402EAC"/>
    <w:rsid w:val="00403212"/>
    <w:rsid w:val="004035AA"/>
    <w:rsid w:val="00403648"/>
    <w:rsid w:val="004039AD"/>
    <w:rsid w:val="00403CBE"/>
    <w:rsid w:val="00403CED"/>
    <w:rsid w:val="00403E0E"/>
    <w:rsid w:val="00403FD2"/>
    <w:rsid w:val="004040D9"/>
    <w:rsid w:val="00405140"/>
    <w:rsid w:val="00405F87"/>
    <w:rsid w:val="004068B0"/>
    <w:rsid w:val="00406BB7"/>
    <w:rsid w:val="00406CBD"/>
    <w:rsid w:val="004072CB"/>
    <w:rsid w:val="00407601"/>
    <w:rsid w:val="00407C45"/>
    <w:rsid w:val="00407F1C"/>
    <w:rsid w:val="0041015C"/>
    <w:rsid w:val="004105AD"/>
    <w:rsid w:val="00410CC8"/>
    <w:rsid w:val="00410F84"/>
    <w:rsid w:val="0041133C"/>
    <w:rsid w:val="00411DF9"/>
    <w:rsid w:val="004122CF"/>
    <w:rsid w:val="0041252D"/>
    <w:rsid w:val="00412623"/>
    <w:rsid w:val="0041326C"/>
    <w:rsid w:val="0041384C"/>
    <w:rsid w:val="00413C6D"/>
    <w:rsid w:val="00414373"/>
    <w:rsid w:val="00414F25"/>
    <w:rsid w:val="004151BA"/>
    <w:rsid w:val="004158FD"/>
    <w:rsid w:val="00415B47"/>
    <w:rsid w:val="00415E63"/>
    <w:rsid w:val="00415F52"/>
    <w:rsid w:val="00415F57"/>
    <w:rsid w:val="00416478"/>
    <w:rsid w:val="004165DB"/>
    <w:rsid w:val="00416675"/>
    <w:rsid w:val="004172F0"/>
    <w:rsid w:val="0041760C"/>
    <w:rsid w:val="00417EBF"/>
    <w:rsid w:val="00420205"/>
    <w:rsid w:val="0042083D"/>
    <w:rsid w:val="00420849"/>
    <w:rsid w:val="00420887"/>
    <w:rsid w:val="00420B66"/>
    <w:rsid w:val="0042208E"/>
    <w:rsid w:val="00422C87"/>
    <w:rsid w:val="00423470"/>
    <w:rsid w:val="004235F5"/>
    <w:rsid w:val="00423E86"/>
    <w:rsid w:val="0042417D"/>
    <w:rsid w:val="0042510C"/>
    <w:rsid w:val="0042552C"/>
    <w:rsid w:val="00425A7B"/>
    <w:rsid w:val="00426110"/>
    <w:rsid w:val="00426512"/>
    <w:rsid w:val="0042684A"/>
    <w:rsid w:val="00427388"/>
    <w:rsid w:val="004276A7"/>
    <w:rsid w:val="004303B1"/>
    <w:rsid w:val="00430AB9"/>
    <w:rsid w:val="0043255E"/>
    <w:rsid w:val="00432C69"/>
    <w:rsid w:val="0043319E"/>
    <w:rsid w:val="00433208"/>
    <w:rsid w:val="0043354D"/>
    <w:rsid w:val="004341D8"/>
    <w:rsid w:val="004343CE"/>
    <w:rsid w:val="00434492"/>
    <w:rsid w:val="00434BA4"/>
    <w:rsid w:val="00435239"/>
    <w:rsid w:val="004360A4"/>
    <w:rsid w:val="00436909"/>
    <w:rsid w:val="00436BCF"/>
    <w:rsid w:val="00436FAA"/>
    <w:rsid w:val="00440115"/>
    <w:rsid w:val="00440598"/>
    <w:rsid w:val="00440968"/>
    <w:rsid w:val="00440B80"/>
    <w:rsid w:val="004411CF"/>
    <w:rsid w:val="0044133A"/>
    <w:rsid w:val="00441706"/>
    <w:rsid w:val="00442659"/>
    <w:rsid w:val="00442670"/>
    <w:rsid w:val="00442B5E"/>
    <w:rsid w:val="00442BD6"/>
    <w:rsid w:val="0044315F"/>
    <w:rsid w:val="0044398F"/>
    <w:rsid w:val="00444034"/>
    <w:rsid w:val="00444189"/>
    <w:rsid w:val="00444C81"/>
    <w:rsid w:val="00444DB2"/>
    <w:rsid w:val="0044648B"/>
    <w:rsid w:val="004472F7"/>
    <w:rsid w:val="00447374"/>
    <w:rsid w:val="00447717"/>
    <w:rsid w:val="00447F77"/>
    <w:rsid w:val="004504AC"/>
    <w:rsid w:val="00450F58"/>
    <w:rsid w:val="0045101B"/>
    <w:rsid w:val="00451398"/>
    <w:rsid w:val="00451419"/>
    <w:rsid w:val="004519E9"/>
    <w:rsid w:val="00451DED"/>
    <w:rsid w:val="004525A7"/>
    <w:rsid w:val="00452B06"/>
    <w:rsid w:val="00453370"/>
    <w:rsid w:val="004543FF"/>
    <w:rsid w:val="00454559"/>
    <w:rsid w:val="00454C7E"/>
    <w:rsid w:val="00454D58"/>
    <w:rsid w:val="00455452"/>
    <w:rsid w:val="004557C9"/>
    <w:rsid w:val="00455CF9"/>
    <w:rsid w:val="00456532"/>
    <w:rsid w:val="00456E72"/>
    <w:rsid w:val="004577A0"/>
    <w:rsid w:val="00457C66"/>
    <w:rsid w:val="004600C3"/>
    <w:rsid w:val="00460668"/>
    <w:rsid w:val="004608B8"/>
    <w:rsid w:val="00460905"/>
    <w:rsid w:val="00460D88"/>
    <w:rsid w:val="00461256"/>
    <w:rsid w:val="004612F8"/>
    <w:rsid w:val="004616E2"/>
    <w:rsid w:val="0046179A"/>
    <w:rsid w:val="00461B5F"/>
    <w:rsid w:val="00461BCF"/>
    <w:rsid w:val="00461F7A"/>
    <w:rsid w:val="004624CF"/>
    <w:rsid w:val="00462C93"/>
    <w:rsid w:val="004630E5"/>
    <w:rsid w:val="00463E20"/>
    <w:rsid w:val="00463FC8"/>
    <w:rsid w:val="00464C6E"/>
    <w:rsid w:val="00465471"/>
    <w:rsid w:val="00466F3C"/>
    <w:rsid w:val="0046701B"/>
    <w:rsid w:val="00467223"/>
    <w:rsid w:val="00467368"/>
    <w:rsid w:val="004677C5"/>
    <w:rsid w:val="00467A0B"/>
    <w:rsid w:val="00467A73"/>
    <w:rsid w:val="00467BA8"/>
    <w:rsid w:val="00470346"/>
    <w:rsid w:val="0047038D"/>
    <w:rsid w:val="00470486"/>
    <w:rsid w:val="004708E8"/>
    <w:rsid w:val="00471628"/>
    <w:rsid w:val="00471C26"/>
    <w:rsid w:val="004723C8"/>
    <w:rsid w:val="004735BE"/>
    <w:rsid w:val="004740F4"/>
    <w:rsid w:val="004748B8"/>
    <w:rsid w:val="0047539C"/>
    <w:rsid w:val="004753E2"/>
    <w:rsid w:val="004755EC"/>
    <w:rsid w:val="004767F1"/>
    <w:rsid w:val="004768CA"/>
    <w:rsid w:val="004769D5"/>
    <w:rsid w:val="00477D4B"/>
    <w:rsid w:val="0048067C"/>
    <w:rsid w:val="004808F8"/>
    <w:rsid w:val="00480BBB"/>
    <w:rsid w:val="00480F7B"/>
    <w:rsid w:val="004818D9"/>
    <w:rsid w:val="004823DC"/>
    <w:rsid w:val="0048261E"/>
    <w:rsid w:val="00482995"/>
    <w:rsid w:val="004829E2"/>
    <w:rsid w:val="00482E3F"/>
    <w:rsid w:val="00482EDB"/>
    <w:rsid w:val="00483405"/>
    <w:rsid w:val="00483683"/>
    <w:rsid w:val="00483725"/>
    <w:rsid w:val="00483A59"/>
    <w:rsid w:val="004843A0"/>
    <w:rsid w:val="00484A43"/>
    <w:rsid w:val="0048502C"/>
    <w:rsid w:val="00485299"/>
    <w:rsid w:val="0048569D"/>
    <w:rsid w:val="0048573B"/>
    <w:rsid w:val="00485B28"/>
    <w:rsid w:val="00485D56"/>
    <w:rsid w:val="004863D6"/>
    <w:rsid w:val="0048673A"/>
    <w:rsid w:val="004868BC"/>
    <w:rsid w:val="004870C5"/>
    <w:rsid w:val="004870DA"/>
    <w:rsid w:val="004871C8"/>
    <w:rsid w:val="00487EAE"/>
    <w:rsid w:val="00490E18"/>
    <w:rsid w:val="004911DE"/>
    <w:rsid w:val="0049166C"/>
    <w:rsid w:val="00491900"/>
    <w:rsid w:val="0049245B"/>
    <w:rsid w:val="00492D6E"/>
    <w:rsid w:val="0049305F"/>
    <w:rsid w:val="00493C8E"/>
    <w:rsid w:val="00494619"/>
    <w:rsid w:val="00494C38"/>
    <w:rsid w:val="00494E3D"/>
    <w:rsid w:val="00494F43"/>
    <w:rsid w:val="00494FE0"/>
    <w:rsid w:val="00495062"/>
    <w:rsid w:val="004956A7"/>
    <w:rsid w:val="00495828"/>
    <w:rsid w:val="00496098"/>
    <w:rsid w:val="0049613A"/>
    <w:rsid w:val="004968B8"/>
    <w:rsid w:val="00496995"/>
    <w:rsid w:val="004969FD"/>
    <w:rsid w:val="00497204"/>
    <w:rsid w:val="00497366"/>
    <w:rsid w:val="004976AA"/>
    <w:rsid w:val="00497DDF"/>
    <w:rsid w:val="004A0164"/>
    <w:rsid w:val="004A01A5"/>
    <w:rsid w:val="004A1246"/>
    <w:rsid w:val="004A1468"/>
    <w:rsid w:val="004A1678"/>
    <w:rsid w:val="004A1E2C"/>
    <w:rsid w:val="004A1F06"/>
    <w:rsid w:val="004A208B"/>
    <w:rsid w:val="004A287A"/>
    <w:rsid w:val="004A3C63"/>
    <w:rsid w:val="004A40F9"/>
    <w:rsid w:val="004A51D4"/>
    <w:rsid w:val="004A574B"/>
    <w:rsid w:val="004A5D8A"/>
    <w:rsid w:val="004A6242"/>
    <w:rsid w:val="004A6483"/>
    <w:rsid w:val="004A66CE"/>
    <w:rsid w:val="004A6834"/>
    <w:rsid w:val="004A6BF5"/>
    <w:rsid w:val="004B01FF"/>
    <w:rsid w:val="004B0CDB"/>
    <w:rsid w:val="004B1855"/>
    <w:rsid w:val="004B186C"/>
    <w:rsid w:val="004B20B2"/>
    <w:rsid w:val="004B2430"/>
    <w:rsid w:val="004B2610"/>
    <w:rsid w:val="004B2A71"/>
    <w:rsid w:val="004B31D3"/>
    <w:rsid w:val="004B3233"/>
    <w:rsid w:val="004B3845"/>
    <w:rsid w:val="004B3928"/>
    <w:rsid w:val="004B3D6E"/>
    <w:rsid w:val="004B4232"/>
    <w:rsid w:val="004B49EE"/>
    <w:rsid w:val="004B52C6"/>
    <w:rsid w:val="004B5579"/>
    <w:rsid w:val="004B5C26"/>
    <w:rsid w:val="004B62A8"/>
    <w:rsid w:val="004B636D"/>
    <w:rsid w:val="004B646A"/>
    <w:rsid w:val="004B6EFC"/>
    <w:rsid w:val="004B7248"/>
    <w:rsid w:val="004B74AF"/>
    <w:rsid w:val="004B74EA"/>
    <w:rsid w:val="004B761F"/>
    <w:rsid w:val="004B79ED"/>
    <w:rsid w:val="004C08FA"/>
    <w:rsid w:val="004C1013"/>
    <w:rsid w:val="004C1484"/>
    <w:rsid w:val="004C1522"/>
    <w:rsid w:val="004C15D2"/>
    <w:rsid w:val="004C1867"/>
    <w:rsid w:val="004C2043"/>
    <w:rsid w:val="004C22C4"/>
    <w:rsid w:val="004C243B"/>
    <w:rsid w:val="004C293B"/>
    <w:rsid w:val="004C31C4"/>
    <w:rsid w:val="004C3807"/>
    <w:rsid w:val="004C41AD"/>
    <w:rsid w:val="004C41E0"/>
    <w:rsid w:val="004C44D4"/>
    <w:rsid w:val="004C4F04"/>
    <w:rsid w:val="004C566C"/>
    <w:rsid w:val="004C6004"/>
    <w:rsid w:val="004C636D"/>
    <w:rsid w:val="004C705B"/>
    <w:rsid w:val="004C7AB1"/>
    <w:rsid w:val="004D0A20"/>
    <w:rsid w:val="004D0D72"/>
    <w:rsid w:val="004D0D9E"/>
    <w:rsid w:val="004D102F"/>
    <w:rsid w:val="004D14DA"/>
    <w:rsid w:val="004D1586"/>
    <w:rsid w:val="004D15F0"/>
    <w:rsid w:val="004D1B61"/>
    <w:rsid w:val="004D1BFA"/>
    <w:rsid w:val="004D1E17"/>
    <w:rsid w:val="004D21F9"/>
    <w:rsid w:val="004D23A1"/>
    <w:rsid w:val="004D24D3"/>
    <w:rsid w:val="004D25AF"/>
    <w:rsid w:val="004D2AB9"/>
    <w:rsid w:val="004D2D26"/>
    <w:rsid w:val="004D2E91"/>
    <w:rsid w:val="004D4023"/>
    <w:rsid w:val="004D46A2"/>
    <w:rsid w:val="004D4C48"/>
    <w:rsid w:val="004D4F9E"/>
    <w:rsid w:val="004D58D1"/>
    <w:rsid w:val="004D700B"/>
    <w:rsid w:val="004D76C9"/>
    <w:rsid w:val="004D7E28"/>
    <w:rsid w:val="004D7FA9"/>
    <w:rsid w:val="004E01D8"/>
    <w:rsid w:val="004E0385"/>
    <w:rsid w:val="004E0390"/>
    <w:rsid w:val="004E2E02"/>
    <w:rsid w:val="004E311D"/>
    <w:rsid w:val="004E4397"/>
    <w:rsid w:val="004E52B5"/>
    <w:rsid w:val="004E55CB"/>
    <w:rsid w:val="004E61E4"/>
    <w:rsid w:val="004E6386"/>
    <w:rsid w:val="004E67CA"/>
    <w:rsid w:val="004E69AE"/>
    <w:rsid w:val="004E69D0"/>
    <w:rsid w:val="004E711B"/>
    <w:rsid w:val="004F02DA"/>
    <w:rsid w:val="004F0381"/>
    <w:rsid w:val="004F0C2B"/>
    <w:rsid w:val="004F119C"/>
    <w:rsid w:val="004F1B48"/>
    <w:rsid w:val="004F1F73"/>
    <w:rsid w:val="004F21A4"/>
    <w:rsid w:val="004F228E"/>
    <w:rsid w:val="004F244E"/>
    <w:rsid w:val="004F2D26"/>
    <w:rsid w:val="004F3006"/>
    <w:rsid w:val="004F3090"/>
    <w:rsid w:val="004F310B"/>
    <w:rsid w:val="004F3431"/>
    <w:rsid w:val="004F3719"/>
    <w:rsid w:val="004F3CF2"/>
    <w:rsid w:val="004F4F76"/>
    <w:rsid w:val="004F5DEF"/>
    <w:rsid w:val="004F5EBB"/>
    <w:rsid w:val="004F5EE9"/>
    <w:rsid w:val="004F70F1"/>
    <w:rsid w:val="004F7440"/>
    <w:rsid w:val="00500594"/>
    <w:rsid w:val="00500856"/>
    <w:rsid w:val="005011E7"/>
    <w:rsid w:val="0050137D"/>
    <w:rsid w:val="005019EB"/>
    <w:rsid w:val="00501F8B"/>
    <w:rsid w:val="00501FCB"/>
    <w:rsid w:val="00502040"/>
    <w:rsid w:val="0050288C"/>
    <w:rsid w:val="005028D7"/>
    <w:rsid w:val="00502B0B"/>
    <w:rsid w:val="00503317"/>
    <w:rsid w:val="0050361D"/>
    <w:rsid w:val="0050364C"/>
    <w:rsid w:val="005037F0"/>
    <w:rsid w:val="0050397D"/>
    <w:rsid w:val="00503C0D"/>
    <w:rsid w:val="00504CEA"/>
    <w:rsid w:val="0050520B"/>
    <w:rsid w:val="00505EE4"/>
    <w:rsid w:val="005063F9"/>
    <w:rsid w:val="005064DB"/>
    <w:rsid w:val="00506570"/>
    <w:rsid w:val="00506C31"/>
    <w:rsid w:val="00507375"/>
    <w:rsid w:val="00507685"/>
    <w:rsid w:val="0051029F"/>
    <w:rsid w:val="005105EB"/>
    <w:rsid w:val="00510AB5"/>
    <w:rsid w:val="0051122C"/>
    <w:rsid w:val="00511925"/>
    <w:rsid w:val="00511D63"/>
    <w:rsid w:val="00511E5B"/>
    <w:rsid w:val="00511F23"/>
    <w:rsid w:val="00511FD5"/>
    <w:rsid w:val="005130F0"/>
    <w:rsid w:val="00513167"/>
    <w:rsid w:val="005138BD"/>
    <w:rsid w:val="00513B2A"/>
    <w:rsid w:val="00513D3D"/>
    <w:rsid w:val="0051433F"/>
    <w:rsid w:val="00514699"/>
    <w:rsid w:val="00514AF7"/>
    <w:rsid w:val="00514C74"/>
    <w:rsid w:val="005150E6"/>
    <w:rsid w:val="00515227"/>
    <w:rsid w:val="00515BFE"/>
    <w:rsid w:val="00515D6C"/>
    <w:rsid w:val="00516FC2"/>
    <w:rsid w:val="005173A6"/>
    <w:rsid w:val="00517409"/>
    <w:rsid w:val="00520066"/>
    <w:rsid w:val="005206A4"/>
    <w:rsid w:val="005207EA"/>
    <w:rsid w:val="00520923"/>
    <w:rsid w:val="00520D2B"/>
    <w:rsid w:val="00521CF1"/>
    <w:rsid w:val="005235B9"/>
    <w:rsid w:val="00523DAE"/>
    <w:rsid w:val="005244BE"/>
    <w:rsid w:val="00524B47"/>
    <w:rsid w:val="005252B2"/>
    <w:rsid w:val="0052538B"/>
    <w:rsid w:val="00525899"/>
    <w:rsid w:val="00525DA8"/>
    <w:rsid w:val="00525E04"/>
    <w:rsid w:val="0052630F"/>
    <w:rsid w:val="005263A0"/>
    <w:rsid w:val="00526495"/>
    <w:rsid w:val="00526690"/>
    <w:rsid w:val="00526B06"/>
    <w:rsid w:val="00526B26"/>
    <w:rsid w:val="0052731C"/>
    <w:rsid w:val="00527AD9"/>
    <w:rsid w:val="00530DEE"/>
    <w:rsid w:val="00530FAC"/>
    <w:rsid w:val="00531DC7"/>
    <w:rsid w:val="005324B1"/>
    <w:rsid w:val="00532B22"/>
    <w:rsid w:val="00533509"/>
    <w:rsid w:val="00533FC1"/>
    <w:rsid w:val="00534269"/>
    <w:rsid w:val="00534271"/>
    <w:rsid w:val="005344FE"/>
    <w:rsid w:val="00534C10"/>
    <w:rsid w:val="005351DF"/>
    <w:rsid w:val="00535C00"/>
    <w:rsid w:val="00535CCD"/>
    <w:rsid w:val="00535DE0"/>
    <w:rsid w:val="00536261"/>
    <w:rsid w:val="0053647C"/>
    <w:rsid w:val="00536506"/>
    <w:rsid w:val="00536721"/>
    <w:rsid w:val="005368BF"/>
    <w:rsid w:val="005373C2"/>
    <w:rsid w:val="0054068C"/>
    <w:rsid w:val="00540CE9"/>
    <w:rsid w:val="00541BF5"/>
    <w:rsid w:val="00542077"/>
    <w:rsid w:val="005426CF"/>
    <w:rsid w:val="00542796"/>
    <w:rsid w:val="00542A72"/>
    <w:rsid w:val="005434D5"/>
    <w:rsid w:val="00543542"/>
    <w:rsid w:val="00543A74"/>
    <w:rsid w:val="00544485"/>
    <w:rsid w:val="00544BAC"/>
    <w:rsid w:val="005453E8"/>
    <w:rsid w:val="0054566A"/>
    <w:rsid w:val="0054579D"/>
    <w:rsid w:val="00545FF9"/>
    <w:rsid w:val="00546477"/>
    <w:rsid w:val="00546665"/>
    <w:rsid w:val="0054682B"/>
    <w:rsid w:val="00547B38"/>
    <w:rsid w:val="00547CD9"/>
    <w:rsid w:val="0055047F"/>
    <w:rsid w:val="005507BF"/>
    <w:rsid w:val="00550897"/>
    <w:rsid w:val="00550E43"/>
    <w:rsid w:val="00551B43"/>
    <w:rsid w:val="00552AE5"/>
    <w:rsid w:val="00552B3E"/>
    <w:rsid w:val="00553013"/>
    <w:rsid w:val="005531FE"/>
    <w:rsid w:val="00553FD4"/>
    <w:rsid w:val="005549C6"/>
    <w:rsid w:val="00555284"/>
    <w:rsid w:val="005553A9"/>
    <w:rsid w:val="00555E12"/>
    <w:rsid w:val="00556555"/>
    <w:rsid w:val="00557F9F"/>
    <w:rsid w:val="005609DA"/>
    <w:rsid w:val="00560FB2"/>
    <w:rsid w:val="00560FF5"/>
    <w:rsid w:val="00561511"/>
    <w:rsid w:val="00561E41"/>
    <w:rsid w:val="00561EE0"/>
    <w:rsid w:val="00563104"/>
    <w:rsid w:val="00563699"/>
    <w:rsid w:val="00563744"/>
    <w:rsid w:val="0056465E"/>
    <w:rsid w:val="005647CA"/>
    <w:rsid w:val="005647E5"/>
    <w:rsid w:val="0056485B"/>
    <w:rsid w:val="005649C1"/>
    <w:rsid w:val="00564A1B"/>
    <w:rsid w:val="00564AAF"/>
    <w:rsid w:val="0056595E"/>
    <w:rsid w:val="00565AA2"/>
    <w:rsid w:val="00565D19"/>
    <w:rsid w:val="00565F3D"/>
    <w:rsid w:val="00566B22"/>
    <w:rsid w:val="00566E1A"/>
    <w:rsid w:val="0056740F"/>
    <w:rsid w:val="00567CA7"/>
    <w:rsid w:val="00567D53"/>
    <w:rsid w:val="00567FDC"/>
    <w:rsid w:val="0057038D"/>
    <w:rsid w:val="00571329"/>
    <w:rsid w:val="00572166"/>
    <w:rsid w:val="0057265C"/>
    <w:rsid w:val="00572D54"/>
    <w:rsid w:val="00573768"/>
    <w:rsid w:val="00573885"/>
    <w:rsid w:val="00573897"/>
    <w:rsid w:val="00573DD8"/>
    <w:rsid w:val="00573F7C"/>
    <w:rsid w:val="00574141"/>
    <w:rsid w:val="0057535C"/>
    <w:rsid w:val="00575504"/>
    <w:rsid w:val="0057578C"/>
    <w:rsid w:val="005768C4"/>
    <w:rsid w:val="005774FD"/>
    <w:rsid w:val="00577571"/>
    <w:rsid w:val="00577B5D"/>
    <w:rsid w:val="005800C3"/>
    <w:rsid w:val="0058033E"/>
    <w:rsid w:val="0058089A"/>
    <w:rsid w:val="00580D96"/>
    <w:rsid w:val="00580DD8"/>
    <w:rsid w:val="00580E07"/>
    <w:rsid w:val="00580E2C"/>
    <w:rsid w:val="00580F17"/>
    <w:rsid w:val="005816EE"/>
    <w:rsid w:val="00581AFE"/>
    <w:rsid w:val="00581B4B"/>
    <w:rsid w:val="00581D0A"/>
    <w:rsid w:val="00581DA3"/>
    <w:rsid w:val="005821CE"/>
    <w:rsid w:val="00582281"/>
    <w:rsid w:val="005832A1"/>
    <w:rsid w:val="00583A7D"/>
    <w:rsid w:val="00584476"/>
    <w:rsid w:val="00584DDD"/>
    <w:rsid w:val="00584F66"/>
    <w:rsid w:val="0058597C"/>
    <w:rsid w:val="00585A43"/>
    <w:rsid w:val="005864FA"/>
    <w:rsid w:val="00586734"/>
    <w:rsid w:val="0058707E"/>
    <w:rsid w:val="00587190"/>
    <w:rsid w:val="00587DD1"/>
    <w:rsid w:val="00587F98"/>
    <w:rsid w:val="00590494"/>
    <w:rsid w:val="005912CB"/>
    <w:rsid w:val="005914E2"/>
    <w:rsid w:val="0059172A"/>
    <w:rsid w:val="00591F8F"/>
    <w:rsid w:val="00592BFB"/>
    <w:rsid w:val="00593483"/>
    <w:rsid w:val="00593BCE"/>
    <w:rsid w:val="005940FA"/>
    <w:rsid w:val="00594506"/>
    <w:rsid w:val="0059464D"/>
    <w:rsid w:val="00594660"/>
    <w:rsid w:val="00594C65"/>
    <w:rsid w:val="00594C8B"/>
    <w:rsid w:val="00595661"/>
    <w:rsid w:val="005964DE"/>
    <w:rsid w:val="005973AA"/>
    <w:rsid w:val="00597B01"/>
    <w:rsid w:val="005A0586"/>
    <w:rsid w:val="005A09DB"/>
    <w:rsid w:val="005A0BF4"/>
    <w:rsid w:val="005A1534"/>
    <w:rsid w:val="005A162E"/>
    <w:rsid w:val="005A16BD"/>
    <w:rsid w:val="005A172E"/>
    <w:rsid w:val="005A1E4F"/>
    <w:rsid w:val="005A1EE4"/>
    <w:rsid w:val="005A2BE5"/>
    <w:rsid w:val="005A2E9B"/>
    <w:rsid w:val="005A3573"/>
    <w:rsid w:val="005A3ADF"/>
    <w:rsid w:val="005A3DCD"/>
    <w:rsid w:val="005A42BC"/>
    <w:rsid w:val="005A48F1"/>
    <w:rsid w:val="005A565E"/>
    <w:rsid w:val="005A5945"/>
    <w:rsid w:val="005A6879"/>
    <w:rsid w:val="005A6CB2"/>
    <w:rsid w:val="005A6E1A"/>
    <w:rsid w:val="005A6FD7"/>
    <w:rsid w:val="005A7B40"/>
    <w:rsid w:val="005A7E00"/>
    <w:rsid w:val="005B00E0"/>
    <w:rsid w:val="005B124B"/>
    <w:rsid w:val="005B12D4"/>
    <w:rsid w:val="005B1AED"/>
    <w:rsid w:val="005B1BAD"/>
    <w:rsid w:val="005B1FCC"/>
    <w:rsid w:val="005B2745"/>
    <w:rsid w:val="005B278F"/>
    <w:rsid w:val="005B2833"/>
    <w:rsid w:val="005B2A61"/>
    <w:rsid w:val="005B2CA6"/>
    <w:rsid w:val="005B313F"/>
    <w:rsid w:val="005B31EF"/>
    <w:rsid w:val="005B38A7"/>
    <w:rsid w:val="005B49B5"/>
    <w:rsid w:val="005B525B"/>
    <w:rsid w:val="005B546A"/>
    <w:rsid w:val="005B6974"/>
    <w:rsid w:val="005B6C8A"/>
    <w:rsid w:val="005C02F7"/>
    <w:rsid w:val="005C0B96"/>
    <w:rsid w:val="005C1F78"/>
    <w:rsid w:val="005C2419"/>
    <w:rsid w:val="005C2F75"/>
    <w:rsid w:val="005C2F89"/>
    <w:rsid w:val="005C34D4"/>
    <w:rsid w:val="005C3783"/>
    <w:rsid w:val="005C429A"/>
    <w:rsid w:val="005C42D5"/>
    <w:rsid w:val="005C47A2"/>
    <w:rsid w:val="005C4816"/>
    <w:rsid w:val="005C56C1"/>
    <w:rsid w:val="005C5865"/>
    <w:rsid w:val="005C5972"/>
    <w:rsid w:val="005C5D45"/>
    <w:rsid w:val="005C5FDE"/>
    <w:rsid w:val="005C6FFE"/>
    <w:rsid w:val="005C7E04"/>
    <w:rsid w:val="005D0112"/>
    <w:rsid w:val="005D05E0"/>
    <w:rsid w:val="005D07D7"/>
    <w:rsid w:val="005D131F"/>
    <w:rsid w:val="005D1A75"/>
    <w:rsid w:val="005D2137"/>
    <w:rsid w:val="005D2831"/>
    <w:rsid w:val="005D389D"/>
    <w:rsid w:val="005D3E6F"/>
    <w:rsid w:val="005D405F"/>
    <w:rsid w:val="005D40CA"/>
    <w:rsid w:val="005D430F"/>
    <w:rsid w:val="005D4C88"/>
    <w:rsid w:val="005D4F24"/>
    <w:rsid w:val="005D510D"/>
    <w:rsid w:val="005D5808"/>
    <w:rsid w:val="005D5DD7"/>
    <w:rsid w:val="005D64E5"/>
    <w:rsid w:val="005D6CAF"/>
    <w:rsid w:val="005D7780"/>
    <w:rsid w:val="005D7D79"/>
    <w:rsid w:val="005E052E"/>
    <w:rsid w:val="005E09A8"/>
    <w:rsid w:val="005E0C33"/>
    <w:rsid w:val="005E2126"/>
    <w:rsid w:val="005E332D"/>
    <w:rsid w:val="005E34BF"/>
    <w:rsid w:val="005E3A99"/>
    <w:rsid w:val="005E4053"/>
    <w:rsid w:val="005E5211"/>
    <w:rsid w:val="005E56E6"/>
    <w:rsid w:val="005E6A57"/>
    <w:rsid w:val="005E6ACA"/>
    <w:rsid w:val="005E6F02"/>
    <w:rsid w:val="005E7080"/>
    <w:rsid w:val="005E7B4D"/>
    <w:rsid w:val="005E7EEC"/>
    <w:rsid w:val="005E7F94"/>
    <w:rsid w:val="005F018A"/>
    <w:rsid w:val="005F046D"/>
    <w:rsid w:val="005F0D5A"/>
    <w:rsid w:val="005F0FA7"/>
    <w:rsid w:val="005F113E"/>
    <w:rsid w:val="005F1150"/>
    <w:rsid w:val="005F1C3A"/>
    <w:rsid w:val="005F1F84"/>
    <w:rsid w:val="005F2F07"/>
    <w:rsid w:val="005F3949"/>
    <w:rsid w:val="005F3A19"/>
    <w:rsid w:val="005F4036"/>
    <w:rsid w:val="005F4F80"/>
    <w:rsid w:val="005F54BB"/>
    <w:rsid w:val="005F5813"/>
    <w:rsid w:val="005F600F"/>
    <w:rsid w:val="005F614B"/>
    <w:rsid w:val="005F6482"/>
    <w:rsid w:val="005F673C"/>
    <w:rsid w:val="005F67CB"/>
    <w:rsid w:val="005F6B18"/>
    <w:rsid w:val="005F7D0D"/>
    <w:rsid w:val="005F7F65"/>
    <w:rsid w:val="0060004D"/>
    <w:rsid w:val="006001D8"/>
    <w:rsid w:val="0060032B"/>
    <w:rsid w:val="0060096E"/>
    <w:rsid w:val="00600C17"/>
    <w:rsid w:val="00600D50"/>
    <w:rsid w:val="00600F4E"/>
    <w:rsid w:val="0060174B"/>
    <w:rsid w:val="00602924"/>
    <w:rsid w:val="00602A88"/>
    <w:rsid w:val="00602F49"/>
    <w:rsid w:val="00602FE0"/>
    <w:rsid w:val="00603136"/>
    <w:rsid w:val="006032B1"/>
    <w:rsid w:val="006041F9"/>
    <w:rsid w:val="006050C3"/>
    <w:rsid w:val="00605AE9"/>
    <w:rsid w:val="006061CB"/>
    <w:rsid w:val="006063E9"/>
    <w:rsid w:val="00607607"/>
    <w:rsid w:val="00607721"/>
    <w:rsid w:val="006111D7"/>
    <w:rsid w:val="0061159C"/>
    <w:rsid w:val="00611E52"/>
    <w:rsid w:val="006120BB"/>
    <w:rsid w:val="00612588"/>
    <w:rsid w:val="00612A23"/>
    <w:rsid w:val="00612F12"/>
    <w:rsid w:val="00612F61"/>
    <w:rsid w:val="00613DA7"/>
    <w:rsid w:val="00613E0B"/>
    <w:rsid w:val="006144B8"/>
    <w:rsid w:val="0061500B"/>
    <w:rsid w:val="006151DD"/>
    <w:rsid w:val="0061528B"/>
    <w:rsid w:val="00615397"/>
    <w:rsid w:val="0061545B"/>
    <w:rsid w:val="00615501"/>
    <w:rsid w:val="0061593A"/>
    <w:rsid w:val="006168AB"/>
    <w:rsid w:val="0061710A"/>
    <w:rsid w:val="006172A6"/>
    <w:rsid w:val="0061784D"/>
    <w:rsid w:val="00617BDA"/>
    <w:rsid w:val="00617F50"/>
    <w:rsid w:val="00617F62"/>
    <w:rsid w:val="0062005A"/>
    <w:rsid w:val="00620108"/>
    <w:rsid w:val="006203B4"/>
    <w:rsid w:val="0062092F"/>
    <w:rsid w:val="006210F8"/>
    <w:rsid w:val="00621411"/>
    <w:rsid w:val="006214C0"/>
    <w:rsid w:val="006217DD"/>
    <w:rsid w:val="006219C0"/>
    <w:rsid w:val="00621D6E"/>
    <w:rsid w:val="0062296D"/>
    <w:rsid w:val="00622A08"/>
    <w:rsid w:val="006238C1"/>
    <w:rsid w:val="00623A6C"/>
    <w:rsid w:val="00623F6F"/>
    <w:rsid w:val="00624272"/>
    <w:rsid w:val="00624442"/>
    <w:rsid w:val="0062472C"/>
    <w:rsid w:val="006264BC"/>
    <w:rsid w:val="00627A72"/>
    <w:rsid w:val="006303C1"/>
    <w:rsid w:val="00630488"/>
    <w:rsid w:val="00630877"/>
    <w:rsid w:val="0063122E"/>
    <w:rsid w:val="00631E21"/>
    <w:rsid w:val="00632033"/>
    <w:rsid w:val="00632107"/>
    <w:rsid w:val="0063268B"/>
    <w:rsid w:val="0063294A"/>
    <w:rsid w:val="006334FC"/>
    <w:rsid w:val="00633773"/>
    <w:rsid w:val="00633A6B"/>
    <w:rsid w:val="00634A68"/>
    <w:rsid w:val="00634BDB"/>
    <w:rsid w:val="00634DA7"/>
    <w:rsid w:val="006357F7"/>
    <w:rsid w:val="00635B90"/>
    <w:rsid w:val="00635DC3"/>
    <w:rsid w:val="00636003"/>
    <w:rsid w:val="006362F8"/>
    <w:rsid w:val="00636435"/>
    <w:rsid w:val="0063646E"/>
    <w:rsid w:val="00636512"/>
    <w:rsid w:val="00636588"/>
    <w:rsid w:val="0063688B"/>
    <w:rsid w:val="00636B4B"/>
    <w:rsid w:val="00636C2B"/>
    <w:rsid w:val="00636CC3"/>
    <w:rsid w:val="00637106"/>
    <w:rsid w:val="006372D3"/>
    <w:rsid w:val="00637CF8"/>
    <w:rsid w:val="00637E9C"/>
    <w:rsid w:val="00637F45"/>
    <w:rsid w:val="0064002D"/>
    <w:rsid w:val="006400E9"/>
    <w:rsid w:val="006401CA"/>
    <w:rsid w:val="0064036C"/>
    <w:rsid w:val="0064053C"/>
    <w:rsid w:val="00640868"/>
    <w:rsid w:val="006410B2"/>
    <w:rsid w:val="0064153A"/>
    <w:rsid w:val="00641F2B"/>
    <w:rsid w:val="00642247"/>
    <w:rsid w:val="00642361"/>
    <w:rsid w:val="00642E36"/>
    <w:rsid w:val="00642FD7"/>
    <w:rsid w:val="0064335E"/>
    <w:rsid w:val="0064400F"/>
    <w:rsid w:val="006440C0"/>
    <w:rsid w:val="00644415"/>
    <w:rsid w:val="00644532"/>
    <w:rsid w:val="0064499D"/>
    <w:rsid w:val="00645E3E"/>
    <w:rsid w:val="00646290"/>
    <w:rsid w:val="00646531"/>
    <w:rsid w:val="00646950"/>
    <w:rsid w:val="00646BFF"/>
    <w:rsid w:val="0064774E"/>
    <w:rsid w:val="00650231"/>
    <w:rsid w:val="0065030B"/>
    <w:rsid w:val="00650B48"/>
    <w:rsid w:val="00650DE1"/>
    <w:rsid w:val="006519EE"/>
    <w:rsid w:val="00651B95"/>
    <w:rsid w:val="00651CE3"/>
    <w:rsid w:val="00651F39"/>
    <w:rsid w:val="006524F4"/>
    <w:rsid w:val="00652BBF"/>
    <w:rsid w:val="00653216"/>
    <w:rsid w:val="0065334D"/>
    <w:rsid w:val="00653BDF"/>
    <w:rsid w:val="0065407F"/>
    <w:rsid w:val="006542B0"/>
    <w:rsid w:val="006543EC"/>
    <w:rsid w:val="00654411"/>
    <w:rsid w:val="00654CE8"/>
    <w:rsid w:val="0065543E"/>
    <w:rsid w:val="00655DBA"/>
    <w:rsid w:val="006567D5"/>
    <w:rsid w:val="00656AAF"/>
    <w:rsid w:val="006570E8"/>
    <w:rsid w:val="00657178"/>
    <w:rsid w:val="0065723F"/>
    <w:rsid w:val="00657A33"/>
    <w:rsid w:val="00657DEE"/>
    <w:rsid w:val="00657E0A"/>
    <w:rsid w:val="006601B2"/>
    <w:rsid w:val="006604FF"/>
    <w:rsid w:val="00662AF4"/>
    <w:rsid w:val="00662DB9"/>
    <w:rsid w:val="00662EF2"/>
    <w:rsid w:val="0066309B"/>
    <w:rsid w:val="00663BA8"/>
    <w:rsid w:val="00664212"/>
    <w:rsid w:val="006645BC"/>
    <w:rsid w:val="00664AD3"/>
    <w:rsid w:val="00664EB8"/>
    <w:rsid w:val="00665755"/>
    <w:rsid w:val="00665C6B"/>
    <w:rsid w:val="00665F80"/>
    <w:rsid w:val="0066613F"/>
    <w:rsid w:val="0066614F"/>
    <w:rsid w:val="006662BF"/>
    <w:rsid w:val="0066658D"/>
    <w:rsid w:val="00670157"/>
    <w:rsid w:val="00670994"/>
    <w:rsid w:val="00670EB9"/>
    <w:rsid w:val="006717D8"/>
    <w:rsid w:val="006722B1"/>
    <w:rsid w:val="0067279A"/>
    <w:rsid w:val="00672841"/>
    <w:rsid w:val="0067387B"/>
    <w:rsid w:val="00675243"/>
    <w:rsid w:val="00675405"/>
    <w:rsid w:val="0067543A"/>
    <w:rsid w:val="00675812"/>
    <w:rsid w:val="006759DD"/>
    <w:rsid w:val="00676028"/>
    <w:rsid w:val="0067615C"/>
    <w:rsid w:val="00676415"/>
    <w:rsid w:val="006766BD"/>
    <w:rsid w:val="0067683A"/>
    <w:rsid w:val="006768DC"/>
    <w:rsid w:val="00676C2A"/>
    <w:rsid w:val="00676E31"/>
    <w:rsid w:val="006770FC"/>
    <w:rsid w:val="006771D4"/>
    <w:rsid w:val="00677341"/>
    <w:rsid w:val="00677591"/>
    <w:rsid w:val="00677A79"/>
    <w:rsid w:val="00677A85"/>
    <w:rsid w:val="006818B3"/>
    <w:rsid w:val="006818C9"/>
    <w:rsid w:val="006821BC"/>
    <w:rsid w:val="00682494"/>
    <w:rsid w:val="00682A0D"/>
    <w:rsid w:val="00682DAC"/>
    <w:rsid w:val="006836BD"/>
    <w:rsid w:val="00683D08"/>
    <w:rsid w:val="00684128"/>
    <w:rsid w:val="00684B38"/>
    <w:rsid w:val="00685A25"/>
    <w:rsid w:val="00685DE5"/>
    <w:rsid w:val="00685FE5"/>
    <w:rsid w:val="00686005"/>
    <w:rsid w:val="006860CD"/>
    <w:rsid w:val="0068666F"/>
    <w:rsid w:val="00686686"/>
    <w:rsid w:val="006867ED"/>
    <w:rsid w:val="00686B0B"/>
    <w:rsid w:val="00686E03"/>
    <w:rsid w:val="00686E92"/>
    <w:rsid w:val="0068773D"/>
    <w:rsid w:val="00687DD0"/>
    <w:rsid w:val="0069002F"/>
    <w:rsid w:val="00690666"/>
    <w:rsid w:val="006912A8"/>
    <w:rsid w:val="00692256"/>
    <w:rsid w:val="00692CBC"/>
    <w:rsid w:val="00692DA6"/>
    <w:rsid w:val="0069364C"/>
    <w:rsid w:val="00693913"/>
    <w:rsid w:val="0069397E"/>
    <w:rsid w:val="00694397"/>
    <w:rsid w:val="00694494"/>
    <w:rsid w:val="00694B24"/>
    <w:rsid w:val="00695C12"/>
    <w:rsid w:val="00695D30"/>
    <w:rsid w:val="00696131"/>
    <w:rsid w:val="006961C7"/>
    <w:rsid w:val="0069677F"/>
    <w:rsid w:val="00696F4D"/>
    <w:rsid w:val="00696F6D"/>
    <w:rsid w:val="006971C0"/>
    <w:rsid w:val="00697269"/>
    <w:rsid w:val="00697297"/>
    <w:rsid w:val="006974B6"/>
    <w:rsid w:val="00697C65"/>
    <w:rsid w:val="006A011E"/>
    <w:rsid w:val="006A03B5"/>
    <w:rsid w:val="006A0584"/>
    <w:rsid w:val="006A0654"/>
    <w:rsid w:val="006A0D84"/>
    <w:rsid w:val="006A0DF1"/>
    <w:rsid w:val="006A142B"/>
    <w:rsid w:val="006A16EF"/>
    <w:rsid w:val="006A192F"/>
    <w:rsid w:val="006A1AA0"/>
    <w:rsid w:val="006A3279"/>
    <w:rsid w:val="006A370E"/>
    <w:rsid w:val="006A3D50"/>
    <w:rsid w:val="006A4444"/>
    <w:rsid w:val="006A47D7"/>
    <w:rsid w:val="006A4DFB"/>
    <w:rsid w:val="006A53F4"/>
    <w:rsid w:val="006A58CD"/>
    <w:rsid w:val="006A66D8"/>
    <w:rsid w:val="006A6DCA"/>
    <w:rsid w:val="006A6DCC"/>
    <w:rsid w:val="006A78DE"/>
    <w:rsid w:val="006A79D9"/>
    <w:rsid w:val="006A7C65"/>
    <w:rsid w:val="006A7CD5"/>
    <w:rsid w:val="006B0624"/>
    <w:rsid w:val="006B1077"/>
    <w:rsid w:val="006B16DE"/>
    <w:rsid w:val="006B1F85"/>
    <w:rsid w:val="006B1FD0"/>
    <w:rsid w:val="006B32A4"/>
    <w:rsid w:val="006B32A9"/>
    <w:rsid w:val="006B33D8"/>
    <w:rsid w:val="006B36BD"/>
    <w:rsid w:val="006B3939"/>
    <w:rsid w:val="006B3A9F"/>
    <w:rsid w:val="006B4111"/>
    <w:rsid w:val="006B4438"/>
    <w:rsid w:val="006B4CFA"/>
    <w:rsid w:val="006B5205"/>
    <w:rsid w:val="006B5232"/>
    <w:rsid w:val="006B557F"/>
    <w:rsid w:val="006B5C6F"/>
    <w:rsid w:val="006B61E2"/>
    <w:rsid w:val="006B6CC8"/>
    <w:rsid w:val="006B6E7D"/>
    <w:rsid w:val="006B76BC"/>
    <w:rsid w:val="006B78A4"/>
    <w:rsid w:val="006C1007"/>
    <w:rsid w:val="006C10AD"/>
    <w:rsid w:val="006C1F75"/>
    <w:rsid w:val="006C2716"/>
    <w:rsid w:val="006C36BD"/>
    <w:rsid w:val="006C3C6A"/>
    <w:rsid w:val="006C42DD"/>
    <w:rsid w:val="006C48A9"/>
    <w:rsid w:val="006C4E38"/>
    <w:rsid w:val="006C5CAD"/>
    <w:rsid w:val="006C5D04"/>
    <w:rsid w:val="006C617B"/>
    <w:rsid w:val="006C6207"/>
    <w:rsid w:val="006C67C5"/>
    <w:rsid w:val="006C6D43"/>
    <w:rsid w:val="006C7168"/>
    <w:rsid w:val="006C727A"/>
    <w:rsid w:val="006C75FC"/>
    <w:rsid w:val="006C77D3"/>
    <w:rsid w:val="006C7811"/>
    <w:rsid w:val="006D0000"/>
    <w:rsid w:val="006D02DF"/>
    <w:rsid w:val="006D0549"/>
    <w:rsid w:val="006D0898"/>
    <w:rsid w:val="006D0D83"/>
    <w:rsid w:val="006D0E78"/>
    <w:rsid w:val="006D127D"/>
    <w:rsid w:val="006D1615"/>
    <w:rsid w:val="006D16CF"/>
    <w:rsid w:val="006D1A18"/>
    <w:rsid w:val="006D2108"/>
    <w:rsid w:val="006D2520"/>
    <w:rsid w:val="006D2634"/>
    <w:rsid w:val="006D28B6"/>
    <w:rsid w:val="006D2D4A"/>
    <w:rsid w:val="006D2F83"/>
    <w:rsid w:val="006D3273"/>
    <w:rsid w:val="006D3814"/>
    <w:rsid w:val="006D3AEB"/>
    <w:rsid w:val="006D40B0"/>
    <w:rsid w:val="006D42D3"/>
    <w:rsid w:val="006D495D"/>
    <w:rsid w:val="006D57AD"/>
    <w:rsid w:val="006D5C03"/>
    <w:rsid w:val="006D5E44"/>
    <w:rsid w:val="006D5E89"/>
    <w:rsid w:val="006D6132"/>
    <w:rsid w:val="006D68EC"/>
    <w:rsid w:val="006D7FC6"/>
    <w:rsid w:val="006E044D"/>
    <w:rsid w:val="006E06A0"/>
    <w:rsid w:val="006E196A"/>
    <w:rsid w:val="006E1D1D"/>
    <w:rsid w:val="006E1FBD"/>
    <w:rsid w:val="006E276F"/>
    <w:rsid w:val="006E2C67"/>
    <w:rsid w:val="006E3331"/>
    <w:rsid w:val="006E370E"/>
    <w:rsid w:val="006E3911"/>
    <w:rsid w:val="006E3BEA"/>
    <w:rsid w:val="006E3DE5"/>
    <w:rsid w:val="006E3F2D"/>
    <w:rsid w:val="006E40FB"/>
    <w:rsid w:val="006E4183"/>
    <w:rsid w:val="006E4A15"/>
    <w:rsid w:val="006E5684"/>
    <w:rsid w:val="006E59E9"/>
    <w:rsid w:val="006E5A22"/>
    <w:rsid w:val="006E66F6"/>
    <w:rsid w:val="006E67D3"/>
    <w:rsid w:val="006E6CA6"/>
    <w:rsid w:val="006E6D34"/>
    <w:rsid w:val="006E75BC"/>
    <w:rsid w:val="006E7BB1"/>
    <w:rsid w:val="006F04E3"/>
    <w:rsid w:val="006F050A"/>
    <w:rsid w:val="006F10D5"/>
    <w:rsid w:val="006F2241"/>
    <w:rsid w:val="006F27A1"/>
    <w:rsid w:val="006F2F96"/>
    <w:rsid w:val="006F38F8"/>
    <w:rsid w:val="006F41B4"/>
    <w:rsid w:val="006F4987"/>
    <w:rsid w:val="006F4AAC"/>
    <w:rsid w:val="006F5331"/>
    <w:rsid w:val="006F576D"/>
    <w:rsid w:val="006F5C1A"/>
    <w:rsid w:val="006F5FFE"/>
    <w:rsid w:val="006F7C4D"/>
    <w:rsid w:val="006F7F72"/>
    <w:rsid w:val="007008F8"/>
    <w:rsid w:val="00700C5A"/>
    <w:rsid w:val="00701049"/>
    <w:rsid w:val="00701368"/>
    <w:rsid w:val="0070229F"/>
    <w:rsid w:val="0070313D"/>
    <w:rsid w:val="007032E4"/>
    <w:rsid w:val="00703DA3"/>
    <w:rsid w:val="00703E90"/>
    <w:rsid w:val="007044FC"/>
    <w:rsid w:val="00704512"/>
    <w:rsid w:val="00704571"/>
    <w:rsid w:val="00704B89"/>
    <w:rsid w:val="00705186"/>
    <w:rsid w:val="00705259"/>
    <w:rsid w:val="00706290"/>
    <w:rsid w:val="0070631B"/>
    <w:rsid w:val="0070647D"/>
    <w:rsid w:val="00706486"/>
    <w:rsid w:val="007065E6"/>
    <w:rsid w:val="007068D3"/>
    <w:rsid w:val="00706D3A"/>
    <w:rsid w:val="00706E07"/>
    <w:rsid w:val="0070786B"/>
    <w:rsid w:val="00707D21"/>
    <w:rsid w:val="007103B5"/>
    <w:rsid w:val="0071081B"/>
    <w:rsid w:val="00710842"/>
    <w:rsid w:val="0071178D"/>
    <w:rsid w:val="00711F25"/>
    <w:rsid w:val="0071421D"/>
    <w:rsid w:val="0071463A"/>
    <w:rsid w:val="00715700"/>
    <w:rsid w:val="007167B7"/>
    <w:rsid w:val="00716C32"/>
    <w:rsid w:val="00716E86"/>
    <w:rsid w:val="00717190"/>
    <w:rsid w:val="0071758B"/>
    <w:rsid w:val="007175AD"/>
    <w:rsid w:val="00717B58"/>
    <w:rsid w:val="00717BDE"/>
    <w:rsid w:val="00717C04"/>
    <w:rsid w:val="0072086A"/>
    <w:rsid w:val="00720C95"/>
    <w:rsid w:val="00721036"/>
    <w:rsid w:val="00721577"/>
    <w:rsid w:val="00721BA8"/>
    <w:rsid w:val="0072232B"/>
    <w:rsid w:val="007239C2"/>
    <w:rsid w:val="00724B03"/>
    <w:rsid w:val="00724BBE"/>
    <w:rsid w:val="00724D88"/>
    <w:rsid w:val="00726057"/>
    <w:rsid w:val="0072608D"/>
    <w:rsid w:val="00726DC3"/>
    <w:rsid w:val="00726F73"/>
    <w:rsid w:val="00727004"/>
    <w:rsid w:val="00727AAF"/>
    <w:rsid w:val="007301AE"/>
    <w:rsid w:val="0073030D"/>
    <w:rsid w:val="0073047E"/>
    <w:rsid w:val="007305B2"/>
    <w:rsid w:val="0073063F"/>
    <w:rsid w:val="00730A1A"/>
    <w:rsid w:val="00731139"/>
    <w:rsid w:val="00731682"/>
    <w:rsid w:val="007319C8"/>
    <w:rsid w:val="00731EB8"/>
    <w:rsid w:val="00732DD9"/>
    <w:rsid w:val="00733245"/>
    <w:rsid w:val="00733529"/>
    <w:rsid w:val="00734420"/>
    <w:rsid w:val="0073454F"/>
    <w:rsid w:val="007346CF"/>
    <w:rsid w:val="00734DE5"/>
    <w:rsid w:val="00734E0B"/>
    <w:rsid w:val="00734E12"/>
    <w:rsid w:val="00735477"/>
    <w:rsid w:val="0073547D"/>
    <w:rsid w:val="00735ACA"/>
    <w:rsid w:val="00735B13"/>
    <w:rsid w:val="00736540"/>
    <w:rsid w:val="00736D8B"/>
    <w:rsid w:val="00736F64"/>
    <w:rsid w:val="0073736B"/>
    <w:rsid w:val="007375BD"/>
    <w:rsid w:val="007377DA"/>
    <w:rsid w:val="00737A47"/>
    <w:rsid w:val="00737B48"/>
    <w:rsid w:val="00737E5C"/>
    <w:rsid w:val="007400D7"/>
    <w:rsid w:val="00740386"/>
    <w:rsid w:val="007406A7"/>
    <w:rsid w:val="00741BBF"/>
    <w:rsid w:val="00742ACD"/>
    <w:rsid w:val="00743DBA"/>
    <w:rsid w:val="0074446C"/>
    <w:rsid w:val="00744734"/>
    <w:rsid w:val="007449E7"/>
    <w:rsid w:val="00745413"/>
    <w:rsid w:val="00745ACD"/>
    <w:rsid w:val="00745B80"/>
    <w:rsid w:val="00745C90"/>
    <w:rsid w:val="007460AD"/>
    <w:rsid w:val="00746B28"/>
    <w:rsid w:val="00746BA9"/>
    <w:rsid w:val="00746EBA"/>
    <w:rsid w:val="00747ECF"/>
    <w:rsid w:val="0075003F"/>
    <w:rsid w:val="00750DF3"/>
    <w:rsid w:val="00750EC4"/>
    <w:rsid w:val="007520FE"/>
    <w:rsid w:val="0075221B"/>
    <w:rsid w:val="00752BE4"/>
    <w:rsid w:val="00752D17"/>
    <w:rsid w:val="00753276"/>
    <w:rsid w:val="00753598"/>
    <w:rsid w:val="007544FB"/>
    <w:rsid w:val="00754BE1"/>
    <w:rsid w:val="00754EB9"/>
    <w:rsid w:val="00755CF0"/>
    <w:rsid w:val="00755D07"/>
    <w:rsid w:val="00756EED"/>
    <w:rsid w:val="0075701E"/>
    <w:rsid w:val="00757223"/>
    <w:rsid w:val="007604D4"/>
    <w:rsid w:val="0076091B"/>
    <w:rsid w:val="00760A13"/>
    <w:rsid w:val="00761260"/>
    <w:rsid w:val="00761C13"/>
    <w:rsid w:val="00761EB6"/>
    <w:rsid w:val="00762883"/>
    <w:rsid w:val="00762B18"/>
    <w:rsid w:val="00762B3C"/>
    <w:rsid w:val="00762D12"/>
    <w:rsid w:val="00763249"/>
    <w:rsid w:val="00763969"/>
    <w:rsid w:val="00763CBD"/>
    <w:rsid w:val="00764057"/>
    <w:rsid w:val="007642AC"/>
    <w:rsid w:val="00764E1C"/>
    <w:rsid w:val="0076505B"/>
    <w:rsid w:val="007659D5"/>
    <w:rsid w:val="00766C09"/>
    <w:rsid w:val="00766EE9"/>
    <w:rsid w:val="007671E9"/>
    <w:rsid w:val="007672A6"/>
    <w:rsid w:val="00767381"/>
    <w:rsid w:val="007676EB"/>
    <w:rsid w:val="007677EB"/>
    <w:rsid w:val="007677FF"/>
    <w:rsid w:val="007707A6"/>
    <w:rsid w:val="00770D11"/>
    <w:rsid w:val="0077111A"/>
    <w:rsid w:val="007715D6"/>
    <w:rsid w:val="007717F9"/>
    <w:rsid w:val="007720E2"/>
    <w:rsid w:val="007720F3"/>
    <w:rsid w:val="007721F3"/>
    <w:rsid w:val="00772226"/>
    <w:rsid w:val="00772A4A"/>
    <w:rsid w:val="00773BC7"/>
    <w:rsid w:val="007746F6"/>
    <w:rsid w:val="00774C4B"/>
    <w:rsid w:val="00774CEA"/>
    <w:rsid w:val="00775654"/>
    <w:rsid w:val="007756C6"/>
    <w:rsid w:val="007756CC"/>
    <w:rsid w:val="00775954"/>
    <w:rsid w:val="0077612B"/>
    <w:rsid w:val="00776294"/>
    <w:rsid w:val="007763C0"/>
    <w:rsid w:val="00776700"/>
    <w:rsid w:val="00776A92"/>
    <w:rsid w:val="00776B39"/>
    <w:rsid w:val="007772FF"/>
    <w:rsid w:val="00777804"/>
    <w:rsid w:val="007778FB"/>
    <w:rsid w:val="007801F4"/>
    <w:rsid w:val="00780D19"/>
    <w:rsid w:val="00781996"/>
    <w:rsid w:val="00781B87"/>
    <w:rsid w:val="00781D9E"/>
    <w:rsid w:val="007820FD"/>
    <w:rsid w:val="00782859"/>
    <w:rsid w:val="00782EF6"/>
    <w:rsid w:val="007838F5"/>
    <w:rsid w:val="007841DF"/>
    <w:rsid w:val="00784FF0"/>
    <w:rsid w:val="00785242"/>
    <w:rsid w:val="00785E5F"/>
    <w:rsid w:val="00786386"/>
    <w:rsid w:val="00786AF3"/>
    <w:rsid w:val="00786E45"/>
    <w:rsid w:val="00786EC0"/>
    <w:rsid w:val="007879B3"/>
    <w:rsid w:val="00787B0A"/>
    <w:rsid w:val="00790477"/>
    <w:rsid w:val="00790592"/>
    <w:rsid w:val="00790BB9"/>
    <w:rsid w:val="0079147F"/>
    <w:rsid w:val="00791637"/>
    <w:rsid w:val="00791916"/>
    <w:rsid w:val="00791CF0"/>
    <w:rsid w:val="007921CE"/>
    <w:rsid w:val="0079283D"/>
    <w:rsid w:val="00792E1C"/>
    <w:rsid w:val="00792E45"/>
    <w:rsid w:val="007934C6"/>
    <w:rsid w:val="00793A73"/>
    <w:rsid w:val="00793EC8"/>
    <w:rsid w:val="007941DD"/>
    <w:rsid w:val="007945A4"/>
    <w:rsid w:val="0079490D"/>
    <w:rsid w:val="00794F45"/>
    <w:rsid w:val="00795255"/>
    <w:rsid w:val="0079580B"/>
    <w:rsid w:val="00796409"/>
    <w:rsid w:val="00796667"/>
    <w:rsid w:val="00796703"/>
    <w:rsid w:val="007971F2"/>
    <w:rsid w:val="00797370"/>
    <w:rsid w:val="0079756D"/>
    <w:rsid w:val="0079782A"/>
    <w:rsid w:val="00797DD6"/>
    <w:rsid w:val="007A05A0"/>
    <w:rsid w:val="007A0B59"/>
    <w:rsid w:val="007A0EA7"/>
    <w:rsid w:val="007A1AB6"/>
    <w:rsid w:val="007A1D44"/>
    <w:rsid w:val="007A1FD5"/>
    <w:rsid w:val="007A2610"/>
    <w:rsid w:val="007A2987"/>
    <w:rsid w:val="007A2D36"/>
    <w:rsid w:val="007A2D98"/>
    <w:rsid w:val="007A2E5E"/>
    <w:rsid w:val="007A30DF"/>
    <w:rsid w:val="007A45DB"/>
    <w:rsid w:val="007A4F23"/>
    <w:rsid w:val="007A59E7"/>
    <w:rsid w:val="007A5D19"/>
    <w:rsid w:val="007A5F14"/>
    <w:rsid w:val="007A6B80"/>
    <w:rsid w:val="007A726E"/>
    <w:rsid w:val="007A7424"/>
    <w:rsid w:val="007A77C7"/>
    <w:rsid w:val="007A7AFE"/>
    <w:rsid w:val="007B0AC1"/>
    <w:rsid w:val="007B1672"/>
    <w:rsid w:val="007B26B2"/>
    <w:rsid w:val="007B29DC"/>
    <w:rsid w:val="007B2BAD"/>
    <w:rsid w:val="007B2ECA"/>
    <w:rsid w:val="007B30F8"/>
    <w:rsid w:val="007B34CA"/>
    <w:rsid w:val="007B3C10"/>
    <w:rsid w:val="007B3C7D"/>
    <w:rsid w:val="007B44D1"/>
    <w:rsid w:val="007B4F24"/>
    <w:rsid w:val="007B5D6F"/>
    <w:rsid w:val="007B60C0"/>
    <w:rsid w:val="007B639D"/>
    <w:rsid w:val="007B641B"/>
    <w:rsid w:val="007B6491"/>
    <w:rsid w:val="007B6775"/>
    <w:rsid w:val="007B6D16"/>
    <w:rsid w:val="007B70C9"/>
    <w:rsid w:val="007C03B0"/>
    <w:rsid w:val="007C0B12"/>
    <w:rsid w:val="007C11DB"/>
    <w:rsid w:val="007C17E7"/>
    <w:rsid w:val="007C1834"/>
    <w:rsid w:val="007C1E70"/>
    <w:rsid w:val="007C20BF"/>
    <w:rsid w:val="007C213E"/>
    <w:rsid w:val="007C2768"/>
    <w:rsid w:val="007C2D9A"/>
    <w:rsid w:val="007C34FA"/>
    <w:rsid w:val="007C3EE3"/>
    <w:rsid w:val="007C3FEC"/>
    <w:rsid w:val="007C4340"/>
    <w:rsid w:val="007C4437"/>
    <w:rsid w:val="007C4703"/>
    <w:rsid w:val="007C4CE7"/>
    <w:rsid w:val="007C5EC9"/>
    <w:rsid w:val="007C5F73"/>
    <w:rsid w:val="007C5FEE"/>
    <w:rsid w:val="007C60AF"/>
    <w:rsid w:val="007C6DA9"/>
    <w:rsid w:val="007C6E0C"/>
    <w:rsid w:val="007C7088"/>
    <w:rsid w:val="007C76C1"/>
    <w:rsid w:val="007C792F"/>
    <w:rsid w:val="007C7D61"/>
    <w:rsid w:val="007C7EAB"/>
    <w:rsid w:val="007D0351"/>
    <w:rsid w:val="007D083E"/>
    <w:rsid w:val="007D0AC0"/>
    <w:rsid w:val="007D208F"/>
    <w:rsid w:val="007D25E2"/>
    <w:rsid w:val="007D2630"/>
    <w:rsid w:val="007D2B8A"/>
    <w:rsid w:val="007D343E"/>
    <w:rsid w:val="007D4D89"/>
    <w:rsid w:val="007D5410"/>
    <w:rsid w:val="007D5F61"/>
    <w:rsid w:val="007D60A4"/>
    <w:rsid w:val="007D63D0"/>
    <w:rsid w:val="007D658F"/>
    <w:rsid w:val="007D67BB"/>
    <w:rsid w:val="007D7043"/>
    <w:rsid w:val="007D77B1"/>
    <w:rsid w:val="007E0284"/>
    <w:rsid w:val="007E08DE"/>
    <w:rsid w:val="007E0D80"/>
    <w:rsid w:val="007E1045"/>
    <w:rsid w:val="007E1BD0"/>
    <w:rsid w:val="007E1BDB"/>
    <w:rsid w:val="007E2635"/>
    <w:rsid w:val="007E2D80"/>
    <w:rsid w:val="007E35E0"/>
    <w:rsid w:val="007E4079"/>
    <w:rsid w:val="007E4BA0"/>
    <w:rsid w:val="007E5BB4"/>
    <w:rsid w:val="007E5BB6"/>
    <w:rsid w:val="007E6ABA"/>
    <w:rsid w:val="007E6B11"/>
    <w:rsid w:val="007E736D"/>
    <w:rsid w:val="007E75FE"/>
    <w:rsid w:val="007E7903"/>
    <w:rsid w:val="007E7BC1"/>
    <w:rsid w:val="007E7F75"/>
    <w:rsid w:val="007F00B9"/>
    <w:rsid w:val="007F05B1"/>
    <w:rsid w:val="007F089F"/>
    <w:rsid w:val="007F09A6"/>
    <w:rsid w:val="007F0A62"/>
    <w:rsid w:val="007F0BCA"/>
    <w:rsid w:val="007F16FB"/>
    <w:rsid w:val="007F2521"/>
    <w:rsid w:val="007F33CA"/>
    <w:rsid w:val="007F3C07"/>
    <w:rsid w:val="007F4312"/>
    <w:rsid w:val="007F477D"/>
    <w:rsid w:val="007F49F2"/>
    <w:rsid w:val="007F4B8F"/>
    <w:rsid w:val="007F5595"/>
    <w:rsid w:val="007F6016"/>
    <w:rsid w:val="007F6147"/>
    <w:rsid w:val="007F61F9"/>
    <w:rsid w:val="007F741D"/>
    <w:rsid w:val="007F7CF6"/>
    <w:rsid w:val="007F7D09"/>
    <w:rsid w:val="00800059"/>
    <w:rsid w:val="00800C95"/>
    <w:rsid w:val="00800F67"/>
    <w:rsid w:val="008014B8"/>
    <w:rsid w:val="00801684"/>
    <w:rsid w:val="008017EF"/>
    <w:rsid w:val="00801865"/>
    <w:rsid w:val="00802037"/>
    <w:rsid w:val="00802329"/>
    <w:rsid w:val="0080262D"/>
    <w:rsid w:val="008027D8"/>
    <w:rsid w:val="00804A50"/>
    <w:rsid w:val="00804E2D"/>
    <w:rsid w:val="00804E76"/>
    <w:rsid w:val="0080504A"/>
    <w:rsid w:val="00805226"/>
    <w:rsid w:val="00805B01"/>
    <w:rsid w:val="008071A0"/>
    <w:rsid w:val="008103AB"/>
    <w:rsid w:val="00811167"/>
    <w:rsid w:val="00811799"/>
    <w:rsid w:val="00812B20"/>
    <w:rsid w:val="00812D38"/>
    <w:rsid w:val="00812D4B"/>
    <w:rsid w:val="00813390"/>
    <w:rsid w:val="008138F4"/>
    <w:rsid w:val="008143BF"/>
    <w:rsid w:val="00814FB4"/>
    <w:rsid w:val="00814FF4"/>
    <w:rsid w:val="0081518C"/>
    <w:rsid w:val="00815690"/>
    <w:rsid w:val="00815B6A"/>
    <w:rsid w:val="00815C38"/>
    <w:rsid w:val="00815C5A"/>
    <w:rsid w:val="00815CEB"/>
    <w:rsid w:val="00815D28"/>
    <w:rsid w:val="00815FCF"/>
    <w:rsid w:val="008164BE"/>
    <w:rsid w:val="00817353"/>
    <w:rsid w:val="00817567"/>
    <w:rsid w:val="008203DA"/>
    <w:rsid w:val="00820840"/>
    <w:rsid w:val="00820919"/>
    <w:rsid w:val="00820B0B"/>
    <w:rsid w:val="008219AA"/>
    <w:rsid w:val="00821D3B"/>
    <w:rsid w:val="00821DA1"/>
    <w:rsid w:val="00821DE6"/>
    <w:rsid w:val="00822713"/>
    <w:rsid w:val="00822F6F"/>
    <w:rsid w:val="008230FB"/>
    <w:rsid w:val="00823150"/>
    <w:rsid w:val="0082451F"/>
    <w:rsid w:val="00824BA3"/>
    <w:rsid w:val="00824D4C"/>
    <w:rsid w:val="00824EE5"/>
    <w:rsid w:val="00825504"/>
    <w:rsid w:val="00825668"/>
    <w:rsid w:val="008257C9"/>
    <w:rsid w:val="00825854"/>
    <w:rsid w:val="00825904"/>
    <w:rsid w:val="00825ACD"/>
    <w:rsid w:val="00826387"/>
    <w:rsid w:val="008265A1"/>
    <w:rsid w:val="00827406"/>
    <w:rsid w:val="008278C8"/>
    <w:rsid w:val="008308D1"/>
    <w:rsid w:val="00830C28"/>
    <w:rsid w:val="008316F9"/>
    <w:rsid w:val="008318BD"/>
    <w:rsid w:val="008319CB"/>
    <w:rsid w:val="00831A54"/>
    <w:rsid w:val="00831C16"/>
    <w:rsid w:val="00831EF3"/>
    <w:rsid w:val="00832462"/>
    <w:rsid w:val="00832E1C"/>
    <w:rsid w:val="008335AF"/>
    <w:rsid w:val="00834660"/>
    <w:rsid w:val="008346AF"/>
    <w:rsid w:val="00834B67"/>
    <w:rsid w:val="0083538B"/>
    <w:rsid w:val="00835795"/>
    <w:rsid w:val="0083595C"/>
    <w:rsid w:val="00835A20"/>
    <w:rsid w:val="00835B8D"/>
    <w:rsid w:val="00835D50"/>
    <w:rsid w:val="00836734"/>
    <w:rsid w:val="00836B04"/>
    <w:rsid w:val="008372A7"/>
    <w:rsid w:val="0083741D"/>
    <w:rsid w:val="00837665"/>
    <w:rsid w:val="00837AB0"/>
    <w:rsid w:val="00837F0D"/>
    <w:rsid w:val="0084011F"/>
    <w:rsid w:val="00840219"/>
    <w:rsid w:val="00840385"/>
    <w:rsid w:val="008404B8"/>
    <w:rsid w:val="008417C8"/>
    <w:rsid w:val="00841F8A"/>
    <w:rsid w:val="0084216D"/>
    <w:rsid w:val="0084257E"/>
    <w:rsid w:val="008430F2"/>
    <w:rsid w:val="00843F27"/>
    <w:rsid w:val="00844187"/>
    <w:rsid w:val="008449B0"/>
    <w:rsid w:val="00845315"/>
    <w:rsid w:val="0084571A"/>
    <w:rsid w:val="00846326"/>
    <w:rsid w:val="00846B97"/>
    <w:rsid w:val="00846E5C"/>
    <w:rsid w:val="00846FC4"/>
    <w:rsid w:val="008471A3"/>
    <w:rsid w:val="008477C2"/>
    <w:rsid w:val="008501F7"/>
    <w:rsid w:val="00850A70"/>
    <w:rsid w:val="00850AEC"/>
    <w:rsid w:val="008514A6"/>
    <w:rsid w:val="00851AD3"/>
    <w:rsid w:val="0085238D"/>
    <w:rsid w:val="008527C8"/>
    <w:rsid w:val="0085306D"/>
    <w:rsid w:val="0085320E"/>
    <w:rsid w:val="008536A1"/>
    <w:rsid w:val="00854094"/>
    <w:rsid w:val="0085449F"/>
    <w:rsid w:val="0085450D"/>
    <w:rsid w:val="00854CE0"/>
    <w:rsid w:val="00855002"/>
    <w:rsid w:val="00855653"/>
    <w:rsid w:val="0085587C"/>
    <w:rsid w:val="00855BC0"/>
    <w:rsid w:val="00856355"/>
    <w:rsid w:val="008578C9"/>
    <w:rsid w:val="0085796F"/>
    <w:rsid w:val="00860620"/>
    <w:rsid w:val="00860792"/>
    <w:rsid w:val="008607F4"/>
    <w:rsid w:val="008611D6"/>
    <w:rsid w:val="00862035"/>
    <w:rsid w:val="008622CF"/>
    <w:rsid w:val="00862662"/>
    <w:rsid w:val="00863197"/>
    <w:rsid w:val="00864DAF"/>
    <w:rsid w:val="008652B2"/>
    <w:rsid w:val="0086579C"/>
    <w:rsid w:val="00865D11"/>
    <w:rsid w:val="0086619C"/>
    <w:rsid w:val="0086737D"/>
    <w:rsid w:val="008673DC"/>
    <w:rsid w:val="00870D14"/>
    <w:rsid w:val="00870D28"/>
    <w:rsid w:val="00870ED4"/>
    <w:rsid w:val="00871AB0"/>
    <w:rsid w:val="00871AE9"/>
    <w:rsid w:val="008723A6"/>
    <w:rsid w:val="00872955"/>
    <w:rsid w:val="00873B1C"/>
    <w:rsid w:val="00874206"/>
    <w:rsid w:val="00874331"/>
    <w:rsid w:val="00874DD2"/>
    <w:rsid w:val="00875AA5"/>
    <w:rsid w:val="00875FA2"/>
    <w:rsid w:val="008764A7"/>
    <w:rsid w:val="008767E9"/>
    <w:rsid w:val="00876E2C"/>
    <w:rsid w:val="00876FB5"/>
    <w:rsid w:val="0087731C"/>
    <w:rsid w:val="00877339"/>
    <w:rsid w:val="00877576"/>
    <w:rsid w:val="00880429"/>
    <w:rsid w:val="008814E6"/>
    <w:rsid w:val="008817AA"/>
    <w:rsid w:val="00882391"/>
    <w:rsid w:val="008823E6"/>
    <w:rsid w:val="00882973"/>
    <w:rsid w:val="00883116"/>
    <w:rsid w:val="008838D5"/>
    <w:rsid w:val="00883E90"/>
    <w:rsid w:val="00883FE1"/>
    <w:rsid w:val="00884D20"/>
    <w:rsid w:val="00885999"/>
    <w:rsid w:val="00885D73"/>
    <w:rsid w:val="0088715B"/>
    <w:rsid w:val="0088724A"/>
    <w:rsid w:val="0088789F"/>
    <w:rsid w:val="008878AA"/>
    <w:rsid w:val="00890389"/>
    <w:rsid w:val="00891432"/>
    <w:rsid w:val="00891533"/>
    <w:rsid w:val="00891721"/>
    <w:rsid w:val="00891918"/>
    <w:rsid w:val="00892379"/>
    <w:rsid w:val="00892780"/>
    <w:rsid w:val="0089285A"/>
    <w:rsid w:val="00892B30"/>
    <w:rsid w:val="00892E5E"/>
    <w:rsid w:val="00893254"/>
    <w:rsid w:val="0089337A"/>
    <w:rsid w:val="00893E40"/>
    <w:rsid w:val="00894B89"/>
    <w:rsid w:val="00895BA2"/>
    <w:rsid w:val="0089628B"/>
    <w:rsid w:val="00896985"/>
    <w:rsid w:val="00897F93"/>
    <w:rsid w:val="008A0016"/>
    <w:rsid w:val="008A04B7"/>
    <w:rsid w:val="008A064B"/>
    <w:rsid w:val="008A083A"/>
    <w:rsid w:val="008A0E17"/>
    <w:rsid w:val="008A122E"/>
    <w:rsid w:val="008A128B"/>
    <w:rsid w:val="008A18DD"/>
    <w:rsid w:val="008A1B5A"/>
    <w:rsid w:val="008A1D3A"/>
    <w:rsid w:val="008A213C"/>
    <w:rsid w:val="008A2197"/>
    <w:rsid w:val="008A22CF"/>
    <w:rsid w:val="008A255D"/>
    <w:rsid w:val="008A30E9"/>
    <w:rsid w:val="008A43EB"/>
    <w:rsid w:val="008A569E"/>
    <w:rsid w:val="008A5D7C"/>
    <w:rsid w:val="008A6534"/>
    <w:rsid w:val="008A7339"/>
    <w:rsid w:val="008A738B"/>
    <w:rsid w:val="008A7AF9"/>
    <w:rsid w:val="008A7C2A"/>
    <w:rsid w:val="008B1EDA"/>
    <w:rsid w:val="008B1F6C"/>
    <w:rsid w:val="008B30D7"/>
    <w:rsid w:val="008B351B"/>
    <w:rsid w:val="008B45EF"/>
    <w:rsid w:val="008B460C"/>
    <w:rsid w:val="008B49F3"/>
    <w:rsid w:val="008B5060"/>
    <w:rsid w:val="008B5789"/>
    <w:rsid w:val="008B5BE6"/>
    <w:rsid w:val="008B5D04"/>
    <w:rsid w:val="008B5DC8"/>
    <w:rsid w:val="008B5DCB"/>
    <w:rsid w:val="008B6837"/>
    <w:rsid w:val="008B68B0"/>
    <w:rsid w:val="008B68BA"/>
    <w:rsid w:val="008B6A3D"/>
    <w:rsid w:val="008B7741"/>
    <w:rsid w:val="008B7EA6"/>
    <w:rsid w:val="008C0EB2"/>
    <w:rsid w:val="008C1DB4"/>
    <w:rsid w:val="008C2638"/>
    <w:rsid w:val="008C2959"/>
    <w:rsid w:val="008C3F78"/>
    <w:rsid w:val="008C4C5C"/>
    <w:rsid w:val="008C5DE7"/>
    <w:rsid w:val="008C695B"/>
    <w:rsid w:val="008C7780"/>
    <w:rsid w:val="008C7AD7"/>
    <w:rsid w:val="008D12E0"/>
    <w:rsid w:val="008D13D4"/>
    <w:rsid w:val="008D1A55"/>
    <w:rsid w:val="008D1CDE"/>
    <w:rsid w:val="008D2857"/>
    <w:rsid w:val="008D2BB2"/>
    <w:rsid w:val="008D3306"/>
    <w:rsid w:val="008D3554"/>
    <w:rsid w:val="008D40AD"/>
    <w:rsid w:val="008D429C"/>
    <w:rsid w:val="008D4537"/>
    <w:rsid w:val="008D4EDE"/>
    <w:rsid w:val="008D4F99"/>
    <w:rsid w:val="008D5669"/>
    <w:rsid w:val="008D71D8"/>
    <w:rsid w:val="008D72B0"/>
    <w:rsid w:val="008D7692"/>
    <w:rsid w:val="008D795C"/>
    <w:rsid w:val="008D7B58"/>
    <w:rsid w:val="008E0402"/>
    <w:rsid w:val="008E0BC6"/>
    <w:rsid w:val="008E1FBE"/>
    <w:rsid w:val="008E23AE"/>
    <w:rsid w:val="008E2A0B"/>
    <w:rsid w:val="008E2E2A"/>
    <w:rsid w:val="008E3440"/>
    <w:rsid w:val="008E3934"/>
    <w:rsid w:val="008E3A32"/>
    <w:rsid w:val="008E3CDE"/>
    <w:rsid w:val="008E44B9"/>
    <w:rsid w:val="008E52EC"/>
    <w:rsid w:val="008E54B4"/>
    <w:rsid w:val="008E56F9"/>
    <w:rsid w:val="008E5BF2"/>
    <w:rsid w:val="008E61DD"/>
    <w:rsid w:val="008E6230"/>
    <w:rsid w:val="008E62B3"/>
    <w:rsid w:val="008E637B"/>
    <w:rsid w:val="008E6DCB"/>
    <w:rsid w:val="008E7E29"/>
    <w:rsid w:val="008E7E52"/>
    <w:rsid w:val="008F12EA"/>
    <w:rsid w:val="008F1A75"/>
    <w:rsid w:val="008F1CDE"/>
    <w:rsid w:val="008F1CEF"/>
    <w:rsid w:val="008F1F15"/>
    <w:rsid w:val="008F1F35"/>
    <w:rsid w:val="008F2D3F"/>
    <w:rsid w:val="008F42B7"/>
    <w:rsid w:val="008F4F41"/>
    <w:rsid w:val="008F6381"/>
    <w:rsid w:val="008F65C3"/>
    <w:rsid w:val="008F6F0F"/>
    <w:rsid w:val="008F7504"/>
    <w:rsid w:val="008F76FF"/>
    <w:rsid w:val="008F7797"/>
    <w:rsid w:val="008F787A"/>
    <w:rsid w:val="009008A1"/>
    <w:rsid w:val="00901280"/>
    <w:rsid w:val="009017DC"/>
    <w:rsid w:val="00901A50"/>
    <w:rsid w:val="00901BEF"/>
    <w:rsid w:val="00901D27"/>
    <w:rsid w:val="00902A60"/>
    <w:rsid w:val="00903025"/>
    <w:rsid w:val="00903187"/>
    <w:rsid w:val="00903853"/>
    <w:rsid w:val="0090484B"/>
    <w:rsid w:val="009054A3"/>
    <w:rsid w:val="0090664C"/>
    <w:rsid w:val="00907703"/>
    <w:rsid w:val="00907949"/>
    <w:rsid w:val="00910272"/>
    <w:rsid w:val="009105B7"/>
    <w:rsid w:val="00910F54"/>
    <w:rsid w:val="009112C9"/>
    <w:rsid w:val="00911D37"/>
    <w:rsid w:val="00911D85"/>
    <w:rsid w:val="009128BE"/>
    <w:rsid w:val="009129E6"/>
    <w:rsid w:val="00912A2B"/>
    <w:rsid w:val="00912D33"/>
    <w:rsid w:val="00913055"/>
    <w:rsid w:val="009135FF"/>
    <w:rsid w:val="009138F6"/>
    <w:rsid w:val="00913949"/>
    <w:rsid w:val="00913ABB"/>
    <w:rsid w:val="00913D0B"/>
    <w:rsid w:val="0091479E"/>
    <w:rsid w:val="009147EE"/>
    <w:rsid w:val="00914B5E"/>
    <w:rsid w:val="009151EA"/>
    <w:rsid w:val="009158F7"/>
    <w:rsid w:val="009159C7"/>
    <w:rsid w:val="00915D81"/>
    <w:rsid w:val="00915E04"/>
    <w:rsid w:val="00915FC7"/>
    <w:rsid w:val="00916146"/>
    <w:rsid w:val="009163E0"/>
    <w:rsid w:val="009163F9"/>
    <w:rsid w:val="0092013C"/>
    <w:rsid w:val="009210E9"/>
    <w:rsid w:val="00921636"/>
    <w:rsid w:val="00921A0C"/>
    <w:rsid w:val="00922383"/>
    <w:rsid w:val="00923224"/>
    <w:rsid w:val="009232F0"/>
    <w:rsid w:val="009235B5"/>
    <w:rsid w:val="0092392C"/>
    <w:rsid w:val="00924A35"/>
    <w:rsid w:val="00924C45"/>
    <w:rsid w:val="00925127"/>
    <w:rsid w:val="0092541B"/>
    <w:rsid w:val="00925F64"/>
    <w:rsid w:val="00925F9C"/>
    <w:rsid w:val="0092678D"/>
    <w:rsid w:val="00927EA5"/>
    <w:rsid w:val="0093098F"/>
    <w:rsid w:val="00930D4E"/>
    <w:rsid w:val="009316D4"/>
    <w:rsid w:val="00931CAE"/>
    <w:rsid w:val="00932042"/>
    <w:rsid w:val="009327DD"/>
    <w:rsid w:val="00933252"/>
    <w:rsid w:val="00933B96"/>
    <w:rsid w:val="00933B97"/>
    <w:rsid w:val="00933C96"/>
    <w:rsid w:val="00933D61"/>
    <w:rsid w:val="00933E88"/>
    <w:rsid w:val="00934254"/>
    <w:rsid w:val="0093488A"/>
    <w:rsid w:val="00935677"/>
    <w:rsid w:val="00936515"/>
    <w:rsid w:val="00936BD3"/>
    <w:rsid w:val="00936C0C"/>
    <w:rsid w:val="009371FA"/>
    <w:rsid w:val="00937475"/>
    <w:rsid w:val="00940038"/>
    <w:rsid w:val="0094039A"/>
    <w:rsid w:val="00941137"/>
    <w:rsid w:val="0094158F"/>
    <w:rsid w:val="0094211E"/>
    <w:rsid w:val="009422D2"/>
    <w:rsid w:val="00942AE4"/>
    <w:rsid w:val="00942EF6"/>
    <w:rsid w:val="00943808"/>
    <w:rsid w:val="00943E7A"/>
    <w:rsid w:val="00943FB6"/>
    <w:rsid w:val="00944081"/>
    <w:rsid w:val="0094430B"/>
    <w:rsid w:val="00944CB0"/>
    <w:rsid w:val="00945161"/>
    <w:rsid w:val="00946637"/>
    <w:rsid w:val="00946785"/>
    <w:rsid w:val="009468F6"/>
    <w:rsid w:val="00946A6A"/>
    <w:rsid w:val="00947423"/>
    <w:rsid w:val="0094762A"/>
    <w:rsid w:val="00947E07"/>
    <w:rsid w:val="00950D83"/>
    <w:rsid w:val="00950F1A"/>
    <w:rsid w:val="00951CA8"/>
    <w:rsid w:val="0095217A"/>
    <w:rsid w:val="009524C6"/>
    <w:rsid w:val="00952530"/>
    <w:rsid w:val="009533DE"/>
    <w:rsid w:val="00954F45"/>
    <w:rsid w:val="009551CE"/>
    <w:rsid w:val="00955375"/>
    <w:rsid w:val="0095549E"/>
    <w:rsid w:val="00955EBD"/>
    <w:rsid w:val="00956046"/>
    <w:rsid w:val="009561E5"/>
    <w:rsid w:val="009566C8"/>
    <w:rsid w:val="009569EB"/>
    <w:rsid w:val="00956E3A"/>
    <w:rsid w:val="00956F1D"/>
    <w:rsid w:val="00957915"/>
    <w:rsid w:val="00957BCE"/>
    <w:rsid w:val="00957F90"/>
    <w:rsid w:val="00960119"/>
    <w:rsid w:val="009616A3"/>
    <w:rsid w:val="009628D6"/>
    <w:rsid w:val="00962D41"/>
    <w:rsid w:val="00962EC6"/>
    <w:rsid w:val="00962F12"/>
    <w:rsid w:val="00963320"/>
    <w:rsid w:val="0096397C"/>
    <w:rsid w:val="00963D90"/>
    <w:rsid w:val="00964159"/>
    <w:rsid w:val="009649C7"/>
    <w:rsid w:val="009649D2"/>
    <w:rsid w:val="009652C3"/>
    <w:rsid w:val="00965975"/>
    <w:rsid w:val="00965A88"/>
    <w:rsid w:val="00966728"/>
    <w:rsid w:val="00966E69"/>
    <w:rsid w:val="0096749C"/>
    <w:rsid w:val="009706C6"/>
    <w:rsid w:val="00970826"/>
    <w:rsid w:val="00970B9D"/>
    <w:rsid w:val="0097123E"/>
    <w:rsid w:val="00971649"/>
    <w:rsid w:val="0097199D"/>
    <w:rsid w:val="00971ABF"/>
    <w:rsid w:val="009726A5"/>
    <w:rsid w:val="00973653"/>
    <w:rsid w:val="0097399D"/>
    <w:rsid w:val="0097405F"/>
    <w:rsid w:val="00974365"/>
    <w:rsid w:val="00974724"/>
    <w:rsid w:val="009749D1"/>
    <w:rsid w:val="00974C4C"/>
    <w:rsid w:val="009755E5"/>
    <w:rsid w:val="00975A2B"/>
    <w:rsid w:val="00975C0A"/>
    <w:rsid w:val="009765BF"/>
    <w:rsid w:val="009777EA"/>
    <w:rsid w:val="0097786F"/>
    <w:rsid w:val="00977A13"/>
    <w:rsid w:val="00977D1B"/>
    <w:rsid w:val="00977FF3"/>
    <w:rsid w:val="00980415"/>
    <w:rsid w:val="00980A96"/>
    <w:rsid w:val="00980F6A"/>
    <w:rsid w:val="0098164B"/>
    <w:rsid w:val="00981A8D"/>
    <w:rsid w:val="0098271C"/>
    <w:rsid w:val="00983A6F"/>
    <w:rsid w:val="00984128"/>
    <w:rsid w:val="009850A6"/>
    <w:rsid w:val="00985142"/>
    <w:rsid w:val="009856C7"/>
    <w:rsid w:val="00985A7C"/>
    <w:rsid w:val="00986428"/>
    <w:rsid w:val="00986DC1"/>
    <w:rsid w:val="009872E4"/>
    <w:rsid w:val="00987C4B"/>
    <w:rsid w:val="00990BAB"/>
    <w:rsid w:val="00990C00"/>
    <w:rsid w:val="00990D92"/>
    <w:rsid w:val="00990EEE"/>
    <w:rsid w:val="00991454"/>
    <w:rsid w:val="0099147E"/>
    <w:rsid w:val="00991542"/>
    <w:rsid w:val="009919EF"/>
    <w:rsid w:val="009926C8"/>
    <w:rsid w:val="0099366C"/>
    <w:rsid w:val="00993E51"/>
    <w:rsid w:val="00994885"/>
    <w:rsid w:val="00994D21"/>
    <w:rsid w:val="00994E65"/>
    <w:rsid w:val="0099500A"/>
    <w:rsid w:val="0099522C"/>
    <w:rsid w:val="00995C92"/>
    <w:rsid w:val="00996068"/>
    <w:rsid w:val="00996DDC"/>
    <w:rsid w:val="0099704C"/>
    <w:rsid w:val="00997648"/>
    <w:rsid w:val="00997736"/>
    <w:rsid w:val="009978FE"/>
    <w:rsid w:val="00997D62"/>
    <w:rsid w:val="00997FC1"/>
    <w:rsid w:val="009A07CC"/>
    <w:rsid w:val="009A0A88"/>
    <w:rsid w:val="009A1042"/>
    <w:rsid w:val="009A17F6"/>
    <w:rsid w:val="009A2C48"/>
    <w:rsid w:val="009A2EF7"/>
    <w:rsid w:val="009A3246"/>
    <w:rsid w:val="009A3E2B"/>
    <w:rsid w:val="009A43C2"/>
    <w:rsid w:val="009A5268"/>
    <w:rsid w:val="009A52F9"/>
    <w:rsid w:val="009A5B9B"/>
    <w:rsid w:val="009A5EEB"/>
    <w:rsid w:val="009A632D"/>
    <w:rsid w:val="009A6926"/>
    <w:rsid w:val="009A69EC"/>
    <w:rsid w:val="009A6A9F"/>
    <w:rsid w:val="009A7160"/>
    <w:rsid w:val="009A73D1"/>
    <w:rsid w:val="009A759E"/>
    <w:rsid w:val="009A779F"/>
    <w:rsid w:val="009A7ACE"/>
    <w:rsid w:val="009B03F7"/>
    <w:rsid w:val="009B0B95"/>
    <w:rsid w:val="009B0CD1"/>
    <w:rsid w:val="009B131F"/>
    <w:rsid w:val="009B18E9"/>
    <w:rsid w:val="009B1912"/>
    <w:rsid w:val="009B2579"/>
    <w:rsid w:val="009B26D4"/>
    <w:rsid w:val="009B31DA"/>
    <w:rsid w:val="009B3581"/>
    <w:rsid w:val="009B387F"/>
    <w:rsid w:val="009B3959"/>
    <w:rsid w:val="009B406B"/>
    <w:rsid w:val="009B4082"/>
    <w:rsid w:val="009B4117"/>
    <w:rsid w:val="009B579C"/>
    <w:rsid w:val="009B698D"/>
    <w:rsid w:val="009B6E4B"/>
    <w:rsid w:val="009B6F8A"/>
    <w:rsid w:val="009B7170"/>
    <w:rsid w:val="009B7F44"/>
    <w:rsid w:val="009C13B5"/>
    <w:rsid w:val="009C13BF"/>
    <w:rsid w:val="009C13E8"/>
    <w:rsid w:val="009C1F77"/>
    <w:rsid w:val="009C2346"/>
    <w:rsid w:val="009C2721"/>
    <w:rsid w:val="009C2ADB"/>
    <w:rsid w:val="009C35F4"/>
    <w:rsid w:val="009C374C"/>
    <w:rsid w:val="009C3E40"/>
    <w:rsid w:val="009C4B00"/>
    <w:rsid w:val="009C4B19"/>
    <w:rsid w:val="009C50E3"/>
    <w:rsid w:val="009C5E31"/>
    <w:rsid w:val="009C688E"/>
    <w:rsid w:val="009C72C1"/>
    <w:rsid w:val="009C7665"/>
    <w:rsid w:val="009C76C6"/>
    <w:rsid w:val="009C7DF5"/>
    <w:rsid w:val="009D06F8"/>
    <w:rsid w:val="009D06FF"/>
    <w:rsid w:val="009D0C20"/>
    <w:rsid w:val="009D0C49"/>
    <w:rsid w:val="009D1469"/>
    <w:rsid w:val="009D1483"/>
    <w:rsid w:val="009D1B0E"/>
    <w:rsid w:val="009D1B96"/>
    <w:rsid w:val="009D215D"/>
    <w:rsid w:val="009D21B5"/>
    <w:rsid w:val="009D29DC"/>
    <w:rsid w:val="009D2A75"/>
    <w:rsid w:val="009D2B34"/>
    <w:rsid w:val="009D2E0D"/>
    <w:rsid w:val="009D4466"/>
    <w:rsid w:val="009D50E6"/>
    <w:rsid w:val="009D52F8"/>
    <w:rsid w:val="009D5D47"/>
    <w:rsid w:val="009D6299"/>
    <w:rsid w:val="009D6446"/>
    <w:rsid w:val="009D6B30"/>
    <w:rsid w:val="009D738D"/>
    <w:rsid w:val="009D7A11"/>
    <w:rsid w:val="009D7AD6"/>
    <w:rsid w:val="009D7BEE"/>
    <w:rsid w:val="009D7EBE"/>
    <w:rsid w:val="009E03C3"/>
    <w:rsid w:val="009E03ED"/>
    <w:rsid w:val="009E1BD3"/>
    <w:rsid w:val="009E1DD5"/>
    <w:rsid w:val="009E2848"/>
    <w:rsid w:val="009E2CFE"/>
    <w:rsid w:val="009E2F24"/>
    <w:rsid w:val="009E30FC"/>
    <w:rsid w:val="009E3259"/>
    <w:rsid w:val="009E3B3D"/>
    <w:rsid w:val="009E48AA"/>
    <w:rsid w:val="009E48E3"/>
    <w:rsid w:val="009E4D54"/>
    <w:rsid w:val="009E5095"/>
    <w:rsid w:val="009E5A70"/>
    <w:rsid w:val="009E5AB3"/>
    <w:rsid w:val="009E5F46"/>
    <w:rsid w:val="009E66D9"/>
    <w:rsid w:val="009E6964"/>
    <w:rsid w:val="009E763D"/>
    <w:rsid w:val="009E7A84"/>
    <w:rsid w:val="009E7B85"/>
    <w:rsid w:val="009F0140"/>
    <w:rsid w:val="009F1249"/>
    <w:rsid w:val="009F12E9"/>
    <w:rsid w:val="009F1E9A"/>
    <w:rsid w:val="009F1FDA"/>
    <w:rsid w:val="009F21B1"/>
    <w:rsid w:val="009F21B2"/>
    <w:rsid w:val="009F2326"/>
    <w:rsid w:val="009F287D"/>
    <w:rsid w:val="009F2AD4"/>
    <w:rsid w:val="009F2B2F"/>
    <w:rsid w:val="009F2F9F"/>
    <w:rsid w:val="009F3AF3"/>
    <w:rsid w:val="009F3E7F"/>
    <w:rsid w:val="009F42A9"/>
    <w:rsid w:val="009F449E"/>
    <w:rsid w:val="009F452E"/>
    <w:rsid w:val="009F49E6"/>
    <w:rsid w:val="009F5EF8"/>
    <w:rsid w:val="009F621E"/>
    <w:rsid w:val="009F687D"/>
    <w:rsid w:val="009F70E5"/>
    <w:rsid w:val="009F7A2C"/>
    <w:rsid w:val="009F7CF8"/>
    <w:rsid w:val="00A00374"/>
    <w:rsid w:val="00A0083A"/>
    <w:rsid w:val="00A00B74"/>
    <w:rsid w:val="00A0127B"/>
    <w:rsid w:val="00A0130D"/>
    <w:rsid w:val="00A01824"/>
    <w:rsid w:val="00A01A01"/>
    <w:rsid w:val="00A022FD"/>
    <w:rsid w:val="00A0237B"/>
    <w:rsid w:val="00A025D3"/>
    <w:rsid w:val="00A02C80"/>
    <w:rsid w:val="00A02D33"/>
    <w:rsid w:val="00A02EE4"/>
    <w:rsid w:val="00A0354B"/>
    <w:rsid w:val="00A0501D"/>
    <w:rsid w:val="00A05D43"/>
    <w:rsid w:val="00A06187"/>
    <w:rsid w:val="00A06BBA"/>
    <w:rsid w:val="00A0742D"/>
    <w:rsid w:val="00A104DF"/>
    <w:rsid w:val="00A10B39"/>
    <w:rsid w:val="00A10B89"/>
    <w:rsid w:val="00A11036"/>
    <w:rsid w:val="00A111B4"/>
    <w:rsid w:val="00A114CB"/>
    <w:rsid w:val="00A11652"/>
    <w:rsid w:val="00A11682"/>
    <w:rsid w:val="00A11EC9"/>
    <w:rsid w:val="00A1229B"/>
    <w:rsid w:val="00A12353"/>
    <w:rsid w:val="00A12FAF"/>
    <w:rsid w:val="00A1318F"/>
    <w:rsid w:val="00A13807"/>
    <w:rsid w:val="00A144BB"/>
    <w:rsid w:val="00A14C89"/>
    <w:rsid w:val="00A151F4"/>
    <w:rsid w:val="00A153E4"/>
    <w:rsid w:val="00A15734"/>
    <w:rsid w:val="00A15B04"/>
    <w:rsid w:val="00A15D2E"/>
    <w:rsid w:val="00A15D52"/>
    <w:rsid w:val="00A16197"/>
    <w:rsid w:val="00A16332"/>
    <w:rsid w:val="00A166CB"/>
    <w:rsid w:val="00A16EFD"/>
    <w:rsid w:val="00A201AB"/>
    <w:rsid w:val="00A20DD4"/>
    <w:rsid w:val="00A20FBE"/>
    <w:rsid w:val="00A20FE8"/>
    <w:rsid w:val="00A21C3B"/>
    <w:rsid w:val="00A21E6F"/>
    <w:rsid w:val="00A21F07"/>
    <w:rsid w:val="00A22BC3"/>
    <w:rsid w:val="00A22C78"/>
    <w:rsid w:val="00A22CF0"/>
    <w:rsid w:val="00A23329"/>
    <w:rsid w:val="00A2492F"/>
    <w:rsid w:val="00A24960"/>
    <w:rsid w:val="00A24BBC"/>
    <w:rsid w:val="00A24D52"/>
    <w:rsid w:val="00A25065"/>
    <w:rsid w:val="00A25DFE"/>
    <w:rsid w:val="00A25F26"/>
    <w:rsid w:val="00A261C8"/>
    <w:rsid w:val="00A263D9"/>
    <w:rsid w:val="00A26D46"/>
    <w:rsid w:val="00A270E2"/>
    <w:rsid w:val="00A27E4E"/>
    <w:rsid w:val="00A27E95"/>
    <w:rsid w:val="00A30B3B"/>
    <w:rsid w:val="00A31254"/>
    <w:rsid w:val="00A31C16"/>
    <w:rsid w:val="00A31EE1"/>
    <w:rsid w:val="00A320CC"/>
    <w:rsid w:val="00A32CF7"/>
    <w:rsid w:val="00A33C18"/>
    <w:rsid w:val="00A33D25"/>
    <w:rsid w:val="00A33FD0"/>
    <w:rsid w:val="00A3438C"/>
    <w:rsid w:val="00A345BE"/>
    <w:rsid w:val="00A347D0"/>
    <w:rsid w:val="00A34828"/>
    <w:rsid w:val="00A34938"/>
    <w:rsid w:val="00A34CD6"/>
    <w:rsid w:val="00A354FB"/>
    <w:rsid w:val="00A35B6C"/>
    <w:rsid w:val="00A368BC"/>
    <w:rsid w:val="00A3696E"/>
    <w:rsid w:val="00A36C5A"/>
    <w:rsid w:val="00A37D65"/>
    <w:rsid w:val="00A400E4"/>
    <w:rsid w:val="00A40179"/>
    <w:rsid w:val="00A407D3"/>
    <w:rsid w:val="00A40C98"/>
    <w:rsid w:val="00A4132E"/>
    <w:rsid w:val="00A424C8"/>
    <w:rsid w:val="00A42554"/>
    <w:rsid w:val="00A42F80"/>
    <w:rsid w:val="00A43E0D"/>
    <w:rsid w:val="00A4436D"/>
    <w:rsid w:val="00A44897"/>
    <w:rsid w:val="00A44D79"/>
    <w:rsid w:val="00A45103"/>
    <w:rsid w:val="00A45EDC"/>
    <w:rsid w:val="00A460C4"/>
    <w:rsid w:val="00A4663A"/>
    <w:rsid w:val="00A46B9C"/>
    <w:rsid w:val="00A471ED"/>
    <w:rsid w:val="00A47E35"/>
    <w:rsid w:val="00A503D2"/>
    <w:rsid w:val="00A50789"/>
    <w:rsid w:val="00A50C73"/>
    <w:rsid w:val="00A50E41"/>
    <w:rsid w:val="00A52196"/>
    <w:rsid w:val="00A521A9"/>
    <w:rsid w:val="00A5287D"/>
    <w:rsid w:val="00A5301C"/>
    <w:rsid w:val="00A5311E"/>
    <w:rsid w:val="00A53D34"/>
    <w:rsid w:val="00A54219"/>
    <w:rsid w:val="00A548C0"/>
    <w:rsid w:val="00A5522E"/>
    <w:rsid w:val="00A5564A"/>
    <w:rsid w:val="00A55980"/>
    <w:rsid w:val="00A55E60"/>
    <w:rsid w:val="00A56575"/>
    <w:rsid w:val="00A5670E"/>
    <w:rsid w:val="00A56F27"/>
    <w:rsid w:val="00A574FA"/>
    <w:rsid w:val="00A57988"/>
    <w:rsid w:val="00A579FA"/>
    <w:rsid w:val="00A57B25"/>
    <w:rsid w:val="00A57D5B"/>
    <w:rsid w:val="00A57F4D"/>
    <w:rsid w:val="00A60024"/>
    <w:rsid w:val="00A60296"/>
    <w:rsid w:val="00A6100E"/>
    <w:rsid w:val="00A614FE"/>
    <w:rsid w:val="00A6151C"/>
    <w:rsid w:val="00A615A3"/>
    <w:rsid w:val="00A616EA"/>
    <w:rsid w:val="00A6210A"/>
    <w:rsid w:val="00A62D54"/>
    <w:rsid w:val="00A62F92"/>
    <w:rsid w:val="00A63639"/>
    <w:rsid w:val="00A6389B"/>
    <w:rsid w:val="00A63C9D"/>
    <w:rsid w:val="00A64D96"/>
    <w:rsid w:val="00A64E3B"/>
    <w:rsid w:val="00A6503E"/>
    <w:rsid w:val="00A65A9E"/>
    <w:rsid w:val="00A65E51"/>
    <w:rsid w:val="00A65E68"/>
    <w:rsid w:val="00A662FE"/>
    <w:rsid w:val="00A66344"/>
    <w:rsid w:val="00A6641A"/>
    <w:rsid w:val="00A66D71"/>
    <w:rsid w:val="00A6707F"/>
    <w:rsid w:val="00A67CF6"/>
    <w:rsid w:val="00A700E5"/>
    <w:rsid w:val="00A7033C"/>
    <w:rsid w:val="00A70348"/>
    <w:rsid w:val="00A7094D"/>
    <w:rsid w:val="00A71355"/>
    <w:rsid w:val="00A7192E"/>
    <w:rsid w:val="00A72118"/>
    <w:rsid w:val="00A72638"/>
    <w:rsid w:val="00A728AC"/>
    <w:rsid w:val="00A72AC8"/>
    <w:rsid w:val="00A731D0"/>
    <w:rsid w:val="00A734C2"/>
    <w:rsid w:val="00A738FF"/>
    <w:rsid w:val="00A748FC"/>
    <w:rsid w:val="00A754E7"/>
    <w:rsid w:val="00A7577B"/>
    <w:rsid w:val="00A75782"/>
    <w:rsid w:val="00A76562"/>
    <w:rsid w:val="00A76BB7"/>
    <w:rsid w:val="00A77767"/>
    <w:rsid w:val="00A779F9"/>
    <w:rsid w:val="00A806C1"/>
    <w:rsid w:val="00A808E3"/>
    <w:rsid w:val="00A80A0C"/>
    <w:rsid w:val="00A80BE9"/>
    <w:rsid w:val="00A812AA"/>
    <w:rsid w:val="00A8158C"/>
    <w:rsid w:val="00A81B41"/>
    <w:rsid w:val="00A81BEE"/>
    <w:rsid w:val="00A81F9A"/>
    <w:rsid w:val="00A82493"/>
    <w:rsid w:val="00A82D2A"/>
    <w:rsid w:val="00A83850"/>
    <w:rsid w:val="00A83A96"/>
    <w:rsid w:val="00A83ECA"/>
    <w:rsid w:val="00A84289"/>
    <w:rsid w:val="00A84782"/>
    <w:rsid w:val="00A84C4F"/>
    <w:rsid w:val="00A84CE0"/>
    <w:rsid w:val="00A850B2"/>
    <w:rsid w:val="00A857D3"/>
    <w:rsid w:val="00A85BE1"/>
    <w:rsid w:val="00A86AC3"/>
    <w:rsid w:val="00A86B54"/>
    <w:rsid w:val="00A86C32"/>
    <w:rsid w:val="00A87615"/>
    <w:rsid w:val="00A878FC"/>
    <w:rsid w:val="00A87ABB"/>
    <w:rsid w:val="00A87AF7"/>
    <w:rsid w:val="00A87C93"/>
    <w:rsid w:val="00A87DB8"/>
    <w:rsid w:val="00A90071"/>
    <w:rsid w:val="00A90355"/>
    <w:rsid w:val="00A9037D"/>
    <w:rsid w:val="00A908FF"/>
    <w:rsid w:val="00A91395"/>
    <w:rsid w:val="00A91475"/>
    <w:rsid w:val="00A91F1F"/>
    <w:rsid w:val="00A91F9D"/>
    <w:rsid w:val="00A92116"/>
    <w:rsid w:val="00A9217E"/>
    <w:rsid w:val="00A921B1"/>
    <w:rsid w:val="00A921CB"/>
    <w:rsid w:val="00A925CC"/>
    <w:rsid w:val="00A934A8"/>
    <w:rsid w:val="00A93CCE"/>
    <w:rsid w:val="00A954D2"/>
    <w:rsid w:val="00A956D8"/>
    <w:rsid w:val="00A95F74"/>
    <w:rsid w:val="00A96443"/>
    <w:rsid w:val="00A964AB"/>
    <w:rsid w:val="00A968C0"/>
    <w:rsid w:val="00A96BCB"/>
    <w:rsid w:val="00A9722B"/>
    <w:rsid w:val="00A97EAC"/>
    <w:rsid w:val="00A97F90"/>
    <w:rsid w:val="00AA01EF"/>
    <w:rsid w:val="00AA04E1"/>
    <w:rsid w:val="00AA1C80"/>
    <w:rsid w:val="00AA21F2"/>
    <w:rsid w:val="00AA28AE"/>
    <w:rsid w:val="00AA3067"/>
    <w:rsid w:val="00AA3DFB"/>
    <w:rsid w:val="00AA4368"/>
    <w:rsid w:val="00AA4AFD"/>
    <w:rsid w:val="00AA4DF5"/>
    <w:rsid w:val="00AA7C5E"/>
    <w:rsid w:val="00AB02D4"/>
    <w:rsid w:val="00AB10FF"/>
    <w:rsid w:val="00AB150D"/>
    <w:rsid w:val="00AB1C09"/>
    <w:rsid w:val="00AB32ED"/>
    <w:rsid w:val="00AB41FB"/>
    <w:rsid w:val="00AB4AC2"/>
    <w:rsid w:val="00AB4C6F"/>
    <w:rsid w:val="00AB529F"/>
    <w:rsid w:val="00AB5B62"/>
    <w:rsid w:val="00AB5BF1"/>
    <w:rsid w:val="00AB5F4E"/>
    <w:rsid w:val="00AB61EF"/>
    <w:rsid w:val="00AB6277"/>
    <w:rsid w:val="00AB6AF7"/>
    <w:rsid w:val="00AB73C6"/>
    <w:rsid w:val="00AB7749"/>
    <w:rsid w:val="00AB7A28"/>
    <w:rsid w:val="00AC0E86"/>
    <w:rsid w:val="00AC0FB3"/>
    <w:rsid w:val="00AC1626"/>
    <w:rsid w:val="00AC1646"/>
    <w:rsid w:val="00AC169F"/>
    <w:rsid w:val="00AC19AE"/>
    <w:rsid w:val="00AC2713"/>
    <w:rsid w:val="00AC405C"/>
    <w:rsid w:val="00AC486D"/>
    <w:rsid w:val="00AC49B1"/>
    <w:rsid w:val="00AC580D"/>
    <w:rsid w:val="00AC5D3D"/>
    <w:rsid w:val="00AC5DC4"/>
    <w:rsid w:val="00AC6055"/>
    <w:rsid w:val="00AC62EE"/>
    <w:rsid w:val="00AC6C1F"/>
    <w:rsid w:val="00AC6FB0"/>
    <w:rsid w:val="00AC7635"/>
    <w:rsid w:val="00AC7C2A"/>
    <w:rsid w:val="00AD07B5"/>
    <w:rsid w:val="00AD081E"/>
    <w:rsid w:val="00AD1319"/>
    <w:rsid w:val="00AD2075"/>
    <w:rsid w:val="00AD2676"/>
    <w:rsid w:val="00AD300F"/>
    <w:rsid w:val="00AD34AE"/>
    <w:rsid w:val="00AD3D34"/>
    <w:rsid w:val="00AD46D6"/>
    <w:rsid w:val="00AD4A66"/>
    <w:rsid w:val="00AD4A6F"/>
    <w:rsid w:val="00AD4B74"/>
    <w:rsid w:val="00AD4E85"/>
    <w:rsid w:val="00AD52EF"/>
    <w:rsid w:val="00AD55FE"/>
    <w:rsid w:val="00AD56B3"/>
    <w:rsid w:val="00AD5A3B"/>
    <w:rsid w:val="00AD5BC7"/>
    <w:rsid w:val="00AD5FA1"/>
    <w:rsid w:val="00AD66E8"/>
    <w:rsid w:val="00AD6A47"/>
    <w:rsid w:val="00AD6B52"/>
    <w:rsid w:val="00AD7B37"/>
    <w:rsid w:val="00AD7CB3"/>
    <w:rsid w:val="00AD7E46"/>
    <w:rsid w:val="00AE02CC"/>
    <w:rsid w:val="00AE0B39"/>
    <w:rsid w:val="00AE135D"/>
    <w:rsid w:val="00AE1C1B"/>
    <w:rsid w:val="00AE1D09"/>
    <w:rsid w:val="00AE2421"/>
    <w:rsid w:val="00AE2C4C"/>
    <w:rsid w:val="00AE2C4D"/>
    <w:rsid w:val="00AE36DE"/>
    <w:rsid w:val="00AE3C2C"/>
    <w:rsid w:val="00AE3C92"/>
    <w:rsid w:val="00AE4E5E"/>
    <w:rsid w:val="00AE5021"/>
    <w:rsid w:val="00AE552A"/>
    <w:rsid w:val="00AE59CD"/>
    <w:rsid w:val="00AE6178"/>
    <w:rsid w:val="00AE75A5"/>
    <w:rsid w:val="00AE7CB5"/>
    <w:rsid w:val="00AE7FAA"/>
    <w:rsid w:val="00AF02C8"/>
    <w:rsid w:val="00AF101C"/>
    <w:rsid w:val="00AF1314"/>
    <w:rsid w:val="00AF1565"/>
    <w:rsid w:val="00AF170F"/>
    <w:rsid w:val="00AF2529"/>
    <w:rsid w:val="00AF2542"/>
    <w:rsid w:val="00AF2683"/>
    <w:rsid w:val="00AF2734"/>
    <w:rsid w:val="00AF293E"/>
    <w:rsid w:val="00AF353F"/>
    <w:rsid w:val="00AF3649"/>
    <w:rsid w:val="00AF397B"/>
    <w:rsid w:val="00AF3DDA"/>
    <w:rsid w:val="00AF44CD"/>
    <w:rsid w:val="00AF480F"/>
    <w:rsid w:val="00AF4D4C"/>
    <w:rsid w:val="00AF56FC"/>
    <w:rsid w:val="00AF5C62"/>
    <w:rsid w:val="00AF7093"/>
    <w:rsid w:val="00AF73A9"/>
    <w:rsid w:val="00AF7724"/>
    <w:rsid w:val="00AF7782"/>
    <w:rsid w:val="00AF7819"/>
    <w:rsid w:val="00AF7FA6"/>
    <w:rsid w:val="00B01642"/>
    <w:rsid w:val="00B01752"/>
    <w:rsid w:val="00B019EB"/>
    <w:rsid w:val="00B01E2A"/>
    <w:rsid w:val="00B022F6"/>
    <w:rsid w:val="00B02687"/>
    <w:rsid w:val="00B029B9"/>
    <w:rsid w:val="00B02D44"/>
    <w:rsid w:val="00B033EC"/>
    <w:rsid w:val="00B039EE"/>
    <w:rsid w:val="00B04DCC"/>
    <w:rsid w:val="00B04DDC"/>
    <w:rsid w:val="00B052D1"/>
    <w:rsid w:val="00B0560B"/>
    <w:rsid w:val="00B06011"/>
    <w:rsid w:val="00B064A2"/>
    <w:rsid w:val="00B0656A"/>
    <w:rsid w:val="00B06A53"/>
    <w:rsid w:val="00B06D3A"/>
    <w:rsid w:val="00B07478"/>
    <w:rsid w:val="00B07C48"/>
    <w:rsid w:val="00B10332"/>
    <w:rsid w:val="00B10F62"/>
    <w:rsid w:val="00B11519"/>
    <w:rsid w:val="00B115B2"/>
    <w:rsid w:val="00B12267"/>
    <w:rsid w:val="00B122F6"/>
    <w:rsid w:val="00B1240E"/>
    <w:rsid w:val="00B1256C"/>
    <w:rsid w:val="00B12B08"/>
    <w:rsid w:val="00B14134"/>
    <w:rsid w:val="00B1427A"/>
    <w:rsid w:val="00B14CC2"/>
    <w:rsid w:val="00B15F2D"/>
    <w:rsid w:val="00B16058"/>
    <w:rsid w:val="00B1614E"/>
    <w:rsid w:val="00B16449"/>
    <w:rsid w:val="00B16AA1"/>
    <w:rsid w:val="00B17194"/>
    <w:rsid w:val="00B179DB"/>
    <w:rsid w:val="00B20510"/>
    <w:rsid w:val="00B2053B"/>
    <w:rsid w:val="00B21124"/>
    <w:rsid w:val="00B2139D"/>
    <w:rsid w:val="00B21857"/>
    <w:rsid w:val="00B2191F"/>
    <w:rsid w:val="00B22C88"/>
    <w:rsid w:val="00B22F1F"/>
    <w:rsid w:val="00B2396F"/>
    <w:rsid w:val="00B23C3E"/>
    <w:rsid w:val="00B24059"/>
    <w:rsid w:val="00B241B2"/>
    <w:rsid w:val="00B24E39"/>
    <w:rsid w:val="00B24EAF"/>
    <w:rsid w:val="00B25297"/>
    <w:rsid w:val="00B25BE0"/>
    <w:rsid w:val="00B2622A"/>
    <w:rsid w:val="00B263CB"/>
    <w:rsid w:val="00B2677D"/>
    <w:rsid w:val="00B26EFA"/>
    <w:rsid w:val="00B275FE"/>
    <w:rsid w:val="00B2786F"/>
    <w:rsid w:val="00B27A8F"/>
    <w:rsid w:val="00B304D2"/>
    <w:rsid w:val="00B3073C"/>
    <w:rsid w:val="00B309E6"/>
    <w:rsid w:val="00B30CF4"/>
    <w:rsid w:val="00B30FE5"/>
    <w:rsid w:val="00B32295"/>
    <w:rsid w:val="00B322FF"/>
    <w:rsid w:val="00B32307"/>
    <w:rsid w:val="00B325B8"/>
    <w:rsid w:val="00B32BF2"/>
    <w:rsid w:val="00B33B2B"/>
    <w:rsid w:val="00B3538E"/>
    <w:rsid w:val="00B357C5"/>
    <w:rsid w:val="00B35AB0"/>
    <w:rsid w:val="00B35D74"/>
    <w:rsid w:val="00B35F50"/>
    <w:rsid w:val="00B362C1"/>
    <w:rsid w:val="00B3645D"/>
    <w:rsid w:val="00B37155"/>
    <w:rsid w:val="00B3739B"/>
    <w:rsid w:val="00B37790"/>
    <w:rsid w:val="00B3792D"/>
    <w:rsid w:val="00B379F8"/>
    <w:rsid w:val="00B37B6D"/>
    <w:rsid w:val="00B37F52"/>
    <w:rsid w:val="00B40019"/>
    <w:rsid w:val="00B411B1"/>
    <w:rsid w:val="00B41D9D"/>
    <w:rsid w:val="00B4248D"/>
    <w:rsid w:val="00B42BEA"/>
    <w:rsid w:val="00B431AD"/>
    <w:rsid w:val="00B44092"/>
    <w:rsid w:val="00B452FA"/>
    <w:rsid w:val="00B45E7B"/>
    <w:rsid w:val="00B46060"/>
    <w:rsid w:val="00B4667B"/>
    <w:rsid w:val="00B46706"/>
    <w:rsid w:val="00B4729C"/>
    <w:rsid w:val="00B4761A"/>
    <w:rsid w:val="00B478FE"/>
    <w:rsid w:val="00B47CBE"/>
    <w:rsid w:val="00B508BB"/>
    <w:rsid w:val="00B5113E"/>
    <w:rsid w:val="00B517C1"/>
    <w:rsid w:val="00B52E2E"/>
    <w:rsid w:val="00B53002"/>
    <w:rsid w:val="00B533AD"/>
    <w:rsid w:val="00B54726"/>
    <w:rsid w:val="00B54D68"/>
    <w:rsid w:val="00B55472"/>
    <w:rsid w:val="00B55F14"/>
    <w:rsid w:val="00B5772B"/>
    <w:rsid w:val="00B57A76"/>
    <w:rsid w:val="00B614D8"/>
    <w:rsid w:val="00B6182B"/>
    <w:rsid w:val="00B61D11"/>
    <w:rsid w:val="00B62380"/>
    <w:rsid w:val="00B62529"/>
    <w:rsid w:val="00B6282E"/>
    <w:rsid w:val="00B62B42"/>
    <w:rsid w:val="00B62D99"/>
    <w:rsid w:val="00B63293"/>
    <w:rsid w:val="00B632F0"/>
    <w:rsid w:val="00B638DE"/>
    <w:rsid w:val="00B63A45"/>
    <w:rsid w:val="00B6435D"/>
    <w:rsid w:val="00B6445C"/>
    <w:rsid w:val="00B647E1"/>
    <w:rsid w:val="00B65183"/>
    <w:rsid w:val="00B65521"/>
    <w:rsid w:val="00B661C2"/>
    <w:rsid w:val="00B66B5B"/>
    <w:rsid w:val="00B675F3"/>
    <w:rsid w:val="00B678CD"/>
    <w:rsid w:val="00B67D82"/>
    <w:rsid w:val="00B67E2B"/>
    <w:rsid w:val="00B701BC"/>
    <w:rsid w:val="00B705E9"/>
    <w:rsid w:val="00B708B3"/>
    <w:rsid w:val="00B70B13"/>
    <w:rsid w:val="00B7136B"/>
    <w:rsid w:val="00B71A29"/>
    <w:rsid w:val="00B71F90"/>
    <w:rsid w:val="00B72770"/>
    <w:rsid w:val="00B72C52"/>
    <w:rsid w:val="00B732FC"/>
    <w:rsid w:val="00B74BF7"/>
    <w:rsid w:val="00B74F57"/>
    <w:rsid w:val="00B752E4"/>
    <w:rsid w:val="00B75565"/>
    <w:rsid w:val="00B76178"/>
    <w:rsid w:val="00B76287"/>
    <w:rsid w:val="00B76311"/>
    <w:rsid w:val="00B76721"/>
    <w:rsid w:val="00B76B71"/>
    <w:rsid w:val="00B76D2E"/>
    <w:rsid w:val="00B76EAD"/>
    <w:rsid w:val="00B76FE7"/>
    <w:rsid w:val="00B773D2"/>
    <w:rsid w:val="00B777D6"/>
    <w:rsid w:val="00B8057E"/>
    <w:rsid w:val="00B80721"/>
    <w:rsid w:val="00B80F56"/>
    <w:rsid w:val="00B81DA0"/>
    <w:rsid w:val="00B81EB2"/>
    <w:rsid w:val="00B825C4"/>
    <w:rsid w:val="00B82A37"/>
    <w:rsid w:val="00B82EC4"/>
    <w:rsid w:val="00B83096"/>
    <w:rsid w:val="00B838FB"/>
    <w:rsid w:val="00B852B7"/>
    <w:rsid w:val="00B857CE"/>
    <w:rsid w:val="00B85A29"/>
    <w:rsid w:val="00B85CD0"/>
    <w:rsid w:val="00B86071"/>
    <w:rsid w:val="00B86F35"/>
    <w:rsid w:val="00B87908"/>
    <w:rsid w:val="00B87B9B"/>
    <w:rsid w:val="00B90229"/>
    <w:rsid w:val="00B90324"/>
    <w:rsid w:val="00B917ED"/>
    <w:rsid w:val="00B91854"/>
    <w:rsid w:val="00B91901"/>
    <w:rsid w:val="00B91EA4"/>
    <w:rsid w:val="00B920BE"/>
    <w:rsid w:val="00B92103"/>
    <w:rsid w:val="00B9307A"/>
    <w:rsid w:val="00B93700"/>
    <w:rsid w:val="00B9430C"/>
    <w:rsid w:val="00B957F4"/>
    <w:rsid w:val="00B95AC2"/>
    <w:rsid w:val="00B969A6"/>
    <w:rsid w:val="00B96DC7"/>
    <w:rsid w:val="00B970EC"/>
    <w:rsid w:val="00B974CB"/>
    <w:rsid w:val="00B97853"/>
    <w:rsid w:val="00BA00A8"/>
    <w:rsid w:val="00BA09E0"/>
    <w:rsid w:val="00BA2301"/>
    <w:rsid w:val="00BA3425"/>
    <w:rsid w:val="00BA5D9A"/>
    <w:rsid w:val="00BA6676"/>
    <w:rsid w:val="00BA679E"/>
    <w:rsid w:val="00BA6B04"/>
    <w:rsid w:val="00BA6C5B"/>
    <w:rsid w:val="00BA6E42"/>
    <w:rsid w:val="00BA73BE"/>
    <w:rsid w:val="00BA73E4"/>
    <w:rsid w:val="00BB006E"/>
    <w:rsid w:val="00BB00E2"/>
    <w:rsid w:val="00BB1173"/>
    <w:rsid w:val="00BB196D"/>
    <w:rsid w:val="00BB24E0"/>
    <w:rsid w:val="00BB258A"/>
    <w:rsid w:val="00BB2AD9"/>
    <w:rsid w:val="00BB3074"/>
    <w:rsid w:val="00BB3406"/>
    <w:rsid w:val="00BB39F0"/>
    <w:rsid w:val="00BB3BF5"/>
    <w:rsid w:val="00BB3DA0"/>
    <w:rsid w:val="00BB42F6"/>
    <w:rsid w:val="00BB5334"/>
    <w:rsid w:val="00BB63E5"/>
    <w:rsid w:val="00BB646F"/>
    <w:rsid w:val="00BB7027"/>
    <w:rsid w:val="00BB7608"/>
    <w:rsid w:val="00BB7D5B"/>
    <w:rsid w:val="00BB7EC6"/>
    <w:rsid w:val="00BB7FF8"/>
    <w:rsid w:val="00BC0478"/>
    <w:rsid w:val="00BC057A"/>
    <w:rsid w:val="00BC0A92"/>
    <w:rsid w:val="00BC0E2A"/>
    <w:rsid w:val="00BC108E"/>
    <w:rsid w:val="00BC15E6"/>
    <w:rsid w:val="00BC18AD"/>
    <w:rsid w:val="00BC21B4"/>
    <w:rsid w:val="00BC270A"/>
    <w:rsid w:val="00BC28CA"/>
    <w:rsid w:val="00BC2C02"/>
    <w:rsid w:val="00BC32B3"/>
    <w:rsid w:val="00BC3306"/>
    <w:rsid w:val="00BC330D"/>
    <w:rsid w:val="00BC3552"/>
    <w:rsid w:val="00BC3743"/>
    <w:rsid w:val="00BC40C4"/>
    <w:rsid w:val="00BC433B"/>
    <w:rsid w:val="00BC5395"/>
    <w:rsid w:val="00BC59AC"/>
    <w:rsid w:val="00BC5E14"/>
    <w:rsid w:val="00BC6353"/>
    <w:rsid w:val="00BC65C7"/>
    <w:rsid w:val="00BC6B07"/>
    <w:rsid w:val="00BC6C27"/>
    <w:rsid w:val="00BC743B"/>
    <w:rsid w:val="00BC78EA"/>
    <w:rsid w:val="00BD1242"/>
    <w:rsid w:val="00BD219D"/>
    <w:rsid w:val="00BD28BD"/>
    <w:rsid w:val="00BD2FD7"/>
    <w:rsid w:val="00BD3129"/>
    <w:rsid w:val="00BD32A8"/>
    <w:rsid w:val="00BD3803"/>
    <w:rsid w:val="00BD3F5D"/>
    <w:rsid w:val="00BD3FE8"/>
    <w:rsid w:val="00BD4227"/>
    <w:rsid w:val="00BD4CEA"/>
    <w:rsid w:val="00BD4F5D"/>
    <w:rsid w:val="00BD5276"/>
    <w:rsid w:val="00BD5329"/>
    <w:rsid w:val="00BD54F1"/>
    <w:rsid w:val="00BD5896"/>
    <w:rsid w:val="00BD5BAC"/>
    <w:rsid w:val="00BD620B"/>
    <w:rsid w:val="00BD6995"/>
    <w:rsid w:val="00BD780D"/>
    <w:rsid w:val="00BD7BEF"/>
    <w:rsid w:val="00BE042C"/>
    <w:rsid w:val="00BE0C94"/>
    <w:rsid w:val="00BE0CFC"/>
    <w:rsid w:val="00BE139A"/>
    <w:rsid w:val="00BE1B14"/>
    <w:rsid w:val="00BE20BC"/>
    <w:rsid w:val="00BE21D8"/>
    <w:rsid w:val="00BE2329"/>
    <w:rsid w:val="00BE268F"/>
    <w:rsid w:val="00BE2798"/>
    <w:rsid w:val="00BE2AC2"/>
    <w:rsid w:val="00BE2C0A"/>
    <w:rsid w:val="00BE2C26"/>
    <w:rsid w:val="00BE33FE"/>
    <w:rsid w:val="00BE4579"/>
    <w:rsid w:val="00BE4650"/>
    <w:rsid w:val="00BE496C"/>
    <w:rsid w:val="00BE4EF1"/>
    <w:rsid w:val="00BE50E8"/>
    <w:rsid w:val="00BE552D"/>
    <w:rsid w:val="00BE5E27"/>
    <w:rsid w:val="00BE691C"/>
    <w:rsid w:val="00BE6E99"/>
    <w:rsid w:val="00BE75E3"/>
    <w:rsid w:val="00BE79B6"/>
    <w:rsid w:val="00BE7F3D"/>
    <w:rsid w:val="00BF00AF"/>
    <w:rsid w:val="00BF0284"/>
    <w:rsid w:val="00BF049C"/>
    <w:rsid w:val="00BF0515"/>
    <w:rsid w:val="00BF0A9F"/>
    <w:rsid w:val="00BF0B13"/>
    <w:rsid w:val="00BF0D1E"/>
    <w:rsid w:val="00BF1827"/>
    <w:rsid w:val="00BF1CF3"/>
    <w:rsid w:val="00BF2991"/>
    <w:rsid w:val="00BF2A1B"/>
    <w:rsid w:val="00BF2A2C"/>
    <w:rsid w:val="00BF2C6B"/>
    <w:rsid w:val="00BF3258"/>
    <w:rsid w:val="00BF3300"/>
    <w:rsid w:val="00BF4820"/>
    <w:rsid w:val="00BF4D36"/>
    <w:rsid w:val="00BF57C0"/>
    <w:rsid w:val="00BF6376"/>
    <w:rsid w:val="00BF684C"/>
    <w:rsid w:val="00BF7BCF"/>
    <w:rsid w:val="00BF7DBE"/>
    <w:rsid w:val="00C0143B"/>
    <w:rsid w:val="00C0232E"/>
    <w:rsid w:val="00C02567"/>
    <w:rsid w:val="00C0323E"/>
    <w:rsid w:val="00C03714"/>
    <w:rsid w:val="00C03868"/>
    <w:rsid w:val="00C03E03"/>
    <w:rsid w:val="00C040F5"/>
    <w:rsid w:val="00C045D7"/>
    <w:rsid w:val="00C04BE1"/>
    <w:rsid w:val="00C04BE4"/>
    <w:rsid w:val="00C055FB"/>
    <w:rsid w:val="00C05F22"/>
    <w:rsid w:val="00C060AC"/>
    <w:rsid w:val="00C062DC"/>
    <w:rsid w:val="00C063BF"/>
    <w:rsid w:val="00C06D8A"/>
    <w:rsid w:val="00C06F38"/>
    <w:rsid w:val="00C07BBB"/>
    <w:rsid w:val="00C11309"/>
    <w:rsid w:val="00C1140F"/>
    <w:rsid w:val="00C11889"/>
    <w:rsid w:val="00C11DDE"/>
    <w:rsid w:val="00C12557"/>
    <w:rsid w:val="00C1274E"/>
    <w:rsid w:val="00C12C26"/>
    <w:rsid w:val="00C12D40"/>
    <w:rsid w:val="00C1344F"/>
    <w:rsid w:val="00C13641"/>
    <w:rsid w:val="00C13A0B"/>
    <w:rsid w:val="00C13D15"/>
    <w:rsid w:val="00C13F21"/>
    <w:rsid w:val="00C146B9"/>
    <w:rsid w:val="00C147B5"/>
    <w:rsid w:val="00C14A9A"/>
    <w:rsid w:val="00C15156"/>
    <w:rsid w:val="00C15660"/>
    <w:rsid w:val="00C15DBD"/>
    <w:rsid w:val="00C16F10"/>
    <w:rsid w:val="00C16F74"/>
    <w:rsid w:val="00C174BC"/>
    <w:rsid w:val="00C176C9"/>
    <w:rsid w:val="00C17916"/>
    <w:rsid w:val="00C200AA"/>
    <w:rsid w:val="00C20192"/>
    <w:rsid w:val="00C20EA1"/>
    <w:rsid w:val="00C21E69"/>
    <w:rsid w:val="00C21F6A"/>
    <w:rsid w:val="00C220E3"/>
    <w:rsid w:val="00C222CD"/>
    <w:rsid w:val="00C222F8"/>
    <w:rsid w:val="00C225AC"/>
    <w:rsid w:val="00C226F7"/>
    <w:rsid w:val="00C228EE"/>
    <w:rsid w:val="00C22A45"/>
    <w:rsid w:val="00C22C1F"/>
    <w:rsid w:val="00C23702"/>
    <w:rsid w:val="00C24A73"/>
    <w:rsid w:val="00C25663"/>
    <w:rsid w:val="00C2657A"/>
    <w:rsid w:val="00C268BA"/>
    <w:rsid w:val="00C2769D"/>
    <w:rsid w:val="00C27966"/>
    <w:rsid w:val="00C27DDA"/>
    <w:rsid w:val="00C3081A"/>
    <w:rsid w:val="00C30BE4"/>
    <w:rsid w:val="00C30BEF"/>
    <w:rsid w:val="00C314CF"/>
    <w:rsid w:val="00C31690"/>
    <w:rsid w:val="00C320F6"/>
    <w:rsid w:val="00C3365D"/>
    <w:rsid w:val="00C34004"/>
    <w:rsid w:val="00C340E8"/>
    <w:rsid w:val="00C34356"/>
    <w:rsid w:val="00C3548E"/>
    <w:rsid w:val="00C35775"/>
    <w:rsid w:val="00C366D0"/>
    <w:rsid w:val="00C37320"/>
    <w:rsid w:val="00C373C5"/>
    <w:rsid w:val="00C37624"/>
    <w:rsid w:val="00C406A2"/>
    <w:rsid w:val="00C40A87"/>
    <w:rsid w:val="00C40D52"/>
    <w:rsid w:val="00C41E4E"/>
    <w:rsid w:val="00C41FE2"/>
    <w:rsid w:val="00C420B1"/>
    <w:rsid w:val="00C42449"/>
    <w:rsid w:val="00C42A7D"/>
    <w:rsid w:val="00C4309C"/>
    <w:rsid w:val="00C43139"/>
    <w:rsid w:val="00C44D0B"/>
    <w:rsid w:val="00C44DCD"/>
    <w:rsid w:val="00C44E07"/>
    <w:rsid w:val="00C450A4"/>
    <w:rsid w:val="00C46252"/>
    <w:rsid w:val="00C4628B"/>
    <w:rsid w:val="00C465A3"/>
    <w:rsid w:val="00C46D5D"/>
    <w:rsid w:val="00C46D69"/>
    <w:rsid w:val="00C46DAC"/>
    <w:rsid w:val="00C47670"/>
    <w:rsid w:val="00C4769C"/>
    <w:rsid w:val="00C477D3"/>
    <w:rsid w:val="00C47E3A"/>
    <w:rsid w:val="00C50203"/>
    <w:rsid w:val="00C50C2E"/>
    <w:rsid w:val="00C50D62"/>
    <w:rsid w:val="00C51115"/>
    <w:rsid w:val="00C518F3"/>
    <w:rsid w:val="00C51C6A"/>
    <w:rsid w:val="00C5243F"/>
    <w:rsid w:val="00C52A34"/>
    <w:rsid w:val="00C53429"/>
    <w:rsid w:val="00C535C7"/>
    <w:rsid w:val="00C53A7B"/>
    <w:rsid w:val="00C540CA"/>
    <w:rsid w:val="00C547B5"/>
    <w:rsid w:val="00C54983"/>
    <w:rsid w:val="00C54B65"/>
    <w:rsid w:val="00C54E2D"/>
    <w:rsid w:val="00C54F7D"/>
    <w:rsid w:val="00C54FC7"/>
    <w:rsid w:val="00C552B0"/>
    <w:rsid w:val="00C56176"/>
    <w:rsid w:val="00C56259"/>
    <w:rsid w:val="00C56B1E"/>
    <w:rsid w:val="00C56D7E"/>
    <w:rsid w:val="00C56EF7"/>
    <w:rsid w:val="00C56EFF"/>
    <w:rsid w:val="00C60A4C"/>
    <w:rsid w:val="00C60C22"/>
    <w:rsid w:val="00C61125"/>
    <w:rsid w:val="00C61CBE"/>
    <w:rsid w:val="00C61D48"/>
    <w:rsid w:val="00C62F9C"/>
    <w:rsid w:val="00C62FCE"/>
    <w:rsid w:val="00C63EAA"/>
    <w:rsid w:val="00C64C15"/>
    <w:rsid w:val="00C65123"/>
    <w:rsid w:val="00C65537"/>
    <w:rsid w:val="00C65BA9"/>
    <w:rsid w:val="00C660A9"/>
    <w:rsid w:val="00C67EEF"/>
    <w:rsid w:val="00C70044"/>
    <w:rsid w:val="00C70A21"/>
    <w:rsid w:val="00C71120"/>
    <w:rsid w:val="00C716FC"/>
    <w:rsid w:val="00C72105"/>
    <w:rsid w:val="00C73052"/>
    <w:rsid w:val="00C731E4"/>
    <w:rsid w:val="00C736D7"/>
    <w:rsid w:val="00C736F5"/>
    <w:rsid w:val="00C7421C"/>
    <w:rsid w:val="00C745D7"/>
    <w:rsid w:val="00C749F8"/>
    <w:rsid w:val="00C74AE1"/>
    <w:rsid w:val="00C757E1"/>
    <w:rsid w:val="00C75ABD"/>
    <w:rsid w:val="00C75ACC"/>
    <w:rsid w:val="00C75FCA"/>
    <w:rsid w:val="00C75FEC"/>
    <w:rsid w:val="00C76BC2"/>
    <w:rsid w:val="00C76E5F"/>
    <w:rsid w:val="00C76F8D"/>
    <w:rsid w:val="00C771D0"/>
    <w:rsid w:val="00C77678"/>
    <w:rsid w:val="00C806A8"/>
    <w:rsid w:val="00C80908"/>
    <w:rsid w:val="00C80EA5"/>
    <w:rsid w:val="00C82A86"/>
    <w:rsid w:val="00C82F3C"/>
    <w:rsid w:val="00C8305D"/>
    <w:rsid w:val="00C83760"/>
    <w:rsid w:val="00C84559"/>
    <w:rsid w:val="00C8499C"/>
    <w:rsid w:val="00C84A31"/>
    <w:rsid w:val="00C86387"/>
    <w:rsid w:val="00C864E1"/>
    <w:rsid w:val="00C867A2"/>
    <w:rsid w:val="00C868F2"/>
    <w:rsid w:val="00C872E7"/>
    <w:rsid w:val="00C8747C"/>
    <w:rsid w:val="00C87748"/>
    <w:rsid w:val="00C87A95"/>
    <w:rsid w:val="00C87B8A"/>
    <w:rsid w:val="00C90A96"/>
    <w:rsid w:val="00C90EDC"/>
    <w:rsid w:val="00C91709"/>
    <w:rsid w:val="00C918B8"/>
    <w:rsid w:val="00C92240"/>
    <w:rsid w:val="00C92591"/>
    <w:rsid w:val="00C92B30"/>
    <w:rsid w:val="00C9374B"/>
    <w:rsid w:val="00C93A25"/>
    <w:rsid w:val="00C93A2D"/>
    <w:rsid w:val="00C942EA"/>
    <w:rsid w:val="00C9436B"/>
    <w:rsid w:val="00C945DC"/>
    <w:rsid w:val="00C94A6A"/>
    <w:rsid w:val="00C94AFE"/>
    <w:rsid w:val="00C94BAA"/>
    <w:rsid w:val="00C94D2A"/>
    <w:rsid w:val="00C954DD"/>
    <w:rsid w:val="00C95AC5"/>
    <w:rsid w:val="00C96890"/>
    <w:rsid w:val="00C96BC2"/>
    <w:rsid w:val="00C977FC"/>
    <w:rsid w:val="00C97EB9"/>
    <w:rsid w:val="00CA01D0"/>
    <w:rsid w:val="00CA11A8"/>
    <w:rsid w:val="00CA12D1"/>
    <w:rsid w:val="00CA25EB"/>
    <w:rsid w:val="00CA2CBD"/>
    <w:rsid w:val="00CA37AC"/>
    <w:rsid w:val="00CA3917"/>
    <w:rsid w:val="00CA3B84"/>
    <w:rsid w:val="00CA455A"/>
    <w:rsid w:val="00CA4D07"/>
    <w:rsid w:val="00CA4DD6"/>
    <w:rsid w:val="00CA5029"/>
    <w:rsid w:val="00CA542D"/>
    <w:rsid w:val="00CA569E"/>
    <w:rsid w:val="00CA65D9"/>
    <w:rsid w:val="00CA66DF"/>
    <w:rsid w:val="00CA6ACB"/>
    <w:rsid w:val="00CA6BB6"/>
    <w:rsid w:val="00CA6C20"/>
    <w:rsid w:val="00CA7641"/>
    <w:rsid w:val="00CA7C05"/>
    <w:rsid w:val="00CB07D6"/>
    <w:rsid w:val="00CB126F"/>
    <w:rsid w:val="00CB1A19"/>
    <w:rsid w:val="00CB21DB"/>
    <w:rsid w:val="00CB2324"/>
    <w:rsid w:val="00CB2347"/>
    <w:rsid w:val="00CB257D"/>
    <w:rsid w:val="00CB2776"/>
    <w:rsid w:val="00CB3056"/>
    <w:rsid w:val="00CB324A"/>
    <w:rsid w:val="00CB3779"/>
    <w:rsid w:val="00CB396E"/>
    <w:rsid w:val="00CB400E"/>
    <w:rsid w:val="00CB496A"/>
    <w:rsid w:val="00CB4BF0"/>
    <w:rsid w:val="00CB4F9E"/>
    <w:rsid w:val="00CB4FAD"/>
    <w:rsid w:val="00CB5585"/>
    <w:rsid w:val="00CB5A81"/>
    <w:rsid w:val="00CB5C3C"/>
    <w:rsid w:val="00CB5D96"/>
    <w:rsid w:val="00CB5F91"/>
    <w:rsid w:val="00CB641D"/>
    <w:rsid w:val="00CB6626"/>
    <w:rsid w:val="00CB71B2"/>
    <w:rsid w:val="00CB71FB"/>
    <w:rsid w:val="00CB7239"/>
    <w:rsid w:val="00CB73B5"/>
    <w:rsid w:val="00CC0E0B"/>
    <w:rsid w:val="00CC117C"/>
    <w:rsid w:val="00CC149C"/>
    <w:rsid w:val="00CC1E5A"/>
    <w:rsid w:val="00CC221D"/>
    <w:rsid w:val="00CC24E9"/>
    <w:rsid w:val="00CC3117"/>
    <w:rsid w:val="00CC3997"/>
    <w:rsid w:val="00CC3A2D"/>
    <w:rsid w:val="00CC3BAB"/>
    <w:rsid w:val="00CC3BAE"/>
    <w:rsid w:val="00CC4111"/>
    <w:rsid w:val="00CC4565"/>
    <w:rsid w:val="00CC4820"/>
    <w:rsid w:val="00CC528A"/>
    <w:rsid w:val="00CC53BE"/>
    <w:rsid w:val="00CC599B"/>
    <w:rsid w:val="00CC5C54"/>
    <w:rsid w:val="00CC5D15"/>
    <w:rsid w:val="00CC5EA2"/>
    <w:rsid w:val="00CC639D"/>
    <w:rsid w:val="00CC685A"/>
    <w:rsid w:val="00CC6A34"/>
    <w:rsid w:val="00CC6C7B"/>
    <w:rsid w:val="00CC6D62"/>
    <w:rsid w:val="00CC7309"/>
    <w:rsid w:val="00CC742A"/>
    <w:rsid w:val="00CD0232"/>
    <w:rsid w:val="00CD069D"/>
    <w:rsid w:val="00CD0C32"/>
    <w:rsid w:val="00CD0D0A"/>
    <w:rsid w:val="00CD0E4F"/>
    <w:rsid w:val="00CD0E9F"/>
    <w:rsid w:val="00CD126A"/>
    <w:rsid w:val="00CD1273"/>
    <w:rsid w:val="00CD2DA6"/>
    <w:rsid w:val="00CD36BA"/>
    <w:rsid w:val="00CD4273"/>
    <w:rsid w:val="00CD46BE"/>
    <w:rsid w:val="00CD5042"/>
    <w:rsid w:val="00CD5678"/>
    <w:rsid w:val="00CD5B52"/>
    <w:rsid w:val="00CD5E5C"/>
    <w:rsid w:val="00CD5EF9"/>
    <w:rsid w:val="00CD6674"/>
    <w:rsid w:val="00CD74AB"/>
    <w:rsid w:val="00CD751F"/>
    <w:rsid w:val="00CD7EBD"/>
    <w:rsid w:val="00CE03B6"/>
    <w:rsid w:val="00CE0492"/>
    <w:rsid w:val="00CE05B2"/>
    <w:rsid w:val="00CE0714"/>
    <w:rsid w:val="00CE0A42"/>
    <w:rsid w:val="00CE0EFC"/>
    <w:rsid w:val="00CE138D"/>
    <w:rsid w:val="00CE24F2"/>
    <w:rsid w:val="00CE2BC6"/>
    <w:rsid w:val="00CE2FA0"/>
    <w:rsid w:val="00CE3C7A"/>
    <w:rsid w:val="00CE520E"/>
    <w:rsid w:val="00CE5857"/>
    <w:rsid w:val="00CE627C"/>
    <w:rsid w:val="00CE6E1D"/>
    <w:rsid w:val="00CE730B"/>
    <w:rsid w:val="00CE7312"/>
    <w:rsid w:val="00CE793E"/>
    <w:rsid w:val="00CE7D0C"/>
    <w:rsid w:val="00CE7E77"/>
    <w:rsid w:val="00CF0675"/>
    <w:rsid w:val="00CF13EF"/>
    <w:rsid w:val="00CF14C6"/>
    <w:rsid w:val="00CF170D"/>
    <w:rsid w:val="00CF1887"/>
    <w:rsid w:val="00CF1AC7"/>
    <w:rsid w:val="00CF1C6C"/>
    <w:rsid w:val="00CF21FD"/>
    <w:rsid w:val="00CF23F3"/>
    <w:rsid w:val="00CF3525"/>
    <w:rsid w:val="00CF3A6E"/>
    <w:rsid w:val="00CF3ACD"/>
    <w:rsid w:val="00CF3F23"/>
    <w:rsid w:val="00CF3FC5"/>
    <w:rsid w:val="00CF4254"/>
    <w:rsid w:val="00CF4405"/>
    <w:rsid w:val="00CF51C4"/>
    <w:rsid w:val="00CF6117"/>
    <w:rsid w:val="00CF6336"/>
    <w:rsid w:val="00CF63B0"/>
    <w:rsid w:val="00CF6435"/>
    <w:rsid w:val="00CF64D3"/>
    <w:rsid w:val="00CF6AFD"/>
    <w:rsid w:val="00CF6B69"/>
    <w:rsid w:val="00CF72ED"/>
    <w:rsid w:val="00CF736C"/>
    <w:rsid w:val="00CF7765"/>
    <w:rsid w:val="00CF7DF6"/>
    <w:rsid w:val="00D007D4"/>
    <w:rsid w:val="00D00E56"/>
    <w:rsid w:val="00D01349"/>
    <w:rsid w:val="00D01770"/>
    <w:rsid w:val="00D01888"/>
    <w:rsid w:val="00D01B2B"/>
    <w:rsid w:val="00D01D9F"/>
    <w:rsid w:val="00D01F3C"/>
    <w:rsid w:val="00D02758"/>
    <w:rsid w:val="00D02EF9"/>
    <w:rsid w:val="00D03DCA"/>
    <w:rsid w:val="00D046EB"/>
    <w:rsid w:val="00D04825"/>
    <w:rsid w:val="00D04828"/>
    <w:rsid w:val="00D048B7"/>
    <w:rsid w:val="00D068E3"/>
    <w:rsid w:val="00D06EAE"/>
    <w:rsid w:val="00D07D49"/>
    <w:rsid w:val="00D1032C"/>
    <w:rsid w:val="00D108BF"/>
    <w:rsid w:val="00D10E24"/>
    <w:rsid w:val="00D1136E"/>
    <w:rsid w:val="00D11590"/>
    <w:rsid w:val="00D117AC"/>
    <w:rsid w:val="00D11910"/>
    <w:rsid w:val="00D12ABE"/>
    <w:rsid w:val="00D12AC7"/>
    <w:rsid w:val="00D12D03"/>
    <w:rsid w:val="00D1327D"/>
    <w:rsid w:val="00D13941"/>
    <w:rsid w:val="00D13CBB"/>
    <w:rsid w:val="00D13CC3"/>
    <w:rsid w:val="00D141BC"/>
    <w:rsid w:val="00D14E93"/>
    <w:rsid w:val="00D153B6"/>
    <w:rsid w:val="00D1544D"/>
    <w:rsid w:val="00D15BE7"/>
    <w:rsid w:val="00D15E65"/>
    <w:rsid w:val="00D16ACC"/>
    <w:rsid w:val="00D16F82"/>
    <w:rsid w:val="00D16FE6"/>
    <w:rsid w:val="00D170F8"/>
    <w:rsid w:val="00D17153"/>
    <w:rsid w:val="00D1741C"/>
    <w:rsid w:val="00D175BB"/>
    <w:rsid w:val="00D20EA5"/>
    <w:rsid w:val="00D21476"/>
    <w:rsid w:val="00D2177F"/>
    <w:rsid w:val="00D21B24"/>
    <w:rsid w:val="00D21DA8"/>
    <w:rsid w:val="00D22DFA"/>
    <w:rsid w:val="00D23785"/>
    <w:rsid w:val="00D241FE"/>
    <w:rsid w:val="00D2458D"/>
    <w:rsid w:val="00D245E3"/>
    <w:rsid w:val="00D24D37"/>
    <w:rsid w:val="00D25488"/>
    <w:rsid w:val="00D25560"/>
    <w:rsid w:val="00D2597C"/>
    <w:rsid w:val="00D25B42"/>
    <w:rsid w:val="00D25CCB"/>
    <w:rsid w:val="00D25F7B"/>
    <w:rsid w:val="00D260D1"/>
    <w:rsid w:val="00D26A07"/>
    <w:rsid w:val="00D26CED"/>
    <w:rsid w:val="00D26F6A"/>
    <w:rsid w:val="00D27CA7"/>
    <w:rsid w:val="00D301D0"/>
    <w:rsid w:val="00D30234"/>
    <w:rsid w:val="00D30EA4"/>
    <w:rsid w:val="00D31928"/>
    <w:rsid w:val="00D31BE0"/>
    <w:rsid w:val="00D32413"/>
    <w:rsid w:val="00D324E2"/>
    <w:rsid w:val="00D32927"/>
    <w:rsid w:val="00D32CB2"/>
    <w:rsid w:val="00D33CEB"/>
    <w:rsid w:val="00D33DAC"/>
    <w:rsid w:val="00D34C0F"/>
    <w:rsid w:val="00D34D4B"/>
    <w:rsid w:val="00D35002"/>
    <w:rsid w:val="00D355BF"/>
    <w:rsid w:val="00D36403"/>
    <w:rsid w:val="00D36ADF"/>
    <w:rsid w:val="00D37304"/>
    <w:rsid w:val="00D37774"/>
    <w:rsid w:val="00D37803"/>
    <w:rsid w:val="00D3790C"/>
    <w:rsid w:val="00D37985"/>
    <w:rsid w:val="00D37C36"/>
    <w:rsid w:val="00D40527"/>
    <w:rsid w:val="00D405A9"/>
    <w:rsid w:val="00D40B3D"/>
    <w:rsid w:val="00D41399"/>
    <w:rsid w:val="00D413CB"/>
    <w:rsid w:val="00D41CFD"/>
    <w:rsid w:val="00D41EF9"/>
    <w:rsid w:val="00D420DC"/>
    <w:rsid w:val="00D42536"/>
    <w:rsid w:val="00D42E7B"/>
    <w:rsid w:val="00D43913"/>
    <w:rsid w:val="00D43A30"/>
    <w:rsid w:val="00D442C8"/>
    <w:rsid w:val="00D44304"/>
    <w:rsid w:val="00D44E97"/>
    <w:rsid w:val="00D45257"/>
    <w:rsid w:val="00D45363"/>
    <w:rsid w:val="00D4543D"/>
    <w:rsid w:val="00D45D27"/>
    <w:rsid w:val="00D45D77"/>
    <w:rsid w:val="00D464FC"/>
    <w:rsid w:val="00D4665F"/>
    <w:rsid w:val="00D46EA2"/>
    <w:rsid w:val="00D473E7"/>
    <w:rsid w:val="00D509D9"/>
    <w:rsid w:val="00D50B3C"/>
    <w:rsid w:val="00D51474"/>
    <w:rsid w:val="00D5150D"/>
    <w:rsid w:val="00D5175F"/>
    <w:rsid w:val="00D51B95"/>
    <w:rsid w:val="00D51CA1"/>
    <w:rsid w:val="00D538D0"/>
    <w:rsid w:val="00D53A51"/>
    <w:rsid w:val="00D5419A"/>
    <w:rsid w:val="00D5448C"/>
    <w:rsid w:val="00D545BC"/>
    <w:rsid w:val="00D54860"/>
    <w:rsid w:val="00D54D5C"/>
    <w:rsid w:val="00D55529"/>
    <w:rsid w:val="00D56860"/>
    <w:rsid w:val="00D56963"/>
    <w:rsid w:val="00D56C59"/>
    <w:rsid w:val="00D57326"/>
    <w:rsid w:val="00D57F70"/>
    <w:rsid w:val="00D6038F"/>
    <w:rsid w:val="00D608BD"/>
    <w:rsid w:val="00D60AD7"/>
    <w:rsid w:val="00D612F8"/>
    <w:rsid w:val="00D6164E"/>
    <w:rsid w:val="00D620C2"/>
    <w:rsid w:val="00D6281F"/>
    <w:rsid w:val="00D62A68"/>
    <w:rsid w:val="00D63049"/>
    <w:rsid w:val="00D637E3"/>
    <w:rsid w:val="00D63EC6"/>
    <w:rsid w:val="00D64328"/>
    <w:rsid w:val="00D64503"/>
    <w:rsid w:val="00D64D94"/>
    <w:rsid w:val="00D64DF4"/>
    <w:rsid w:val="00D65717"/>
    <w:rsid w:val="00D6685F"/>
    <w:rsid w:val="00D674B8"/>
    <w:rsid w:val="00D678BE"/>
    <w:rsid w:val="00D679AF"/>
    <w:rsid w:val="00D700D8"/>
    <w:rsid w:val="00D7031D"/>
    <w:rsid w:val="00D70537"/>
    <w:rsid w:val="00D706A3"/>
    <w:rsid w:val="00D708DE"/>
    <w:rsid w:val="00D70C13"/>
    <w:rsid w:val="00D70C58"/>
    <w:rsid w:val="00D71121"/>
    <w:rsid w:val="00D714AB"/>
    <w:rsid w:val="00D71CA3"/>
    <w:rsid w:val="00D72086"/>
    <w:rsid w:val="00D72AC3"/>
    <w:rsid w:val="00D72AC5"/>
    <w:rsid w:val="00D72CC4"/>
    <w:rsid w:val="00D72D4F"/>
    <w:rsid w:val="00D72D72"/>
    <w:rsid w:val="00D73844"/>
    <w:rsid w:val="00D739F5"/>
    <w:rsid w:val="00D73F7F"/>
    <w:rsid w:val="00D742A4"/>
    <w:rsid w:val="00D75177"/>
    <w:rsid w:val="00D7570C"/>
    <w:rsid w:val="00D75BE0"/>
    <w:rsid w:val="00D75E32"/>
    <w:rsid w:val="00D75E61"/>
    <w:rsid w:val="00D7629C"/>
    <w:rsid w:val="00D76365"/>
    <w:rsid w:val="00D76581"/>
    <w:rsid w:val="00D769EF"/>
    <w:rsid w:val="00D76AB7"/>
    <w:rsid w:val="00D76C93"/>
    <w:rsid w:val="00D7756E"/>
    <w:rsid w:val="00D77678"/>
    <w:rsid w:val="00D777F5"/>
    <w:rsid w:val="00D77DEB"/>
    <w:rsid w:val="00D8014C"/>
    <w:rsid w:val="00D80D13"/>
    <w:rsid w:val="00D81370"/>
    <w:rsid w:val="00D813FD"/>
    <w:rsid w:val="00D81621"/>
    <w:rsid w:val="00D81F12"/>
    <w:rsid w:val="00D81F6D"/>
    <w:rsid w:val="00D827BA"/>
    <w:rsid w:val="00D833FD"/>
    <w:rsid w:val="00D84094"/>
    <w:rsid w:val="00D84FD9"/>
    <w:rsid w:val="00D85A4E"/>
    <w:rsid w:val="00D86340"/>
    <w:rsid w:val="00D8660F"/>
    <w:rsid w:val="00D868F8"/>
    <w:rsid w:val="00D86A0F"/>
    <w:rsid w:val="00D86D21"/>
    <w:rsid w:val="00D86D9F"/>
    <w:rsid w:val="00D86F2B"/>
    <w:rsid w:val="00D86FA1"/>
    <w:rsid w:val="00D871FA"/>
    <w:rsid w:val="00D90164"/>
    <w:rsid w:val="00D90206"/>
    <w:rsid w:val="00D902D0"/>
    <w:rsid w:val="00D90F47"/>
    <w:rsid w:val="00D91699"/>
    <w:rsid w:val="00D917E5"/>
    <w:rsid w:val="00D91A72"/>
    <w:rsid w:val="00D92031"/>
    <w:rsid w:val="00D9207F"/>
    <w:rsid w:val="00D9277A"/>
    <w:rsid w:val="00D92DF3"/>
    <w:rsid w:val="00D92F21"/>
    <w:rsid w:val="00D93AC4"/>
    <w:rsid w:val="00D9400D"/>
    <w:rsid w:val="00D9460F"/>
    <w:rsid w:val="00D952CE"/>
    <w:rsid w:val="00D95840"/>
    <w:rsid w:val="00D95ABF"/>
    <w:rsid w:val="00D95C4A"/>
    <w:rsid w:val="00D95EF6"/>
    <w:rsid w:val="00D962C0"/>
    <w:rsid w:val="00D9693C"/>
    <w:rsid w:val="00D96BD2"/>
    <w:rsid w:val="00D96C78"/>
    <w:rsid w:val="00D971A6"/>
    <w:rsid w:val="00D97DE7"/>
    <w:rsid w:val="00DA0901"/>
    <w:rsid w:val="00DA0EB4"/>
    <w:rsid w:val="00DA154D"/>
    <w:rsid w:val="00DA1705"/>
    <w:rsid w:val="00DA17C4"/>
    <w:rsid w:val="00DA1985"/>
    <w:rsid w:val="00DA1D4B"/>
    <w:rsid w:val="00DA229F"/>
    <w:rsid w:val="00DA28DC"/>
    <w:rsid w:val="00DA2A06"/>
    <w:rsid w:val="00DA2A49"/>
    <w:rsid w:val="00DA31F6"/>
    <w:rsid w:val="00DA3DB1"/>
    <w:rsid w:val="00DA3E1B"/>
    <w:rsid w:val="00DA41A5"/>
    <w:rsid w:val="00DA424E"/>
    <w:rsid w:val="00DA464D"/>
    <w:rsid w:val="00DA4B5A"/>
    <w:rsid w:val="00DA5F55"/>
    <w:rsid w:val="00DA65FB"/>
    <w:rsid w:val="00DA6669"/>
    <w:rsid w:val="00DA729D"/>
    <w:rsid w:val="00DA7742"/>
    <w:rsid w:val="00DA7F62"/>
    <w:rsid w:val="00DB090F"/>
    <w:rsid w:val="00DB0E75"/>
    <w:rsid w:val="00DB110C"/>
    <w:rsid w:val="00DB1346"/>
    <w:rsid w:val="00DB16C4"/>
    <w:rsid w:val="00DB1D1F"/>
    <w:rsid w:val="00DB220F"/>
    <w:rsid w:val="00DB27BD"/>
    <w:rsid w:val="00DB27CD"/>
    <w:rsid w:val="00DB2947"/>
    <w:rsid w:val="00DB316D"/>
    <w:rsid w:val="00DB3543"/>
    <w:rsid w:val="00DB3A53"/>
    <w:rsid w:val="00DB4140"/>
    <w:rsid w:val="00DB419F"/>
    <w:rsid w:val="00DB4681"/>
    <w:rsid w:val="00DB478B"/>
    <w:rsid w:val="00DB4CFA"/>
    <w:rsid w:val="00DB4F0F"/>
    <w:rsid w:val="00DB56D5"/>
    <w:rsid w:val="00DB5956"/>
    <w:rsid w:val="00DB5A86"/>
    <w:rsid w:val="00DB5F4E"/>
    <w:rsid w:val="00DB7000"/>
    <w:rsid w:val="00DB7629"/>
    <w:rsid w:val="00DB7A4F"/>
    <w:rsid w:val="00DC0F33"/>
    <w:rsid w:val="00DC1173"/>
    <w:rsid w:val="00DC12B6"/>
    <w:rsid w:val="00DC145C"/>
    <w:rsid w:val="00DC18E0"/>
    <w:rsid w:val="00DC1BFB"/>
    <w:rsid w:val="00DC2C33"/>
    <w:rsid w:val="00DC3217"/>
    <w:rsid w:val="00DC3248"/>
    <w:rsid w:val="00DC3BB7"/>
    <w:rsid w:val="00DC3F43"/>
    <w:rsid w:val="00DC44AE"/>
    <w:rsid w:val="00DC46AB"/>
    <w:rsid w:val="00DC4DBD"/>
    <w:rsid w:val="00DC5658"/>
    <w:rsid w:val="00DC5CE4"/>
    <w:rsid w:val="00DC5F9D"/>
    <w:rsid w:val="00DC5FA8"/>
    <w:rsid w:val="00DC6099"/>
    <w:rsid w:val="00DC63A8"/>
    <w:rsid w:val="00DC6950"/>
    <w:rsid w:val="00DC7529"/>
    <w:rsid w:val="00DD0546"/>
    <w:rsid w:val="00DD1C50"/>
    <w:rsid w:val="00DD2170"/>
    <w:rsid w:val="00DD2376"/>
    <w:rsid w:val="00DD2758"/>
    <w:rsid w:val="00DD2C90"/>
    <w:rsid w:val="00DD3A5B"/>
    <w:rsid w:val="00DD3CB6"/>
    <w:rsid w:val="00DD4336"/>
    <w:rsid w:val="00DD439C"/>
    <w:rsid w:val="00DD4C68"/>
    <w:rsid w:val="00DD4DB6"/>
    <w:rsid w:val="00DD6878"/>
    <w:rsid w:val="00DD68C0"/>
    <w:rsid w:val="00DD72BA"/>
    <w:rsid w:val="00DD7A75"/>
    <w:rsid w:val="00DE17AB"/>
    <w:rsid w:val="00DE1B84"/>
    <w:rsid w:val="00DE2AB6"/>
    <w:rsid w:val="00DE2D0C"/>
    <w:rsid w:val="00DE33FA"/>
    <w:rsid w:val="00DE38BB"/>
    <w:rsid w:val="00DE3F86"/>
    <w:rsid w:val="00DE452A"/>
    <w:rsid w:val="00DE4EC9"/>
    <w:rsid w:val="00DE6228"/>
    <w:rsid w:val="00DE7987"/>
    <w:rsid w:val="00DE7C8A"/>
    <w:rsid w:val="00DE7EA0"/>
    <w:rsid w:val="00DE7F49"/>
    <w:rsid w:val="00DF0241"/>
    <w:rsid w:val="00DF11B9"/>
    <w:rsid w:val="00DF186D"/>
    <w:rsid w:val="00DF28C0"/>
    <w:rsid w:val="00DF3373"/>
    <w:rsid w:val="00DF34C9"/>
    <w:rsid w:val="00DF387B"/>
    <w:rsid w:val="00DF3C0E"/>
    <w:rsid w:val="00DF49FF"/>
    <w:rsid w:val="00DF5565"/>
    <w:rsid w:val="00DF6D03"/>
    <w:rsid w:val="00DF7C11"/>
    <w:rsid w:val="00E00A8F"/>
    <w:rsid w:val="00E00F76"/>
    <w:rsid w:val="00E0192E"/>
    <w:rsid w:val="00E019BD"/>
    <w:rsid w:val="00E01BDD"/>
    <w:rsid w:val="00E01D75"/>
    <w:rsid w:val="00E02023"/>
    <w:rsid w:val="00E0205B"/>
    <w:rsid w:val="00E02E10"/>
    <w:rsid w:val="00E0319E"/>
    <w:rsid w:val="00E03754"/>
    <w:rsid w:val="00E037EC"/>
    <w:rsid w:val="00E03DF6"/>
    <w:rsid w:val="00E048E2"/>
    <w:rsid w:val="00E04ACE"/>
    <w:rsid w:val="00E05674"/>
    <w:rsid w:val="00E05884"/>
    <w:rsid w:val="00E05E88"/>
    <w:rsid w:val="00E0601F"/>
    <w:rsid w:val="00E063E7"/>
    <w:rsid w:val="00E06861"/>
    <w:rsid w:val="00E074E0"/>
    <w:rsid w:val="00E0767A"/>
    <w:rsid w:val="00E07747"/>
    <w:rsid w:val="00E10597"/>
    <w:rsid w:val="00E10806"/>
    <w:rsid w:val="00E10FCB"/>
    <w:rsid w:val="00E114F5"/>
    <w:rsid w:val="00E11ADB"/>
    <w:rsid w:val="00E12158"/>
    <w:rsid w:val="00E12819"/>
    <w:rsid w:val="00E12C40"/>
    <w:rsid w:val="00E13D9A"/>
    <w:rsid w:val="00E13EAD"/>
    <w:rsid w:val="00E1455B"/>
    <w:rsid w:val="00E15016"/>
    <w:rsid w:val="00E17949"/>
    <w:rsid w:val="00E17D8B"/>
    <w:rsid w:val="00E17E2A"/>
    <w:rsid w:val="00E2039C"/>
    <w:rsid w:val="00E206E7"/>
    <w:rsid w:val="00E209FA"/>
    <w:rsid w:val="00E22C40"/>
    <w:rsid w:val="00E22E7D"/>
    <w:rsid w:val="00E23570"/>
    <w:rsid w:val="00E2379F"/>
    <w:rsid w:val="00E23879"/>
    <w:rsid w:val="00E241AE"/>
    <w:rsid w:val="00E248EA"/>
    <w:rsid w:val="00E25309"/>
    <w:rsid w:val="00E2638D"/>
    <w:rsid w:val="00E2649C"/>
    <w:rsid w:val="00E2687F"/>
    <w:rsid w:val="00E270DC"/>
    <w:rsid w:val="00E276F9"/>
    <w:rsid w:val="00E27A0C"/>
    <w:rsid w:val="00E27E2F"/>
    <w:rsid w:val="00E27ED4"/>
    <w:rsid w:val="00E3000F"/>
    <w:rsid w:val="00E3057A"/>
    <w:rsid w:val="00E30986"/>
    <w:rsid w:val="00E31DA8"/>
    <w:rsid w:val="00E327A7"/>
    <w:rsid w:val="00E32850"/>
    <w:rsid w:val="00E32913"/>
    <w:rsid w:val="00E329C8"/>
    <w:rsid w:val="00E331C4"/>
    <w:rsid w:val="00E33292"/>
    <w:rsid w:val="00E332DE"/>
    <w:rsid w:val="00E3347F"/>
    <w:rsid w:val="00E34054"/>
    <w:rsid w:val="00E34277"/>
    <w:rsid w:val="00E34341"/>
    <w:rsid w:val="00E3441A"/>
    <w:rsid w:val="00E34A3B"/>
    <w:rsid w:val="00E34A3C"/>
    <w:rsid w:val="00E354E4"/>
    <w:rsid w:val="00E355AA"/>
    <w:rsid w:val="00E35939"/>
    <w:rsid w:val="00E35A96"/>
    <w:rsid w:val="00E36002"/>
    <w:rsid w:val="00E37293"/>
    <w:rsid w:val="00E375BD"/>
    <w:rsid w:val="00E37DDF"/>
    <w:rsid w:val="00E403B8"/>
    <w:rsid w:val="00E41390"/>
    <w:rsid w:val="00E4170B"/>
    <w:rsid w:val="00E41881"/>
    <w:rsid w:val="00E41EE1"/>
    <w:rsid w:val="00E424D6"/>
    <w:rsid w:val="00E42E5D"/>
    <w:rsid w:val="00E43444"/>
    <w:rsid w:val="00E440AC"/>
    <w:rsid w:val="00E4424F"/>
    <w:rsid w:val="00E444F1"/>
    <w:rsid w:val="00E44600"/>
    <w:rsid w:val="00E452FE"/>
    <w:rsid w:val="00E46184"/>
    <w:rsid w:val="00E4660D"/>
    <w:rsid w:val="00E472D9"/>
    <w:rsid w:val="00E47745"/>
    <w:rsid w:val="00E50686"/>
    <w:rsid w:val="00E50878"/>
    <w:rsid w:val="00E50C05"/>
    <w:rsid w:val="00E512DB"/>
    <w:rsid w:val="00E51616"/>
    <w:rsid w:val="00E51C12"/>
    <w:rsid w:val="00E51C52"/>
    <w:rsid w:val="00E522F6"/>
    <w:rsid w:val="00E52579"/>
    <w:rsid w:val="00E527C8"/>
    <w:rsid w:val="00E534E9"/>
    <w:rsid w:val="00E544B0"/>
    <w:rsid w:val="00E54993"/>
    <w:rsid w:val="00E54A14"/>
    <w:rsid w:val="00E54E31"/>
    <w:rsid w:val="00E55129"/>
    <w:rsid w:val="00E5554D"/>
    <w:rsid w:val="00E562FD"/>
    <w:rsid w:val="00E56568"/>
    <w:rsid w:val="00E56FB7"/>
    <w:rsid w:val="00E57083"/>
    <w:rsid w:val="00E57D51"/>
    <w:rsid w:val="00E60047"/>
    <w:rsid w:val="00E60119"/>
    <w:rsid w:val="00E6103A"/>
    <w:rsid w:val="00E61DFB"/>
    <w:rsid w:val="00E623CF"/>
    <w:rsid w:val="00E625A9"/>
    <w:rsid w:val="00E62F27"/>
    <w:rsid w:val="00E638DD"/>
    <w:rsid w:val="00E63F2E"/>
    <w:rsid w:val="00E64581"/>
    <w:rsid w:val="00E64BB4"/>
    <w:rsid w:val="00E64F92"/>
    <w:rsid w:val="00E6505D"/>
    <w:rsid w:val="00E65754"/>
    <w:rsid w:val="00E660D3"/>
    <w:rsid w:val="00E66AB4"/>
    <w:rsid w:val="00E66F98"/>
    <w:rsid w:val="00E67C1E"/>
    <w:rsid w:val="00E70179"/>
    <w:rsid w:val="00E70B7F"/>
    <w:rsid w:val="00E71602"/>
    <w:rsid w:val="00E7224E"/>
    <w:rsid w:val="00E72262"/>
    <w:rsid w:val="00E72E27"/>
    <w:rsid w:val="00E72FA2"/>
    <w:rsid w:val="00E7334E"/>
    <w:rsid w:val="00E7348B"/>
    <w:rsid w:val="00E73962"/>
    <w:rsid w:val="00E739CC"/>
    <w:rsid w:val="00E73CEE"/>
    <w:rsid w:val="00E74654"/>
    <w:rsid w:val="00E74DE3"/>
    <w:rsid w:val="00E751B5"/>
    <w:rsid w:val="00E76784"/>
    <w:rsid w:val="00E76886"/>
    <w:rsid w:val="00E76E6A"/>
    <w:rsid w:val="00E77324"/>
    <w:rsid w:val="00E77574"/>
    <w:rsid w:val="00E77951"/>
    <w:rsid w:val="00E77CA6"/>
    <w:rsid w:val="00E77F9A"/>
    <w:rsid w:val="00E8050D"/>
    <w:rsid w:val="00E80EE4"/>
    <w:rsid w:val="00E81256"/>
    <w:rsid w:val="00E816F6"/>
    <w:rsid w:val="00E81A9C"/>
    <w:rsid w:val="00E81F57"/>
    <w:rsid w:val="00E82527"/>
    <w:rsid w:val="00E8256A"/>
    <w:rsid w:val="00E8283A"/>
    <w:rsid w:val="00E82DED"/>
    <w:rsid w:val="00E8388D"/>
    <w:rsid w:val="00E8494C"/>
    <w:rsid w:val="00E84E68"/>
    <w:rsid w:val="00E857DE"/>
    <w:rsid w:val="00E85CB5"/>
    <w:rsid w:val="00E85FE5"/>
    <w:rsid w:val="00E861B4"/>
    <w:rsid w:val="00E86719"/>
    <w:rsid w:val="00E869C1"/>
    <w:rsid w:val="00E86D0C"/>
    <w:rsid w:val="00E87283"/>
    <w:rsid w:val="00E8746A"/>
    <w:rsid w:val="00E87DBE"/>
    <w:rsid w:val="00E87EDA"/>
    <w:rsid w:val="00E905CA"/>
    <w:rsid w:val="00E90863"/>
    <w:rsid w:val="00E9091C"/>
    <w:rsid w:val="00E90EF4"/>
    <w:rsid w:val="00E912E2"/>
    <w:rsid w:val="00E91522"/>
    <w:rsid w:val="00E91A17"/>
    <w:rsid w:val="00E91E2D"/>
    <w:rsid w:val="00E92493"/>
    <w:rsid w:val="00E93038"/>
    <w:rsid w:val="00E93BBF"/>
    <w:rsid w:val="00E941EE"/>
    <w:rsid w:val="00E9463A"/>
    <w:rsid w:val="00E94CE6"/>
    <w:rsid w:val="00E94DEA"/>
    <w:rsid w:val="00E95A6A"/>
    <w:rsid w:val="00E964FA"/>
    <w:rsid w:val="00E97142"/>
    <w:rsid w:val="00E974DA"/>
    <w:rsid w:val="00E97E91"/>
    <w:rsid w:val="00EA0279"/>
    <w:rsid w:val="00EA04EE"/>
    <w:rsid w:val="00EA07C0"/>
    <w:rsid w:val="00EA0A8C"/>
    <w:rsid w:val="00EA10C8"/>
    <w:rsid w:val="00EA1426"/>
    <w:rsid w:val="00EA200B"/>
    <w:rsid w:val="00EA2488"/>
    <w:rsid w:val="00EA2BC3"/>
    <w:rsid w:val="00EA2BCA"/>
    <w:rsid w:val="00EA378E"/>
    <w:rsid w:val="00EA3B2E"/>
    <w:rsid w:val="00EA4C28"/>
    <w:rsid w:val="00EA5692"/>
    <w:rsid w:val="00EA5815"/>
    <w:rsid w:val="00EA60F3"/>
    <w:rsid w:val="00EA6531"/>
    <w:rsid w:val="00EA74DD"/>
    <w:rsid w:val="00EB0705"/>
    <w:rsid w:val="00EB0F96"/>
    <w:rsid w:val="00EB179A"/>
    <w:rsid w:val="00EB24B7"/>
    <w:rsid w:val="00EB294E"/>
    <w:rsid w:val="00EB2B02"/>
    <w:rsid w:val="00EB33DB"/>
    <w:rsid w:val="00EB3BE5"/>
    <w:rsid w:val="00EB4879"/>
    <w:rsid w:val="00EB54D6"/>
    <w:rsid w:val="00EB57FE"/>
    <w:rsid w:val="00EB5856"/>
    <w:rsid w:val="00EB5BF0"/>
    <w:rsid w:val="00EB6009"/>
    <w:rsid w:val="00EB6A47"/>
    <w:rsid w:val="00EB6C47"/>
    <w:rsid w:val="00EB7527"/>
    <w:rsid w:val="00EB7616"/>
    <w:rsid w:val="00EB7867"/>
    <w:rsid w:val="00EB7879"/>
    <w:rsid w:val="00EC1686"/>
    <w:rsid w:val="00EC1688"/>
    <w:rsid w:val="00EC1897"/>
    <w:rsid w:val="00EC1BEE"/>
    <w:rsid w:val="00EC272E"/>
    <w:rsid w:val="00EC2D38"/>
    <w:rsid w:val="00EC3086"/>
    <w:rsid w:val="00EC33EC"/>
    <w:rsid w:val="00EC3A87"/>
    <w:rsid w:val="00EC3BDB"/>
    <w:rsid w:val="00EC3E71"/>
    <w:rsid w:val="00EC4153"/>
    <w:rsid w:val="00EC4239"/>
    <w:rsid w:val="00EC4A74"/>
    <w:rsid w:val="00EC4AE4"/>
    <w:rsid w:val="00EC4EA9"/>
    <w:rsid w:val="00EC543A"/>
    <w:rsid w:val="00EC620D"/>
    <w:rsid w:val="00EC66D3"/>
    <w:rsid w:val="00EC6985"/>
    <w:rsid w:val="00EC7522"/>
    <w:rsid w:val="00EC752C"/>
    <w:rsid w:val="00EC7C5E"/>
    <w:rsid w:val="00ED017D"/>
    <w:rsid w:val="00ED0E4F"/>
    <w:rsid w:val="00ED2003"/>
    <w:rsid w:val="00ED20D8"/>
    <w:rsid w:val="00ED27DA"/>
    <w:rsid w:val="00ED2803"/>
    <w:rsid w:val="00ED29EF"/>
    <w:rsid w:val="00ED2A6C"/>
    <w:rsid w:val="00ED3012"/>
    <w:rsid w:val="00ED36DF"/>
    <w:rsid w:val="00ED4542"/>
    <w:rsid w:val="00ED46EB"/>
    <w:rsid w:val="00ED50F3"/>
    <w:rsid w:val="00ED5260"/>
    <w:rsid w:val="00ED589B"/>
    <w:rsid w:val="00ED6679"/>
    <w:rsid w:val="00ED67BE"/>
    <w:rsid w:val="00ED67EF"/>
    <w:rsid w:val="00ED7037"/>
    <w:rsid w:val="00ED7723"/>
    <w:rsid w:val="00EE041F"/>
    <w:rsid w:val="00EE0534"/>
    <w:rsid w:val="00EE092F"/>
    <w:rsid w:val="00EE0A2A"/>
    <w:rsid w:val="00EE1414"/>
    <w:rsid w:val="00EE2111"/>
    <w:rsid w:val="00EE22BA"/>
    <w:rsid w:val="00EE2383"/>
    <w:rsid w:val="00EE3B72"/>
    <w:rsid w:val="00EE3BC3"/>
    <w:rsid w:val="00EE3E59"/>
    <w:rsid w:val="00EE7F43"/>
    <w:rsid w:val="00EF05AD"/>
    <w:rsid w:val="00EF19D0"/>
    <w:rsid w:val="00EF1F3D"/>
    <w:rsid w:val="00EF1FD3"/>
    <w:rsid w:val="00EF293A"/>
    <w:rsid w:val="00EF2AD4"/>
    <w:rsid w:val="00EF3BA4"/>
    <w:rsid w:val="00EF45F8"/>
    <w:rsid w:val="00EF48F3"/>
    <w:rsid w:val="00EF4B98"/>
    <w:rsid w:val="00EF4C72"/>
    <w:rsid w:val="00EF4C74"/>
    <w:rsid w:val="00EF4EAF"/>
    <w:rsid w:val="00EF5099"/>
    <w:rsid w:val="00EF5281"/>
    <w:rsid w:val="00EF54E9"/>
    <w:rsid w:val="00EF5A0F"/>
    <w:rsid w:val="00EF5F15"/>
    <w:rsid w:val="00EF5F4A"/>
    <w:rsid w:val="00EF66DC"/>
    <w:rsid w:val="00EF6F8E"/>
    <w:rsid w:val="00EF6FA2"/>
    <w:rsid w:val="00EF723D"/>
    <w:rsid w:val="00EF7627"/>
    <w:rsid w:val="00F0044F"/>
    <w:rsid w:val="00F01803"/>
    <w:rsid w:val="00F01D38"/>
    <w:rsid w:val="00F0282D"/>
    <w:rsid w:val="00F0286E"/>
    <w:rsid w:val="00F029B4"/>
    <w:rsid w:val="00F02BA0"/>
    <w:rsid w:val="00F0310C"/>
    <w:rsid w:val="00F03113"/>
    <w:rsid w:val="00F031EF"/>
    <w:rsid w:val="00F034EB"/>
    <w:rsid w:val="00F03857"/>
    <w:rsid w:val="00F04200"/>
    <w:rsid w:val="00F0441C"/>
    <w:rsid w:val="00F05524"/>
    <w:rsid w:val="00F0615F"/>
    <w:rsid w:val="00F06ABA"/>
    <w:rsid w:val="00F06B64"/>
    <w:rsid w:val="00F06F00"/>
    <w:rsid w:val="00F072B5"/>
    <w:rsid w:val="00F103E5"/>
    <w:rsid w:val="00F1082D"/>
    <w:rsid w:val="00F10D64"/>
    <w:rsid w:val="00F110E2"/>
    <w:rsid w:val="00F11277"/>
    <w:rsid w:val="00F11DBF"/>
    <w:rsid w:val="00F123E2"/>
    <w:rsid w:val="00F1268F"/>
    <w:rsid w:val="00F1349B"/>
    <w:rsid w:val="00F135DA"/>
    <w:rsid w:val="00F13E8A"/>
    <w:rsid w:val="00F145E4"/>
    <w:rsid w:val="00F14DEB"/>
    <w:rsid w:val="00F14E62"/>
    <w:rsid w:val="00F15125"/>
    <w:rsid w:val="00F15B8E"/>
    <w:rsid w:val="00F1704E"/>
    <w:rsid w:val="00F171FB"/>
    <w:rsid w:val="00F17436"/>
    <w:rsid w:val="00F2003F"/>
    <w:rsid w:val="00F204B1"/>
    <w:rsid w:val="00F2062D"/>
    <w:rsid w:val="00F2068A"/>
    <w:rsid w:val="00F20782"/>
    <w:rsid w:val="00F212F5"/>
    <w:rsid w:val="00F21594"/>
    <w:rsid w:val="00F2207F"/>
    <w:rsid w:val="00F22A9C"/>
    <w:rsid w:val="00F2307E"/>
    <w:rsid w:val="00F23BAC"/>
    <w:rsid w:val="00F23FFA"/>
    <w:rsid w:val="00F24CF5"/>
    <w:rsid w:val="00F24FDA"/>
    <w:rsid w:val="00F252C9"/>
    <w:rsid w:val="00F25522"/>
    <w:rsid w:val="00F25868"/>
    <w:rsid w:val="00F25C18"/>
    <w:rsid w:val="00F25E47"/>
    <w:rsid w:val="00F2603D"/>
    <w:rsid w:val="00F262DB"/>
    <w:rsid w:val="00F27035"/>
    <w:rsid w:val="00F27EA5"/>
    <w:rsid w:val="00F3072B"/>
    <w:rsid w:val="00F307F6"/>
    <w:rsid w:val="00F30F28"/>
    <w:rsid w:val="00F3139D"/>
    <w:rsid w:val="00F314B2"/>
    <w:rsid w:val="00F31894"/>
    <w:rsid w:val="00F318E0"/>
    <w:rsid w:val="00F320CE"/>
    <w:rsid w:val="00F325D4"/>
    <w:rsid w:val="00F32C12"/>
    <w:rsid w:val="00F3363B"/>
    <w:rsid w:val="00F33641"/>
    <w:rsid w:val="00F337A6"/>
    <w:rsid w:val="00F34A67"/>
    <w:rsid w:val="00F35429"/>
    <w:rsid w:val="00F36DB9"/>
    <w:rsid w:val="00F36FB1"/>
    <w:rsid w:val="00F3700F"/>
    <w:rsid w:val="00F373D1"/>
    <w:rsid w:val="00F3752F"/>
    <w:rsid w:val="00F37A73"/>
    <w:rsid w:val="00F37BAE"/>
    <w:rsid w:val="00F37EE3"/>
    <w:rsid w:val="00F40A85"/>
    <w:rsid w:val="00F40F47"/>
    <w:rsid w:val="00F412DC"/>
    <w:rsid w:val="00F419B0"/>
    <w:rsid w:val="00F41A68"/>
    <w:rsid w:val="00F41E76"/>
    <w:rsid w:val="00F422DD"/>
    <w:rsid w:val="00F42B75"/>
    <w:rsid w:val="00F43156"/>
    <w:rsid w:val="00F4323B"/>
    <w:rsid w:val="00F43EAE"/>
    <w:rsid w:val="00F44DF6"/>
    <w:rsid w:val="00F455B0"/>
    <w:rsid w:val="00F46EE9"/>
    <w:rsid w:val="00F472DA"/>
    <w:rsid w:val="00F47900"/>
    <w:rsid w:val="00F50A52"/>
    <w:rsid w:val="00F512C3"/>
    <w:rsid w:val="00F529C1"/>
    <w:rsid w:val="00F52BBB"/>
    <w:rsid w:val="00F52FAE"/>
    <w:rsid w:val="00F5357F"/>
    <w:rsid w:val="00F54F79"/>
    <w:rsid w:val="00F5503E"/>
    <w:rsid w:val="00F55D43"/>
    <w:rsid w:val="00F5616E"/>
    <w:rsid w:val="00F57082"/>
    <w:rsid w:val="00F570BB"/>
    <w:rsid w:val="00F57462"/>
    <w:rsid w:val="00F576B8"/>
    <w:rsid w:val="00F60735"/>
    <w:rsid w:val="00F6086A"/>
    <w:rsid w:val="00F60D05"/>
    <w:rsid w:val="00F60F7F"/>
    <w:rsid w:val="00F61FEC"/>
    <w:rsid w:val="00F6201F"/>
    <w:rsid w:val="00F62812"/>
    <w:rsid w:val="00F63331"/>
    <w:rsid w:val="00F6396B"/>
    <w:rsid w:val="00F6467A"/>
    <w:rsid w:val="00F656BB"/>
    <w:rsid w:val="00F656C1"/>
    <w:rsid w:val="00F65EC8"/>
    <w:rsid w:val="00F66386"/>
    <w:rsid w:val="00F6640A"/>
    <w:rsid w:val="00F66AFD"/>
    <w:rsid w:val="00F66CD9"/>
    <w:rsid w:val="00F673E5"/>
    <w:rsid w:val="00F70231"/>
    <w:rsid w:val="00F7023E"/>
    <w:rsid w:val="00F702BE"/>
    <w:rsid w:val="00F70E46"/>
    <w:rsid w:val="00F70EA5"/>
    <w:rsid w:val="00F725C7"/>
    <w:rsid w:val="00F72771"/>
    <w:rsid w:val="00F72BCD"/>
    <w:rsid w:val="00F72C2E"/>
    <w:rsid w:val="00F72D7B"/>
    <w:rsid w:val="00F731C3"/>
    <w:rsid w:val="00F73422"/>
    <w:rsid w:val="00F73694"/>
    <w:rsid w:val="00F73982"/>
    <w:rsid w:val="00F74D0B"/>
    <w:rsid w:val="00F75136"/>
    <w:rsid w:val="00F75AB1"/>
    <w:rsid w:val="00F76600"/>
    <w:rsid w:val="00F76B74"/>
    <w:rsid w:val="00F776CB"/>
    <w:rsid w:val="00F77AF7"/>
    <w:rsid w:val="00F82024"/>
    <w:rsid w:val="00F82C98"/>
    <w:rsid w:val="00F83475"/>
    <w:rsid w:val="00F8365A"/>
    <w:rsid w:val="00F83997"/>
    <w:rsid w:val="00F83A79"/>
    <w:rsid w:val="00F83DDB"/>
    <w:rsid w:val="00F83FDC"/>
    <w:rsid w:val="00F848E3"/>
    <w:rsid w:val="00F84CD8"/>
    <w:rsid w:val="00F8570E"/>
    <w:rsid w:val="00F864C3"/>
    <w:rsid w:val="00F86695"/>
    <w:rsid w:val="00F86908"/>
    <w:rsid w:val="00F86A86"/>
    <w:rsid w:val="00F8722D"/>
    <w:rsid w:val="00F87428"/>
    <w:rsid w:val="00F904C4"/>
    <w:rsid w:val="00F90E4D"/>
    <w:rsid w:val="00F916D3"/>
    <w:rsid w:val="00F916F6"/>
    <w:rsid w:val="00F91A17"/>
    <w:rsid w:val="00F92220"/>
    <w:rsid w:val="00F925CA"/>
    <w:rsid w:val="00F9278A"/>
    <w:rsid w:val="00F92951"/>
    <w:rsid w:val="00F92DAA"/>
    <w:rsid w:val="00F933A3"/>
    <w:rsid w:val="00F937D2"/>
    <w:rsid w:val="00F93EE5"/>
    <w:rsid w:val="00F942E6"/>
    <w:rsid w:val="00F95B1D"/>
    <w:rsid w:val="00F95C25"/>
    <w:rsid w:val="00F9619D"/>
    <w:rsid w:val="00F96857"/>
    <w:rsid w:val="00F97037"/>
    <w:rsid w:val="00FA0B76"/>
    <w:rsid w:val="00FA0F07"/>
    <w:rsid w:val="00FA166B"/>
    <w:rsid w:val="00FA1939"/>
    <w:rsid w:val="00FA1C87"/>
    <w:rsid w:val="00FA2C0E"/>
    <w:rsid w:val="00FA31D5"/>
    <w:rsid w:val="00FA3799"/>
    <w:rsid w:val="00FA55C7"/>
    <w:rsid w:val="00FA5A73"/>
    <w:rsid w:val="00FA5D50"/>
    <w:rsid w:val="00FA5D7C"/>
    <w:rsid w:val="00FA67C3"/>
    <w:rsid w:val="00FA68A5"/>
    <w:rsid w:val="00FA6ADD"/>
    <w:rsid w:val="00FA7527"/>
    <w:rsid w:val="00FA7D41"/>
    <w:rsid w:val="00FB0070"/>
    <w:rsid w:val="00FB0A31"/>
    <w:rsid w:val="00FB0CC1"/>
    <w:rsid w:val="00FB1484"/>
    <w:rsid w:val="00FB21DD"/>
    <w:rsid w:val="00FB23E6"/>
    <w:rsid w:val="00FB262A"/>
    <w:rsid w:val="00FB3F43"/>
    <w:rsid w:val="00FB4104"/>
    <w:rsid w:val="00FB4165"/>
    <w:rsid w:val="00FB47D9"/>
    <w:rsid w:val="00FB4DCF"/>
    <w:rsid w:val="00FB5104"/>
    <w:rsid w:val="00FB5449"/>
    <w:rsid w:val="00FB6BA2"/>
    <w:rsid w:val="00FB6F90"/>
    <w:rsid w:val="00FC0571"/>
    <w:rsid w:val="00FC089E"/>
    <w:rsid w:val="00FC1C1C"/>
    <w:rsid w:val="00FC1D58"/>
    <w:rsid w:val="00FC21F2"/>
    <w:rsid w:val="00FC283D"/>
    <w:rsid w:val="00FC2962"/>
    <w:rsid w:val="00FC2967"/>
    <w:rsid w:val="00FC2DAA"/>
    <w:rsid w:val="00FC3597"/>
    <w:rsid w:val="00FC397D"/>
    <w:rsid w:val="00FC4672"/>
    <w:rsid w:val="00FC5173"/>
    <w:rsid w:val="00FC5603"/>
    <w:rsid w:val="00FC5EE9"/>
    <w:rsid w:val="00FC63FF"/>
    <w:rsid w:val="00FC6AF8"/>
    <w:rsid w:val="00FC6CC2"/>
    <w:rsid w:val="00FC6FDF"/>
    <w:rsid w:val="00FC71FC"/>
    <w:rsid w:val="00FD025A"/>
    <w:rsid w:val="00FD08AA"/>
    <w:rsid w:val="00FD0AAC"/>
    <w:rsid w:val="00FD0FE5"/>
    <w:rsid w:val="00FD1627"/>
    <w:rsid w:val="00FD1732"/>
    <w:rsid w:val="00FD2802"/>
    <w:rsid w:val="00FD4849"/>
    <w:rsid w:val="00FD4F8C"/>
    <w:rsid w:val="00FD538B"/>
    <w:rsid w:val="00FD56D6"/>
    <w:rsid w:val="00FD58C8"/>
    <w:rsid w:val="00FD60EB"/>
    <w:rsid w:val="00FD76DF"/>
    <w:rsid w:val="00FD7BEF"/>
    <w:rsid w:val="00FD7C16"/>
    <w:rsid w:val="00FD7D33"/>
    <w:rsid w:val="00FE0256"/>
    <w:rsid w:val="00FE04C2"/>
    <w:rsid w:val="00FE0527"/>
    <w:rsid w:val="00FE0AFD"/>
    <w:rsid w:val="00FE0E65"/>
    <w:rsid w:val="00FE1414"/>
    <w:rsid w:val="00FE2360"/>
    <w:rsid w:val="00FE2597"/>
    <w:rsid w:val="00FE2E7C"/>
    <w:rsid w:val="00FE2FD2"/>
    <w:rsid w:val="00FE3B7B"/>
    <w:rsid w:val="00FE49D1"/>
    <w:rsid w:val="00FE4E92"/>
    <w:rsid w:val="00FE5FED"/>
    <w:rsid w:val="00FE6718"/>
    <w:rsid w:val="00FE6E63"/>
    <w:rsid w:val="00FE76D6"/>
    <w:rsid w:val="00FE7C9C"/>
    <w:rsid w:val="00FF072C"/>
    <w:rsid w:val="00FF0C85"/>
    <w:rsid w:val="00FF0C8C"/>
    <w:rsid w:val="00FF0D85"/>
    <w:rsid w:val="00FF1765"/>
    <w:rsid w:val="00FF18BE"/>
    <w:rsid w:val="00FF1A90"/>
    <w:rsid w:val="00FF23A2"/>
    <w:rsid w:val="00FF23ED"/>
    <w:rsid w:val="00FF27BF"/>
    <w:rsid w:val="00FF3170"/>
    <w:rsid w:val="00FF31C1"/>
    <w:rsid w:val="00FF35CE"/>
    <w:rsid w:val="00FF38EF"/>
    <w:rsid w:val="00FF468E"/>
    <w:rsid w:val="00FF4A23"/>
    <w:rsid w:val="00FF5376"/>
    <w:rsid w:val="00FF60DB"/>
    <w:rsid w:val="00FF66D0"/>
    <w:rsid w:val="00FF6D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9009"/>
    <o:shapelayout v:ext="edit">
      <o:idmap v:ext="edit" data="1"/>
    </o:shapelayout>
  </w:shapeDefaults>
  <w:decimalSymbol w:val=","/>
  <w:listSeparator w:val=";"/>
  <w14:docId w14:val="23DFD701"/>
  <w15:docId w15:val="{1A0F1FEB-0818-470D-A10B-075F2CC03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75426"/>
  </w:style>
  <w:style w:type="paragraph" w:styleId="Nagwek1">
    <w:name w:val="heading 1"/>
    <w:aliases w:val="Title 1,NAGŁÓWEK 1,title1,Title 1 Znak"/>
    <w:basedOn w:val="Normalny"/>
    <w:next w:val="Normalny"/>
    <w:link w:val="Nagwek1Znak"/>
    <w:qFormat/>
    <w:rsid w:val="00031BFA"/>
    <w:pPr>
      <w:keepNext/>
      <w:pageBreakBefore/>
      <w:tabs>
        <w:tab w:val="num"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qFormat/>
    <w:rsid w:val="0081518C"/>
    <w:pPr>
      <w:keepNext/>
      <w:spacing w:line="288" w:lineRule="auto"/>
      <w:ind w:firstLine="851"/>
      <w:jc w:val="center"/>
      <w:outlineLvl w:val="1"/>
    </w:pPr>
    <w:rPr>
      <w:rFonts w:ascii="Trebuchet MS" w:hAnsi="Trebuchet MS"/>
      <w:b/>
    </w:rPr>
  </w:style>
  <w:style w:type="paragraph" w:styleId="Nagwek3">
    <w:name w:val="heading 3"/>
    <w:basedOn w:val="Normalny"/>
    <w:next w:val="Normalny"/>
    <w:link w:val="Nagwek3Znak"/>
    <w:uiPriority w:val="99"/>
    <w:unhideWhenUsed/>
    <w:qFormat/>
    <w:rsid w:val="00031B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031BF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031BFA"/>
    <w:pPr>
      <w:keepNext/>
      <w:tabs>
        <w:tab w:val="num" w:pos="1859"/>
      </w:tabs>
      <w:spacing w:before="160" w:after="120"/>
      <w:ind w:left="1859" w:hanging="1008"/>
      <w:outlineLvl w:val="4"/>
    </w:pPr>
    <w:rPr>
      <w:rFonts w:ascii="Arial" w:hAnsi="Arial"/>
      <w:lang w:eastAsia="ar-SA"/>
    </w:rPr>
  </w:style>
  <w:style w:type="paragraph" w:styleId="Nagwek6">
    <w:name w:val="heading 6"/>
    <w:aliases w:val="Nagłówek 6 Tabela"/>
    <w:basedOn w:val="Normalny"/>
    <w:next w:val="Normalny"/>
    <w:link w:val="Nagwek6Znak"/>
    <w:uiPriority w:val="99"/>
    <w:qFormat/>
    <w:rsid w:val="00031BFA"/>
    <w:pPr>
      <w:tabs>
        <w:tab w:val="num"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num"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num"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num"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Normal,Akapit z listą31,Wypunktowanie,Normal2,Asia 2  Akapit z listą,tekst normalny,normalny tekst,Numerowanie,List Paragraph,Akapit z listą BS,L1,sw tekst,Akapit z listą5,Kolorowa lista — akcent 11,Akapit normalny,Lista XXX"/>
    <w:basedOn w:val="Normalny"/>
    <w:link w:val="AkapitzlistZnak"/>
    <w:uiPriority w:val="34"/>
    <w:qFormat/>
    <w:rsid w:val="00F6396B"/>
    <w:pPr>
      <w:ind w:left="708"/>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rsid w:val="003000F4"/>
    <w:pPr>
      <w:ind w:left="720"/>
      <w:contextualSpacing/>
    </w:pPr>
    <w:rPr>
      <w:rFonts w:eastAsia="Calibri"/>
    </w:rPr>
  </w:style>
  <w:style w:type="character" w:customStyle="1" w:styleId="Nagwek2Znak">
    <w:name w:val="Nagłówek 2 Znak"/>
    <w:basedOn w:val="Domylnaczcionkaakapitu"/>
    <w:link w:val="Nagwek2"/>
    <w:rsid w:val="0081518C"/>
    <w:rPr>
      <w:rFonts w:ascii="Trebuchet MS" w:hAnsi="Trebuchet MS"/>
      <w:b/>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8"/>
      </w:numPr>
    </w:pPr>
  </w:style>
  <w:style w:type="paragraph" w:customStyle="1" w:styleId="BodySingle">
    <w:name w:val="Body Single"/>
    <w:basedOn w:val="Normalny"/>
    <w:rsid w:val="00145E37"/>
    <w:rPr>
      <w:rFonts w:ascii="Tms Rmn" w:hAnsi="Tms Rmn" w:cs="Tms Rmn"/>
      <w:noProof/>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basedOn w:val="Domylnaczcionkaakapitu"/>
    <w:uiPriority w:val="22"/>
    <w:qFormat/>
    <w:rsid w:val="00411DF9"/>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100" w:beforeAutospacing="1" w:after="100" w:afterAutospacing="1"/>
    </w:pPr>
    <w:rPr>
      <w:sz w:val="24"/>
      <w:szCs w:val="24"/>
    </w:rPr>
  </w:style>
  <w:style w:type="paragraph" w:styleId="Listapunktowana">
    <w:name w:val="List Bullet"/>
    <w:basedOn w:val="Normalny"/>
    <w:uiPriority w:val="99"/>
    <w:rsid w:val="00F44DF6"/>
    <w:pPr>
      <w:numPr>
        <w:numId w:val="9"/>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Bezlisty"/>
    <w:rsid w:val="00F44DF6"/>
    <w:pPr>
      <w:numPr>
        <w:numId w:val="24"/>
      </w:numPr>
    </w:pPr>
  </w:style>
  <w:style w:type="numbering" w:customStyle="1" w:styleId="List1">
    <w:name w:val="List 1"/>
    <w:basedOn w:val="Bezlisty"/>
    <w:rsid w:val="00F44DF6"/>
    <w:pPr>
      <w:numPr>
        <w:numId w:val="10"/>
      </w:numPr>
    </w:pPr>
  </w:style>
  <w:style w:type="numbering" w:customStyle="1" w:styleId="Lista21">
    <w:name w:val="Lista 21"/>
    <w:basedOn w:val="Bezlisty"/>
    <w:rsid w:val="00F44DF6"/>
    <w:pPr>
      <w:numPr>
        <w:numId w:val="11"/>
      </w:numPr>
    </w:pPr>
  </w:style>
  <w:style w:type="numbering" w:customStyle="1" w:styleId="Lista31">
    <w:name w:val="Lista 31"/>
    <w:basedOn w:val="Bezlisty"/>
    <w:rsid w:val="00F44DF6"/>
    <w:pPr>
      <w:numPr>
        <w:numId w:val="12"/>
      </w:numPr>
    </w:pPr>
  </w:style>
  <w:style w:type="numbering" w:customStyle="1" w:styleId="Lista41">
    <w:name w:val="Lista 41"/>
    <w:basedOn w:val="Bezlisty"/>
    <w:rsid w:val="00F44DF6"/>
    <w:pPr>
      <w:numPr>
        <w:numId w:val="13"/>
      </w:numPr>
    </w:pPr>
  </w:style>
  <w:style w:type="numbering" w:customStyle="1" w:styleId="Lista51">
    <w:name w:val="Lista 51"/>
    <w:basedOn w:val="Bezlisty"/>
    <w:rsid w:val="00F44DF6"/>
    <w:pPr>
      <w:numPr>
        <w:numId w:val="14"/>
      </w:numPr>
    </w:pPr>
  </w:style>
  <w:style w:type="numbering" w:customStyle="1" w:styleId="List6">
    <w:name w:val="List 6"/>
    <w:basedOn w:val="Bezlisty"/>
    <w:rsid w:val="00F44DF6"/>
    <w:pPr>
      <w:numPr>
        <w:numId w:val="15"/>
      </w:numPr>
    </w:pPr>
  </w:style>
  <w:style w:type="numbering" w:customStyle="1" w:styleId="List7">
    <w:name w:val="List 7"/>
    <w:basedOn w:val="Bezlisty"/>
    <w:rsid w:val="00F44DF6"/>
    <w:pPr>
      <w:numPr>
        <w:numId w:val="23"/>
      </w:numPr>
    </w:pPr>
  </w:style>
  <w:style w:type="numbering" w:customStyle="1" w:styleId="List8">
    <w:name w:val="List 8"/>
    <w:basedOn w:val="Bezlisty"/>
    <w:rsid w:val="00F44DF6"/>
    <w:pPr>
      <w:numPr>
        <w:numId w:val="16"/>
      </w:numPr>
    </w:pPr>
  </w:style>
  <w:style w:type="numbering" w:customStyle="1" w:styleId="List9">
    <w:name w:val="List 9"/>
    <w:basedOn w:val="Bezlisty"/>
    <w:rsid w:val="00F44DF6"/>
    <w:pPr>
      <w:numPr>
        <w:numId w:val="17"/>
      </w:numPr>
    </w:pPr>
  </w:style>
  <w:style w:type="numbering" w:customStyle="1" w:styleId="List10">
    <w:name w:val="List 10"/>
    <w:basedOn w:val="Bezlisty"/>
    <w:rsid w:val="00F44DF6"/>
    <w:pPr>
      <w:numPr>
        <w:numId w:val="18"/>
      </w:numPr>
    </w:pPr>
  </w:style>
  <w:style w:type="numbering" w:customStyle="1" w:styleId="List11">
    <w:name w:val="List 11"/>
    <w:basedOn w:val="Bezlisty"/>
    <w:rsid w:val="00F44DF6"/>
    <w:pPr>
      <w:numPr>
        <w:numId w:val="19"/>
      </w:numPr>
    </w:pPr>
  </w:style>
  <w:style w:type="numbering" w:customStyle="1" w:styleId="List12">
    <w:name w:val="List 12"/>
    <w:basedOn w:val="Bezlisty"/>
    <w:rsid w:val="00F44DF6"/>
    <w:pPr>
      <w:numPr>
        <w:numId w:val="20"/>
      </w:numPr>
    </w:pPr>
  </w:style>
  <w:style w:type="numbering" w:customStyle="1" w:styleId="List13">
    <w:name w:val="List 13"/>
    <w:basedOn w:val="Bezlisty"/>
    <w:rsid w:val="00F44DF6"/>
    <w:pPr>
      <w:numPr>
        <w:numId w:val="21"/>
      </w:numPr>
    </w:pPr>
  </w:style>
  <w:style w:type="numbering" w:customStyle="1" w:styleId="List14">
    <w:name w:val="List 14"/>
    <w:basedOn w:val="Bezlisty"/>
    <w:rsid w:val="00F44DF6"/>
    <w:pPr>
      <w:numPr>
        <w:numId w:val="22"/>
      </w:numPr>
    </w:pPr>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9"/>
    <w:rsid w:val="00031BFA"/>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rsid w:val="00031BFA"/>
    <w:rPr>
      <w:rFonts w:asciiTheme="majorHAnsi" w:eastAsiaTheme="majorEastAsia" w:hAnsiTheme="majorHAnsi" w:cstheme="majorBidi"/>
      <w:b/>
      <w:bCs/>
      <w:i/>
      <w:iCs/>
      <w:color w:val="4F81BD" w:themeColor="accent1"/>
    </w:rPr>
  </w:style>
  <w:style w:type="character" w:customStyle="1" w:styleId="Nagwek1Znak">
    <w:name w:val="Nagłówek 1 Znak"/>
    <w:aliases w:val="Title 1 Znak1,NAGŁÓWEK 1 Znak,title1 Znak,Title 1 Znak Znak"/>
    <w:basedOn w:val="Domylnaczcionkaakapitu"/>
    <w:link w:val="Nagwek1"/>
    <w:rsid w:val="00031BFA"/>
    <w:rPr>
      <w:rFonts w:ascii="Arial" w:hAnsi="Arial"/>
      <w:b/>
      <w:caps/>
      <w:kern w:val="28"/>
      <w:sz w:val="24"/>
      <w:u w:val="single"/>
    </w:rPr>
  </w:style>
  <w:style w:type="character" w:customStyle="1" w:styleId="Nagwek5Znak">
    <w:name w:val="Nagłówek 5 Znak"/>
    <w:basedOn w:val="Domylnaczcionkaakapitu"/>
    <w:link w:val="Nagwek5"/>
    <w:rsid w:val="00031BFA"/>
    <w:rPr>
      <w:rFonts w:ascii="Arial" w:hAnsi="Arial"/>
      <w:lang w:eastAsia="ar-SA"/>
    </w:rPr>
  </w:style>
  <w:style w:type="character" w:customStyle="1" w:styleId="Nagwek6Znak">
    <w:name w:val="Nagłówek 6 Znak"/>
    <w:aliases w:val="Nagłówek 6 Tabela Znak"/>
    <w:basedOn w:val="Domylnaczcionkaakapitu"/>
    <w:link w:val="Nagwek6"/>
    <w:uiPriority w:val="99"/>
    <w:rsid w:val="00031BFA"/>
    <w:rPr>
      <w:rFonts w:ascii="Arial" w:hAnsi="Arial"/>
      <w:i/>
      <w:sz w:val="22"/>
      <w:szCs w:val="24"/>
      <w:lang w:eastAsia="ar-SA"/>
    </w:rPr>
  </w:style>
  <w:style w:type="character" w:customStyle="1" w:styleId="Nagwek7Znak">
    <w:name w:val="Nagłówek 7 Znak"/>
    <w:basedOn w:val="Domylnaczcionkaakapitu"/>
    <w:link w:val="Nagwek7"/>
    <w:uiPriority w:val="99"/>
    <w:rsid w:val="00031BFA"/>
    <w:rPr>
      <w:sz w:val="24"/>
    </w:rPr>
  </w:style>
  <w:style w:type="character" w:customStyle="1" w:styleId="Nagwek8Znak">
    <w:name w:val="Nagłówek 8 Znak"/>
    <w:basedOn w:val="Domylnaczcionkaakapitu"/>
    <w:link w:val="Nagwek8"/>
    <w:uiPriority w:val="99"/>
    <w:rsid w:val="00031BFA"/>
    <w:rPr>
      <w:i/>
      <w:sz w:val="24"/>
    </w:rPr>
  </w:style>
  <w:style w:type="character" w:customStyle="1" w:styleId="Nagwek9Znak">
    <w:name w:val="Nagłówek 9 Znak"/>
    <w:basedOn w:val="Domylnaczcionkaakapitu"/>
    <w:link w:val="Nagwek9"/>
    <w:uiPriority w:val="99"/>
    <w:rsid w:val="00031BFA"/>
    <w:rPr>
      <w:i/>
      <w:sz w:val="18"/>
    </w:rPr>
  </w:style>
  <w:style w:type="paragraph" w:customStyle="1" w:styleId="AtekstROOS">
    <w:name w:val="A_tekst ROOS"/>
    <w:basedOn w:val="Normalny"/>
    <w:next w:val="Normalny"/>
    <w:link w:val="AtekstROOSZnak"/>
    <w:uiPriority w:val="99"/>
    <w:qFormat/>
    <w:rsid w:val="00031BFA"/>
    <w:pPr>
      <w:numPr>
        <w:numId w:val="27"/>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qFormat/>
    <w:rsid w:val="00031BFA"/>
    <w:pPr>
      <w:widowControl w:val="0"/>
      <w:numPr>
        <w:numId w:val="29"/>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8"/>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30"/>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1"/>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iPriority w:val="99"/>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uiPriority w:val="99"/>
    <w:rsid w:val="00031BFA"/>
    <w:rPr>
      <w:rFonts w:ascii="Calibri" w:eastAsia="Calibri" w:hAnsi="Calibri"/>
      <w:lang w:eastAsia="en-US"/>
    </w:rPr>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before="100"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2"/>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uiPriority w:val="99"/>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3"/>
      </w:numPr>
      <w:spacing w:before="120" w:after="120"/>
      <w:jc w:val="both"/>
    </w:pPr>
    <w:rPr>
      <w:rFonts w:eastAsia="Calibri"/>
      <w:sz w:val="24"/>
      <w:szCs w:val="22"/>
      <w:lang w:eastAsia="en-GB"/>
    </w:rPr>
  </w:style>
  <w:style w:type="paragraph" w:customStyle="1" w:styleId="Tiret1">
    <w:name w:val="Tiret 1"/>
    <w:basedOn w:val="Normalny"/>
    <w:rsid w:val="00B27A8F"/>
    <w:pPr>
      <w:numPr>
        <w:numId w:val="34"/>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5"/>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5"/>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5"/>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5"/>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Normal Znak,Akapit z listą31 Znak,Wypunktowanie Znak,Normal2 Znak,Asia 2  Akapit z listą Znak,tekst normalny Znak,normalny tekst Znak,Numerowanie Znak,List Paragraph Znak,Akapit z listą BS Znak,L1 Znak"/>
    <w:link w:val="Akapitzlist"/>
    <w:uiPriority w:val="99"/>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6"/>
      </w:numPr>
    </w:pPr>
  </w:style>
  <w:style w:type="numbering" w:customStyle="1" w:styleId="WW8Num5">
    <w:name w:val="WW8Num5"/>
    <w:rsid w:val="00FD56D6"/>
    <w:pPr>
      <w:numPr>
        <w:numId w:val="45"/>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4303B1"/>
    <w:rPr>
      <w:color w:val="605E5C"/>
      <w:shd w:val="clear" w:color="auto" w:fill="E1DFDD"/>
    </w:rPr>
  </w:style>
  <w:style w:type="character" w:customStyle="1" w:styleId="Hyperlink1">
    <w:name w:val="Hyperlink.1"/>
    <w:rsid w:val="00CE6E1D"/>
    <w:rPr>
      <w:color w:val="0000FF"/>
      <w:sz w:val="20"/>
      <w:szCs w:val="20"/>
      <w:u w:val="single" w:color="0000FF"/>
    </w:rPr>
  </w:style>
  <w:style w:type="paragraph" w:customStyle="1" w:styleId="Tekstpodstawowywciety2">
    <w:name w:val="Tekst podstawowy wciety 2"/>
    <w:basedOn w:val="Normalny"/>
    <w:rsid w:val="0042083D"/>
    <w:pPr>
      <w:widowControl w:val="0"/>
      <w:suppressAutoHyphens/>
      <w:autoSpaceDE w:val="0"/>
      <w:ind w:left="284" w:hanging="284"/>
      <w:jc w:val="both"/>
    </w:pPr>
    <w:rPr>
      <w:sz w:val="28"/>
      <w:szCs w:val="28"/>
      <w:lang w:eastAsia="zh-CN"/>
    </w:rPr>
  </w:style>
  <w:style w:type="paragraph" w:customStyle="1" w:styleId="Zwykytekst1">
    <w:name w:val="Zwykły tekst1"/>
    <w:basedOn w:val="Normalny"/>
    <w:rsid w:val="0042083D"/>
    <w:pPr>
      <w:numPr>
        <w:numId w:val="57"/>
      </w:numPr>
      <w:suppressAutoHyphens/>
    </w:pPr>
    <w:rPr>
      <w:sz w:val="24"/>
      <w:lang w:eastAsia="zh-CN"/>
    </w:rPr>
  </w:style>
  <w:style w:type="paragraph" w:customStyle="1" w:styleId="TableParagraph">
    <w:name w:val="Table Paragraph"/>
    <w:basedOn w:val="Normalny"/>
    <w:uiPriority w:val="1"/>
    <w:qFormat/>
    <w:rsid w:val="0042083D"/>
    <w:pPr>
      <w:widowControl w:val="0"/>
      <w:ind w:left="103" w:right="308"/>
    </w:pPr>
    <w:rPr>
      <w:rFonts w:ascii="Arial" w:eastAsia="Arial" w:hAnsi="Arial" w:cs="Arial"/>
      <w:sz w:val="22"/>
      <w:szCs w:val="22"/>
      <w:lang w:val="en-US" w:eastAsia="en-US"/>
    </w:rPr>
  </w:style>
  <w:style w:type="paragraph" w:customStyle="1" w:styleId="Default1">
    <w:name w:val="Default1"/>
    <w:basedOn w:val="Normalny"/>
    <w:rsid w:val="00333EA4"/>
    <w:pPr>
      <w:widowControl w:val="0"/>
      <w:suppressAutoHyphens/>
      <w:autoSpaceDE w:val="0"/>
    </w:pPr>
    <w:rPr>
      <w:color w:val="000000"/>
      <w:kern w:val="1"/>
      <w:sz w:val="24"/>
      <w:szCs w:val="24"/>
      <w:lang w:eastAsia="hi-IN" w:bidi="hi-IN"/>
    </w:rPr>
  </w:style>
  <w:style w:type="paragraph" w:customStyle="1" w:styleId="1">
    <w:name w:val="1."/>
    <w:basedOn w:val="Normalny"/>
    <w:rsid w:val="00701368"/>
    <w:pPr>
      <w:suppressAutoHyphens/>
      <w:snapToGrid w:val="0"/>
      <w:spacing w:line="258" w:lineRule="atLeast"/>
      <w:ind w:left="227" w:hanging="227"/>
      <w:jc w:val="both"/>
    </w:pPr>
    <w:rPr>
      <w:rFonts w:ascii="FrankfurtGothic" w:hAnsi="FrankfurtGothic" w:cs="FrankfurtGothic"/>
      <w:color w:val="000000"/>
      <w:sz w:val="19"/>
      <w:szCs w:val="19"/>
      <w:lang w:eastAsia="zh-CN"/>
    </w:rPr>
  </w:style>
  <w:style w:type="paragraph" w:customStyle="1" w:styleId="ZnakZnakZnakZnakZnakZnakZnak">
    <w:name w:val="Znak Znak Znak Znak Znak Znak Znak"/>
    <w:basedOn w:val="Normalny"/>
    <w:rsid w:val="006217DD"/>
    <w:rPr>
      <w:sz w:val="24"/>
      <w:szCs w:val="24"/>
    </w:rPr>
  </w:style>
  <w:style w:type="character" w:styleId="Uwydatnienie">
    <w:name w:val="Emphasis"/>
    <w:qFormat/>
    <w:rsid w:val="002B5F42"/>
    <w:rPr>
      <w:i/>
      <w:iCs/>
    </w:rPr>
  </w:style>
  <w:style w:type="paragraph" w:customStyle="1" w:styleId="WW-Tekstpodstawowywcity3">
    <w:name w:val="WW-Tekst podstawowy wcięty 3"/>
    <w:basedOn w:val="Normalny"/>
    <w:rsid w:val="001E4FBF"/>
    <w:pPr>
      <w:tabs>
        <w:tab w:val="left" w:pos="16756"/>
      </w:tabs>
      <w:suppressAutoHyphens/>
      <w:ind w:left="284"/>
      <w:jc w:val="both"/>
    </w:pPr>
    <w:rPr>
      <w:kern w:val="1"/>
      <w:sz w:val="24"/>
      <w:lang w:eastAsia="ar-SA"/>
    </w:rPr>
  </w:style>
  <w:style w:type="character" w:styleId="Odwoanieprzypisukocowego">
    <w:name w:val="endnote reference"/>
    <w:basedOn w:val="Domylnaczcionkaakapitu"/>
    <w:semiHidden/>
    <w:unhideWhenUsed/>
    <w:rsid w:val="0050361D"/>
    <w:rPr>
      <w:vertAlign w:val="superscript"/>
    </w:rPr>
  </w:style>
  <w:style w:type="character" w:customStyle="1" w:styleId="markedcontent">
    <w:name w:val="markedcontent"/>
    <w:basedOn w:val="Domylnaczcionkaakapitu"/>
    <w:rsid w:val="00F73982"/>
  </w:style>
  <w:style w:type="character" w:customStyle="1" w:styleId="Bodytext2">
    <w:name w:val="Body text (2)_"/>
    <w:basedOn w:val="Domylnaczcionkaakapitu"/>
    <w:link w:val="Bodytext20"/>
    <w:rsid w:val="000C6C4F"/>
    <w:rPr>
      <w:rFonts w:ascii="Calibri" w:eastAsia="Calibri" w:hAnsi="Calibri" w:cs="Calibri"/>
      <w:sz w:val="21"/>
      <w:szCs w:val="21"/>
      <w:shd w:val="clear" w:color="auto" w:fill="FFFFFF"/>
    </w:rPr>
  </w:style>
  <w:style w:type="paragraph" w:customStyle="1" w:styleId="Bodytext20">
    <w:name w:val="Body text (2)"/>
    <w:basedOn w:val="Normalny"/>
    <w:link w:val="Bodytext2"/>
    <w:rsid w:val="000C6C4F"/>
    <w:pPr>
      <w:widowControl w:val="0"/>
      <w:shd w:val="clear" w:color="auto" w:fill="FFFFFF"/>
      <w:spacing w:line="0" w:lineRule="atLeast"/>
      <w:ind w:hanging="600"/>
    </w:pPr>
    <w:rPr>
      <w:rFonts w:ascii="Calibri" w:eastAsia="Calibri" w:hAnsi="Calibri" w:cs="Calibri"/>
      <w:sz w:val="21"/>
      <w:szCs w:val="21"/>
    </w:rPr>
  </w:style>
  <w:style w:type="character" w:styleId="Nierozpoznanawzmianka">
    <w:name w:val="Unresolved Mention"/>
    <w:basedOn w:val="Domylnaczcionkaakapitu"/>
    <w:uiPriority w:val="99"/>
    <w:semiHidden/>
    <w:unhideWhenUsed/>
    <w:rsid w:val="00AD34AE"/>
    <w:rPr>
      <w:color w:val="605E5C"/>
      <w:shd w:val="clear" w:color="auto" w:fill="E1DFDD"/>
    </w:rPr>
  </w:style>
  <w:style w:type="paragraph" w:customStyle="1" w:styleId="Standardowy1">
    <w:name w:val="Standardowy1"/>
    <w:rsid w:val="008A083A"/>
    <w:pPr>
      <w:suppressAutoHyphens/>
    </w:pPr>
    <w:rPr>
      <w:rFonts w:eastAsia="Arial"/>
      <w:sz w:val="28"/>
      <w:lang w:eastAsia="ar-SA"/>
    </w:rPr>
  </w:style>
  <w:style w:type="paragraph" w:customStyle="1" w:styleId="Tekstpodstawowywcity22">
    <w:name w:val="Tekst podstawowy wcięty 22"/>
    <w:basedOn w:val="Normalny"/>
    <w:rsid w:val="008A083A"/>
    <w:pPr>
      <w:suppressAutoHyphens/>
      <w:spacing w:after="120" w:line="480" w:lineRule="auto"/>
      <w:ind w:left="283"/>
    </w:pPr>
    <w:rPr>
      <w:lang w:eastAsia="ar-SA"/>
    </w:rPr>
  </w:style>
  <w:style w:type="paragraph" w:customStyle="1" w:styleId="Tekstpodstawowy23">
    <w:name w:val="Tekst podstawowy 23"/>
    <w:basedOn w:val="Normalny"/>
    <w:rsid w:val="008A083A"/>
    <w:pPr>
      <w:suppressAutoHyphens/>
      <w:spacing w:after="120" w:line="480" w:lineRule="auto"/>
    </w:pPr>
    <w:rPr>
      <w:lang w:eastAsia="ar-SA"/>
    </w:rPr>
  </w:style>
  <w:style w:type="paragraph" w:customStyle="1" w:styleId="Standardowy2">
    <w:name w:val="Standardowy2"/>
    <w:rsid w:val="00085D57"/>
    <w:pPr>
      <w:suppressAutoHyphens/>
    </w:pPr>
    <w:rPr>
      <w:rFonts w:eastAsia="Arial"/>
      <w:sz w:val="28"/>
      <w:lang w:eastAsia="ar-SA"/>
    </w:rPr>
  </w:style>
  <w:style w:type="paragraph" w:customStyle="1" w:styleId="Tekstpodstawowy22">
    <w:name w:val="Tekst podstawowy 22"/>
    <w:basedOn w:val="Normalny"/>
    <w:rsid w:val="009E03C3"/>
    <w:pPr>
      <w:suppressAutoHyphens/>
      <w:jc w:val="both"/>
    </w:pPr>
    <w:rPr>
      <w:rFonts w:ascii="Arial" w:hAnsi="Arial"/>
      <w:sz w:val="24"/>
      <w:lang w:eastAsia="ar-SA"/>
    </w:rPr>
  </w:style>
  <w:style w:type="paragraph" w:customStyle="1" w:styleId="Zawartotabeli">
    <w:name w:val="Zawartość tabeli"/>
    <w:basedOn w:val="Normalny"/>
    <w:rsid w:val="00FF1A90"/>
    <w:pPr>
      <w:suppressLineNumbers/>
      <w:suppressAutoHyphens/>
    </w:pPr>
    <w:rPr>
      <w:lang w:eastAsia="ar-SA"/>
    </w:rPr>
  </w:style>
  <w:style w:type="paragraph" w:customStyle="1" w:styleId="WW-Tekstpodstawowy3">
    <w:name w:val="WW-Tekst podstawowy 3"/>
    <w:basedOn w:val="Normalny"/>
    <w:rsid w:val="00FF1A90"/>
    <w:pPr>
      <w:tabs>
        <w:tab w:val="left" w:pos="1134"/>
      </w:tabs>
      <w:suppressAutoHyphens/>
      <w:jc w:val="both"/>
    </w:pPr>
    <w:rPr>
      <w:b/>
      <w:sz w:val="22"/>
      <w:szCs w:val="24"/>
      <w:lang w:eastAsia="ar-SA"/>
    </w:rPr>
  </w:style>
  <w:style w:type="character" w:customStyle="1" w:styleId="highlight">
    <w:name w:val="highlight"/>
    <w:basedOn w:val="Domylnaczcionkaakapitu"/>
    <w:rsid w:val="00821DE6"/>
  </w:style>
  <w:style w:type="paragraph" w:customStyle="1" w:styleId="Standardowy3">
    <w:name w:val="Standardowy3"/>
    <w:rsid w:val="006A0584"/>
    <w:pPr>
      <w:suppressAutoHyphens/>
    </w:pPr>
    <w:rPr>
      <w:rFonts w:eastAsia="Arial"/>
      <w:sz w:val="28"/>
      <w:lang w:eastAsia="ar-SA"/>
    </w:rPr>
  </w:style>
  <w:style w:type="paragraph" w:customStyle="1" w:styleId="Standard">
    <w:name w:val="Standard"/>
    <w:rsid w:val="002C27F3"/>
    <w:pPr>
      <w:widowControl w:val="0"/>
      <w:suppressAutoHyphens/>
      <w:autoSpaceDN w:val="0"/>
      <w:textAlignment w:val="baseline"/>
    </w:pPr>
    <w:rPr>
      <w:rFonts w:ascii="Calibri" w:hAnsi="Calibri" w:cs="Tahoma"/>
      <w:color w:val="000000"/>
      <w:kern w:val="3"/>
      <w:sz w:val="24"/>
      <w:szCs w:val="24"/>
      <w:lang w:val="en-US" w:eastAsia="en-US"/>
    </w:rPr>
  </w:style>
  <w:style w:type="character" w:customStyle="1" w:styleId="WW8Num24z0">
    <w:name w:val="WW8Num24z0"/>
    <w:rsid w:val="00D7031D"/>
    <w:rPr>
      <w:rFonts w:ascii="Wingdings" w:hAnsi="Wingdings"/>
      <w:b w:val="0"/>
      <w:sz w:val="22"/>
      <w:szCs w:val="22"/>
    </w:rPr>
  </w:style>
  <w:style w:type="character" w:customStyle="1" w:styleId="WW8Num14z0">
    <w:name w:val="WW8Num14z0"/>
    <w:rsid w:val="00560FB2"/>
    <w:rPr>
      <w:b w:val="0"/>
      <w:sz w:val="22"/>
      <w:szCs w:val="22"/>
    </w:rPr>
  </w:style>
  <w:style w:type="paragraph" w:styleId="Tytu">
    <w:name w:val="Title"/>
    <w:basedOn w:val="Normalny"/>
    <w:next w:val="Podtytu"/>
    <w:link w:val="TytuZnak"/>
    <w:uiPriority w:val="99"/>
    <w:qFormat/>
    <w:rsid w:val="00B2622A"/>
    <w:pPr>
      <w:tabs>
        <w:tab w:val="left" w:pos="4608"/>
        <w:tab w:val="left" w:pos="5328"/>
      </w:tabs>
      <w:suppressAutoHyphens/>
      <w:jc w:val="center"/>
    </w:pPr>
    <w:rPr>
      <w:rFonts w:ascii="Arial" w:hAnsi="Arial"/>
      <w:b/>
      <w:sz w:val="40"/>
      <w:lang w:val="x-none" w:eastAsia="ar-SA"/>
    </w:rPr>
  </w:style>
  <w:style w:type="character" w:customStyle="1" w:styleId="TytuZnak">
    <w:name w:val="Tytuł Znak"/>
    <w:basedOn w:val="Domylnaczcionkaakapitu"/>
    <w:link w:val="Tytu"/>
    <w:uiPriority w:val="99"/>
    <w:rsid w:val="00B2622A"/>
    <w:rPr>
      <w:rFonts w:ascii="Arial" w:hAnsi="Arial"/>
      <w:b/>
      <w:sz w:val="40"/>
      <w:lang w:val="x-none" w:eastAsia="ar-SA"/>
    </w:rPr>
  </w:style>
  <w:style w:type="paragraph" w:styleId="Podtytu">
    <w:name w:val="Subtitle"/>
    <w:basedOn w:val="Normalny"/>
    <w:next w:val="Normalny"/>
    <w:link w:val="PodtytuZnak"/>
    <w:qFormat/>
    <w:rsid w:val="00B2622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rsid w:val="00B2622A"/>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27088680">
      <w:bodyDiv w:val="1"/>
      <w:marLeft w:val="0"/>
      <w:marRight w:val="0"/>
      <w:marTop w:val="0"/>
      <w:marBottom w:val="0"/>
      <w:divBdr>
        <w:top w:val="none" w:sz="0" w:space="0" w:color="auto"/>
        <w:left w:val="none" w:sz="0" w:space="0" w:color="auto"/>
        <w:bottom w:val="none" w:sz="0" w:space="0" w:color="auto"/>
        <w:right w:val="none" w:sz="0" w:space="0" w:color="auto"/>
      </w:divBdr>
    </w:div>
    <w:div w:id="145169887">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86855538">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07174286">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19622277">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39090289">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385105193">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1769694">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3649421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17897016">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09440739">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999238905">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5972">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192257815">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289244445">
      <w:bodyDiv w:val="1"/>
      <w:marLeft w:val="0"/>
      <w:marRight w:val="0"/>
      <w:marTop w:val="0"/>
      <w:marBottom w:val="0"/>
      <w:divBdr>
        <w:top w:val="none" w:sz="0" w:space="0" w:color="auto"/>
        <w:left w:val="none" w:sz="0" w:space="0" w:color="auto"/>
        <w:bottom w:val="none" w:sz="0" w:space="0" w:color="auto"/>
        <w:right w:val="none" w:sz="0" w:space="0" w:color="auto"/>
      </w:divBdr>
    </w:div>
    <w:div w:id="1293057600">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38535186">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4933185">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588611365">
      <w:bodyDiv w:val="1"/>
      <w:marLeft w:val="0"/>
      <w:marRight w:val="0"/>
      <w:marTop w:val="0"/>
      <w:marBottom w:val="0"/>
      <w:divBdr>
        <w:top w:val="none" w:sz="0" w:space="0" w:color="auto"/>
        <w:left w:val="none" w:sz="0" w:space="0" w:color="auto"/>
        <w:bottom w:val="none" w:sz="0" w:space="0" w:color="auto"/>
        <w:right w:val="none" w:sz="0" w:space="0" w:color="auto"/>
      </w:divBdr>
    </w:div>
    <w:div w:id="1610771647">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660845436">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1708551">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788162248">
      <w:bodyDiv w:val="1"/>
      <w:marLeft w:val="0"/>
      <w:marRight w:val="0"/>
      <w:marTop w:val="0"/>
      <w:marBottom w:val="0"/>
      <w:divBdr>
        <w:top w:val="none" w:sz="0" w:space="0" w:color="auto"/>
        <w:left w:val="none" w:sz="0" w:space="0" w:color="auto"/>
        <w:bottom w:val="none" w:sz="0" w:space="0" w:color="auto"/>
        <w:right w:val="none" w:sz="0" w:space="0" w:color="auto"/>
      </w:divBdr>
    </w:div>
    <w:div w:id="1793357692">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761536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36549017">
      <w:bodyDiv w:val="1"/>
      <w:marLeft w:val="0"/>
      <w:marRight w:val="0"/>
      <w:marTop w:val="0"/>
      <w:marBottom w:val="0"/>
      <w:divBdr>
        <w:top w:val="none" w:sz="0" w:space="0" w:color="auto"/>
        <w:left w:val="none" w:sz="0" w:space="0" w:color="auto"/>
        <w:bottom w:val="none" w:sz="0" w:space="0" w:color="auto"/>
        <w:right w:val="none" w:sz="0" w:space="0" w:color="auto"/>
      </w:divBdr>
    </w:div>
    <w:div w:id="1936672090">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70626646">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zd.skoczow.pl/" TargetMode="External"/><Relationship Id="rId13" Type="http://schemas.openxmlformats.org/officeDocument/2006/relationships/hyperlink" Target="https://platformazakupowa.pl/pn/skoczow/proceedings" TargetMode="External"/><Relationship Id="rId18" Type="http://schemas.openxmlformats.org/officeDocument/2006/relationships/hyperlink" Target="mailto:cwk@platformazakupowa.pl" TargetMode="External"/><Relationship Id="rId26" Type="http://schemas.openxmlformats.org/officeDocument/2006/relationships/control" Target="activeX/activeX5.xml"/><Relationship Id="rId3" Type="http://schemas.openxmlformats.org/officeDocument/2006/relationships/styles" Target="styles.xml"/><Relationship Id="rId21" Type="http://schemas.openxmlformats.org/officeDocument/2006/relationships/image" Target="media/image1.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pn/skoczow/proceedings" TargetMode="External"/><Relationship Id="rId17" Type="http://schemas.openxmlformats.org/officeDocument/2006/relationships/hyperlink" Target="https://platformazakupowa.pl/strona/1-regulamin" TargetMode="External"/><Relationship Id="rId25" Type="http://schemas.openxmlformats.org/officeDocument/2006/relationships/control" Target="activeX/activeX4.xm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platformazakupowa.pl/strona/1-regulamin" TargetMode="External"/><Relationship Id="rId20" Type="http://schemas.openxmlformats.org/officeDocument/2006/relationships/hyperlink" Target="mailto:iod@mzd.skoczow.pl" TargetMode="External"/><Relationship Id="rId29" Type="http://schemas.openxmlformats.org/officeDocument/2006/relationships/control" Target="activeX/activeX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ubliczne@mzd.skoczow.pl" TargetMode="External"/><Relationship Id="rId24" Type="http://schemas.openxmlformats.org/officeDocument/2006/relationships/control" Target="activeX/activeX3.xm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23" Type="http://schemas.openxmlformats.org/officeDocument/2006/relationships/control" Target="activeX/activeX2.xml"/><Relationship Id="rId28" Type="http://schemas.openxmlformats.org/officeDocument/2006/relationships/control" Target="activeX/activeX7.xml"/><Relationship Id="rId10" Type="http://schemas.openxmlformats.org/officeDocument/2006/relationships/hyperlink" Target="mailto:zamowienia.publiczne@mzd.skoczow.pl" TargetMode="External"/><Relationship Id="rId19" Type="http://schemas.openxmlformats.org/officeDocument/2006/relationships/hyperlink" Target="https://platformazakupowa.pl/pn/skoczow/proceedings"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formazakupowa.pl/pn/skoczow/proceedings" TargetMode="External"/><Relationship Id="rId14" Type="http://schemas.openxmlformats.org/officeDocument/2006/relationships/hyperlink" Target="mailto:zamowienia.publiczne@mzd.skoczow.pl" TargetMode="External"/><Relationship Id="rId22" Type="http://schemas.openxmlformats.org/officeDocument/2006/relationships/control" Target="activeX/activeX1.xml"/><Relationship Id="rId27" Type="http://schemas.openxmlformats.org/officeDocument/2006/relationships/control" Target="activeX/activeX6.xml"/><Relationship Id="rId30" Type="http://schemas.openxmlformats.org/officeDocument/2006/relationships/header" Target="header1.xml"/><Relationship Id="rId35"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4E9C3-1B7E-4FEC-9DAD-AE8D52673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4125</TotalTime>
  <Pages>50</Pages>
  <Words>14547</Words>
  <Characters>96682</Characters>
  <Application>Microsoft Office Word</Application>
  <DocSecurity>0</DocSecurity>
  <Lines>805</Lines>
  <Paragraphs>222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111007</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Grzegorz</dc:creator>
  <cp:lastModifiedBy>ABC</cp:lastModifiedBy>
  <cp:revision>210</cp:revision>
  <cp:lastPrinted>2023-09-25T07:14:00Z</cp:lastPrinted>
  <dcterms:created xsi:type="dcterms:W3CDTF">2022-12-15T10:02:00Z</dcterms:created>
  <dcterms:modified xsi:type="dcterms:W3CDTF">2023-09-27T06:13:00Z</dcterms:modified>
</cp:coreProperties>
</file>